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358AE5AA" w14:textId="77777777" w:rsidR="00A44EA7" w:rsidRDefault="00AF05C2">
      <w:pPr>
        <w:tabs>
          <w:tab w:val="left" w:pos="6379"/>
          <w:tab w:val="left" w:pos="7290"/>
        </w:tabs>
        <w:spacing w:after="360"/>
        <w:jc w:val="center"/>
        <w:rPr>
          <w:rFonts w:ascii="Times New Roman" w:hAnsi="Times New Roman" w:cs="Times New Roman"/>
          <w:szCs w:val="28"/>
        </w:rPr>
      </w:pPr>
      <w:r w:rsidRPr="00852B9D">
        <w:rPr>
          <w:noProof/>
          <w:szCs w:val="28"/>
          <w:lang w:eastAsia="ru-RU" w:bidi="ar-SA"/>
        </w:rPr>
        <w:drawing>
          <wp:inline distT="0" distB="0" distL="0" distR="0" wp14:anchorId="45EFBFC6" wp14:editId="199CEFAA">
            <wp:extent cx="548640" cy="731520"/>
            <wp:effectExtent l="0" t="0" r="3810" b="0"/>
            <wp:docPr id="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48640" cy="731520"/>
                    </a:xfrm>
                    <a:prstGeom prst="rect">
                      <a:avLst/>
                    </a:prstGeom>
                    <a:solidFill>
                      <a:srgbClr val="FFFFFF"/>
                    </a:solidFill>
                    <a:ln>
                      <a:noFill/>
                    </a:ln>
                  </pic:spPr>
                </pic:pic>
              </a:graphicData>
            </a:graphic>
          </wp:inline>
        </w:drawing>
      </w:r>
    </w:p>
    <w:tbl>
      <w:tblPr>
        <w:tblW w:w="0" w:type="auto"/>
        <w:jc w:val="center"/>
        <w:tblLayout w:type="fixed"/>
        <w:tblCellMar>
          <w:left w:w="0" w:type="dxa"/>
          <w:right w:w="0" w:type="dxa"/>
        </w:tblCellMar>
        <w:tblLook w:val="0000" w:firstRow="0" w:lastRow="0" w:firstColumn="0" w:lastColumn="0" w:noHBand="0" w:noVBand="0"/>
      </w:tblPr>
      <w:tblGrid>
        <w:gridCol w:w="1985"/>
        <w:gridCol w:w="2731"/>
        <w:gridCol w:w="3222"/>
        <w:gridCol w:w="1134"/>
      </w:tblGrid>
      <w:tr w:rsidR="00852B9D" w14:paraId="57FADCCF" w14:textId="77777777" w:rsidTr="00852B9D">
        <w:trPr>
          <w:trHeight w:hRule="exact" w:val="1883"/>
          <w:jc w:val="center"/>
        </w:trPr>
        <w:tc>
          <w:tcPr>
            <w:tcW w:w="9072" w:type="dxa"/>
            <w:gridSpan w:val="4"/>
            <w:shd w:val="clear" w:color="auto" w:fill="auto"/>
          </w:tcPr>
          <w:p w14:paraId="2C99759D" w14:textId="77777777" w:rsidR="00C22133" w:rsidRDefault="00852B9D" w:rsidP="00C22133">
            <w:pPr>
              <w:pStyle w:val="Iioaioo"/>
              <w:keepLines w:val="0"/>
              <w:tabs>
                <w:tab w:val="left" w:pos="2977"/>
              </w:tabs>
              <w:spacing w:before="360" w:after="0"/>
              <w:rPr>
                <w:szCs w:val="28"/>
              </w:rPr>
            </w:pPr>
            <w:r>
              <w:rPr>
                <w:szCs w:val="28"/>
              </w:rPr>
              <w:t>АДМИНИСТРАЦИЯ ЛЕБЯЖСКОГО МУНИЦИПАЛЬНОГО</w:t>
            </w:r>
            <w:r w:rsidR="00C22133" w:rsidRPr="00AF497B">
              <w:rPr>
                <w:szCs w:val="28"/>
              </w:rPr>
              <w:t xml:space="preserve"> </w:t>
            </w:r>
            <w:r>
              <w:rPr>
                <w:szCs w:val="28"/>
              </w:rPr>
              <w:t>ОКРУГА</w:t>
            </w:r>
          </w:p>
          <w:p w14:paraId="1641CD1F" w14:textId="77777777" w:rsidR="00852B9D" w:rsidRDefault="00852B9D" w:rsidP="002F4413">
            <w:pPr>
              <w:pStyle w:val="Iioaioo"/>
              <w:keepLines w:val="0"/>
              <w:tabs>
                <w:tab w:val="left" w:pos="2977"/>
              </w:tabs>
              <w:spacing w:before="0" w:after="360"/>
            </w:pPr>
            <w:r>
              <w:rPr>
                <w:szCs w:val="28"/>
              </w:rPr>
              <w:t xml:space="preserve"> КИРОВСКОЙ ОБЛАСТИ</w:t>
            </w:r>
          </w:p>
          <w:p w14:paraId="7566E3DE" w14:textId="77777777" w:rsidR="00852B9D" w:rsidRDefault="00341E41" w:rsidP="00341E41">
            <w:pPr>
              <w:pStyle w:val="af7"/>
              <w:keepLines w:val="0"/>
              <w:tabs>
                <w:tab w:val="left" w:pos="2010"/>
                <w:tab w:val="center" w:pos="4536"/>
              </w:tabs>
              <w:spacing w:before="0" w:after="480"/>
              <w:jc w:val="left"/>
            </w:pPr>
            <w:r>
              <w:rPr>
                <w:szCs w:val="32"/>
              </w:rPr>
              <w:tab/>
            </w:r>
            <w:r>
              <w:rPr>
                <w:szCs w:val="32"/>
              </w:rPr>
              <w:tab/>
            </w:r>
            <w:r w:rsidR="00852B9D">
              <w:rPr>
                <w:szCs w:val="32"/>
              </w:rPr>
              <w:t>ПОСТАНОВЛЕНИЕ</w:t>
            </w:r>
          </w:p>
          <w:p w14:paraId="0740B20A" w14:textId="77777777" w:rsidR="00852B9D" w:rsidRDefault="00852B9D" w:rsidP="002F4413">
            <w:pPr>
              <w:tabs>
                <w:tab w:val="left" w:pos="2160"/>
              </w:tabs>
            </w:pPr>
            <w:r>
              <w:tab/>
            </w:r>
          </w:p>
        </w:tc>
      </w:tr>
      <w:tr w:rsidR="00852B9D" w14:paraId="4E6A2C4D" w14:textId="77777777" w:rsidTr="00852B9D">
        <w:tblPrEx>
          <w:tblCellMar>
            <w:left w:w="70" w:type="dxa"/>
            <w:right w:w="70" w:type="dxa"/>
          </w:tblCellMar>
        </w:tblPrEx>
        <w:trPr>
          <w:jc w:val="center"/>
        </w:trPr>
        <w:tc>
          <w:tcPr>
            <w:tcW w:w="1985" w:type="dxa"/>
            <w:tcBorders>
              <w:bottom w:val="single" w:sz="4" w:space="0" w:color="000000"/>
            </w:tcBorders>
            <w:shd w:val="clear" w:color="auto" w:fill="auto"/>
          </w:tcPr>
          <w:p w14:paraId="4DF5CD5C" w14:textId="136F9A67" w:rsidR="00852B9D" w:rsidRDefault="00BB69CE" w:rsidP="002F4413">
            <w:pPr>
              <w:tabs>
                <w:tab w:val="left" w:pos="2765"/>
              </w:tabs>
              <w:snapToGrid w:val="0"/>
              <w:jc w:val="center"/>
              <w:rPr>
                <w:szCs w:val="28"/>
              </w:rPr>
            </w:pPr>
            <w:r>
              <w:rPr>
                <w:szCs w:val="28"/>
              </w:rPr>
              <w:t>19.01.2026</w:t>
            </w:r>
          </w:p>
        </w:tc>
        <w:tc>
          <w:tcPr>
            <w:tcW w:w="2731" w:type="dxa"/>
            <w:shd w:val="clear" w:color="auto" w:fill="auto"/>
          </w:tcPr>
          <w:p w14:paraId="69D42C4B" w14:textId="77777777" w:rsidR="00852B9D" w:rsidRDefault="00852B9D" w:rsidP="002F4413">
            <w:pPr>
              <w:snapToGrid w:val="0"/>
              <w:jc w:val="center"/>
              <w:rPr>
                <w:position w:val="-4"/>
                <w:szCs w:val="28"/>
              </w:rPr>
            </w:pPr>
          </w:p>
        </w:tc>
        <w:tc>
          <w:tcPr>
            <w:tcW w:w="3222" w:type="dxa"/>
            <w:shd w:val="clear" w:color="auto" w:fill="auto"/>
          </w:tcPr>
          <w:p w14:paraId="0BB42C57" w14:textId="77777777" w:rsidR="00852B9D" w:rsidRDefault="00852B9D" w:rsidP="002F4413">
            <w:pPr>
              <w:jc w:val="right"/>
            </w:pPr>
            <w:r>
              <w:rPr>
                <w:position w:val="-5"/>
                <w:szCs w:val="28"/>
              </w:rPr>
              <w:t>№</w:t>
            </w:r>
          </w:p>
        </w:tc>
        <w:tc>
          <w:tcPr>
            <w:tcW w:w="1134" w:type="dxa"/>
            <w:tcBorders>
              <w:bottom w:val="single" w:sz="6" w:space="0" w:color="000000"/>
            </w:tcBorders>
            <w:shd w:val="clear" w:color="auto" w:fill="auto"/>
          </w:tcPr>
          <w:p w14:paraId="1A15B915" w14:textId="6E9DA264" w:rsidR="00852B9D" w:rsidRDefault="00BB69CE" w:rsidP="002F4413">
            <w:pPr>
              <w:snapToGrid w:val="0"/>
              <w:jc w:val="center"/>
              <w:rPr>
                <w:szCs w:val="28"/>
              </w:rPr>
            </w:pPr>
            <w:r>
              <w:rPr>
                <w:szCs w:val="28"/>
              </w:rPr>
              <w:t>13</w:t>
            </w:r>
          </w:p>
        </w:tc>
      </w:tr>
      <w:tr w:rsidR="00852B9D" w14:paraId="59814102" w14:textId="77777777" w:rsidTr="00852B9D">
        <w:tblPrEx>
          <w:tblCellMar>
            <w:left w:w="70" w:type="dxa"/>
            <w:right w:w="70" w:type="dxa"/>
          </w:tblCellMar>
        </w:tblPrEx>
        <w:trPr>
          <w:jc w:val="center"/>
        </w:trPr>
        <w:tc>
          <w:tcPr>
            <w:tcW w:w="9072" w:type="dxa"/>
            <w:gridSpan w:val="4"/>
            <w:shd w:val="clear" w:color="auto" w:fill="auto"/>
          </w:tcPr>
          <w:p w14:paraId="5A325F5C" w14:textId="77777777" w:rsidR="00852B9D" w:rsidRDefault="002B1EE5" w:rsidP="002F4413">
            <w:pPr>
              <w:tabs>
                <w:tab w:val="left" w:pos="2765"/>
              </w:tabs>
              <w:jc w:val="center"/>
            </w:pPr>
            <w:r>
              <w:rPr>
                <w:rFonts w:ascii="Times New Roman" w:hAnsi="Times New Roman" w:cs="Times New Roman"/>
                <w:szCs w:val="28"/>
              </w:rPr>
              <w:t>Пгт</w:t>
            </w:r>
            <w:r w:rsidR="00852B9D">
              <w:rPr>
                <w:szCs w:val="28"/>
              </w:rPr>
              <w:t xml:space="preserve"> Лебяжье </w:t>
            </w:r>
          </w:p>
        </w:tc>
      </w:tr>
    </w:tbl>
    <w:p w14:paraId="4EA7DBD7" w14:textId="77777777" w:rsidR="00A44EA7" w:rsidRDefault="00A44EA7" w:rsidP="00852B9D">
      <w:pPr>
        <w:pStyle w:val="23"/>
        <w:shd w:val="clear" w:color="auto" w:fill="auto"/>
        <w:spacing w:before="0" w:after="0" w:line="360" w:lineRule="auto"/>
        <w:rPr>
          <w:sz w:val="27"/>
          <w:szCs w:val="27"/>
        </w:rPr>
      </w:pPr>
    </w:p>
    <w:p w14:paraId="18A9B973" w14:textId="77777777" w:rsidR="006A448C" w:rsidRPr="006A448C" w:rsidRDefault="00852B9D" w:rsidP="006A448C">
      <w:pPr>
        <w:autoSpaceDE w:val="0"/>
        <w:jc w:val="center"/>
        <w:rPr>
          <w:rFonts w:ascii="Times New Roman" w:hAnsi="Times New Roman" w:cs="Times New Roman"/>
          <w:b/>
          <w:color w:val="000000"/>
          <w:sz w:val="28"/>
          <w:szCs w:val="28"/>
        </w:rPr>
      </w:pPr>
      <w:r w:rsidRPr="006A448C">
        <w:rPr>
          <w:rFonts w:ascii="Times New Roman" w:hAnsi="Times New Roman" w:cs="Times New Roman"/>
          <w:b/>
          <w:sz w:val="28"/>
          <w:szCs w:val="28"/>
        </w:rPr>
        <w:t xml:space="preserve">О внесении изменений </w:t>
      </w:r>
      <w:r w:rsidR="006A448C" w:rsidRPr="006A448C">
        <w:rPr>
          <w:rFonts w:ascii="Times New Roman" w:hAnsi="Times New Roman" w:cs="Times New Roman"/>
          <w:b/>
          <w:bCs/>
          <w:color w:val="000000"/>
          <w:sz w:val="28"/>
          <w:szCs w:val="28"/>
        </w:rPr>
        <w:t xml:space="preserve">в муниципальную программу </w:t>
      </w:r>
    </w:p>
    <w:p w14:paraId="423C2B4C" w14:textId="77777777" w:rsidR="00852B9D" w:rsidRPr="006A448C" w:rsidRDefault="006A448C" w:rsidP="006A448C">
      <w:pPr>
        <w:ind w:left="993" w:right="1134"/>
        <w:jc w:val="center"/>
        <w:rPr>
          <w:sz w:val="28"/>
          <w:szCs w:val="28"/>
        </w:rPr>
      </w:pPr>
      <w:r w:rsidRPr="006A448C">
        <w:rPr>
          <w:b/>
          <w:color w:val="000000"/>
          <w:sz w:val="28"/>
          <w:szCs w:val="28"/>
        </w:rPr>
        <w:t>«Развитие транспортной системы Лебяжского муниципального округа» утвержденную</w:t>
      </w:r>
      <w:r w:rsidR="00852B9D" w:rsidRPr="006A448C">
        <w:rPr>
          <w:rFonts w:ascii="Times New Roman" w:hAnsi="Times New Roman" w:cs="Times New Roman"/>
          <w:b/>
          <w:sz w:val="28"/>
          <w:szCs w:val="28"/>
        </w:rPr>
        <w:t xml:space="preserve"> постановление</w:t>
      </w:r>
      <w:r w:rsidRPr="006A448C">
        <w:rPr>
          <w:rFonts w:ascii="Times New Roman" w:hAnsi="Times New Roman" w:cs="Times New Roman"/>
          <w:b/>
          <w:sz w:val="28"/>
          <w:szCs w:val="28"/>
        </w:rPr>
        <w:t>м</w:t>
      </w:r>
      <w:r w:rsidR="00852B9D" w:rsidRPr="006A448C">
        <w:rPr>
          <w:rFonts w:ascii="Times New Roman" w:hAnsi="Times New Roman" w:cs="Times New Roman"/>
          <w:b/>
          <w:sz w:val="28"/>
          <w:szCs w:val="28"/>
        </w:rPr>
        <w:t xml:space="preserve"> администрации</w:t>
      </w:r>
      <w:r w:rsidR="00574F23" w:rsidRPr="006A448C">
        <w:rPr>
          <w:rFonts w:ascii="Times New Roman" w:hAnsi="Times New Roman" w:cs="Times New Roman"/>
          <w:b/>
          <w:sz w:val="28"/>
          <w:szCs w:val="28"/>
        </w:rPr>
        <w:t xml:space="preserve"> </w:t>
      </w:r>
      <w:r w:rsidR="00852B9D" w:rsidRPr="006A448C">
        <w:rPr>
          <w:rFonts w:ascii="Times New Roman" w:hAnsi="Times New Roman" w:cs="Times New Roman"/>
          <w:b/>
          <w:sz w:val="28"/>
          <w:szCs w:val="28"/>
        </w:rPr>
        <w:t>Лебяж</w:t>
      </w:r>
      <w:r w:rsidR="00D817E4" w:rsidRPr="006A448C">
        <w:rPr>
          <w:rFonts w:ascii="Times New Roman" w:hAnsi="Times New Roman" w:cs="Times New Roman"/>
          <w:b/>
          <w:sz w:val="28"/>
          <w:szCs w:val="28"/>
        </w:rPr>
        <w:t xml:space="preserve">ского </w:t>
      </w:r>
      <w:r w:rsidRPr="006A448C">
        <w:rPr>
          <w:rFonts w:ascii="Times New Roman" w:hAnsi="Times New Roman" w:cs="Times New Roman"/>
          <w:b/>
          <w:sz w:val="28"/>
          <w:szCs w:val="28"/>
        </w:rPr>
        <w:t>муниципального округа</w:t>
      </w:r>
      <w:r w:rsidR="00D817E4" w:rsidRPr="006A448C">
        <w:rPr>
          <w:rFonts w:ascii="Times New Roman" w:hAnsi="Times New Roman" w:cs="Times New Roman"/>
          <w:b/>
          <w:sz w:val="28"/>
          <w:szCs w:val="28"/>
        </w:rPr>
        <w:t xml:space="preserve"> от </w:t>
      </w:r>
      <w:r w:rsidR="004D1470" w:rsidRPr="006A448C">
        <w:rPr>
          <w:rFonts w:ascii="Times New Roman" w:hAnsi="Times New Roman" w:cs="Times New Roman"/>
          <w:b/>
          <w:sz w:val="28"/>
          <w:szCs w:val="28"/>
        </w:rPr>
        <w:t>30</w:t>
      </w:r>
      <w:r w:rsidR="00D817E4" w:rsidRPr="006A448C">
        <w:rPr>
          <w:rFonts w:ascii="Times New Roman" w:hAnsi="Times New Roman" w:cs="Times New Roman"/>
          <w:b/>
          <w:sz w:val="28"/>
          <w:szCs w:val="28"/>
        </w:rPr>
        <w:t>.</w:t>
      </w:r>
      <w:r w:rsidR="004D1470" w:rsidRPr="006A448C">
        <w:rPr>
          <w:rFonts w:ascii="Times New Roman" w:hAnsi="Times New Roman" w:cs="Times New Roman"/>
          <w:b/>
          <w:sz w:val="28"/>
          <w:szCs w:val="28"/>
        </w:rPr>
        <w:t>09.2024</w:t>
      </w:r>
      <w:r w:rsidR="00D817E4" w:rsidRPr="006A448C">
        <w:rPr>
          <w:rFonts w:ascii="Times New Roman" w:hAnsi="Times New Roman" w:cs="Times New Roman"/>
          <w:b/>
          <w:sz w:val="28"/>
          <w:szCs w:val="28"/>
        </w:rPr>
        <w:t xml:space="preserve"> № </w:t>
      </w:r>
      <w:r w:rsidR="004D1470" w:rsidRPr="006A448C">
        <w:rPr>
          <w:rFonts w:ascii="Times New Roman" w:hAnsi="Times New Roman" w:cs="Times New Roman"/>
          <w:b/>
          <w:sz w:val="28"/>
          <w:szCs w:val="28"/>
        </w:rPr>
        <w:t>546</w:t>
      </w:r>
      <w:r w:rsidR="00852B9D" w:rsidRPr="006A448C">
        <w:rPr>
          <w:rFonts w:ascii="Times New Roman" w:hAnsi="Times New Roman" w:cs="Times New Roman"/>
          <w:b/>
          <w:sz w:val="28"/>
          <w:szCs w:val="28"/>
        </w:rPr>
        <w:t xml:space="preserve"> «</w:t>
      </w:r>
      <w:r w:rsidR="00852B9D" w:rsidRPr="006A448C">
        <w:rPr>
          <w:b/>
          <w:color w:val="000000"/>
          <w:sz w:val="28"/>
          <w:szCs w:val="28"/>
        </w:rPr>
        <w:t>Об утверждении муниципальной программы Лебяжского муниципального округа Кировской области «Развитие транспортной системы Лебяжского муниципального округа»</w:t>
      </w:r>
      <w:r w:rsidR="009648AE" w:rsidRPr="006A448C">
        <w:rPr>
          <w:b/>
          <w:color w:val="000000"/>
          <w:sz w:val="28"/>
          <w:szCs w:val="28"/>
        </w:rPr>
        <w:t>»</w:t>
      </w:r>
    </w:p>
    <w:p w14:paraId="1955D722" w14:textId="77777777" w:rsidR="00852B9D" w:rsidRPr="006A448C" w:rsidRDefault="00852B9D">
      <w:pPr>
        <w:pStyle w:val="23"/>
        <w:shd w:val="clear" w:color="auto" w:fill="auto"/>
        <w:spacing w:before="0" w:after="0" w:line="360" w:lineRule="auto"/>
        <w:jc w:val="both"/>
        <w:rPr>
          <w:sz w:val="28"/>
          <w:szCs w:val="28"/>
        </w:rPr>
      </w:pPr>
    </w:p>
    <w:p w14:paraId="0D2AE2A2" w14:textId="77777777" w:rsidR="00A44EA7" w:rsidRPr="006A448C" w:rsidRDefault="00A44EA7" w:rsidP="000E59A6">
      <w:pPr>
        <w:pStyle w:val="23"/>
        <w:shd w:val="clear" w:color="auto" w:fill="auto"/>
        <w:spacing w:before="0" w:after="0" w:line="360" w:lineRule="auto"/>
        <w:ind w:firstLine="851"/>
        <w:jc w:val="both"/>
        <w:rPr>
          <w:sz w:val="28"/>
          <w:szCs w:val="28"/>
        </w:rPr>
      </w:pPr>
      <w:r w:rsidRPr="006A448C">
        <w:rPr>
          <w:sz w:val="28"/>
          <w:szCs w:val="28"/>
        </w:rPr>
        <w:t>В соответствии с постановлением администрации Лебяжского района Кировской области от 10.08.2021 № 278 «О разработке, реализации и оценке эффективности реализации муниципальных программ Лебяжский муниципальный округ Кировской области»</w:t>
      </w:r>
      <w:r w:rsidR="00F15B03" w:rsidRPr="006A448C">
        <w:rPr>
          <w:sz w:val="28"/>
          <w:szCs w:val="28"/>
        </w:rPr>
        <w:t>,</w:t>
      </w:r>
      <w:r w:rsidRPr="006A448C">
        <w:rPr>
          <w:sz w:val="28"/>
          <w:szCs w:val="28"/>
        </w:rPr>
        <w:t xml:space="preserve"> администрация Лебяжского </w:t>
      </w:r>
      <w:r w:rsidR="00A55DF8" w:rsidRPr="006A448C">
        <w:rPr>
          <w:sz w:val="28"/>
          <w:szCs w:val="28"/>
        </w:rPr>
        <w:t>муниципального округа</w:t>
      </w:r>
      <w:r w:rsidRPr="006A448C">
        <w:rPr>
          <w:sz w:val="28"/>
          <w:szCs w:val="28"/>
        </w:rPr>
        <w:t xml:space="preserve"> ПОСТАНОВЛЯЕТ:</w:t>
      </w:r>
    </w:p>
    <w:p w14:paraId="41452BEE" w14:textId="77777777" w:rsidR="00A44EA7" w:rsidRPr="006A448C" w:rsidRDefault="00A44EA7" w:rsidP="006A448C">
      <w:pPr>
        <w:autoSpaceDE w:val="0"/>
        <w:spacing w:line="360" w:lineRule="auto"/>
        <w:jc w:val="both"/>
        <w:rPr>
          <w:rFonts w:ascii="Times New Roman" w:hAnsi="Times New Roman" w:cs="Times New Roman"/>
          <w:color w:val="000000"/>
          <w:sz w:val="28"/>
          <w:szCs w:val="28"/>
        </w:rPr>
      </w:pPr>
      <w:r w:rsidRPr="006A448C">
        <w:rPr>
          <w:rFonts w:ascii="Times New Roman" w:hAnsi="Times New Roman" w:cs="Times New Roman"/>
          <w:sz w:val="28"/>
          <w:szCs w:val="28"/>
        </w:rPr>
        <w:t>1.</w:t>
      </w:r>
      <w:r w:rsidR="000E59A6" w:rsidRPr="006A448C">
        <w:rPr>
          <w:rFonts w:ascii="Times New Roman" w:hAnsi="Times New Roman" w:cs="Times New Roman"/>
          <w:sz w:val="28"/>
          <w:szCs w:val="28"/>
        </w:rPr>
        <w:t xml:space="preserve"> </w:t>
      </w:r>
      <w:r w:rsidRPr="006A448C">
        <w:rPr>
          <w:rFonts w:ascii="Times New Roman" w:hAnsi="Times New Roman" w:cs="Times New Roman"/>
          <w:sz w:val="28"/>
          <w:szCs w:val="28"/>
        </w:rPr>
        <w:t>Внести изменения в</w:t>
      </w:r>
      <w:r w:rsidR="006A448C" w:rsidRPr="006A448C">
        <w:rPr>
          <w:rFonts w:ascii="Times New Roman" w:hAnsi="Times New Roman" w:cs="Times New Roman"/>
          <w:bCs/>
          <w:color w:val="000000"/>
          <w:sz w:val="28"/>
          <w:szCs w:val="28"/>
        </w:rPr>
        <w:t xml:space="preserve"> муниципальную программу </w:t>
      </w:r>
      <w:r w:rsidR="006A448C" w:rsidRPr="006A448C">
        <w:rPr>
          <w:rFonts w:ascii="Times New Roman" w:hAnsi="Times New Roman" w:cs="Times New Roman"/>
          <w:color w:val="000000"/>
          <w:sz w:val="28"/>
          <w:szCs w:val="28"/>
        </w:rPr>
        <w:t>«Развитие транспортной системы Лебяжского муниципального округа» утвержденную</w:t>
      </w:r>
      <w:r w:rsidR="006A448C" w:rsidRPr="006A448C">
        <w:rPr>
          <w:rFonts w:ascii="Times New Roman" w:hAnsi="Times New Roman" w:cs="Times New Roman"/>
          <w:sz w:val="28"/>
          <w:szCs w:val="28"/>
        </w:rPr>
        <w:t xml:space="preserve"> постановлением администрации Лебяжского муниципального округа от 30.09.2024 № 546 «</w:t>
      </w:r>
      <w:r w:rsidR="006A448C" w:rsidRPr="006A448C">
        <w:rPr>
          <w:rFonts w:ascii="Times New Roman" w:hAnsi="Times New Roman" w:cs="Times New Roman"/>
          <w:color w:val="000000"/>
          <w:sz w:val="28"/>
          <w:szCs w:val="28"/>
        </w:rPr>
        <w:t>Об утверждении муниципальной программы Лебяжского муниципального округа Кировской области «Развитие транспортной системы Лебяжского муниципального округа»</w:t>
      </w:r>
      <w:r w:rsidR="00684F15">
        <w:rPr>
          <w:rFonts w:ascii="Times New Roman" w:hAnsi="Times New Roman" w:cs="Times New Roman"/>
          <w:color w:val="000000"/>
          <w:sz w:val="28"/>
          <w:szCs w:val="28"/>
        </w:rPr>
        <w:t xml:space="preserve"> </w:t>
      </w:r>
      <w:r w:rsidRPr="006A448C">
        <w:rPr>
          <w:rFonts w:ascii="Times New Roman" w:hAnsi="Times New Roman" w:cs="Times New Roman"/>
          <w:sz w:val="28"/>
          <w:szCs w:val="28"/>
        </w:rPr>
        <w:t>согласно приложению.</w:t>
      </w:r>
    </w:p>
    <w:p w14:paraId="15B32374" w14:textId="77777777" w:rsidR="00A44EA7" w:rsidRPr="006A448C" w:rsidRDefault="00A44EA7" w:rsidP="006A448C">
      <w:pPr>
        <w:pStyle w:val="23"/>
        <w:shd w:val="clear" w:color="auto" w:fill="auto"/>
        <w:spacing w:before="0" w:after="0" w:line="360" w:lineRule="auto"/>
        <w:ind w:firstLine="851"/>
        <w:jc w:val="both"/>
        <w:rPr>
          <w:sz w:val="28"/>
          <w:szCs w:val="28"/>
        </w:rPr>
      </w:pPr>
      <w:r w:rsidRPr="006A448C">
        <w:rPr>
          <w:sz w:val="28"/>
          <w:szCs w:val="28"/>
        </w:rPr>
        <w:t>2.</w:t>
      </w:r>
      <w:r w:rsidR="00F15B03" w:rsidRPr="006A448C">
        <w:rPr>
          <w:sz w:val="28"/>
          <w:szCs w:val="28"/>
        </w:rPr>
        <w:t xml:space="preserve"> </w:t>
      </w:r>
      <w:r w:rsidR="00FE4641" w:rsidRPr="006A448C">
        <w:rPr>
          <w:sz w:val="28"/>
          <w:szCs w:val="28"/>
        </w:rPr>
        <w:t>Контроль за исполнением настоящего постановления возложить на первого заместителя главы администрации Лебяжского муниципального округа Бердникову А.Е.</w:t>
      </w:r>
    </w:p>
    <w:p w14:paraId="1463D264" w14:textId="227CB9ED" w:rsidR="00C24E01" w:rsidRDefault="00A44EA7" w:rsidP="00C24E01">
      <w:pPr>
        <w:pStyle w:val="23"/>
        <w:shd w:val="clear" w:color="auto" w:fill="auto"/>
        <w:spacing w:before="0" w:after="0" w:line="360" w:lineRule="auto"/>
        <w:ind w:firstLine="851"/>
        <w:contextualSpacing/>
        <w:jc w:val="both"/>
        <w:rPr>
          <w:color w:val="000000"/>
          <w:sz w:val="28"/>
          <w:szCs w:val="28"/>
        </w:rPr>
      </w:pPr>
      <w:r w:rsidRPr="006A448C">
        <w:rPr>
          <w:sz w:val="28"/>
          <w:szCs w:val="28"/>
        </w:rPr>
        <w:lastRenderedPageBreak/>
        <w:t>3.</w:t>
      </w:r>
      <w:r w:rsidR="00F15B03" w:rsidRPr="006A448C">
        <w:rPr>
          <w:sz w:val="28"/>
          <w:szCs w:val="28"/>
        </w:rPr>
        <w:t xml:space="preserve"> </w:t>
      </w:r>
      <w:r w:rsidR="009221F5" w:rsidRPr="006A448C">
        <w:rPr>
          <w:color w:val="000000"/>
          <w:sz w:val="28"/>
          <w:szCs w:val="28"/>
        </w:rPr>
        <w:t>Настоящее постановление подлежит официальному опубликованию и вступает в силу с момента его опубликования.</w:t>
      </w:r>
    </w:p>
    <w:p w14:paraId="25F5756B" w14:textId="54A645D0" w:rsidR="00BB69CE" w:rsidRDefault="00BB69CE" w:rsidP="00C24E01">
      <w:pPr>
        <w:pStyle w:val="23"/>
        <w:shd w:val="clear" w:color="auto" w:fill="auto"/>
        <w:spacing w:before="0" w:after="0" w:line="360" w:lineRule="auto"/>
        <w:ind w:firstLine="851"/>
        <w:contextualSpacing/>
        <w:jc w:val="both"/>
        <w:rPr>
          <w:color w:val="000000"/>
          <w:sz w:val="28"/>
          <w:szCs w:val="28"/>
        </w:rPr>
      </w:pPr>
    </w:p>
    <w:p w14:paraId="09D12265" w14:textId="0402AF42" w:rsidR="00BB69CE" w:rsidRDefault="00BB69CE" w:rsidP="00C24E01">
      <w:pPr>
        <w:pStyle w:val="23"/>
        <w:shd w:val="clear" w:color="auto" w:fill="auto"/>
        <w:spacing w:before="0" w:after="0" w:line="360" w:lineRule="auto"/>
        <w:ind w:firstLine="851"/>
        <w:contextualSpacing/>
        <w:jc w:val="both"/>
        <w:rPr>
          <w:color w:val="000000"/>
          <w:sz w:val="28"/>
          <w:szCs w:val="28"/>
        </w:rPr>
      </w:pPr>
      <w:r w:rsidRPr="00BB69CE">
        <w:rPr>
          <w:color w:val="000000"/>
          <w:sz w:val="28"/>
          <w:szCs w:val="28"/>
        </w:rPr>
        <w:t xml:space="preserve">Глава Лебяжского муниципального округа  </w:t>
      </w:r>
      <w:r>
        <w:rPr>
          <w:color w:val="000000"/>
          <w:sz w:val="28"/>
          <w:szCs w:val="28"/>
        </w:rPr>
        <w:t xml:space="preserve">  </w:t>
      </w:r>
      <w:r w:rsidRPr="00BB69CE">
        <w:rPr>
          <w:color w:val="000000"/>
          <w:sz w:val="28"/>
          <w:szCs w:val="28"/>
        </w:rPr>
        <w:t>Т.А. Обухова</w:t>
      </w:r>
    </w:p>
    <w:p w14:paraId="49E8E111" w14:textId="77777777" w:rsidR="00BB69CE" w:rsidRDefault="00BB69CE" w:rsidP="00BF1DAB">
      <w:pPr>
        <w:autoSpaceDE w:val="0"/>
        <w:ind w:left="5812" w:hanging="5812"/>
        <w:jc w:val="center"/>
        <w:rPr>
          <w:rFonts w:ascii="Times New Roman" w:hAnsi="Times New Roman" w:cs="Times New Roman"/>
          <w:sz w:val="20"/>
          <w:szCs w:val="20"/>
        </w:rPr>
      </w:pPr>
    </w:p>
    <w:p w14:paraId="0F8B0D70" w14:textId="77777777" w:rsidR="00BB69CE" w:rsidRDefault="00BB69CE" w:rsidP="00BF1DAB">
      <w:pPr>
        <w:autoSpaceDE w:val="0"/>
        <w:ind w:left="5812" w:hanging="5812"/>
        <w:jc w:val="center"/>
        <w:rPr>
          <w:rFonts w:ascii="Times New Roman" w:hAnsi="Times New Roman" w:cs="Times New Roman"/>
          <w:sz w:val="20"/>
          <w:szCs w:val="20"/>
        </w:rPr>
      </w:pPr>
    </w:p>
    <w:p w14:paraId="63D22B1E" w14:textId="77777777" w:rsidR="00BB69CE" w:rsidRDefault="00BB69CE" w:rsidP="00BF1DAB">
      <w:pPr>
        <w:autoSpaceDE w:val="0"/>
        <w:ind w:left="5812" w:hanging="5812"/>
        <w:jc w:val="center"/>
        <w:rPr>
          <w:rFonts w:ascii="Times New Roman" w:hAnsi="Times New Roman" w:cs="Times New Roman"/>
          <w:sz w:val="20"/>
          <w:szCs w:val="20"/>
        </w:rPr>
      </w:pPr>
    </w:p>
    <w:p w14:paraId="27B820BD" w14:textId="77777777" w:rsidR="00BB69CE" w:rsidRDefault="00BB69CE" w:rsidP="00BF1DAB">
      <w:pPr>
        <w:autoSpaceDE w:val="0"/>
        <w:ind w:left="5812" w:hanging="5812"/>
        <w:jc w:val="center"/>
        <w:rPr>
          <w:rFonts w:ascii="Times New Roman" w:hAnsi="Times New Roman" w:cs="Times New Roman"/>
          <w:sz w:val="20"/>
          <w:szCs w:val="20"/>
        </w:rPr>
      </w:pPr>
    </w:p>
    <w:p w14:paraId="14C85C6F" w14:textId="77777777" w:rsidR="00BB69CE" w:rsidRDefault="00BB69CE" w:rsidP="00BF1DAB">
      <w:pPr>
        <w:autoSpaceDE w:val="0"/>
        <w:ind w:left="5812" w:hanging="5812"/>
        <w:jc w:val="center"/>
        <w:rPr>
          <w:rFonts w:ascii="Times New Roman" w:hAnsi="Times New Roman" w:cs="Times New Roman"/>
          <w:sz w:val="20"/>
          <w:szCs w:val="20"/>
        </w:rPr>
      </w:pPr>
    </w:p>
    <w:p w14:paraId="31D899B2" w14:textId="77777777" w:rsidR="00BB69CE" w:rsidRDefault="00BB69CE" w:rsidP="00BF1DAB">
      <w:pPr>
        <w:autoSpaceDE w:val="0"/>
        <w:ind w:left="5812" w:hanging="5812"/>
        <w:jc w:val="center"/>
        <w:rPr>
          <w:rFonts w:ascii="Times New Roman" w:hAnsi="Times New Roman" w:cs="Times New Roman"/>
          <w:sz w:val="20"/>
          <w:szCs w:val="20"/>
        </w:rPr>
      </w:pPr>
    </w:p>
    <w:p w14:paraId="0856C1B2" w14:textId="77777777" w:rsidR="00BB69CE" w:rsidRDefault="00BB69CE" w:rsidP="00BF1DAB">
      <w:pPr>
        <w:autoSpaceDE w:val="0"/>
        <w:ind w:left="5812" w:hanging="5812"/>
        <w:jc w:val="center"/>
        <w:rPr>
          <w:rFonts w:ascii="Times New Roman" w:hAnsi="Times New Roman" w:cs="Times New Roman"/>
          <w:sz w:val="20"/>
          <w:szCs w:val="20"/>
        </w:rPr>
      </w:pPr>
    </w:p>
    <w:p w14:paraId="68B91A0F" w14:textId="77777777" w:rsidR="00BB69CE" w:rsidRDefault="00BB69CE" w:rsidP="00BF1DAB">
      <w:pPr>
        <w:autoSpaceDE w:val="0"/>
        <w:ind w:left="5812" w:hanging="5812"/>
        <w:jc w:val="center"/>
        <w:rPr>
          <w:rFonts w:ascii="Times New Roman" w:hAnsi="Times New Roman" w:cs="Times New Roman"/>
          <w:sz w:val="20"/>
          <w:szCs w:val="20"/>
        </w:rPr>
      </w:pPr>
    </w:p>
    <w:p w14:paraId="7652AD3A" w14:textId="77777777" w:rsidR="00BB69CE" w:rsidRDefault="00BB69CE" w:rsidP="00BF1DAB">
      <w:pPr>
        <w:autoSpaceDE w:val="0"/>
        <w:ind w:left="5812" w:hanging="5812"/>
        <w:jc w:val="center"/>
        <w:rPr>
          <w:rFonts w:ascii="Times New Roman" w:hAnsi="Times New Roman" w:cs="Times New Roman"/>
          <w:sz w:val="20"/>
          <w:szCs w:val="20"/>
        </w:rPr>
      </w:pPr>
    </w:p>
    <w:p w14:paraId="2A2FBBCD" w14:textId="77777777" w:rsidR="00BB69CE" w:rsidRDefault="00BB69CE" w:rsidP="00BF1DAB">
      <w:pPr>
        <w:autoSpaceDE w:val="0"/>
        <w:ind w:left="5812" w:hanging="5812"/>
        <w:jc w:val="center"/>
        <w:rPr>
          <w:rFonts w:ascii="Times New Roman" w:hAnsi="Times New Roman" w:cs="Times New Roman"/>
          <w:sz w:val="20"/>
          <w:szCs w:val="20"/>
        </w:rPr>
      </w:pPr>
    </w:p>
    <w:p w14:paraId="515E600A" w14:textId="77777777" w:rsidR="00BB69CE" w:rsidRDefault="00BB69CE" w:rsidP="00BF1DAB">
      <w:pPr>
        <w:autoSpaceDE w:val="0"/>
        <w:ind w:left="5812" w:hanging="5812"/>
        <w:jc w:val="center"/>
        <w:rPr>
          <w:rFonts w:ascii="Times New Roman" w:hAnsi="Times New Roman" w:cs="Times New Roman"/>
          <w:sz w:val="20"/>
          <w:szCs w:val="20"/>
        </w:rPr>
      </w:pPr>
    </w:p>
    <w:p w14:paraId="3FAD1254" w14:textId="77777777" w:rsidR="00BB69CE" w:rsidRDefault="00BB69CE" w:rsidP="00BF1DAB">
      <w:pPr>
        <w:autoSpaceDE w:val="0"/>
        <w:ind w:left="5812" w:hanging="5812"/>
        <w:jc w:val="center"/>
        <w:rPr>
          <w:rFonts w:ascii="Times New Roman" w:hAnsi="Times New Roman" w:cs="Times New Roman"/>
          <w:sz w:val="20"/>
          <w:szCs w:val="20"/>
        </w:rPr>
      </w:pPr>
    </w:p>
    <w:p w14:paraId="6D6763C1" w14:textId="77777777" w:rsidR="00BB69CE" w:rsidRDefault="00BB69CE" w:rsidP="00BF1DAB">
      <w:pPr>
        <w:autoSpaceDE w:val="0"/>
        <w:ind w:left="5812" w:hanging="5812"/>
        <w:jc w:val="center"/>
        <w:rPr>
          <w:rFonts w:ascii="Times New Roman" w:hAnsi="Times New Roman" w:cs="Times New Roman"/>
          <w:sz w:val="20"/>
          <w:szCs w:val="20"/>
        </w:rPr>
      </w:pPr>
    </w:p>
    <w:p w14:paraId="46DC4BFD" w14:textId="77777777" w:rsidR="00BB69CE" w:rsidRDefault="00BB69CE" w:rsidP="00BF1DAB">
      <w:pPr>
        <w:autoSpaceDE w:val="0"/>
        <w:ind w:left="5812" w:hanging="5812"/>
        <w:jc w:val="center"/>
        <w:rPr>
          <w:rFonts w:ascii="Times New Roman" w:hAnsi="Times New Roman" w:cs="Times New Roman"/>
          <w:sz w:val="20"/>
          <w:szCs w:val="20"/>
        </w:rPr>
      </w:pPr>
    </w:p>
    <w:p w14:paraId="3E8F4C31" w14:textId="77777777" w:rsidR="00BB69CE" w:rsidRDefault="00BB69CE" w:rsidP="00BF1DAB">
      <w:pPr>
        <w:autoSpaceDE w:val="0"/>
        <w:ind w:left="5812" w:hanging="5812"/>
        <w:jc w:val="center"/>
        <w:rPr>
          <w:rFonts w:ascii="Times New Roman" w:hAnsi="Times New Roman" w:cs="Times New Roman"/>
          <w:sz w:val="20"/>
          <w:szCs w:val="20"/>
        </w:rPr>
      </w:pPr>
    </w:p>
    <w:p w14:paraId="0FAA6F61" w14:textId="77777777" w:rsidR="00BB69CE" w:rsidRDefault="00BB69CE" w:rsidP="00BF1DAB">
      <w:pPr>
        <w:autoSpaceDE w:val="0"/>
        <w:ind w:left="5812" w:hanging="5812"/>
        <w:jc w:val="center"/>
        <w:rPr>
          <w:rFonts w:ascii="Times New Roman" w:hAnsi="Times New Roman" w:cs="Times New Roman"/>
          <w:sz w:val="20"/>
          <w:szCs w:val="20"/>
        </w:rPr>
      </w:pPr>
    </w:p>
    <w:p w14:paraId="745F671E" w14:textId="77777777" w:rsidR="00BB69CE" w:rsidRDefault="00BB69CE" w:rsidP="00BF1DAB">
      <w:pPr>
        <w:autoSpaceDE w:val="0"/>
        <w:ind w:left="5812" w:hanging="5812"/>
        <w:jc w:val="center"/>
        <w:rPr>
          <w:rFonts w:ascii="Times New Roman" w:hAnsi="Times New Roman" w:cs="Times New Roman"/>
          <w:sz w:val="20"/>
          <w:szCs w:val="20"/>
        </w:rPr>
      </w:pPr>
    </w:p>
    <w:p w14:paraId="30A8D439" w14:textId="77777777" w:rsidR="00BB69CE" w:rsidRDefault="00BB69CE" w:rsidP="00BF1DAB">
      <w:pPr>
        <w:autoSpaceDE w:val="0"/>
        <w:ind w:left="5812" w:hanging="5812"/>
        <w:jc w:val="center"/>
        <w:rPr>
          <w:rFonts w:ascii="Times New Roman" w:hAnsi="Times New Roman" w:cs="Times New Roman"/>
          <w:sz w:val="20"/>
          <w:szCs w:val="20"/>
        </w:rPr>
      </w:pPr>
    </w:p>
    <w:p w14:paraId="24C029CD" w14:textId="77777777" w:rsidR="00BB69CE" w:rsidRDefault="00BB69CE" w:rsidP="00BF1DAB">
      <w:pPr>
        <w:autoSpaceDE w:val="0"/>
        <w:ind w:left="5812" w:hanging="5812"/>
        <w:jc w:val="center"/>
        <w:rPr>
          <w:rFonts w:ascii="Times New Roman" w:hAnsi="Times New Roman" w:cs="Times New Roman"/>
          <w:sz w:val="20"/>
          <w:szCs w:val="20"/>
        </w:rPr>
      </w:pPr>
    </w:p>
    <w:p w14:paraId="3C68A72A" w14:textId="77777777" w:rsidR="00BB69CE" w:rsidRDefault="00BB69CE" w:rsidP="00BF1DAB">
      <w:pPr>
        <w:autoSpaceDE w:val="0"/>
        <w:ind w:left="5812" w:hanging="5812"/>
        <w:jc w:val="center"/>
        <w:rPr>
          <w:rFonts w:ascii="Times New Roman" w:hAnsi="Times New Roman" w:cs="Times New Roman"/>
          <w:sz w:val="20"/>
          <w:szCs w:val="20"/>
        </w:rPr>
      </w:pPr>
    </w:p>
    <w:p w14:paraId="13101FB9" w14:textId="77777777" w:rsidR="00BB69CE" w:rsidRDefault="00BB69CE" w:rsidP="00BF1DAB">
      <w:pPr>
        <w:autoSpaceDE w:val="0"/>
        <w:ind w:left="5812" w:hanging="5812"/>
        <w:jc w:val="center"/>
        <w:rPr>
          <w:rFonts w:ascii="Times New Roman" w:hAnsi="Times New Roman" w:cs="Times New Roman"/>
          <w:sz w:val="20"/>
          <w:szCs w:val="20"/>
        </w:rPr>
      </w:pPr>
    </w:p>
    <w:p w14:paraId="792755B5" w14:textId="77777777" w:rsidR="00BB69CE" w:rsidRDefault="00BB69CE" w:rsidP="00BF1DAB">
      <w:pPr>
        <w:autoSpaceDE w:val="0"/>
        <w:ind w:left="5812" w:hanging="5812"/>
        <w:jc w:val="center"/>
        <w:rPr>
          <w:rFonts w:ascii="Times New Roman" w:hAnsi="Times New Roman" w:cs="Times New Roman"/>
          <w:sz w:val="20"/>
          <w:szCs w:val="20"/>
        </w:rPr>
      </w:pPr>
    </w:p>
    <w:p w14:paraId="016C0F7B" w14:textId="77777777" w:rsidR="00BB69CE" w:rsidRDefault="00BB69CE" w:rsidP="00BF1DAB">
      <w:pPr>
        <w:autoSpaceDE w:val="0"/>
        <w:ind w:left="5812" w:hanging="5812"/>
        <w:jc w:val="center"/>
        <w:rPr>
          <w:rFonts w:ascii="Times New Roman" w:hAnsi="Times New Roman" w:cs="Times New Roman"/>
          <w:sz w:val="20"/>
          <w:szCs w:val="20"/>
        </w:rPr>
      </w:pPr>
    </w:p>
    <w:p w14:paraId="28F4A79B" w14:textId="77777777" w:rsidR="00BB69CE" w:rsidRDefault="00BB69CE" w:rsidP="00BF1DAB">
      <w:pPr>
        <w:autoSpaceDE w:val="0"/>
        <w:ind w:left="5812" w:hanging="5812"/>
        <w:jc w:val="center"/>
        <w:rPr>
          <w:rFonts w:ascii="Times New Roman" w:hAnsi="Times New Roman" w:cs="Times New Roman"/>
          <w:sz w:val="20"/>
          <w:szCs w:val="20"/>
        </w:rPr>
      </w:pPr>
    </w:p>
    <w:p w14:paraId="30479068" w14:textId="77777777" w:rsidR="00BB69CE" w:rsidRDefault="00BB69CE" w:rsidP="00BF1DAB">
      <w:pPr>
        <w:autoSpaceDE w:val="0"/>
        <w:ind w:left="5812" w:hanging="5812"/>
        <w:jc w:val="center"/>
        <w:rPr>
          <w:rFonts w:ascii="Times New Roman" w:hAnsi="Times New Roman" w:cs="Times New Roman"/>
          <w:sz w:val="20"/>
          <w:szCs w:val="20"/>
        </w:rPr>
      </w:pPr>
    </w:p>
    <w:p w14:paraId="5A9866C0" w14:textId="77777777" w:rsidR="00BB69CE" w:rsidRDefault="00BB69CE" w:rsidP="00BF1DAB">
      <w:pPr>
        <w:autoSpaceDE w:val="0"/>
        <w:ind w:left="5812" w:hanging="5812"/>
        <w:jc w:val="center"/>
        <w:rPr>
          <w:rFonts w:ascii="Times New Roman" w:hAnsi="Times New Roman" w:cs="Times New Roman"/>
          <w:sz w:val="20"/>
          <w:szCs w:val="20"/>
        </w:rPr>
      </w:pPr>
    </w:p>
    <w:p w14:paraId="69394457" w14:textId="77777777" w:rsidR="00BB69CE" w:rsidRDefault="00BB69CE" w:rsidP="00BF1DAB">
      <w:pPr>
        <w:autoSpaceDE w:val="0"/>
        <w:ind w:left="5812" w:hanging="5812"/>
        <w:jc w:val="center"/>
        <w:rPr>
          <w:rFonts w:ascii="Times New Roman" w:hAnsi="Times New Roman" w:cs="Times New Roman"/>
          <w:sz w:val="20"/>
          <w:szCs w:val="20"/>
        </w:rPr>
      </w:pPr>
    </w:p>
    <w:p w14:paraId="6EE884FC" w14:textId="77777777" w:rsidR="00BB69CE" w:rsidRDefault="00BB69CE" w:rsidP="00BF1DAB">
      <w:pPr>
        <w:autoSpaceDE w:val="0"/>
        <w:ind w:left="5812" w:hanging="5812"/>
        <w:jc w:val="center"/>
        <w:rPr>
          <w:rFonts w:ascii="Times New Roman" w:hAnsi="Times New Roman" w:cs="Times New Roman"/>
          <w:sz w:val="20"/>
          <w:szCs w:val="20"/>
        </w:rPr>
      </w:pPr>
    </w:p>
    <w:p w14:paraId="3E84BE99" w14:textId="77777777" w:rsidR="00BB69CE" w:rsidRDefault="00BB69CE" w:rsidP="00BF1DAB">
      <w:pPr>
        <w:autoSpaceDE w:val="0"/>
        <w:ind w:left="5812" w:hanging="5812"/>
        <w:jc w:val="center"/>
        <w:rPr>
          <w:rFonts w:ascii="Times New Roman" w:hAnsi="Times New Roman" w:cs="Times New Roman"/>
          <w:sz w:val="20"/>
          <w:szCs w:val="20"/>
        </w:rPr>
      </w:pPr>
    </w:p>
    <w:p w14:paraId="211C8347" w14:textId="77777777" w:rsidR="00BB69CE" w:rsidRDefault="00BB69CE" w:rsidP="00BF1DAB">
      <w:pPr>
        <w:autoSpaceDE w:val="0"/>
        <w:ind w:left="5812" w:hanging="5812"/>
        <w:jc w:val="center"/>
        <w:rPr>
          <w:rFonts w:ascii="Times New Roman" w:hAnsi="Times New Roman" w:cs="Times New Roman"/>
          <w:sz w:val="20"/>
          <w:szCs w:val="20"/>
        </w:rPr>
      </w:pPr>
    </w:p>
    <w:p w14:paraId="33AC7232" w14:textId="77777777" w:rsidR="00BB69CE" w:rsidRDefault="00BB69CE" w:rsidP="00BF1DAB">
      <w:pPr>
        <w:autoSpaceDE w:val="0"/>
        <w:ind w:left="5812" w:hanging="5812"/>
        <w:jc w:val="center"/>
        <w:rPr>
          <w:rFonts w:ascii="Times New Roman" w:hAnsi="Times New Roman" w:cs="Times New Roman"/>
          <w:sz w:val="20"/>
          <w:szCs w:val="20"/>
        </w:rPr>
      </w:pPr>
    </w:p>
    <w:p w14:paraId="64952E9D" w14:textId="77777777" w:rsidR="00BB69CE" w:rsidRDefault="00BB69CE" w:rsidP="00BF1DAB">
      <w:pPr>
        <w:autoSpaceDE w:val="0"/>
        <w:ind w:left="5812" w:hanging="5812"/>
        <w:jc w:val="center"/>
        <w:rPr>
          <w:rFonts w:ascii="Times New Roman" w:hAnsi="Times New Roman" w:cs="Times New Roman"/>
          <w:sz w:val="20"/>
          <w:szCs w:val="20"/>
        </w:rPr>
      </w:pPr>
    </w:p>
    <w:p w14:paraId="4FEF70AE" w14:textId="77777777" w:rsidR="00BB69CE" w:rsidRDefault="00BB69CE" w:rsidP="00BF1DAB">
      <w:pPr>
        <w:autoSpaceDE w:val="0"/>
        <w:ind w:left="5812" w:hanging="5812"/>
        <w:jc w:val="center"/>
        <w:rPr>
          <w:rFonts w:ascii="Times New Roman" w:hAnsi="Times New Roman" w:cs="Times New Roman"/>
          <w:sz w:val="20"/>
          <w:szCs w:val="20"/>
        </w:rPr>
      </w:pPr>
    </w:p>
    <w:p w14:paraId="56FBD9CF" w14:textId="77777777" w:rsidR="00BB69CE" w:rsidRDefault="00BB69CE" w:rsidP="00BF1DAB">
      <w:pPr>
        <w:autoSpaceDE w:val="0"/>
        <w:ind w:left="5812" w:hanging="5812"/>
        <w:jc w:val="center"/>
        <w:rPr>
          <w:rFonts w:ascii="Times New Roman" w:hAnsi="Times New Roman" w:cs="Times New Roman"/>
          <w:sz w:val="20"/>
          <w:szCs w:val="20"/>
        </w:rPr>
      </w:pPr>
    </w:p>
    <w:p w14:paraId="20C56164" w14:textId="77777777" w:rsidR="00BB69CE" w:rsidRDefault="00BB69CE" w:rsidP="00BF1DAB">
      <w:pPr>
        <w:autoSpaceDE w:val="0"/>
        <w:ind w:left="5812" w:hanging="5812"/>
        <w:jc w:val="center"/>
        <w:rPr>
          <w:rFonts w:ascii="Times New Roman" w:hAnsi="Times New Roman" w:cs="Times New Roman"/>
          <w:sz w:val="20"/>
          <w:szCs w:val="20"/>
        </w:rPr>
      </w:pPr>
    </w:p>
    <w:p w14:paraId="6559CF05" w14:textId="77777777" w:rsidR="00BB69CE" w:rsidRDefault="00BB69CE" w:rsidP="00BF1DAB">
      <w:pPr>
        <w:autoSpaceDE w:val="0"/>
        <w:ind w:left="5812" w:hanging="5812"/>
        <w:jc w:val="center"/>
        <w:rPr>
          <w:rFonts w:ascii="Times New Roman" w:hAnsi="Times New Roman" w:cs="Times New Roman"/>
          <w:sz w:val="20"/>
          <w:szCs w:val="20"/>
        </w:rPr>
      </w:pPr>
    </w:p>
    <w:p w14:paraId="48FD39DB" w14:textId="77777777" w:rsidR="00BB69CE" w:rsidRDefault="00BB69CE" w:rsidP="00BF1DAB">
      <w:pPr>
        <w:autoSpaceDE w:val="0"/>
        <w:ind w:left="5812" w:hanging="5812"/>
        <w:jc w:val="center"/>
        <w:rPr>
          <w:rFonts w:ascii="Times New Roman" w:hAnsi="Times New Roman" w:cs="Times New Roman"/>
          <w:sz w:val="20"/>
          <w:szCs w:val="20"/>
        </w:rPr>
      </w:pPr>
    </w:p>
    <w:p w14:paraId="09470E63" w14:textId="77777777" w:rsidR="00BB69CE" w:rsidRDefault="00BB69CE" w:rsidP="00BF1DAB">
      <w:pPr>
        <w:autoSpaceDE w:val="0"/>
        <w:ind w:left="5812" w:hanging="5812"/>
        <w:jc w:val="center"/>
        <w:rPr>
          <w:rFonts w:ascii="Times New Roman" w:hAnsi="Times New Roman" w:cs="Times New Roman"/>
          <w:sz w:val="20"/>
          <w:szCs w:val="20"/>
        </w:rPr>
      </w:pPr>
    </w:p>
    <w:p w14:paraId="3C662EC6" w14:textId="77777777" w:rsidR="00BB69CE" w:rsidRDefault="00BB69CE" w:rsidP="00BF1DAB">
      <w:pPr>
        <w:autoSpaceDE w:val="0"/>
        <w:ind w:left="5812" w:hanging="5812"/>
        <w:jc w:val="center"/>
        <w:rPr>
          <w:rFonts w:ascii="Times New Roman" w:hAnsi="Times New Roman" w:cs="Times New Roman"/>
          <w:sz w:val="20"/>
          <w:szCs w:val="20"/>
        </w:rPr>
      </w:pPr>
    </w:p>
    <w:p w14:paraId="752961A7" w14:textId="77777777" w:rsidR="00BB69CE" w:rsidRDefault="00BB69CE" w:rsidP="00BF1DAB">
      <w:pPr>
        <w:autoSpaceDE w:val="0"/>
        <w:ind w:left="5812" w:hanging="5812"/>
        <w:jc w:val="center"/>
        <w:rPr>
          <w:rFonts w:ascii="Times New Roman" w:hAnsi="Times New Roman" w:cs="Times New Roman"/>
          <w:sz w:val="20"/>
          <w:szCs w:val="20"/>
        </w:rPr>
      </w:pPr>
    </w:p>
    <w:p w14:paraId="049DE38A" w14:textId="77777777" w:rsidR="00BB69CE" w:rsidRDefault="00BB69CE" w:rsidP="00BF1DAB">
      <w:pPr>
        <w:autoSpaceDE w:val="0"/>
        <w:ind w:left="5812" w:hanging="5812"/>
        <w:jc w:val="center"/>
        <w:rPr>
          <w:rFonts w:ascii="Times New Roman" w:hAnsi="Times New Roman" w:cs="Times New Roman"/>
          <w:sz w:val="20"/>
          <w:szCs w:val="20"/>
        </w:rPr>
      </w:pPr>
    </w:p>
    <w:p w14:paraId="79CDF81B" w14:textId="77777777" w:rsidR="00BB69CE" w:rsidRDefault="00BB69CE" w:rsidP="00BF1DAB">
      <w:pPr>
        <w:autoSpaceDE w:val="0"/>
        <w:ind w:left="5812" w:hanging="5812"/>
        <w:jc w:val="center"/>
        <w:rPr>
          <w:rFonts w:ascii="Times New Roman" w:hAnsi="Times New Roman" w:cs="Times New Roman"/>
          <w:sz w:val="20"/>
          <w:szCs w:val="20"/>
        </w:rPr>
      </w:pPr>
    </w:p>
    <w:p w14:paraId="31ED8363" w14:textId="77777777" w:rsidR="00BB69CE" w:rsidRDefault="00BB69CE" w:rsidP="00BF1DAB">
      <w:pPr>
        <w:autoSpaceDE w:val="0"/>
        <w:ind w:left="5812" w:hanging="5812"/>
        <w:jc w:val="center"/>
        <w:rPr>
          <w:rFonts w:ascii="Times New Roman" w:hAnsi="Times New Roman" w:cs="Times New Roman"/>
          <w:sz w:val="20"/>
          <w:szCs w:val="20"/>
        </w:rPr>
      </w:pPr>
    </w:p>
    <w:p w14:paraId="5AB79AE3" w14:textId="77777777" w:rsidR="00BB69CE" w:rsidRDefault="00BB69CE" w:rsidP="00BF1DAB">
      <w:pPr>
        <w:autoSpaceDE w:val="0"/>
        <w:ind w:left="5812" w:hanging="5812"/>
        <w:jc w:val="center"/>
        <w:rPr>
          <w:rFonts w:ascii="Times New Roman" w:hAnsi="Times New Roman" w:cs="Times New Roman"/>
          <w:sz w:val="20"/>
          <w:szCs w:val="20"/>
        </w:rPr>
      </w:pPr>
    </w:p>
    <w:p w14:paraId="1CD6130B" w14:textId="77777777" w:rsidR="00BB69CE" w:rsidRDefault="00BB69CE" w:rsidP="00BF1DAB">
      <w:pPr>
        <w:autoSpaceDE w:val="0"/>
        <w:ind w:left="5812" w:hanging="5812"/>
        <w:jc w:val="center"/>
        <w:rPr>
          <w:rFonts w:ascii="Times New Roman" w:hAnsi="Times New Roman" w:cs="Times New Roman"/>
          <w:sz w:val="20"/>
          <w:szCs w:val="20"/>
        </w:rPr>
      </w:pPr>
    </w:p>
    <w:p w14:paraId="7286BB80" w14:textId="77777777" w:rsidR="00BB69CE" w:rsidRDefault="00BB69CE" w:rsidP="00BF1DAB">
      <w:pPr>
        <w:autoSpaceDE w:val="0"/>
        <w:ind w:left="5812" w:hanging="5812"/>
        <w:jc w:val="center"/>
        <w:rPr>
          <w:rFonts w:ascii="Times New Roman" w:hAnsi="Times New Roman" w:cs="Times New Roman"/>
          <w:sz w:val="20"/>
          <w:szCs w:val="20"/>
        </w:rPr>
      </w:pPr>
    </w:p>
    <w:p w14:paraId="21E0FE0B" w14:textId="77777777" w:rsidR="00BB69CE" w:rsidRDefault="00BB69CE" w:rsidP="00BF1DAB">
      <w:pPr>
        <w:autoSpaceDE w:val="0"/>
        <w:ind w:left="5812" w:hanging="5812"/>
        <w:jc w:val="center"/>
        <w:rPr>
          <w:rFonts w:ascii="Times New Roman" w:hAnsi="Times New Roman" w:cs="Times New Roman"/>
          <w:sz w:val="20"/>
          <w:szCs w:val="20"/>
        </w:rPr>
      </w:pPr>
    </w:p>
    <w:p w14:paraId="4793584F" w14:textId="77777777" w:rsidR="00BB69CE" w:rsidRDefault="00BB69CE" w:rsidP="00BF1DAB">
      <w:pPr>
        <w:autoSpaceDE w:val="0"/>
        <w:ind w:left="5812" w:hanging="5812"/>
        <w:jc w:val="center"/>
        <w:rPr>
          <w:rFonts w:ascii="Times New Roman" w:hAnsi="Times New Roman" w:cs="Times New Roman"/>
          <w:sz w:val="20"/>
          <w:szCs w:val="20"/>
        </w:rPr>
      </w:pPr>
    </w:p>
    <w:p w14:paraId="4217CE54" w14:textId="77777777" w:rsidR="00BB69CE" w:rsidRDefault="00BB69CE" w:rsidP="00BF1DAB">
      <w:pPr>
        <w:autoSpaceDE w:val="0"/>
        <w:ind w:left="5812" w:hanging="5812"/>
        <w:jc w:val="center"/>
        <w:rPr>
          <w:rFonts w:ascii="Times New Roman" w:hAnsi="Times New Roman" w:cs="Times New Roman"/>
          <w:sz w:val="20"/>
          <w:szCs w:val="20"/>
        </w:rPr>
      </w:pPr>
    </w:p>
    <w:p w14:paraId="62C1EE1C" w14:textId="77777777" w:rsidR="00BB69CE" w:rsidRDefault="00BB69CE" w:rsidP="00BF1DAB">
      <w:pPr>
        <w:autoSpaceDE w:val="0"/>
        <w:ind w:left="5812" w:hanging="5812"/>
        <w:jc w:val="center"/>
        <w:rPr>
          <w:rFonts w:ascii="Times New Roman" w:hAnsi="Times New Roman" w:cs="Times New Roman"/>
          <w:sz w:val="20"/>
          <w:szCs w:val="20"/>
        </w:rPr>
      </w:pPr>
    </w:p>
    <w:p w14:paraId="438A2189" w14:textId="77777777" w:rsidR="00BB69CE" w:rsidRDefault="00BB69CE" w:rsidP="00BF1DAB">
      <w:pPr>
        <w:autoSpaceDE w:val="0"/>
        <w:ind w:left="5812" w:hanging="5812"/>
        <w:jc w:val="center"/>
        <w:rPr>
          <w:rFonts w:ascii="Times New Roman" w:hAnsi="Times New Roman" w:cs="Times New Roman"/>
          <w:sz w:val="20"/>
          <w:szCs w:val="20"/>
        </w:rPr>
      </w:pPr>
    </w:p>
    <w:p w14:paraId="09D1EB7D" w14:textId="77777777" w:rsidR="00BB69CE" w:rsidRDefault="00BB69CE" w:rsidP="00BF1DAB">
      <w:pPr>
        <w:autoSpaceDE w:val="0"/>
        <w:ind w:left="5812" w:hanging="5812"/>
        <w:jc w:val="center"/>
        <w:rPr>
          <w:rFonts w:ascii="Times New Roman" w:hAnsi="Times New Roman" w:cs="Times New Roman"/>
          <w:sz w:val="20"/>
          <w:szCs w:val="20"/>
        </w:rPr>
      </w:pPr>
    </w:p>
    <w:p w14:paraId="249796A4" w14:textId="77777777" w:rsidR="00BB69CE" w:rsidRDefault="00BB69CE" w:rsidP="00BF1DAB">
      <w:pPr>
        <w:autoSpaceDE w:val="0"/>
        <w:ind w:left="5812" w:hanging="5812"/>
        <w:jc w:val="center"/>
        <w:rPr>
          <w:rFonts w:ascii="Times New Roman" w:hAnsi="Times New Roman" w:cs="Times New Roman"/>
          <w:sz w:val="20"/>
          <w:szCs w:val="20"/>
        </w:rPr>
      </w:pPr>
    </w:p>
    <w:p w14:paraId="07F83BDA" w14:textId="5543C98A" w:rsidR="00BF1DAB" w:rsidRPr="007D45E8" w:rsidRDefault="00BF1DAB" w:rsidP="00BF1DAB">
      <w:pPr>
        <w:autoSpaceDE w:val="0"/>
        <w:ind w:left="5812" w:hanging="5812"/>
        <w:jc w:val="center"/>
        <w:rPr>
          <w:rFonts w:ascii="Times New Roman" w:hAnsi="Times New Roman" w:cs="Times New Roman"/>
          <w:sz w:val="28"/>
          <w:szCs w:val="28"/>
        </w:rPr>
      </w:pPr>
      <w:r>
        <w:rPr>
          <w:rFonts w:ascii="Times New Roman" w:hAnsi="Times New Roman" w:cs="Times New Roman"/>
          <w:sz w:val="20"/>
          <w:szCs w:val="20"/>
        </w:rPr>
        <w:lastRenderedPageBreak/>
        <w:t xml:space="preserve">                                                                            </w:t>
      </w:r>
      <w:r>
        <w:rPr>
          <w:rFonts w:ascii="Times New Roman" w:hAnsi="Times New Roman" w:cs="Times New Roman"/>
          <w:sz w:val="28"/>
          <w:szCs w:val="28"/>
        </w:rPr>
        <w:t>Приложение</w:t>
      </w:r>
    </w:p>
    <w:p w14:paraId="591CC846" w14:textId="77777777" w:rsidR="00BF1DAB" w:rsidRPr="007D45E8" w:rsidRDefault="00BF1DAB" w:rsidP="00BF1DAB">
      <w:pPr>
        <w:tabs>
          <w:tab w:val="left" w:pos="709"/>
          <w:tab w:val="left" w:pos="851"/>
          <w:tab w:val="left" w:pos="6237"/>
          <w:tab w:val="left" w:pos="6663"/>
          <w:tab w:val="left" w:pos="7371"/>
          <w:tab w:val="left" w:pos="7513"/>
          <w:tab w:val="left" w:pos="7797"/>
          <w:tab w:val="left" w:pos="8222"/>
        </w:tabs>
        <w:autoSpaceDE w:val="0"/>
        <w:ind w:left="5812"/>
        <w:rPr>
          <w:rFonts w:ascii="Times New Roman" w:hAnsi="Times New Roman" w:cs="Times New Roman"/>
          <w:sz w:val="28"/>
          <w:szCs w:val="28"/>
        </w:rPr>
      </w:pPr>
    </w:p>
    <w:p w14:paraId="403C1A78" w14:textId="77777777" w:rsidR="00BF1DAB" w:rsidRPr="007D45E8" w:rsidRDefault="00BF1DAB" w:rsidP="00BF1DAB">
      <w:pPr>
        <w:tabs>
          <w:tab w:val="left" w:pos="5490"/>
        </w:tabs>
        <w:autoSpaceDE w:val="0"/>
        <w:ind w:left="5812"/>
        <w:rPr>
          <w:rFonts w:ascii="Times New Roman" w:hAnsi="Times New Roman" w:cs="Times New Roman"/>
        </w:rPr>
      </w:pPr>
      <w:r>
        <w:rPr>
          <w:rFonts w:ascii="Times New Roman" w:hAnsi="Times New Roman" w:cs="Times New Roman"/>
        </w:rPr>
        <w:t>УТВЕРЖДЕНО</w:t>
      </w:r>
    </w:p>
    <w:p w14:paraId="5CD03CCB" w14:textId="77777777" w:rsidR="00BF1DAB" w:rsidRPr="007D45E8" w:rsidRDefault="00BF1DAB" w:rsidP="00BF1DAB">
      <w:pPr>
        <w:tabs>
          <w:tab w:val="left" w:pos="5490"/>
        </w:tabs>
        <w:autoSpaceDE w:val="0"/>
        <w:ind w:left="5812"/>
        <w:rPr>
          <w:rFonts w:ascii="Times New Roman" w:hAnsi="Times New Roman" w:cs="Times New Roman"/>
        </w:rPr>
      </w:pPr>
    </w:p>
    <w:p w14:paraId="3BB9115C" w14:textId="77777777" w:rsidR="00BF1DAB" w:rsidRPr="007D45E8" w:rsidRDefault="00BF1DAB" w:rsidP="00BF1DAB">
      <w:pPr>
        <w:tabs>
          <w:tab w:val="left" w:pos="5490"/>
        </w:tabs>
        <w:autoSpaceDE w:val="0"/>
        <w:ind w:left="5812"/>
        <w:rPr>
          <w:rFonts w:ascii="Times New Roman" w:hAnsi="Times New Roman" w:cs="Times New Roman"/>
        </w:rPr>
      </w:pPr>
      <w:r w:rsidRPr="007D45E8">
        <w:rPr>
          <w:rFonts w:ascii="Times New Roman" w:hAnsi="Times New Roman" w:cs="Times New Roman"/>
        </w:rPr>
        <w:t>постановлением администрации Лебяжского муниципального округа</w:t>
      </w:r>
    </w:p>
    <w:p w14:paraId="45DBD98D" w14:textId="0A04E99C" w:rsidR="00BF1DAB" w:rsidRPr="007D45E8" w:rsidRDefault="00BF1DAB" w:rsidP="00BF1DAB">
      <w:pPr>
        <w:tabs>
          <w:tab w:val="left" w:pos="5490"/>
        </w:tabs>
        <w:autoSpaceDE w:val="0"/>
        <w:ind w:left="5812"/>
        <w:rPr>
          <w:rFonts w:ascii="Times New Roman" w:hAnsi="Times New Roman" w:cs="Times New Roman"/>
        </w:rPr>
      </w:pPr>
      <w:r w:rsidRPr="007D45E8">
        <w:rPr>
          <w:rFonts w:ascii="Times New Roman" w:hAnsi="Times New Roman" w:cs="Times New Roman"/>
        </w:rPr>
        <w:t xml:space="preserve">от </w:t>
      </w:r>
      <w:proofErr w:type="gramStart"/>
      <w:r w:rsidR="00BB69CE" w:rsidRPr="00BB69CE">
        <w:rPr>
          <w:rFonts w:ascii="Times New Roman" w:hAnsi="Times New Roman" w:cs="Times New Roman"/>
          <w:u w:val="single"/>
        </w:rPr>
        <w:t>19.01.2026</w:t>
      </w:r>
      <w:r w:rsidR="00BB69CE">
        <w:rPr>
          <w:rFonts w:ascii="Times New Roman" w:hAnsi="Times New Roman" w:cs="Times New Roman"/>
        </w:rPr>
        <w:t xml:space="preserve"> </w:t>
      </w:r>
      <w:r w:rsidRPr="007D45E8">
        <w:rPr>
          <w:rFonts w:ascii="Times New Roman" w:hAnsi="Times New Roman" w:cs="Times New Roman"/>
        </w:rPr>
        <w:t xml:space="preserve"> №</w:t>
      </w:r>
      <w:proofErr w:type="gramEnd"/>
      <w:r w:rsidRPr="007D45E8">
        <w:rPr>
          <w:rFonts w:ascii="Times New Roman" w:hAnsi="Times New Roman" w:cs="Times New Roman"/>
        </w:rPr>
        <w:t xml:space="preserve"> </w:t>
      </w:r>
      <w:r w:rsidR="00BB69CE" w:rsidRPr="00BB69CE">
        <w:rPr>
          <w:rFonts w:ascii="Times New Roman" w:hAnsi="Times New Roman" w:cs="Times New Roman"/>
          <w:u w:val="single"/>
        </w:rPr>
        <w:t>13</w:t>
      </w:r>
    </w:p>
    <w:p w14:paraId="1E35DBFA" w14:textId="77777777" w:rsidR="00BF1DAB" w:rsidRDefault="00BF1DAB" w:rsidP="00BF1DAB">
      <w:pPr>
        <w:autoSpaceDE w:val="0"/>
        <w:jc w:val="center"/>
        <w:rPr>
          <w:rFonts w:ascii="Times New Roman" w:hAnsi="Times New Roman" w:cs="Times New Roman"/>
          <w:b/>
          <w:color w:val="000000"/>
          <w:sz w:val="28"/>
          <w:szCs w:val="28"/>
        </w:rPr>
      </w:pPr>
    </w:p>
    <w:p w14:paraId="1344D2ED" w14:textId="77777777" w:rsidR="00BF1DAB" w:rsidRDefault="00BF1DAB" w:rsidP="00BF1DAB">
      <w:pPr>
        <w:autoSpaceDE w:val="0"/>
        <w:jc w:val="center"/>
        <w:rPr>
          <w:sz w:val="28"/>
          <w:szCs w:val="28"/>
        </w:rPr>
      </w:pPr>
      <w:r>
        <w:rPr>
          <w:rFonts w:ascii="Times New Roman" w:hAnsi="Times New Roman" w:cs="Times New Roman"/>
          <w:b/>
          <w:color w:val="000000"/>
          <w:sz w:val="28"/>
          <w:szCs w:val="28"/>
        </w:rPr>
        <w:t>ИЗМЕНЕНИЯ</w:t>
      </w:r>
    </w:p>
    <w:p w14:paraId="525C7E0D" w14:textId="77777777" w:rsidR="00BF1DAB" w:rsidRDefault="00BF1DAB" w:rsidP="00BF1DAB">
      <w:pPr>
        <w:autoSpaceDE w:val="0"/>
        <w:jc w:val="center"/>
        <w:rPr>
          <w:rFonts w:ascii="Times New Roman" w:hAnsi="Times New Roman" w:cs="Times New Roman"/>
          <w:b/>
          <w:color w:val="000000"/>
          <w:sz w:val="28"/>
          <w:szCs w:val="28"/>
        </w:rPr>
      </w:pPr>
      <w:r>
        <w:rPr>
          <w:rFonts w:ascii="Times New Roman" w:hAnsi="Times New Roman" w:cs="Times New Roman"/>
          <w:b/>
          <w:bCs/>
          <w:color w:val="000000"/>
          <w:sz w:val="28"/>
          <w:szCs w:val="28"/>
        </w:rPr>
        <w:t xml:space="preserve">к муниципальной программе </w:t>
      </w:r>
    </w:p>
    <w:p w14:paraId="415C9C27" w14:textId="77777777" w:rsidR="00BF1DAB" w:rsidRDefault="00BF1DAB" w:rsidP="00BF1DAB">
      <w:pPr>
        <w:autoSpaceDE w:val="0"/>
        <w:jc w:val="center"/>
        <w:rPr>
          <w:sz w:val="28"/>
          <w:szCs w:val="28"/>
        </w:rPr>
      </w:pPr>
      <w:r w:rsidRPr="004E1CB3">
        <w:rPr>
          <w:b/>
          <w:color w:val="000000"/>
          <w:sz w:val="28"/>
          <w:szCs w:val="28"/>
        </w:rPr>
        <w:t>«Развитие транспортной системы Лебяжского муниципального округа»</w:t>
      </w:r>
    </w:p>
    <w:p w14:paraId="18DF5F6F" w14:textId="77777777" w:rsidR="00BF1DAB" w:rsidRDefault="00BF1DAB" w:rsidP="00BF1DAB">
      <w:pPr>
        <w:tabs>
          <w:tab w:val="left" w:pos="6420"/>
        </w:tabs>
        <w:autoSpaceDE w:val="0"/>
      </w:pPr>
      <w:r>
        <w:tab/>
      </w:r>
    </w:p>
    <w:p w14:paraId="4C5CE1F1" w14:textId="77777777" w:rsidR="00C63480" w:rsidRDefault="00C63480" w:rsidP="00C63480">
      <w:pPr>
        <w:autoSpaceDE w:val="0"/>
        <w:autoSpaceDN w:val="0"/>
        <w:adjustRightInd w:val="0"/>
        <w:jc w:val="both"/>
        <w:rPr>
          <w:rFonts w:ascii="Times New Roman" w:hAnsi="Times New Roman"/>
          <w:sz w:val="28"/>
          <w:szCs w:val="28"/>
        </w:rPr>
      </w:pPr>
      <w:r>
        <w:rPr>
          <w:rFonts w:ascii="Times New Roman" w:hAnsi="Times New Roman"/>
          <w:b/>
          <w:sz w:val="28"/>
          <w:szCs w:val="28"/>
        </w:rPr>
        <w:t xml:space="preserve">          </w:t>
      </w:r>
      <w:proofErr w:type="gramStart"/>
      <w:r w:rsidR="00FA53FC">
        <w:rPr>
          <w:rFonts w:ascii="Times New Roman" w:hAnsi="Times New Roman"/>
          <w:b/>
          <w:sz w:val="28"/>
          <w:szCs w:val="28"/>
        </w:rPr>
        <w:t>1</w:t>
      </w:r>
      <w:r>
        <w:rPr>
          <w:rFonts w:ascii="Times New Roman" w:hAnsi="Times New Roman"/>
          <w:b/>
          <w:sz w:val="28"/>
          <w:szCs w:val="28"/>
        </w:rPr>
        <w:t xml:space="preserve">  </w:t>
      </w:r>
      <w:r w:rsidR="00FA53FC">
        <w:rPr>
          <w:rFonts w:ascii="Times New Roman" w:hAnsi="Times New Roman"/>
          <w:sz w:val="28"/>
          <w:szCs w:val="28"/>
        </w:rPr>
        <w:t>В</w:t>
      </w:r>
      <w:proofErr w:type="gramEnd"/>
      <w:r w:rsidR="00FA53FC">
        <w:rPr>
          <w:rFonts w:ascii="Times New Roman" w:hAnsi="Times New Roman"/>
          <w:sz w:val="28"/>
          <w:szCs w:val="28"/>
        </w:rPr>
        <w:t xml:space="preserve"> разделе 3</w:t>
      </w:r>
      <w:r>
        <w:rPr>
          <w:rFonts w:ascii="Times New Roman" w:hAnsi="Times New Roman"/>
          <w:sz w:val="28"/>
          <w:szCs w:val="28"/>
        </w:rPr>
        <w:t xml:space="preserve"> «</w:t>
      </w:r>
      <w:r w:rsidR="00FA53FC" w:rsidRPr="00FA53FC">
        <w:rPr>
          <w:rFonts w:ascii="Times New Roman" w:hAnsi="Times New Roman"/>
          <w:sz w:val="28"/>
          <w:szCs w:val="28"/>
        </w:rPr>
        <w:t>Обобщенная характеристика мероприятий муниципальной программы</w:t>
      </w:r>
      <w:r>
        <w:rPr>
          <w:rFonts w:ascii="Times New Roman" w:hAnsi="Times New Roman"/>
          <w:sz w:val="28"/>
          <w:szCs w:val="28"/>
        </w:rPr>
        <w:t>» абзац:</w:t>
      </w:r>
    </w:p>
    <w:p w14:paraId="2254B25E" w14:textId="77777777" w:rsidR="00FA53FC" w:rsidRPr="00380E46" w:rsidRDefault="00C63480" w:rsidP="00FA53FC">
      <w:pPr>
        <w:autoSpaceDE w:val="0"/>
        <w:autoSpaceDN w:val="0"/>
        <w:adjustRightInd w:val="0"/>
        <w:ind w:firstLine="851"/>
        <w:jc w:val="both"/>
        <w:outlineLvl w:val="1"/>
        <w:rPr>
          <w:rFonts w:ascii="Times New Roman" w:hAnsi="Times New Roman" w:cs="Times New Roman"/>
          <w:sz w:val="28"/>
          <w:szCs w:val="28"/>
        </w:rPr>
      </w:pPr>
      <w:r>
        <w:rPr>
          <w:rFonts w:ascii="Times New Roman" w:hAnsi="Times New Roman" w:cs="Times New Roman"/>
          <w:sz w:val="28"/>
          <w:szCs w:val="28"/>
        </w:rPr>
        <w:t>«</w:t>
      </w:r>
      <w:r w:rsidR="00FA53FC" w:rsidRPr="00380E46">
        <w:rPr>
          <w:rFonts w:ascii="Times New Roman" w:hAnsi="Times New Roman" w:cs="Times New Roman"/>
          <w:sz w:val="28"/>
          <w:szCs w:val="28"/>
        </w:rPr>
        <w:t>Муниципальная программа «Развитие транспортной системы Лебяжского муниципального округа» направлена на реализацию следующих мероприятий:</w:t>
      </w:r>
    </w:p>
    <w:p w14:paraId="264B957E" w14:textId="77777777" w:rsidR="00FA53FC" w:rsidRDefault="00FA53FC" w:rsidP="00FA53FC">
      <w:pPr>
        <w:autoSpaceDE w:val="0"/>
        <w:autoSpaceDN w:val="0"/>
        <w:adjustRightInd w:val="0"/>
        <w:ind w:firstLine="851"/>
        <w:jc w:val="both"/>
        <w:outlineLvl w:val="1"/>
        <w:rPr>
          <w:rFonts w:ascii="Times New Roman" w:eastAsia="Times New Roman" w:hAnsi="Times New Roman" w:cs="Times New Roman"/>
          <w:color w:val="000000"/>
          <w:kern w:val="0"/>
          <w:sz w:val="28"/>
          <w:szCs w:val="28"/>
          <w:lang w:eastAsia="ru-RU" w:bidi="ar-SA"/>
        </w:rPr>
      </w:pPr>
      <w:r w:rsidRPr="00380E46">
        <w:rPr>
          <w:rFonts w:ascii="Times New Roman" w:hAnsi="Times New Roman" w:cs="Times New Roman"/>
          <w:sz w:val="28"/>
          <w:szCs w:val="28"/>
          <w:lang w:eastAsia="ru-RU"/>
        </w:rPr>
        <w:t xml:space="preserve">1) </w:t>
      </w:r>
      <w:r w:rsidRPr="00EA17AF">
        <w:rPr>
          <w:rFonts w:ascii="Times New Roman" w:hAnsi="Times New Roman" w:cs="Times New Roman"/>
          <w:sz w:val="28"/>
          <w:szCs w:val="28"/>
        </w:rPr>
        <w:t xml:space="preserve">Ремонт автомобильных дорог общего пользования местного </w:t>
      </w:r>
      <w:r w:rsidRPr="00EA17AF">
        <w:rPr>
          <w:rFonts w:ascii="Times New Roman" w:eastAsia="Times New Roman" w:hAnsi="Times New Roman" w:cs="Times New Roman"/>
          <w:color w:val="000000"/>
          <w:kern w:val="0"/>
          <w:sz w:val="28"/>
          <w:szCs w:val="28"/>
          <w:lang w:eastAsia="ru-RU" w:bidi="ar-SA"/>
        </w:rPr>
        <w:t>значения и сооружений на них</w:t>
      </w:r>
      <w:r>
        <w:rPr>
          <w:rFonts w:ascii="Times New Roman" w:eastAsia="Times New Roman" w:hAnsi="Times New Roman" w:cs="Times New Roman"/>
          <w:color w:val="000000"/>
          <w:kern w:val="0"/>
          <w:sz w:val="28"/>
          <w:szCs w:val="28"/>
          <w:lang w:eastAsia="ru-RU" w:bidi="ar-SA"/>
        </w:rPr>
        <w:t>.</w:t>
      </w:r>
    </w:p>
    <w:p w14:paraId="3CB2D858" w14:textId="77777777" w:rsidR="00FA53FC" w:rsidRPr="00380E46" w:rsidRDefault="00FA53FC" w:rsidP="00FA53FC">
      <w:pPr>
        <w:tabs>
          <w:tab w:val="left" w:pos="709"/>
        </w:tabs>
        <w:autoSpaceDE w:val="0"/>
        <w:autoSpaceDN w:val="0"/>
        <w:adjustRightInd w:val="0"/>
        <w:ind w:firstLine="851"/>
        <w:jc w:val="both"/>
        <w:outlineLvl w:val="1"/>
        <w:rPr>
          <w:rFonts w:ascii="Times New Roman" w:hAnsi="Times New Roman" w:cs="Times New Roman"/>
          <w:sz w:val="28"/>
          <w:szCs w:val="28"/>
        </w:rPr>
      </w:pPr>
      <w:r>
        <w:rPr>
          <w:rFonts w:ascii="Times New Roman" w:hAnsi="Times New Roman" w:cs="Times New Roman"/>
          <w:sz w:val="28"/>
          <w:szCs w:val="28"/>
        </w:rPr>
        <w:t>2</w:t>
      </w:r>
      <w:r w:rsidRPr="00380E46">
        <w:rPr>
          <w:rFonts w:ascii="Times New Roman" w:hAnsi="Times New Roman" w:cs="Times New Roman"/>
          <w:sz w:val="28"/>
          <w:szCs w:val="28"/>
        </w:rPr>
        <w:t xml:space="preserve">) </w:t>
      </w:r>
      <w:r w:rsidRPr="0091453E">
        <w:rPr>
          <w:rFonts w:ascii="Times New Roman" w:hAnsi="Times New Roman" w:cs="Times New Roman"/>
          <w:sz w:val="28"/>
          <w:szCs w:val="28"/>
        </w:rPr>
        <w:t>Содержание автомобильных дорог общего пользования местного значения и искусственных сооружений на них.</w:t>
      </w:r>
    </w:p>
    <w:p w14:paraId="34226C14" w14:textId="77777777" w:rsidR="00FA53FC" w:rsidRDefault="00FA53FC" w:rsidP="00FA53FC">
      <w:pPr>
        <w:tabs>
          <w:tab w:val="left" w:pos="709"/>
        </w:tabs>
        <w:autoSpaceDE w:val="0"/>
        <w:autoSpaceDN w:val="0"/>
        <w:adjustRightInd w:val="0"/>
        <w:ind w:firstLine="851"/>
        <w:jc w:val="both"/>
        <w:outlineLvl w:val="1"/>
        <w:rPr>
          <w:rFonts w:ascii="Times New Roman" w:hAnsi="Times New Roman" w:cs="Times New Roman"/>
          <w:bCs/>
          <w:sz w:val="28"/>
          <w:szCs w:val="28"/>
          <w:lang w:eastAsia="ru-RU"/>
        </w:rPr>
      </w:pPr>
      <w:r>
        <w:rPr>
          <w:rFonts w:ascii="Times New Roman" w:hAnsi="Times New Roman" w:cs="Times New Roman"/>
          <w:sz w:val="28"/>
          <w:szCs w:val="28"/>
        </w:rPr>
        <w:t>3</w:t>
      </w:r>
      <w:r w:rsidRPr="00380E46">
        <w:rPr>
          <w:rFonts w:ascii="Times New Roman" w:hAnsi="Times New Roman" w:cs="Times New Roman"/>
          <w:sz w:val="28"/>
          <w:szCs w:val="28"/>
        </w:rPr>
        <w:t xml:space="preserve">) </w:t>
      </w:r>
      <w:r w:rsidRPr="00D75865">
        <w:rPr>
          <w:rFonts w:ascii="Times New Roman" w:hAnsi="Times New Roman"/>
          <w:color w:val="000000"/>
          <w:sz w:val="28"/>
          <w:szCs w:val="28"/>
        </w:rPr>
        <w:t>Пассажирские перевозки на внутримуниципальных маршрутах</w:t>
      </w:r>
      <w:r>
        <w:rPr>
          <w:rFonts w:ascii="Times New Roman" w:hAnsi="Times New Roman" w:cs="Times New Roman"/>
          <w:bCs/>
          <w:sz w:val="28"/>
          <w:szCs w:val="28"/>
          <w:lang w:eastAsia="ru-RU"/>
        </w:rPr>
        <w:t xml:space="preserve"> </w:t>
      </w:r>
    </w:p>
    <w:p w14:paraId="27991961" w14:textId="77777777" w:rsidR="00FA53FC" w:rsidRDefault="00FA53FC" w:rsidP="00FA53FC">
      <w:pPr>
        <w:tabs>
          <w:tab w:val="left" w:pos="709"/>
        </w:tabs>
        <w:autoSpaceDE w:val="0"/>
        <w:autoSpaceDN w:val="0"/>
        <w:adjustRightInd w:val="0"/>
        <w:ind w:firstLine="851"/>
        <w:jc w:val="both"/>
        <w:outlineLvl w:val="1"/>
        <w:rPr>
          <w:rFonts w:ascii="Times New Roman" w:hAnsi="Times New Roman" w:cs="Times New Roman"/>
          <w:bCs/>
          <w:sz w:val="28"/>
          <w:szCs w:val="28"/>
          <w:lang w:eastAsia="ru-RU"/>
        </w:rPr>
      </w:pPr>
      <w:r>
        <w:rPr>
          <w:rFonts w:ascii="Times New Roman" w:hAnsi="Times New Roman" w:cs="Times New Roman"/>
          <w:bCs/>
          <w:sz w:val="28"/>
          <w:szCs w:val="28"/>
          <w:lang w:eastAsia="ru-RU"/>
        </w:rPr>
        <w:t>4</w:t>
      </w:r>
      <w:r w:rsidRPr="00380E46">
        <w:rPr>
          <w:rFonts w:ascii="Times New Roman" w:hAnsi="Times New Roman" w:cs="Times New Roman"/>
          <w:bCs/>
          <w:sz w:val="28"/>
          <w:szCs w:val="28"/>
          <w:lang w:eastAsia="ru-RU"/>
        </w:rPr>
        <w:t xml:space="preserve">) </w:t>
      </w:r>
      <w:r>
        <w:rPr>
          <w:rFonts w:ascii="Times New Roman" w:hAnsi="Times New Roman" w:cs="Times New Roman"/>
          <w:bCs/>
          <w:sz w:val="28"/>
          <w:szCs w:val="28"/>
          <w:lang w:eastAsia="ru-RU"/>
        </w:rPr>
        <w:t>Выполнение работ по повышению безопасности</w:t>
      </w:r>
      <w:r w:rsidRPr="00380E46">
        <w:rPr>
          <w:rFonts w:ascii="Times New Roman" w:hAnsi="Times New Roman" w:cs="Times New Roman"/>
          <w:bCs/>
          <w:sz w:val="28"/>
          <w:szCs w:val="28"/>
          <w:lang w:eastAsia="ru-RU"/>
        </w:rPr>
        <w:t xml:space="preserve"> дорожного движения.</w:t>
      </w:r>
    </w:p>
    <w:p w14:paraId="376F571C" w14:textId="77777777" w:rsidR="00C63480" w:rsidRPr="00FA53FC" w:rsidRDefault="00FA53FC" w:rsidP="00FA53FC">
      <w:pPr>
        <w:tabs>
          <w:tab w:val="left" w:pos="709"/>
        </w:tabs>
        <w:autoSpaceDE w:val="0"/>
        <w:autoSpaceDN w:val="0"/>
        <w:adjustRightInd w:val="0"/>
        <w:ind w:firstLine="851"/>
        <w:jc w:val="both"/>
        <w:outlineLvl w:val="1"/>
        <w:rPr>
          <w:rFonts w:ascii="Times New Roman" w:hAnsi="Times New Roman" w:cs="Times New Roman"/>
          <w:bCs/>
          <w:sz w:val="28"/>
          <w:szCs w:val="28"/>
          <w:lang w:eastAsia="ru-RU"/>
        </w:rPr>
      </w:pPr>
      <w:r>
        <w:rPr>
          <w:rFonts w:ascii="Times New Roman" w:hAnsi="Times New Roman"/>
          <w:sz w:val="28"/>
          <w:szCs w:val="28"/>
        </w:rPr>
        <w:t>5)</w:t>
      </w:r>
      <w:r w:rsidRPr="00D92FA4">
        <w:rPr>
          <w:rFonts w:ascii="Times New Roman" w:hAnsi="Times New Roman"/>
          <w:color w:val="000000"/>
          <w:kern w:val="0"/>
          <w:lang w:eastAsia="ru-RU"/>
        </w:rPr>
        <w:t xml:space="preserve"> </w:t>
      </w:r>
      <w:r w:rsidRPr="00D92FA4">
        <w:rPr>
          <w:rFonts w:ascii="Times New Roman" w:eastAsia="Times New Roman" w:hAnsi="Times New Roman" w:cs="Times New Roman"/>
          <w:color w:val="000000"/>
          <w:kern w:val="0"/>
          <w:sz w:val="28"/>
          <w:szCs w:val="28"/>
          <w:lang w:eastAsia="ru-RU" w:bidi="ar-SA"/>
        </w:rPr>
        <w:t>Уплата административного штрафа по постановлению</w:t>
      </w:r>
      <w:r w:rsidR="00C63480">
        <w:rPr>
          <w:rFonts w:ascii="Times New Roman" w:hAnsi="Times New Roman" w:cs="Times New Roman"/>
          <w:sz w:val="28"/>
          <w:szCs w:val="28"/>
        </w:rPr>
        <w:t>» изложить в новой редакции</w:t>
      </w:r>
      <w:r w:rsidR="009B2A31">
        <w:rPr>
          <w:rFonts w:ascii="Times New Roman" w:hAnsi="Times New Roman" w:cs="Times New Roman"/>
          <w:sz w:val="28"/>
          <w:szCs w:val="28"/>
        </w:rPr>
        <w:t>:</w:t>
      </w:r>
      <w:r w:rsidR="00C63480" w:rsidRPr="00380E46">
        <w:rPr>
          <w:rFonts w:ascii="Times New Roman" w:hAnsi="Times New Roman" w:cs="Times New Roman"/>
          <w:sz w:val="28"/>
          <w:szCs w:val="28"/>
        </w:rPr>
        <w:t xml:space="preserve"> </w:t>
      </w:r>
    </w:p>
    <w:p w14:paraId="456DA1D7" w14:textId="77777777" w:rsidR="00FA53FC" w:rsidRPr="00380E46" w:rsidRDefault="00FA53FC" w:rsidP="00FA53FC">
      <w:pPr>
        <w:autoSpaceDE w:val="0"/>
        <w:autoSpaceDN w:val="0"/>
        <w:adjustRightInd w:val="0"/>
        <w:ind w:firstLine="851"/>
        <w:jc w:val="both"/>
        <w:outlineLvl w:val="1"/>
        <w:rPr>
          <w:rFonts w:ascii="Times New Roman" w:hAnsi="Times New Roman" w:cs="Times New Roman"/>
          <w:sz w:val="28"/>
          <w:szCs w:val="28"/>
        </w:rPr>
      </w:pPr>
      <w:r w:rsidRPr="00380E46">
        <w:rPr>
          <w:rFonts w:ascii="Times New Roman" w:hAnsi="Times New Roman" w:cs="Times New Roman"/>
          <w:sz w:val="28"/>
          <w:szCs w:val="28"/>
        </w:rPr>
        <w:t>Муниципальная программа «Развитие транспортной системы Лебяжского муниципального округа» направлена на реализацию следующих мероприятий:</w:t>
      </w:r>
    </w:p>
    <w:p w14:paraId="19E698B0" w14:textId="77777777" w:rsidR="00FA53FC" w:rsidRDefault="00FA53FC" w:rsidP="00FA53FC">
      <w:pPr>
        <w:autoSpaceDE w:val="0"/>
        <w:autoSpaceDN w:val="0"/>
        <w:adjustRightInd w:val="0"/>
        <w:ind w:firstLine="851"/>
        <w:jc w:val="both"/>
        <w:outlineLvl w:val="1"/>
        <w:rPr>
          <w:rFonts w:ascii="Times New Roman" w:eastAsia="Times New Roman" w:hAnsi="Times New Roman" w:cs="Times New Roman"/>
          <w:color w:val="000000"/>
          <w:kern w:val="0"/>
          <w:sz w:val="28"/>
          <w:szCs w:val="28"/>
          <w:lang w:eastAsia="ru-RU" w:bidi="ar-SA"/>
        </w:rPr>
      </w:pPr>
      <w:r w:rsidRPr="00380E46">
        <w:rPr>
          <w:rFonts w:ascii="Times New Roman" w:hAnsi="Times New Roman" w:cs="Times New Roman"/>
          <w:sz w:val="28"/>
          <w:szCs w:val="28"/>
          <w:lang w:eastAsia="ru-RU"/>
        </w:rPr>
        <w:t xml:space="preserve">1) </w:t>
      </w:r>
      <w:r w:rsidRPr="00EA17AF">
        <w:rPr>
          <w:rFonts w:ascii="Times New Roman" w:hAnsi="Times New Roman" w:cs="Times New Roman"/>
          <w:sz w:val="28"/>
          <w:szCs w:val="28"/>
        </w:rPr>
        <w:t xml:space="preserve">Ремонт автомобильных дорог общего пользования местного </w:t>
      </w:r>
      <w:r w:rsidRPr="00EA17AF">
        <w:rPr>
          <w:rFonts w:ascii="Times New Roman" w:eastAsia="Times New Roman" w:hAnsi="Times New Roman" w:cs="Times New Roman"/>
          <w:color w:val="000000"/>
          <w:kern w:val="0"/>
          <w:sz w:val="28"/>
          <w:szCs w:val="28"/>
          <w:lang w:eastAsia="ru-RU" w:bidi="ar-SA"/>
        </w:rPr>
        <w:t>значения и сооружений на них</w:t>
      </w:r>
      <w:r>
        <w:rPr>
          <w:rFonts w:ascii="Times New Roman" w:eastAsia="Times New Roman" w:hAnsi="Times New Roman" w:cs="Times New Roman"/>
          <w:color w:val="000000"/>
          <w:kern w:val="0"/>
          <w:sz w:val="28"/>
          <w:szCs w:val="28"/>
          <w:lang w:eastAsia="ru-RU" w:bidi="ar-SA"/>
        </w:rPr>
        <w:t>.</w:t>
      </w:r>
    </w:p>
    <w:p w14:paraId="3E7C5AC6" w14:textId="77777777" w:rsidR="00FA53FC" w:rsidRPr="00380E46" w:rsidRDefault="00FA53FC" w:rsidP="00FA53FC">
      <w:pPr>
        <w:tabs>
          <w:tab w:val="left" w:pos="709"/>
        </w:tabs>
        <w:autoSpaceDE w:val="0"/>
        <w:autoSpaceDN w:val="0"/>
        <w:adjustRightInd w:val="0"/>
        <w:ind w:firstLine="851"/>
        <w:jc w:val="both"/>
        <w:outlineLvl w:val="1"/>
        <w:rPr>
          <w:rFonts w:ascii="Times New Roman" w:hAnsi="Times New Roman" w:cs="Times New Roman"/>
          <w:sz w:val="28"/>
          <w:szCs w:val="28"/>
        </w:rPr>
      </w:pPr>
      <w:r>
        <w:rPr>
          <w:rFonts w:ascii="Times New Roman" w:hAnsi="Times New Roman" w:cs="Times New Roman"/>
          <w:sz w:val="28"/>
          <w:szCs w:val="28"/>
        </w:rPr>
        <w:t>2</w:t>
      </w:r>
      <w:r w:rsidRPr="00380E46">
        <w:rPr>
          <w:rFonts w:ascii="Times New Roman" w:hAnsi="Times New Roman" w:cs="Times New Roman"/>
          <w:sz w:val="28"/>
          <w:szCs w:val="28"/>
        </w:rPr>
        <w:t xml:space="preserve">) </w:t>
      </w:r>
      <w:r w:rsidRPr="0091453E">
        <w:rPr>
          <w:rFonts w:ascii="Times New Roman" w:hAnsi="Times New Roman" w:cs="Times New Roman"/>
          <w:sz w:val="28"/>
          <w:szCs w:val="28"/>
        </w:rPr>
        <w:t>Содержание автомобильных дорог общего пользования местного значения и искусственных сооружений на них.</w:t>
      </w:r>
    </w:p>
    <w:p w14:paraId="43B338AB" w14:textId="77777777" w:rsidR="00FA53FC" w:rsidRDefault="00FA53FC" w:rsidP="00FA53FC">
      <w:pPr>
        <w:tabs>
          <w:tab w:val="left" w:pos="709"/>
        </w:tabs>
        <w:autoSpaceDE w:val="0"/>
        <w:autoSpaceDN w:val="0"/>
        <w:adjustRightInd w:val="0"/>
        <w:ind w:firstLine="851"/>
        <w:jc w:val="both"/>
        <w:outlineLvl w:val="1"/>
        <w:rPr>
          <w:rFonts w:ascii="Times New Roman" w:hAnsi="Times New Roman" w:cs="Times New Roman"/>
          <w:bCs/>
          <w:sz w:val="28"/>
          <w:szCs w:val="28"/>
          <w:lang w:eastAsia="ru-RU"/>
        </w:rPr>
      </w:pPr>
      <w:r>
        <w:rPr>
          <w:rFonts w:ascii="Times New Roman" w:hAnsi="Times New Roman" w:cs="Times New Roman"/>
          <w:sz w:val="28"/>
          <w:szCs w:val="28"/>
        </w:rPr>
        <w:t>3</w:t>
      </w:r>
      <w:r w:rsidRPr="00380E46">
        <w:rPr>
          <w:rFonts w:ascii="Times New Roman" w:hAnsi="Times New Roman" w:cs="Times New Roman"/>
          <w:sz w:val="28"/>
          <w:szCs w:val="28"/>
        </w:rPr>
        <w:t xml:space="preserve">) </w:t>
      </w:r>
      <w:r w:rsidRPr="00D75865">
        <w:rPr>
          <w:rFonts w:ascii="Times New Roman" w:hAnsi="Times New Roman"/>
          <w:color w:val="000000"/>
          <w:sz w:val="28"/>
          <w:szCs w:val="28"/>
        </w:rPr>
        <w:t>Пассажирские перевозки на внутримуниципальных маршрутах</w:t>
      </w:r>
      <w:r>
        <w:rPr>
          <w:rFonts w:ascii="Times New Roman" w:hAnsi="Times New Roman" w:cs="Times New Roman"/>
          <w:bCs/>
          <w:sz w:val="28"/>
          <w:szCs w:val="28"/>
          <w:lang w:eastAsia="ru-RU"/>
        </w:rPr>
        <w:t xml:space="preserve"> </w:t>
      </w:r>
    </w:p>
    <w:p w14:paraId="4D91D0B0" w14:textId="77777777" w:rsidR="00FA53FC" w:rsidRDefault="00FA53FC" w:rsidP="00FA53FC">
      <w:pPr>
        <w:tabs>
          <w:tab w:val="left" w:pos="709"/>
        </w:tabs>
        <w:autoSpaceDE w:val="0"/>
        <w:autoSpaceDN w:val="0"/>
        <w:adjustRightInd w:val="0"/>
        <w:ind w:firstLine="851"/>
        <w:jc w:val="both"/>
        <w:outlineLvl w:val="1"/>
        <w:rPr>
          <w:rFonts w:ascii="Times New Roman" w:hAnsi="Times New Roman" w:cs="Times New Roman"/>
          <w:bCs/>
          <w:sz w:val="28"/>
          <w:szCs w:val="28"/>
          <w:lang w:eastAsia="ru-RU"/>
        </w:rPr>
      </w:pPr>
      <w:r>
        <w:rPr>
          <w:rFonts w:ascii="Times New Roman" w:hAnsi="Times New Roman" w:cs="Times New Roman"/>
          <w:bCs/>
          <w:sz w:val="28"/>
          <w:szCs w:val="28"/>
          <w:lang w:eastAsia="ru-RU"/>
        </w:rPr>
        <w:t>4</w:t>
      </w:r>
      <w:r w:rsidRPr="00380E46">
        <w:rPr>
          <w:rFonts w:ascii="Times New Roman" w:hAnsi="Times New Roman" w:cs="Times New Roman"/>
          <w:bCs/>
          <w:sz w:val="28"/>
          <w:szCs w:val="28"/>
          <w:lang w:eastAsia="ru-RU"/>
        </w:rPr>
        <w:t xml:space="preserve">) </w:t>
      </w:r>
      <w:r>
        <w:rPr>
          <w:rFonts w:ascii="Times New Roman" w:hAnsi="Times New Roman" w:cs="Times New Roman"/>
          <w:bCs/>
          <w:sz w:val="28"/>
          <w:szCs w:val="28"/>
          <w:lang w:eastAsia="ru-RU"/>
        </w:rPr>
        <w:t>Выполнение работ по повышению безопасности</w:t>
      </w:r>
      <w:r w:rsidRPr="00380E46">
        <w:rPr>
          <w:rFonts w:ascii="Times New Roman" w:hAnsi="Times New Roman" w:cs="Times New Roman"/>
          <w:bCs/>
          <w:sz w:val="28"/>
          <w:szCs w:val="28"/>
          <w:lang w:eastAsia="ru-RU"/>
        </w:rPr>
        <w:t xml:space="preserve"> дорожного движения.</w:t>
      </w:r>
    </w:p>
    <w:p w14:paraId="6DFFBE3C" w14:textId="77777777" w:rsidR="006F2BD2" w:rsidRDefault="00FA53FC" w:rsidP="00FA53FC">
      <w:pPr>
        <w:ind w:firstLine="851"/>
        <w:jc w:val="both"/>
        <w:rPr>
          <w:rFonts w:ascii="Times New Roman" w:eastAsia="Times New Roman" w:hAnsi="Times New Roman" w:cs="Times New Roman"/>
          <w:color w:val="000000"/>
          <w:kern w:val="0"/>
          <w:sz w:val="28"/>
          <w:szCs w:val="28"/>
          <w:lang w:eastAsia="ru-RU" w:bidi="ar-SA"/>
        </w:rPr>
      </w:pPr>
      <w:r>
        <w:rPr>
          <w:rFonts w:ascii="Times New Roman" w:hAnsi="Times New Roman"/>
          <w:sz w:val="28"/>
          <w:szCs w:val="28"/>
        </w:rPr>
        <w:t>5)</w:t>
      </w:r>
      <w:r w:rsidRPr="00D92FA4">
        <w:rPr>
          <w:rFonts w:ascii="Times New Roman" w:hAnsi="Times New Roman"/>
          <w:color w:val="000000"/>
          <w:kern w:val="0"/>
          <w:lang w:eastAsia="ru-RU"/>
        </w:rPr>
        <w:t xml:space="preserve"> </w:t>
      </w:r>
      <w:r w:rsidRPr="00D92FA4">
        <w:rPr>
          <w:rFonts w:ascii="Times New Roman" w:eastAsia="Times New Roman" w:hAnsi="Times New Roman" w:cs="Times New Roman"/>
          <w:color w:val="000000"/>
          <w:kern w:val="0"/>
          <w:sz w:val="28"/>
          <w:szCs w:val="28"/>
          <w:lang w:eastAsia="ru-RU" w:bidi="ar-SA"/>
        </w:rPr>
        <w:t>Уплата административного штрафа по постановлению</w:t>
      </w:r>
    </w:p>
    <w:p w14:paraId="0731FCE3" w14:textId="77777777" w:rsidR="00FA53FC" w:rsidRDefault="00FA53FC" w:rsidP="00FA53FC">
      <w:pPr>
        <w:ind w:firstLine="851"/>
        <w:jc w:val="both"/>
        <w:rPr>
          <w:rFonts w:ascii="Times New Roman" w:hAnsi="Times New Roman" w:cs="Times New Roman"/>
          <w:sz w:val="28"/>
          <w:szCs w:val="28"/>
        </w:rPr>
      </w:pPr>
      <w:r>
        <w:rPr>
          <w:rFonts w:ascii="Times New Roman" w:eastAsia="Times New Roman" w:hAnsi="Times New Roman" w:cs="Times New Roman"/>
          <w:color w:val="000000"/>
          <w:kern w:val="0"/>
          <w:sz w:val="28"/>
          <w:szCs w:val="28"/>
          <w:lang w:eastAsia="ru-RU" w:bidi="ar-SA"/>
        </w:rPr>
        <w:t>6)</w:t>
      </w:r>
      <w:r>
        <w:rPr>
          <w:bCs/>
          <w:sz w:val="28"/>
          <w:szCs w:val="28"/>
        </w:rPr>
        <w:t>О</w:t>
      </w:r>
      <w:r w:rsidRPr="00346264">
        <w:rPr>
          <w:bCs/>
          <w:sz w:val="28"/>
          <w:szCs w:val="28"/>
        </w:rPr>
        <w:t>существление</w:t>
      </w:r>
      <w:r w:rsidRPr="00346264">
        <w:rPr>
          <w:rFonts w:eastAsia="Times New Roman"/>
          <w:bCs/>
          <w:sz w:val="28"/>
          <w:szCs w:val="28"/>
        </w:rPr>
        <w:t xml:space="preserve"> совместной</w:t>
      </w:r>
      <w:r w:rsidRPr="00346264">
        <w:rPr>
          <w:sz w:val="28"/>
          <w:szCs w:val="28"/>
        </w:rPr>
        <w:t xml:space="preserve"> </w:t>
      </w:r>
      <w:r w:rsidRPr="00346264">
        <w:rPr>
          <w:rFonts w:eastAsia="Times New Roman"/>
          <w:bCs/>
          <w:sz w:val="28"/>
          <w:szCs w:val="28"/>
        </w:rPr>
        <w:t>закупки дорожной техники в лизинг</w:t>
      </w:r>
      <w:r w:rsidR="00EA0274">
        <w:rPr>
          <w:rFonts w:eastAsia="Times New Roman"/>
          <w:bCs/>
          <w:sz w:val="28"/>
          <w:szCs w:val="28"/>
        </w:rPr>
        <w:t>, с осуществлением платежей в течении 6 лет (2026-2031года),</w:t>
      </w:r>
      <w:r w:rsidRPr="00346264">
        <w:rPr>
          <w:sz w:val="28"/>
          <w:szCs w:val="28"/>
        </w:rPr>
        <w:t xml:space="preserve"> </w:t>
      </w:r>
      <w:r w:rsidRPr="00346264">
        <w:rPr>
          <w:bCs/>
          <w:sz w:val="28"/>
          <w:szCs w:val="28"/>
        </w:rPr>
        <w:t xml:space="preserve">в рамках </w:t>
      </w:r>
      <w:r w:rsidRPr="00346264">
        <w:rPr>
          <w:rFonts w:eastAsia="Times New Roman"/>
          <w:bCs/>
          <w:sz w:val="28"/>
          <w:szCs w:val="28"/>
        </w:rPr>
        <w:t>предоставления иных</w:t>
      </w:r>
      <w:r w:rsidRPr="00346264">
        <w:rPr>
          <w:sz w:val="28"/>
          <w:szCs w:val="28"/>
        </w:rPr>
        <w:t xml:space="preserve"> </w:t>
      </w:r>
      <w:r w:rsidRPr="00346264">
        <w:rPr>
          <w:rFonts w:eastAsia="Times New Roman"/>
          <w:bCs/>
          <w:sz w:val="28"/>
          <w:szCs w:val="28"/>
        </w:rPr>
        <w:t>межбюджетных трансфертов</w:t>
      </w:r>
      <w:r w:rsidRPr="00346264">
        <w:rPr>
          <w:sz w:val="28"/>
          <w:szCs w:val="28"/>
        </w:rPr>
        <w:t xml:space="preserve"> </w:t>
      </w:r>
      <w:r w:rsidRPr="00346264">
        <w:rPr>
          <w:bCs/>
          <w:sz w:val="28"/>
          <w:szCs w:val="28"/>
        </w:rPr>
        <w:t xml:space="preserve">местным бюджетам из </w:t>
      </w:r>
      <w:r w:rsidRPr="00346264">
        <w:rPr>
          <w:rFonts w:eastAsia="Times New Roman"/>
          <w:bCs/>
          <w:sz w:val="28"/>
          <w:szCs w:val="28"/>
        </w:rPr>
        <w:t>областного</w:t>
      </w:r>
      <w:r w:rsidRPr="00346264">
        <w:rPr>
          <w:sz w:val="28"/>
          <w:szCs w:val="28"/>
        </w:rPr>
        <w:t xml:space="preserve"> </w:t>
      </w:r>
      <w:r w:rsidR="00D96990">
        <w:rPr>
          <w:rFonts w:eastAsia="Times New Roman"/>
          <w:bCs/>
          <w:sz w:val="28"/>
          <w:szCs w:val="28"/>
        </w:rPr>
        <w:t>бюджета</w:t>
      </w:r>
      <w:r>
        <w:rPr>
          <w:rFonts w:eastAsia="Times New Roman"/>
          <w:bCs/>
          <w:sz w:val="28"/>
          <w:szCs w:val="28"/>
        </w:rPr>
        <w:t>.</w:t>
      </w:r>
    </w:p>
    <w:p w14:paraId="23BF31F6" w14:textId="77777777" w:rsidR="007C4D31" w:rsidRPr="009B2A31" w:rsidRDefault="00FA53FC" w:rsidP="009B2A31">
      <w:pPr>
        <w:autoSpaceDE w:val="0"/>
        <w:ind w:firstLine="709"/>
        <w:jc w:val="both"/>
        <w:rPr>
          <w:rFonts w:ascii="Times New Roman" w:hAnsi="Times New Roman"/>
          <w:sz w:val="28"/>
          <w:szCs w:val="28"/>
        </w:rPr>
      </w:pPr>
      <w:r>
        <w:rPr>
          <w:rFonts w:ascii="Times New Roman" w:hAnsi="Times New Roman"/>
          <w:b/>
          <w:sz w:val="28"/>
          <w:szCs w:val="28"/>
        </w:rPr>
        <w:t>2</w:t>
      </w:r>
      <w:r w:rsidR="009B2A31">
        <w:rPr>
          <w:rFonts w:ascii="Times New Roman" w:hAnsi="Times New Roman"/>
          <w:sz w:val="28"/>
          <w:szCs w:val="28"/>
        </w:rPr>
        <w:t xml:space="preserve">  </w:t>
      </w:r>
      <w:r w:rsidR="00201C4F" w:rsidRPr="009B2A31">
        <w:rPr>
          <w:rFonts w:ascii="Times New Roman" w:hAnsi="Times New Roman"/>
          <w:sz w:val="28"/>
          <w:szCs w:val="28"/>
        </w:rPr>
        <w:t>Приложение № 2 к муниципальной программе «Расходы на реализацию муниципальной программы за счет средств местного бюджета» изложить в новой редакции, согласно приложению 2.</w:t>
      </w:r>
    </w:p>
    <w:p w14:paraId="78EC6542" w14:textId="77777777" w:rsidR="00BF1DAB" w:rsidRDefault="00FA53FC" w:rsidP="009B2A31">
      <w:pPr>
        <w:pStyle w:val="af0"/>
        <w:autoSpaceDE w:val="0"/>
        <w:spacing w:after="0"/>
        <w:ind w:left="0" w:firstLine="709"/>
        <w:jc w:val="both"/>
        <w:rPr>
          <w:rFonts w:ascii="Times New Roman" w:hAnsi="Times New Roman"/>
          <w:sz w:val="28"/>
          <w:szCs w:val="28"/>
        </w:rPr>
      </w:pPr>
      <w:r>
        <w:rPr>
          <w:rFonts w:ascii="Times New Roman" w:hAnsi="Times New Roman"/>
          <w:b/>
          <w:sz w:val="28"/>
          <w:szCs w:val="28"/>
        </w:rPr>
        <w:t>3</w:t>
      </w:r>
      <w:r w:rsidR="009B2A31">
        <w:rPr>
          <w:rFonts w:ascii="Times New Roman" w:hAnsi="Times New Roman"/>
          <w:sz w:val="28"/>
          <w:szCs w:val="28"/>
        </w:rPr>
        <w:t xml:space="preserve"> </w:t>
      </w:r>
      <w:r w:rsidR="00BF1DAB" w:rsidRPr="00B541EE">
        <w:rPr>
          <w:rFonts w:ascii="Times New Roman" w:hAnsi="Times New Roman"/>
          <w:sz w:val="28"/>
          <w:szCs w:val="28"/>
        </w:rPr>
        <w:t xml:space="preserve">Приложение № </w:t>
      </w:r>
      <w:r w:rsidR="00BF1DAB">
        <w:rPr>
          <w:rFonts w:ascii="Times New Roman" w:hAnsi="Times New Roman"/>
          <w:sz w:val="28"/>
          <w:szCs w:val="28"/>
        </w:rPr>
        <w:t>3</w:t>
      </w:r>
      <w:r w:rsidR="00BF1DAB" w:rsidRPr="00B541EE">
        <w:rPr>
          <w:rFonts w:ascii="Times New Roman" w:hAnsi="Times New Roman"/>
          <w:sz w:val="28"/>
          <w:szCs w:val="28"/>
        </w:rPr>
        <w:t xml:space="preserve"> к муниципальной программе «Прогнозная (справочная) оценка ресурсного обеспечения реализации муниципальной </w:t>
      </w:r>
      <w:r w:rsidR="00BF1DAB" w:rsidRPr="00B541EE">
        <w:rPr>
          <w:rFonts w:ascii="Times New Roman" w:hAnsi="Times New Roman"/>
          <w:sz w:val="28"/>
          <w:szCs w:val="28"/>
        </w:rPr>
        <w:lastRenderedPageBreak/>
        <w:t xml:space="preserve">программы за счет всех источников финансирования» изложить в новой редакции, согласно приложению </w:t>
      </w:r>
      <w:r w:rsidR="007C4D31">
        <w:rPr>
          <w:rFonts w:ascii="Times New Roman" w:hAnsi="Times New Roman"/>
          <w:sz w:val="28"/>
          <w:szCs w:val="28"/>
        </w:rPr>
        <w:t>3</w:t>
      </w:r>
      <w:r w:rsidR="00BF1DAB" w:rsidRPr="00B541EE">
        <w:rPr>
          <w:rFonts w:ascii="Times New Roman" w:hAnsi="Times New Roman"/>
          <w:sz w:val="28"/>
          <w:szCs w:val="28"/>
        </w:rPr>
        <w:t>.</w:t>
      </w:r>
      <w:r w:rsidR="00BF1DAB">
        <w:rPr>
          <w:rFonts w:ascii="Times New Roman" w:hAnsi="Times New Roman"/>
          <w:sz w:val="28"/>
          <w:szCs w:val="28"/>
        </w:rPr>
        <w:t xml:space="preserve"> </w:t>
      </w:r>
    </w:p>
    <w:p w14:paraId="1FF58C57" w14:textId="77777777" w:rsidR="00BF1DAB" w:rsidRDefault="00BF1DAB" w:rsidP="00BF1DAB">
      <w:pPr>
        <w:pStyle w:val="af0"/>
        <w:autoSpaceDE w:val="0"/>
        <w:ind w:left="0"/>
        <w:jc w:val="center"/>
        <w:rPr>
          <w:rFonts w:ascii="Times New Roman" w:hAnsi="Times New Roman"/>
          <w:sz w:val="28"/>
          <w:szCs w:val="28"/>
        </w:rPr>
      </w:pPr>
      <w:r>
        <w:rPr>
          <w:rFonts w:ascii="Times New Roman" w:hAnsi="Times New Roman"/>
          <w:sz w:val="28"/>
          <w:szCs w:val="28"/>
        </w:rPr>
        <w:t>_____________</w:t>
      </w:r>
    </w:p>
    <w:p w14:paraId="2A15A6B8" w14:textId="77777777" w:rsidR="00466AB0" w:rsidRDefault="00466AB0" w:rsidP="00466AB0">
      <w:pPr>
        <w:pStyle w:val="ConsPlusNonformat"/>
        <w:ind w:firstLine="5670"/>
        <w:rPr>
          <w:rFonts w:ascii="Times New Roman" w:hAnsi="Times New Roman" w:cs="Times New Roman"/>
          <w:sz w:val="28"/>
          <w:szCs w:val="28"/>
        </w:rPr>
      </w:pPr>
    </w:p>
    <w:p w14:paraId="1BA9B4C4" w14:textId="77777777" w:rsidR="007C4D31" w:rsidRDefault="007C4D31" w:rsidP="00466AB0">
      <w:pPr>
        <w:pStyle w:val="ConsPlusNonformat"/>
        <w:ind w:firstLine="5670"/>
        <w:rPr>
          <w:rFonts w:ascii="Times New Roman" w:hAnsi="Times New Roman" w:cs="Times New Roman"/>
          <w:sz w:val="28"/>
          <w:szCs w:val="28"/>
        </w:rPr>
      </w:pPr>
    </w:p>
    <w:p w14:paraId="58888776" w14:textId="77777777" w:rsidR="007C4D31" w:rsidRDefault="007C4D31" w:rsidP="00466AB0">
      <w:pPr>
        <w:pStyle w:val="ConsPlusNonformat"/>
        <w:ind w:firstLine="5670"/>
        <w:rPr>
          <w:rFonts w:ascii="Times New Roman" w:hAnsi="Times New Roman" w:cs="Times New Roman"/>
          <w:sz w:val="28"/>
          <w:szCs w:val="28"/>
        </w:rPr>
      </w:pPr>
    </w:p>
    <w:p w14:paraId="08C1A5EB" w14:textId="77777777" w:rsidR="007C4D31" w:rsidRDefault="007C4D31" w:rsidP="00466AB0">
      <w:pPr>
        <w:pStyle w:val="ConsPlusNonformat"/>
        <w:ind w:firstLine="5670"/>
        <w:rPr>
          <w:rFonts w:ascii="Times New Roman" w:hAnsi="Times New Roman" w:cs="Times New Roman"/>
          <w:sz w:val="28"/>
          <w:szCs w:val="28"/>
        </w:rPr>
      </w:pPr>
    </w:p>
    <w:p w14:paraId="0806D901" w14:textId="77777777" w:rsidR="00410942" w:rsidRDefault="00410942" w:rsidP="009B2A31">
      <w:pPr>
        <w:pStyle w:val="ConsPlusNonformat"/>
        <w:rPr>
          <w:rFonts w:ascii="Times New Roman" w:hAnsi="Times New Roman" w:cs="Times New Roman"/>
          <w:sz w:val="28"/>
          <w:szCs w:val="28"/>
        </w:rPr>
      </w:pPr>
    </w:p>
    <w:p w14:paraId="09BFAA6C" w14:textId="77777777" w:rsidR="00D96990" w:rsidRPr="007D45E8" w:rsidRDefault="00D96990" w:rsidP="00EA7731">
      <w:pPr>
        <w:autoSpaceDE w:val="0"/>
        <w:rPr>
          <w:rFonts w:ascii="Times New Roman" w:hAnsi="Times New Roman"/>
          <w:sz w:val="28"/>
          <w:szCs w:val="28"/>
        </w:rPr>
        <w:sectPr w:rsidR="00D96990" w:rsidRPr="007D45E8" w:rsidSect="00257DC0">
          <w:headerReference w:type="default" r:id="rId9"/>
          <w:pgSz w:w="11907" w:h="16839" w:code="9"/>
          <w:pgMar w:top="851" w:right="1134" w:bottom="1701" w:left="1134" w:header="142" w:footer="263" w:gutter="0"/>
          <w:cols w:space="720"/>
          <w:titlePg/>
          <w:docGrid w:linePitch="360"/>
        </w:sectPr>
      </w:pPr>
    </w:p>
    <w:p w14:paraId="18F9A769" w14:textId="77777777" w:rsidR="00D96990" w:rsidRDefault="00D96990" w:rsidP="00ED741F">
      <w:pPr>
        <w:pStyle w:val="ConsPlusNonformat"/>
        <w:rPr>
          <w:rFonts w:ascii="Times New Roman" w:hAnsi="Times New Roman" w:cs="Times New Roman"/>
          <w:sz w:val="24"/>
          <w:szCs w:val="24"/>
        </w:rPr>
      </w:pPr>
    </w:p>
    <w:p w14:paraId="3C982722" w14:textId="77777777" w:rsidR="00B4610E" w:rsidRDefault="00B4610E" w:rsidP="00B4610E">
      <w:pPr>
        <w:pStyle w:val="ConsPlusNonformat"/>
        <w:jc w:val="right"/>
        <w:rPr>
          <w:rFonts w:ascii="Times New Roman" w:hAnsi="Times New Roman" w:cs="Times New Roman"/>
          <w:sz w:val="24"/>
          <w:szCs w:val="24"/>
        </w:rPr>
      </w:pPr>
      <w:r>
        <w:rPr>
          <w:rFonts w:ascii="Times New Roman" w:hAnsi="Times New Roman" w:cs="Times New Roman"/>
          <w:sz w:val="24"/>
          <w:szCs w:val="24"/>
        </w:rPr>
        <w:t xml:space="preserve">Приложение 1             </w:t>
      </w:r>
    </w:p>
    <w:p w14:paraId="342221D6" w14:textId="77777777" w:rsidR="001B107F" w:rsidRDefault="001B107F" w:rsidP="00B4610E">
      <w:pPr>
        <w:pStyle w:val="ConsPlusNonformat"/>
        <w:jc w:val="right"/>
        <w:rPr>
          <w:rFonts w:ascii="Times New Roman" w:hAnsi="Times New Roman" w:cs="Times New Roman"/>
          <w:sz w:val="24"/>
          <w:szCs w:val="24"/>
        </w:rPr>
      </w:pPr>
      <w:r>
        <w:rPr>
          <w:rFonts w:ascii="Times New Roman" w:hAnsi="Times New Roman" w:cs="Times New Roman"/>
          <w:sz w:val="24"/>
          <w:szCs w:val="24"/>
        </w:rPr>
        <w:t xml:space="preserve">                                                                                                     </w:t>
      </w:r>
      <w:r w:rsidR="00B4610E">
        <w:rPr>
          <w:rFonts w:ascii="Times New Roman" w:hAnsi="Times New Roman" w:cs="Times New Roman"/>
          <w:sz w:val="24"/>
          <w:szCs w:val="24"/>
        </w:rPr>
        <w:t xml:space="preserve">            </w:t>
      </w:r>
    </w:p>
    <w:p w14:paraId="1C78EA75" w14:textId="77777777" w:rsidR="00547525" w:rsidRDefault="00547525" w:rsidP="001B107F">
      <w:pPr>
        <w:pStyle w:val="ConsPlusNonformat"/>
        <w:jc w:val="center"/>
        <w:rPr>
          <w:rFonts w:ascii="Times New Roman" w:hAnsi="Times New Roman" w:cs="Times New Roman"/>
          <w:sz w:val="24"/>
          <w:szCs w:val="24"/>
        </w:rPr>
      </w:pPr>
    </w:p>
    <w:p w14:paraId="65C74A91" w14:textId="77777777" w:rsidR="001B107F" w:rsidRPr="00380E46" w:rsidRDefault="001B107F" w:rsidP="001B107F">
      <w:pPr>
        <w:pStyle w:val="ConsPlusNonformat"/>
        <w:ind w:left="11482"/>
        <w:rPr>
          <w:rFonts w:ascii="Times New Roman" w:hAnsi="Times New Roman" w:cs="Times New Roman"/>
          <w:sz w:val="24"/>
          <w:szCs w:val="24"/>
        </w:rPr>
      </w:pPr>
      <w:r w:rsidRPr="00380E46">
        <w:rPr>
          <w:rFonts w:ascii="Times New Roman" w:hAnsi="Times New Roman" w:cs="Times New Roman"/>
          <w:sz w:val="24"/>
          <w:szCs w:val="24"/>
        </w:rPr>
        <w:t>Приложение № 2</w:t>
      </w:r>
    </w:p>
    <w:p w14:paraId="29848221" w14:textId="77777777" w:rsidR="001B107F" w:rsidRPr="00380E46" w:rsidRDefault="001B107F" w:rsidP="001B107F">
      <w:pPr>
        <w:pStyle w:val="ConsPlusNonformat"/>
        <w:ind w:left="11482"/>
        <w:rPr>
          <w:rFonts w:ascii="Times New Roman" w:hAnsi="Times New Roman" w:cs="Times New Roman"/>
          <w:sz w:val="24"/>
          <w:szCs w:val="24"/>
        </w:rPr>
      </w:pPr>
      <w:r w:rsidRPr="00380E46">
        <w:rPr>
          <w:rFonts w:ascii="Times New Roman" w:hAnsi="Times New Roman" w:cs="Times New Roman"/>
          <w:sz w:val="24"/>
          <w:szCs w:val="24"/>
        </w:rPr>
        <w:t>к Муниципальной программе</w:t>
      </w:r>
    </w:p>
    <w:p w14:paraId="5B810394" w14:textId="77777777" w:rsidR="001B107F" w:rsidRPr="00380E46" w:rsidRDefault="001B107F" w:rsidP="001B107F">
      <w:pPr>
        <w:pStyle w:val="ConsPlusNonformat"/>
        <w:ind w:left="12077"/>
        <w:jc w:val="right"/>
        <w:rPr>
          <w:rFonts w:ascii="Times New Roman" w:hAnsi="Times New Roman" w:cs="Times New Roman"/>
          <w:sz w:val="24"/>
          <w:szCs w:val="24"/>
        </w:rPr>
      </w:pPr>
    </w:p>
    <w:p w14:paraId="7F732B90" w14:textId="77777777" w:rsidR="001B107F" w:rsidRPr="00380E46" w:rsidRDefault="001B107F" w:rsidP="001B107F">
      <w:pPr>
        <w:pStyle w:val="ConsPlusNonformat"/>
        <w:jc w:val="right"/>
        <w:rPr>
          <w:rFonts w:ascii="Times New Roman" w:hAnsi="Times New Roman" w:cs="Times New Roman"/>
          <w:sz w:val="24"/>
          <w:szCs w:val="24"/>
        </w:rPr>
      </w:pPr>
    </w:p>
    <w:p w14:paraId="005B3B9C" w14:textId="77777777" w:rsidR="001B107F" w:rsidRDefault="001B107F" w:rsidP="001B107F">
      <w:pPr>
        <w:pStyle w:val="ConsPlusNonformat"/>
        <w:ind w:left="10773" w:firstLine="12"/>
        <w:rPr>
          <w:rFonts w:ascii="Times New Roman" w:hAnsi="Times New Roman" w:cs="Times New Roman"/>
          <w:sz w:val="24"/>
          <w:szCs w:val="24"/>
        </w:rPr>
      </w:pPr>
    </w:p>
    <w:p w14:paraId="470A92BC" w14:textId="77777777" w:rsidR="004D1470" w:rsidRPr="00380E46" w:rsidRDefault="004D1470" w:rsidP="004D1470">
      <w:pPr>
        <w:spacing w:line="100" w:lineRule="atLeast"/>
        <w:jc w:val="center"/>
        <w:rPr>
          <w:rFonts w:ascii="Times New Roman" w:hAnsi="Times New Roman" w:cs="Times New Roman"/>
          <w:sz w:val="28"/>
          <w:szCs w:val="28"/>
        </w:rPr>
      </w:pPr>
      <w:r w:rsidRPr="00380E46">
        <w:rPr>
          <w:rFonts w:ascii="Times New Roman" w:hAnsi="Times New Roman" w:cs="Times New Roman"/>
          <w:sz w:val="28"/>
          <w:szCs w:val="28"/>
        </w:rPr>
        <w:t>Расходы на реализацию муниципальной программы</w:t>
      </w:r>
    </w:p>
    <w:p w14:paraId="7BABFF93" w14:textId="77777777" w:rsidR="004D1470" w:rsidRDefault="004D1470" w:rsidP="004D1470">
      <w:pPr>
        <w:spacing w:line="100" w:lineRule="atLeast"/>
        <w:jc w:val="center"/>
        <w:rPr>
          <w:rFonts w:ascii="Times New Roman" w:hAnsi="Times New Roman" w:cs="Times New Roman"/>
          <w:sz w:val="28"/>
          <w:szCs w:val="28"/>
        </w:rPr>
      </w:pPr>
      <w:r w:rsidRPr="00380E46">
        <w:rPr>
          <w:rFonts w:ascii="Times New Roman" w:hAnsi="Times New Roman" w:cs="Times New Roman"/>
          <w:sz w:val="28"/>
          <w:szCs w:val="28"/>
        </w:rPr>
        <w:t>за счет средств местного бюджета</w:t>
      </w:r>
    </w:p>
    <w:tbl>
      <w:tblPr>
        <w:tblW w:w="15418" w:type="dxa"/>
        <w:tblLayout w:type="fixed"/>
        <w:tblLook w:val="04A0" w:firstRow="1" w:lastRow="0" w:firstColumn="1" w:lastColumn="0" w:noHBand="0" w:noVBand="1"/>
      </w:tblPr>
      <w:tblGrid>
        <w:gridCol w:w="816"/>
        <w:gridCol w:w="1419"/>
        <w:gridCol w:w="2835"/>
        <w:gridCol w:w="2976"/>
        <w:gridCol w:w="1134"/>
        <w:gridCol w:w="1134"/>
        <w:gridCol w:w="1134"/>
        <w:gridCol w:w="1418"/>
        <w:gridCol w:w="1418"/>
        <w:gridCol w:w="1134"/>
      </w:tblGrid>
      <w:tr w:rsidR="00646D3C" w:rsidRPr="00E7741B" w14:paraId="330C3ABB" w14:textId="77777777" w:rsidTr="00646D3C">
        <w:trPr>
          <w:gridAfter w:val="1"/>
          <w:wAfter w:w="1134" w:type="dxa"/>
          <w:trHeight w:val="1191"/>
        </w:trPr>
        <w:tc>
          <w:tcPr>
            <w:tcW w:w="816"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1078AB5B" w14:textId="77777777" w:rsidR="00646D3C" w:rsidRPr="00E7741B" w:rsidRDefault="00646D3C" w:rsidP="004D1470">
            <w:pPr>
              <w:widowControl/>
              <w:suppressAutoHyphens w:val="0"/>
              <w:jc w:val="center"/>
              <w:rPr>
                <w:rFonts w:ascii="Times New Roman" w:eastAsia="Times New Roman" w:hAnsi="Times New Roman" w:cs="Times New Roman"/>
                <w:color w:val="000000"/>
                <w:kern w:val="0"/>
                <w:lang w:eastAsia="ru-RU" w:bidi="ar-SA"/>
              </w:rPr>
            </w:pPr>
            <w:bookmarkStart w:id="0" w:name="RANGE!A1:I40"/>
            <w:r w:rsidRPr="00E7741B">
              <w:rPr>
                <w:rFonts w:ascii="Times New Roman" w:eastAsia="Times New Roman" w:hAnsi="Times New Roman" w:cs="Times New Roman"/>
                <w:color w:val="000000"/>
                <w:kern w:val="0"/>
                <w:lang w:eastAsia="ru-RU" w:bidi="ar-SA"/>
              </w:rPr>
              <w:t>N п/п</w:t>
            </w:r>
            <w:bookmarkEnd w:id="0"/>
          </w:p>
        </w:tc>
        <w:tc>
          <w:tcPr>
            <w:tcW w:w="1419"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00528CC4" w14:textId="77777777" w:rsidR="00646D3C" w:rsidRPr="00E7741B" w:rsidRDefault="00646D3C" w:rsidP="004D1470">
            <w:pPr>
              <w:widowControl/>
              <w:suppressAutoHyphens w:val="0"/>
              <w:jc w:val="center"/>
              <w:rPr>
                <w:rFonts w:ascii="Times New Roman" w:eastAsia="Times New Roman" w:hAnsi="Times New Roman" w:cs="Times New Roman"/>
                <w:color w:val="000000"/>
                <w:kern w:val="0"/>
                <w:lang w:eastAsia="ru-RU" w:bidi="ar-SA"/>
              </w:rPr>
            </w:pPr>
            <w:r w:rsidRPr="00E7741B">
              <w:rPr>
                <w:rFonts w:ascii="Times New Roman" w:eastAsia="Times New Roman" w:hAnsi="Times New Roman" w:cs="Times New Roman"/>
                <w:color w:val="000000"/>
                <w:kern w:val="0"/>
                <w:lang w:eastAsia="ru-RU" w:bidi="ar-SA"/>
              </w:rPr>
              <w:t>Статус</w:t>
            </w:r>
          </w:p>
        </w:tc>
        <w:tc>
          <w:tcPr>
            <w:tcW w:w="2835"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79EEF259" w14:textId="77777777" w:rsidR="00646D3C" w:rsidRPr="00E7741B" w:rsidRDefault="00646D3C" w:rsidP="004D1470">
            <w:pPr>
              <w:widowControl/>
              <w:suppressAutoHyphens w:val="0"/>
              <w:jc w:val="center"/>
              <w:rPr>
                <w:rFonts w:ascii="Times New Roman" w:eastAsia="Times New Roman" w:hAnsi="Times New Roman" w:cs="Times New Roman"/>
                <w:color w:val="000000"/>
                <w:kern w:val="0"/>
                <w:lang w:eastAsia="ru-RU" w:bidi="ar-SA"/>
              </w:rPr>
            </w:pPr>
            <w:r w:rsidRPr="00E7741B">
              <w:rPr>
                <w:rFonts w:ascii="Times New Roman" w:eastAsia="Times New Roman" w:hAnsi="Times New Roman" w:cs="Times New Roman"/>
                <w:color w:val="000000"/>
                <w:kern w:val="0"/>
                <w:lang w:eastAsia="ru-RU" w:bidi="ar-SA"/>
              </w:rPr>
              <w:t>Наименование муниципальной программы,   подпрограммы отдельного    мероприятия</w:t>
            </w:r>
          </w:p>
        </w:tc>
        <w:tc>
          <w:tcPr>
            <w:tcW w:w="2976"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5ED4348C" w14:textId="77777777" w:rsidR="00646D3C" w:rsidRPr="00E7741B" w:rsidRDefault="00646D3C" w:rsidP="004D1470">
            <w:pPr>
              <w:widowControl/>
              <w:suppressAutoHyphens w:val="0"/>
              <w:jc w:val="center"/>
              <w:rPr>
                <w:rFonts w:ascii="Times New Roman" w:eastAsia="Times New Roman" w:hAnsi="Times New Roman" w:cs="Times New Roman"/>
                <w:color w:val="000000"/>
                <w:kern w:val="0"/>
                <w:lang w:eastAsia="ru-RU" w:bidi="ar-SA"/>
              </w:rPr>
            </w:pPr>
            <w:r w:rsidRPr="00E7741B">
              <w:rPr>
                <w:rFonts w:ascii="Times New Roman" w:eastAsia="Times New Roman" w:hAnsi="Times New Roman" w:cs="Times New Roman"/>
                <w:color w:val="000000"/>
                <w:kern w:val="0"/>
                <w:lang w:eastAsia="ru-RU" w:bidi="ar-SA"/>
              </w:rPr>
              <w:t>Главный распорядитель бюджетных средств</w:t>
            </w:r>
          </w:p>
        </w:tc>
        <w:tc>
          <w:tcPr>
            <w:tcW w:w="6238" w:type="dxa"/>
            <w:gridSpan w:val="5"/>
            <w:tcBorders>
              <w:top w:val="single" w:sz="4" w:space="0" w:color="auto"/>
              <w:bottom w:val="single" w:sz="4" w:space="0" w:color="auto"/>
              <w:right w:val="single" w:sz="4" w:space="0" w:color="auto"/>
            </w:tcBorders>
            <w:shd w:val="clear" w:color="auto" w:fill="auto"/>
          </w:tcPr>
          <w:p w14:paraId="0DF0BC99" w14:textId="77777777" w:rsidR="00646D3C" w:rsidRDefault="00646D3C" w:rsidP="004D1470">
            <w:pPr>
              <w:widowControl/>
              <w:suppressAutoHyphens w:val="0"/>
              <w:jc w:val="center"/>
              <w:rPr>
                <w:lang w:val="en-US"/>
              </w:rPr>
            </w:pPr>
          </w:p>
          <w:p w14:paraId="677FF5F9" w14:textId="77777777" w:rsidR="00646D3C" w:rsidRDefault="00646D3C" w:rsidP="004D1470">
            <w:pPr>
              <w:widowControl/>
              <w:suppressAutoHyphens w:val="0"/>
              <w:jc w:val="center"/>
              <w:rPr>
                <w:lang w:val="en-US"/>
              </w:rPr>
            </w:pPr>
            <w:r>
              <w:rPr>
                <w:rFonts w:ascii="Times New Roman" w:hAnsi="Times New Roman" w:cs="Times New Roman"/>
              </w:rPr>
              <w:t>Расходы (рублей)</w:t>
            </w:r>
          </w:p>
        </w:tc>
      </w:tr>
      <w:tr w:rsidR="00646D3C" w:rsidRPr="00E7741B" w14:paraId="379C8DA1" w14:textId="77777777" w:rsidTr="00646D3C">
        <w:trPr>
          <w:gridAfter w:val="1"/>
          <w:wAfter w:w="1134" w:type="dxa"/>
          <w:trHeight w:val="435"/>
        </w:trPr>
        <w:tc>
          <w:tcPr>
            <w:tcW w:w="816" w:type="dxa"/>
            <w:vMerge/>
            <w:tcBorders>
              <w:top w:val="single" w:sz="8" w:space="0" w:color="000000"/>
              <w:left w:val="single" w:sz="8" w:space="0" w:color="000000"/>
              <w:bottom w:val="single" w:sz="8" w:space="0" w:color="000000"/>
              <w:right w:val="single" w:sz="8" w:space="0" w:color="000000"/>
            </w:tcBorders>
            <w:vAlign w:val="center"/>
            <w:hideMark/>
          </w:tcPr>
          <w:p w14:paraId="7735F9A3" w14:textId="77777777" w:rsidR="00646D3C" w:rsidRPr="00E7741B" w:rsidRDefault="00646D3C" w:rsidP="004D1470">
            <w:pPr>
              <w:widowControl/>
              <w:suppressAutoHyphens w:val="0"/>
              <w:rPr>
                <w:rFonts w:ascii="Times New Roman" w:eastAsia="Times New Roman" w:hAnsi="Times New Roman" w:cs="Times New Roman"/>
                <w:color w:val="000000"/>
                <w:kern w:val="0"/>
                <w:lang w:eastAsia="ru-RU" w:bidi="ar-SA"/>
              </w:rPr>
            </w:pPr>
          </w:p>
        </w:tc>
        <w:tc>
          <w:tcPr>
            <w:tcW w:w="1419" w:type="dxa"/>
            <w:vMerge/>
            <w:tcBorders>
              <w:top w:val="single" w:sz="8" w:space="0" w:color="000000"/>
              <w:left w:val="single" w:sz="8" w:space="0" w:color="000000"/>
              <w:bottom w:val="single" w:sz="8" w:space="0" w:color="000000"/>
              <w:right w:val="single" w:sz="8" w:space="0" w:color="000000"/>
            </w:tcBorders>
            <w:vAlign w:val="center"/>
            <w:hideMark/>
          </w:tcPr>
          <w:p w14:paraId="6CB6DD05" w14:textId="77777777" w:rsidR="00646D3C" w:rsidRPr="00E7741B" w:rsidRDefault="00646D3C" w:rsidP="004D1470">
            <w:pPr>
              <w:widowControl/>
              <w:suppressAutoHyphens w:val="0"/>
              <w:rPr>
                <w:rFonts w:ascii="Times New Roman" w:eastAsia="Times New Roman" w:hAnsi="Times New Roman" w:cs="Times New Roman"/>
                <w:color w:val="000000"/>
                <w:kern w:val="0"/>
                <w:lang w:eastAsia="ru-RU" w:bidi="ar-SA"/>
              </w:rPr>
            </w:pPr>
          </w:p>
        </w:tc>
        <w:tc>
          <w:tcPr>
            <w:tcW w:w="2835" w:type="dxa"/>
            <w:vMerge/>
            <w:tcBorders>
              <w:top w:val="single" w:sz="8" w:space="0" w:color="000000"/>
              <w:left w:val="single" w:sz="8" w:space="0" w:color="000000"/>
              <w:bottom w:val="single" w:sz="8" w:space="0" w:color="000000"/>
              <w:right w:val="single" w:sz="8" w:space="0" w:color="000000"/>
            </w:tcBorders>
            <w:vAlign w:val="center"/>
            <w:hideMark/>
          </w:tcPr>
          <w:p w14:paraId="3E49FDEE" w14:textId="77777777" w:rsidR="00646D3C" w:rsidRPr="00E7741B" w:rsidRDefault="00646D3C" w:rsidP="004D1470">
            <w:pPr>
              <w:widowControl/>
              <w:suppressAutoHyphens w:val="0"/>
              <w:rPr>
                <w:rFonts w:ascii="Times New Roman" w:eastAsia="Times New Roman" w:hAnsi="Times New Roman" w:cs="Times New Roman"/>
                <w:color w:val="000000"/>
                <w:kern w:val="0"/>
                <w:lang w:eastAsia="ru-RU" w:bidi="ar-SA"/>
              </w:rPr>
            </w:pPr>
          </w:p>
        </w:tc>
        <w:tc>
          <w:tcPr>
            <w:tcW w:w="2976" w:type="dxa"/>
            <w:vMerge/>
            <w:tcBorders>
              <w:top w:val="single" w:sz="8" w:space="0" w:color="000000"/>
              <w:left w:val="single" w:sz="8" w:space="0" w:color="000000"/>
              <w:bottom w:val="single" w:sz="8" w:space="0" w:color="000000"/>
              <w:right w:val="single" w:sz="8" w:space="0" w:color="000000"/>
            </w:tcBorders>
            <w:vAlign w:val="center"/>
            <w:hideMark/>
          </w:tcPr>
          <w:p w14:paraId="379F69B4" w14:textId="77777777" w:rsidR="00646D3C" w:rsidRPr="00E7741B" w:rsidRDefault="00646D3C" w:rsidP="004D1470">
            <w:pPr>
              <w:widowControl/>
              <w:suppressAutoHyphens w:val="0"/>
              <w:rPr>
                <w:rFonts w:ascii="Times New Roman" w:eastAsia="Times New Roman" w:hAnsi="Times New Roman" w:cs="Times New Roman"/>
                <w:color w:val="000000"/>
                <w:kern w:val="0"/>
                <w:lang w:eastAsia="ru-RU" w:bidi="ar-SA"/>
              </w:rPr>
            </w:pPr>
          </w:p>
        </w:tc>
        <w:tc>
          <w:tcPr>
            <w:tcW w:w="1134" w:type="dxa"/>
            <w:tcBorders>
              <w:top w:val="nil"/>
              <w:left w:val="nil"/>
              <w:bottom w:val="single" w:sz="8" w:space="0" w:color="000000"/>
              <w:right w:val="single" w:sz="8" w:space="0" w:color="000000"/>
            </w:tcBorders>
            <w:shd w:val="clear" w:color="auto" w:fill="E2EFD9" w:themeFill="accent6" w:themeFillTint="33"/>
            <w:vAlign w:val="center"/>
            <w:hideMark/>
          </w:tcPr>
          <w:p w14:paraId="79A6FAD9" w14:textId="77777777" w:rsidR="00646D3C" w:rsidRPr="00E7741B" w:rsidRDefault="00646D3C" w:rsidP="004D1470">
            <w:pPr>
              <w:widowControl/>
              <w:suppressAutoHyphens w:val="0"/>
              <w:jc w:val="center"/>
              <w:rPr>
                <w:rFonts w:ascii="Times New Roman" w:eastAsia="Times New Roman" w:hAnsi="Times New Roman" w:cs="Times New Roman"/>
                <w:color w:val="000000"/>
                <w:kern w:val="0"/>
                <w:lang w:eastAsia="ru-RU" w:bidi="ar-SA"/>
              </w:rPr>
            </w:pPr>
            <w:r w:rsidRPr="00E7741B">
              <w:rPr>
                <w:rFonts w:ascii="Times New Roman" w:eastAsia="Times New Roman" w:hAnsi="Times New Roman" w:cs="Times New Roman"/>
                <w:color w:val="000000"/>
                <w:kern w:val="0"/>
                <w:lang w:eastAsia="ru-RU" w:bidi="ar-SA"/>
              </w:rPr>
              <w:t>2025 год</w:t>
            </w:r>
          </w:p>
        </w:tc>
        <w:tc>
          <w:tcPr>
            <w:tcW w:w="1134" w:type="dxa"/>
            <w:tcBorders>
              <w:top w:val="nil"/>
              <w:left w:val="nil"/>
              <w:bottom w:val="single" w:sz="8" w:space="0" w:color="000000"/>
              <w:right w:val="single" w:sz="8" w:space="0" w:color="000000"/>
            </w:tcBorders>
            <w:shd w:val="clear" w:color="auto" w:fill="auto"/>
            <w:vAlign w:val="center"/>
            <w:hideMark/>
          </w:tcPr>
          <w:p w14:paraId="15F25C95" w14:textId="77777777" w:rsidR="00646D3C" w:rsidRPr="00E7741B" w:rsidRDefault="00646D3C" w:rsidP="004D1470">
            <w:pPr>
              <w:widowControl/>
              <w:suppressAutoHyphens w:val="0"/>
              <w:jc w:val="center"/>
              <w:rPr>
                <w:rFonts w:ascii="Times New Roman" w:eastAsia="Times New Roman" w:hAnsi="Times New Roman" w:cs="Times New Roman"/>
                <w:color w:val="000000"/>
                <w:kern w:val="0"/>
                <w:lang w:eastAsia="ru-RU" w:bidi="ar-SA"/>
              </w:rPr>
            </w:pPr>
            <w:r>
              <w:rPr>
                <w:rFonts w:ascii="Times New Roman" w:eastAsia="Times New Roman" w:hAnsi="Times New Roman" w:cs="Times New Roman"/>
                <w:color w:val="000000"/>
                <w:kern w:val="0"/>
                <w:lang w:eastAsia="ru-RU" w:bidi="ar-SA"/>
              </w:rPr>
              <w:t>2026год</w:t>
            </w:r>
          </w:p>
        </w:tc>
        <w:tc>
          <w:tcPr>
            <w:tcW w:w="1134" w:type="dxa"/>
            <w:tcBorders>
              <w:top w:val="nil"/>
              <w:left w:val="nil"/>
              <w:bottom w:val="single" w:sz="8" w:space="0" w:color="000000"/>
              <w:right w:val="single" w:sz="8" w:space="0" w:color="000000"/>
            </w:tcBorders>
            <w:shd w:val="clear" w:color="auto" w:fill="auto"/>
            <w:vAlign w:val="center"/>
            <w:hideMark/>
          </w:tcPr>
          <w:p w14:paraId="0DD67C73" w14:textId="77777777" w:rsidR="00646D3C" w:rsidRPr="00E7741B" w:rsidRDefault="00646D3C" w:rsidP="004D1470">
            <w:pPr>
              <w:widowControl/>
              <w:suppressAutoHyphens w:val="0"/>
              <w:jc w:val="center"/>
              <w:rPr>
                <w:rFonts w:ascii="Times New Roman" w:eastAsia="Times New Roman" w:hAnsi="Times New Roman" w:cs="Times New Roman"/>
                <w:color w:val="000000"/>
                <w:kern w:val="0"/>
                <w:lang w:eastAsia="ru-RU" w:bidi="ar-SA"/>
              </w:rPr>
            </w:pPr>
            <w:r>
              <w:rPr>
                <w:rFonts w:ascii="Times New Roman" w:eastAsia="Times New Roman" w:hAnsi="Times New Roman" w:cs="Times New Roman"/>
                <w:color w:val="000000"/>
                <w:kern w:val="0"/>
                <w:lang w:eastAsia="ru-RU" w:bidi="ar-SA"/>
              </w:rPr>
              <w:t>2027год</w:t>
            </w:r>
          </w:p>
        </w:tc>
        <w:tc>
          <w:tcPr>
            <w:tcW w:w="1418" w:type="dxa"/>
            <w:tcBorders>
              <w:top w:val="nil"/>
              <w:left w:val="nil"/>
              <w:bottom w:val="single" w:sz="8" w:space="0" w:color="000000"/>
              <w:right w:val="single" w:sz="8" w:space="0" w:color="000000"/>
            </w:tcBorders>
            <w:vAlign w:val="center"/>
          </w:tcPr>
          <w:p w14:paraId="787103B8" w14:textId="77777777" w:rsidR="00646D3C" w:rsidRPr="00E7741B" w:rsidRDefault="00646D3C" w:rsidP="004D1470">
            <w:pPr>
              <w:widowControl/>
              <w:suppressAutoHyphens w:val="0"/>
              <w:jc w:val="center"/>
              <w:rPr>
                <w:rFonts w:ascii="Times New Roman" w:eastAsia="Times New Roman" w:hAnsi="Times New Roman" w:cs="Times New Roman"/>
                <w:color w:val="000000"/>
                <w:kern w:val="0"/>
                <w:lang w:eastAsia="ru-RU" w:bidi="ar-SA"/>
              </w:rPr>
            </w:pPr>
            <w:r>
              <w:rPr>
                <w:rFonts w:ascii="Times New Roman" w:eastAsia="Times New Roman" w:hAnsi="Times New Roman" w:cs="Times New Roman"/>
                <w:color w:val="000000"/>
                <w:kern w:val="0"/>
                <w:lang w:eastAsia="ru-RU" w:bidi="ar-SA"/>
              </w:rPr>
              <w:t>202</w:t>
            </w:r>
            <w:r>
              <w:rPr>
                <w:rFonts w:ascii="Times New Roman" w:eastAsia="Times New Roman" w:hAnsi="Times New Roman" w:cs="Times New Roman"/>
                <w:color w:val="000000"/>
                <w:kern w:val="0"/>
                <w:lang w:val="en-US" w:eastAsia="ru-RU" w:bidi="ar-SA"/>
              </w:rPr>
              <w:t>8</w:t>
            </w:r>
            <w:r>
              <w:rPr>
                <w:rFonts w:ascii="Times New Roman" w:eastAsia="Times New Roman" w:hAnsi="Times New Roman" w:cs="Times New Roman"/>
                <w:color w:val="000000"/>
                <w:kern w:val="0"/>
                <w:lang w:eastAsia="ru-RU" w:bidi="ar-SA"/>
              </w:rPr>
              <w:t>год</w:t>
            </w:r>
          </w:p>
        </w:tc>
        <w:tc>
          <w:tcPr>
            <w:tcW w:w="1418" w:type="dxa"/>
            <w:tcBorders>
              <w:top w:val="nil"/>
              <w:left w:val="nil"/>
              <w:bottom w:val="single" w:sz="8" w:space="0" w:color="000000"/>
              <w:right w:val="single" w:sz="8" w:space="0" w:color="000000"/>
            </w:tcBorders>
            <w:vAlign w:val="center"/>
          </w:tcPr>
          <w:p w14:paraId="22A88FAC" w14:textId="77777777" w:rsidR="00646D3C" w:rsidRPr="00E7741B" w:rsidRDefault="00646D3C" w:rsidP="00646D3C">
            <w:pPr>
              <w:widowControl/>
              <w:suppressAutoHyphens w:val="0"/>
              <w:jc w:val="center"/>
              <w:rPr>
                <w:rFonts w:ascii="Times New Roman" w:eastAsia="Times New Roman" w:hAnsi="Times New Roman" w:cs="Times New Roman"/>
                <w:color w:val="000000"/>
                <w:kern w:val="0"/>
                <w:lang w:eastAsia="ru-RU" w:bidi="ar-SA"/>
              </w:rPr>
            </w:pPr>
            <w:r w:rsidRPr="00E7741B">
              <w:rPr>
                <w:rFonts w:ascii="Times New Roman" w:eastAsia="Times New Roman" w:hAnsi="Times New Roman" w:cs="Times New Roman"/>
                <w:color w:val="000000"/>
                <w:kern w:val="0"/>
                <w:lang w:eastAsia="ru-RU" w:bidi="ar-SA"/>
              </w:rPr>
              <w:t>Итого</w:t>
            </w:r>
          </w:p>
        </w:tc>
      </w:tr>
      <w:tr w:rsidR="00AA2340" w:rsidRPr="00E7741B" w14:paraId="76BD1469" w14:textId="77777777" w:rsidTr="00646D3C">
        <w:trPr>
          <w:gridAfter w:val="1"/>
          <w:wAfter w:w="1134" w:type="dxa"/>
          <w:trHeight w:val="170"/>
        </w:trPr>
        <w:tc>
          <w:tcPr>
            <w:tcW w:w="816" w:type="dxa"/>
            <w:vMerge w:val="restart"/>
            <w:tcBorders>
              <w:top w:val="nil"/>
              <w:left w:val="single" w:sz="8" w:space="0" w:color="000000"/>
              <w:bottom w:val="nil"/>
              <w:right w:val="single" w:sz="8" w:space="0" w:color="000000"/>
            </w:tcBorders>
            <w:shd w:val="clear" w:color="auto" w:fill="auto"/>
            <w:hideMark/>
          </w:tcPr>
          <w:p w14:paraId="0BF232A8" w14:textId="77777777" w:rsidR="00AA2340" w:rsidRPr="00E7741B" w:rsidRDefault="00AA2340" w:rsidP="004D1470">
            <w:pPr>
              <w:widowControl/>
              <w:suppressAutoHyphens w:val="0"/>
              <w:jc w:val="center"/>
              <w:rPr>
                <w:rFonts w:ascii="Times New Roman" w:eastAsia="Times New Roman" w:hAnsi="Times New Roman" w:cs="Times New Roman"/>
                <w:color w:val="000000"/>
                <w:kern w:val="0"/>
                <w:lang w:eastAsia="ru-RU" w:bidi="ar-SA"/>
              </w:rPr>
            </w:pPr>
            <w:r w:rsidRPr="00E7741B">
              <w:rPr>
                <w:rFonts w:ascii="Times New Roman" w:eastAsia="Times New Roman" w:hAnsi="Times New Roman" w:cs="Times New Roman"/>
                <w:color w:val="000000"/>
                <w:kern w:val="0"/>
                <w:lang w:eastAsia="ru-RU" w:bidi="ar-SA"/>
              </w:rPr>
              <w:t>1.</w:t>
            </w:r>
          </w:p>
        </w:tc>
        <w:tc>
          <w:tcPr>
            <w:tcW w:w="1419" w:type="dxa"/>
            <w:vMerge w:val="restart"/>
            <w:tcBorders>
              <w:top w:val="nil"/>
              <w:left w:val="single" w:sz="8" w:space="0" w:color="000000"/>
              <w:bottom w:val="nil"/>
              <w:right w:val="single" w:sz="8" w:space="0" w:color="000000"/>
            </w:tcBorders>
            <w:shd w:val="clear" w:color="auto" w:fill="auto"/>
            <w:hideMark/>
          </w:tcPr>
          <w:p w14:paraId="658E1059" w14:textId="77777777" w:rsidR="00AA2340" w:rsidRPr="00E7741B" w:rsidRDefault="00AA2340" w:rsidP="004D1470">
            <w:pPr>
              <w:widowControl/>
              <w:suppressAutoHyphens w:val="0"/>
              <w:jc w:val="center"/>
              <w:rPr>
                <w:rFonts w:ascii="Times New Roman" w:eastAsia="Times New Roman" w:hAnsi="Times New Roman" w:cs="Times New Roman"/>
                <w:color w:val="000000"/>
                <w:kern w:val="0"/>
                <w:lang w:eastAsia="ru-RU" w:bidi="ar-SA"/>
              </w:rPr>
            </w:pPr>
            <w:r w:rsidRPr="00E7741B">
              <w:rPr>
                <w:rFonts w:ascii="Times New Roman" w:eastAsia="Times New Roman" w:hAnsi="Times New Roman" w:cs="Times New Roman"/>
                <w:color w:val="000000"/>
                <w:kern w:val="0"/>
                <w:lang w:eastAsia="ru-RU" w:bidi="ar-SA"/>
              </w:rPr>
              <w:t>Муниципальная программа</w:t>
            </w:r>
          </w:p>
        </w:tc>
        <w:tc>
          <w:tcPr>
            <w:tcW w:w="2835" w:type="dxa"/>
            <w:vMerge w:val="restart"/>
            <w:tcBorders>
              <w:top w:val="nil"/>
              <w:left w:val="single" w:sz="8" w:space="0" w:color="000000"/>
              <w:bottom w:val="nil"/>
              <w:right w:val="single" w:sz="8" w:space="0" w:color="000000"/>
            </w:tcBorders>
            <w:shd w:val="clear" w:color="auto" w:fill="auto"/>
            <w:hideMark/>
          </w:tcPr>
          <w:p w14:paraId="161624D0" w14:textId="77777777" w:rsidR="00AA2340" w:rsidRPr="00E7741B" w:rsidRDefault="00AA2340" w:rsidP="004D1470">
            <w:pPr>
              <w:widowControl/>
              <w:suppressAutoHyphens w:val="0"/>
              <w:jc w:val="center"/>
              <w:rPr>
                <w:rFonts w:ascii="Times New Roman" w:eastAsia="Times New Roman" w:hAnsi="Times New Roman" w:cs="Times New Roman"/>
                <w:color w:val="000000"/>
                <w:kern w:val="0"/>
                <w:lang w:eastAsia="ru-RU" w:bidi="ar-SA"/>
              </w:rPr>
            </w:pPr>
            <w:r w:rsidRPr="00E7741B">
              <w:rPr>
                <w:rFonts w:ascii="Times New Roman" w:eastAsia="Times New Roman" w:hAnsi="Times New Roman" w:cs="Times New Roman"/>
                <w:color w:val="000000"/>
                <w:kern w:val="0"/>
                <w:lang w:eastAsia="ru-RU" w:bidi="ar-SA"/>
              </w:rPr>
              <w:t>Развитие транспортной системы Лебяжского муниципального округа</w:t>
            </w:r>
          </w:p>
        </w:tc>
        <w:tc>
          <w:tcPr>
            <w:tcW w:w="2976" w:type="dxa"/>
            <w:tcBorders>
              <w:top w:val="single" w:sz="8" w:space="0" w:color="000000"/>
              <w:left w:val="nil"/>
              <w:bottom w:val="single" w:sz="4" w:space="0" w:color="auto"/>
              <w:right w:val="single" w:sz="4" w:space="0" w:color="auto"/>
            </w:tcBorders>
            <w:shd w:val="clear" w:color="auto" w:fill="auto"/>
            <w:hideMark/>
          </w:tcPr>
          <w:p w14:paraId="6A8F0A6A" w14:textId="77777777" w:rsidR="00AA2340" w:rsidRPr="00E7741B" w:rsidRDefault="00AA2340" w:rsidP="004D1470">
            <w:pPr>
              <w:widowControl/>
              <w:suppressAutoHyphens w:val="0"/>
              <w:jc w:val="center"/>
              <w:rPr>
                <w:rFonts w:ascii="Times New Roman" w:eastAsia="Times New Roman" w:hAnsi="Times New Roman" w:cs="Times New Roman"/>
                <w:color w:val="000000"/>
                <w:kern w:val="0"/>
                <w:lang w:eastAsia="ru-RU" w:bidi="ar-SA"/>
              </w:rPr>
            </w:pPr>
            <w:r w:rsidRPr="00E7741B">
              <w:rPr>
                <w:rFonts w:ascii="Times New Roman" w:eastAsia="Times New Roman" w:hAnsi="Times New Roman" w:cs="Times New Roman"/>
                <w:color w:val="000000"/>
                <w:kern w:val="0"/>
                <w:lang w:eastAsia="ru-RU" w:bidi="ar-SA"/>
              </w:rPr>
              <w:t>Всего</w:t>
            </w:r>
          </w:p>
        </w:tc>
        <w:tc>
          <w:tcPr>
            <w:tcW w:w="1134" w:type="dxa"/>
            <w:tcBorders>
              <w:top w:val="nil"/>
              <w:left w:val="single" w:sz="4" w:space="0" w:color="auto"/>
              <w:bottom w:val="nil"/>
              <w:right w:val="single" w:sz="8" w:space="0" w:color="000000"/>
            </w:tcBorders>
            <w:shd w:val="clear" w:color="auto" w:fill="E2EFD9" w:themeFill="accent6" w:themeFillTint="33"/>
            <w:hideMark/>
          </w:tcPr>
          <w:p w14:paraId="0C8F6FF5" w14:textId="77777777" w:rsidR="00AA2340" w:rsidRPr="00805C86" w:rsidRDefault="00AA2340" w:rsidP="00AA2340">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 xml:space="preserve">12 </w:t>
            </w:r>
            <w:r>
              <w:rPr>
                <w:rFonts w:ascii="Times New Roman" w:hAnsi="Times New Roman" w:cs="Times New Roman"/>
                <w:color w:val="000000"/>
                <w:sz w:val="16"/>
                <w:szCs w:val="16"/>
              </w:rPr>
              <w:t>017</w:t>
            </w:r>
            <w:r w:rsidRPr="00805C86">
              <w:rPr>
                <w:rFonts w:ascii="Times New Roman" w:hAnsi="Times New Roman" w:cs="Times New Roman"/>
                <w:color w:val="000000"/>
                <w:sz w:val="16"/>
                <w:szCs w:val="16"/>
              </w:rPr>
              <w:t xml:space="preserve"> 144,00</w:t>
            </w:r>
          </w:p>
        </w:tc>
        <w:tc>
          <w:tcPr>
            <w:tcW w:w="1134" w:type="dxa"/>
            <w:tcBorders>
              <w:top w:val="nil"/>
              <w:left w:val="nil"/>
              <w:bottom w:val="nil"/>
              <w:right w:val="single" w:sz="8" w:space="0" w:color="000000"/>
            </w:tcBorders>
            <w:shd w:val="clear" w:color="000000" w:fill="FFFFFF"/>
            <w:hideMark/>
          </w:tcPr>
          <w:p w14:paraId="75C6CF9C" w14:textId="77777777" w:rsidR="00AA2340" w:rsidRPr="00805C86" w:rsidRDefault="00AA2340" w:rsidP="00AA2340">
            <w:pPr>
              <w:ind w:right="-24"/>
              <w:rPr>
                <w:rFonts w:ascii="Times New Roman" w:hAnsi="Times New Roman" w:cs="Times New Roman"/>
                <w:color w:val="000000"/>
                <w:sz w:val="16"/>
                <w:szCs w:val="16"/>
              </w:rPr>
            </w:pPr>
            <w:r>
              <w:rPr>
                <w:rFonts w:ascii="Times New Roman" w:hAnsi="Times New Roman" w:cs="Times New Roman"/>
                <w:color w:val="000000"/>
                <w:sz w:val="16"/>
                <w:szCs w:val="16"/>
              </w:rPr>
              <w:t>11 252 980</w:t>
            </w:r>
            <w:r w:rsidRPr="00805C86">
              <w:rPr>
                <w:rFonts w:ascii="Times New Roman" w:hAnsi="Times New Roman" w:cs="Times New Roman"/>
                <w:color w:val="000000"/>
                <w:sz w:val="16"/>
                <w:szCs w:val="16"/>
              </w:rPr>
              <w:t>,00</w:t>
            </w:r>
          </w:p>
        </w:tc>
        <w:tc>
          <w:tcPr>
            <w:tcW w:w="1134" w:type="dxa"/>
            <w:tcBorders>
              <w:top w:val="nil"/>
              <w:left w:val="nil"/>
              <w:bottom w:val="nil"/>
              <w:right w:val="single" w:sz="8" w:space="0" w:color="000000"/>
            </w:tcBorders>
            <w:shd w:val="clear" w:color="000000" w:fill="FFFFFF"/>
            <w:hideMark/>
          </w:tcPr>
          <w:p w14:paraId="67178A0E" w14:textId="77777777" w:rsidR="00AA2340" w:rsidRPr="00805C86" w:rsidRDefault="00AA2340" w:rsidP="00AA2340">
            <w:pPr>
              <w:ind w:right="-24"/>
              <w:rPr>
                <w:rFonts w:ascii="Times New Roman" w:hAnsi="Times New Roman" w:cs="Times New Roman"/>
                <w:color w:val="000000"/>
                <w:sz w:val="16"/>
                <w:szCs w:val="16"/>
              </w:rPr>
            </w:pPr>
            <w:r>
              <w:rPr>
                <w:rFonts w:ascii="Times New Roman" w:hAnsi="Times New Roman" w:cs="Times New Roman"/>
                <w:color w:val="000000"/>
                <w:sz w:val="16"/>
                <w:szCs w:val="16"/>
              </w:rPr>
              <w:t>14 502 480</w:t>
            </w:r>
            <w:r w:rsidRPr="00805C86">
              <w:rPr>
                <w:rFonts w:ascii="Times New Roman" w:hAnsi="Times New Roman" w:cs="Times New Roman"/>
                <w:color w:val="000000"/>
                <w:sz w:val="16"/>
                <w:szCs w:val="16"/>
              </w:rPr>
              <w:t>,00</w:t>
            </w:r>
          </w:p>
        </w:tc>
        <w:tc>
          <w:tcPr>
            <w:tcW w:w="1418" w:type="dxa"/>
            <w:tcBorders>
              <w:top w:val="nil"/>
              <w:left w:val="nil"/>
              <w:bottom w:val="nil"/>
              <w:right w:val="single" w:sz="8" w:space="0" w:color="000000"/>
            </w:tcBorders>
            <w:shd w:val="clear" w:color="000000" w:fill="FFFFFF"/>
          </w:tcPr>
          <w:p w14:paraId="0D183AFE" w14:textId="77777777" w:rsidR="00AA2340" w:rsidRPr="00805C86" w:rsidRDefault="00AA2340" w:rsidP="00AA2340">
            <w:pPr>
              <w:ind w:right="-24"/>
              <w:rPr>
                <w:rFonts w:ascii="Times New Roman" w:hAnsi="Times New Roman" w:cs="Times New Roman"/>
                <w:color w:val="000000"/>
                <w:sz w:val="16"/>
                <w:szCs w:val="16"/>
              </w:rPr>
            </w:pPr>
            <w:r>
              <w:rPr>
                <w:rFonts w:ascii="Times New Roman" w:hAnsi="Times New Roman" w:cs="Times New Roman"/>
                <w:color w:val="000000"/>
                <w:sz w:val="16"/>
                <w:szCs w:val="16"/>
              </w:rPr>
              <w:t>14 934 580</w:t>
            </w:r>
            <w:r w:rsidRPr="00805C86">
              <w:rPr>
                <w:rFonts w:ascii="Times New Roman" w:hAnsi="Times New Roman" w:cs="Times New Roman"/>
                <w:color w:val="000000"/>
                <w:sz w:val="16"/>
                <w:szCs w:val="16"/>
              </w:rPr>
              <w:t>,00</w:t>
            </w:r>
          </w:p>
        </w:tc>
        <w:tc>
          <w:tcPr>
            <w:tcW w:w="1418" w:type="dxa"/>
            <w:tcBorders>
              <w:top w:val="nil"/>
              <w:left w:val="nil"/>
              <w:bottom w:val="nil"/>
              <w:right w:val="single" w:sz="8" w:space="0" w:color="000000"/>
            </w:tcBorders>
            <w:shd w:val="clear" w:color="000000" w:fill="FFFFFF"/>
          </w:tcPr>
          <w:p w14:paraId="759BD812" w14:textId="77777777" w:rsidR="00AA2340" w:rsidRPr="00805C86" w:rsidRDefault="00AA2340" w:rsidP="00AA2340">
            <w:pPr>
              <w:ind w:right="-24"/>
              <w:rPr>
                <w:rFonts w:ascii="Times New Roman" w:hAnsi="Times New Roman" w:cs="Times New Roman"/>
                <w:color w:val="000000"/>
                <w:sz w:val="16"/>
                <w:szCs w:val="16"/>
              </w:rPr>
            </w:pPr>
            <w:r>
              <w:rPr>
                <w:rFonts w:ascii="Times New Roman" w:hAnsi="Times New Roman" w:cs="Times New Roman"/>
                <w:color w:val="000000"/>
                <w:sz w:val="16"/>
                <w:szCs w:val="16"/>
              </w:rPr>
              <w:t>52 707 184,00</w:t>
            </w:r>
          </w:p>
        </w:tc>
      </w:tr>
      <w:tr w:rsidR="00AA2340" w:rsidRPr="00E7741B" w14:paraId="7A50F1F2" w14:textId="77777777" w:rsidTr="00646D3C">
        <w:trPr>
          <w:gridAfter w:val="1"/>
          <w:wAfter w:w="1134" w:type="dxa"/>
          <w:trHeight w:val="1590"/>
        </w:trPr>
        <w:tc>
          <w:tcPr>
            <w:tcW w:w="816" w:type="dxa"/>
            <w:vMerge/>
            <w:tcBorders>
              <w:top w:val="nil"/>
              <w:left w:val="single" w:sz="8" w:space="0" w:color="000000"/>
              <w:bottom w:val="nil"/>
              <w:right w:val="single" w:sz="8" w:space="0" w:color="000000"/>
            </w:tcBorders>
            <w:vAlign w:val="center"/>
            <w:hideMark/>
          </w:tcPr>
          <w:p w14:paraId="4EC4F34F" w14:textId="77777777" w:rsidR="00AA2340" w:rsidRPr="00E7741B" w:rsidRDefault="00AA2340" w:rsidP="004D1470">
            <w:pPr>
              <w:widowControl/>
              <w:suppressAutoHyphens w:val="0"/>
              <w:rPr>
                <w:rFonts w:ascii="Times New Roman" w:eastAsia="Times New Roman" w:hAnsi="Times New Roman" w:cs="Times New Roman"/>
                <w:color w:val="000000"/>
                <w:kern w:val="0"/>
                <w:lang w:eastAsia="ru-RU" w:bidi="ar-SA"/>
              </w:rPr>
            </w:pPr>
          </w:p>
        </w:tc>
        <w:tc>
          <w:tcPr>
            <w:tcW w:w="1419" w:type="dxa"/>
            <w:vMerge/>
            <w:tcBorders>
              <w:top w:val="nil"/>
              <w:left w:val="single" w:sz="8" w:space="0" w:color="000000"/>
              <w:bottom w:val="nil"/>
              <w:right w:val="single" w:sz="8" w:space="0" w:color="000000"/>
            </w:tcBorders>
            <w:vAlign w:val="center"/>
            <w:hideMark/>
          </w:tcPr>
          <w:p w14:paraId="74B6FE94" w14:textId="77777777" w:rsidR="00AA2340" w:rsidRPr="00E7741B" w:rsidRDefault="00AA2340" w:rsidP="004D1470">
            <w:pPr>
              <w:widowControl/>
              <w:suppressAutoHyphens w:val="0"/>
              <w:rPr>
                <w:rFonts w:ascii="Times New Roman" w:eastAsia="Times New Roman" w:hAnsi="Times New Roman" w:cs="Times New Roman"/>
                <w:color w:val="000000"/>
                <w:kern w:val="0"/>
                <w:lang w:eastAsia="ru-RU" w:bidi="ar-SA"/>
              </w:rPr>
            </w:pPr>
          </w:p>
        </w:tc>
        <w:tc>
          <w:tcPr>
            <w:tcW w:w="2835" w:type="dxa"/>
            <w:vMerge/>
            <w:tcBorders>
              <w:top w:val="nil"/>
              <w:left w:val="single" w:sz="8" w:space="0" w:color="000000"/>
              <w:bottom w:val="nil"/>
              <w:right w:val="single" w:sz="8" w:space="0" w:color="000000"/>
            </w:tcBorders>
            <w:vAlign w:val="center"/>
            <w:hideMark/>
          </w:tcPr>
          <w:p w14:paraId="2B516EA6" w14:textId="77777777" w:rsidR="00AA2340" w:rsidRPr="00E7741B" w:rsidRDefault="00AA2340" w:rsidP="004D1470">
            <w:pPr>
              <w:widowControl/>
              <w:suppressAutoHyphens w:val="0"/>
              <w:rPr>
                <w:rFonts w:ascii="Times New Roman" w:eastAsia="Times New Roman" w:hAnsi="Times New Roman" w:cs="Times New Roman"/>
                <w:color w:val="000000"/>
                <w:kern w:val="0"/>
                <w:lang w:eastAsia="ru-RU" w:bidi="ar-SA"/>
              </w:rPr>
            </w:pPr>
          </w:p>
        </w:tc>
        <w:tc>
          <w:tcPr>
            <w:tcW w:w="2976" w:type="dxa"/>
            <w:tcBorders>
              <w:top w:val="single" w:sz="4" w:space="0" w:color="auto"/>
              <w:left w:val="nil"/>
              <w:bottom w:val="single" w:sz="8" w:space="0" w:color="000000"/>
              <w:right w:val="single" w:sz="4" w:space="0" w:color="auto"/>
            </w:tcBorders>
            <w:shd w:val="clear" w:color="auto" w:fill="auto"/>
            <w:hideMark/>
          </w:tcPr>
          <w:p w14:paraId="6E0EABF2" w14:textId="77777777" w:rsidR="00AA2340" w:rsidRPr="00E7741B" w:rsidRDefault="00AA2340" w:rsidP="004D1470">
            <w:pPr>
              <w:widowControl/>
              <w:suppressAutoHyphens w:val="0"/>
              <w:jc w:val="center"/>
              <w:rPr>
                <w:rFonts w:ascii="Times New Roman" w:eastAsia="Times New Roman" w:hAnsi="Times New Roman" w:cs="Times New Roman"/>
                <w:color w:val="000000"/>
                <w:kern w:val="0"/>
                <w:lang w:eastAsia="ru-RU" w:bidi="ar-SA"/>
              </w:rPr>
            </w:pPr>
            <w:r w:rsidRPr="00E7741B">
              <w:rPr>
                <w:rFonts w:ascii="Times New Roman" w:eastAsia="Times New Roman" w:hAnsi="Times New Roman" w:cs="Times New Roman"/>
                <w:color w:val="000000"/>
                <w:kern w:val="0"/>
                <w:lang w:eastAsia="ru-RU" w:bidi="ar-SA"/>
              </w:rPr>
              <w:t>Ответственный исполнитель-администрация Лебяжского муниципального округа  Кировской области</w:t>
            </w:r>
          </w:p>
        </w:tc>
        <w:tc>
          <w:tcPr>
            <w:tcW w:w="1134"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43E7545B" w14:textId="77777777" w:rsidR="00AA2340" w:rsidRPr="00805C86" w:rsidRDefault="00AA2340" w:rsidP="00AA2340">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 xml:space="preserve">12 </w:t>
            </w:r>
            <w:r>
              <w:rPr>
                <w:rFonts w:ascii="Times New Roman" w:hAnsi="Times New Roman" w:cs="Times New Roman"/>
                <w:color w:val="000000"/>
                <w:sz w:val="16"/>
                <w:szCs w:val="16"/>
              </w:rPr>
              <w:t>017</w:t>
            </w:r>
            <w:r w:rsidRPr="00805C86">
              <w:rPr>
                <w:rFonts w:ascii="Times New Roman" w:hAnsi="Times New Roman" w:cs="Times New Roman"/>
                <w:color w:val="000000"/>
                <w:sz w:val="16"/>
                <w:szCs w:val="16"/>
              </w:rPr>
              <w:t xml:space="preserve"> 144,00</w:t>
            </w:r>
          </w:p>
        </w:tc>
        <w:tc>
          <w:tcPr>
            <w:tcW w:w="1134" w:type="dxa"/>
            <w:tcBorders>
              <w:top w:val="single" w:sz="4" w:space="0" w:color="auto"/>
              <w:left w:val="nil"/>
              <w:bottom w:val="single" w:sz="4" w:space="0" w:color="auto"/>
              <w:right w:val="single" w:sz="4" w:space="0" w:color="auto"/>
            </w:tcBorders>
            <w:shd w:val="clear" w:color="000000" w:fill="FFFFFF"/>
            <w:hideMark/>
          </w:tcPr>
          <w:p w14:paraId="1C9C0133" w14:textId="77777777" w:rsidR="00AA2340" w:rsidRPr="00805C86" w:rsidRDefault="00AA2340" w:rsidP="00AA2340">
            <w:pPr>
              <w:ind w:right="-24"/>
              <w:rPr>
                <w:rFonts w:ascii="Times New Roman" w:hAnsi="Times New Roman" w:cs="Times New Roman"/>
                <w:color w:val="000000"/>
                <w:sz w:val="16"/>
                <w:szCs w:val="16"/>
              </w:rPr>
            </w:pPr>
            <w:r>
              <w:rPr>
                <w:rFonts w:ascii="Times New Roman" w:hAnsi="Times New Roman" w:cs="Times New Roman"/>
                <w:color w:val="000000"/>
                <w:sz w:val="16"/>
                <w:szCs w:val="16"/>
              </w:rPr>
              <w:t>11 252 980</w:t>
            </w:r>
            <w:r w:rsidRPr="00805C86">
              <w:rPr>
                <w:rFonts w:ascii="Times New Roman" w:hAnsi="Times New Roman" w:cs="Times New Roman"/>
                <w:color w:val="000000"/>
                <w:sz w:val="16"/>
                <w:szCs w:val="16"/>
              </w:rPr>
              <w:t>,00</w:t>
            </w:r>
          </w:p>
        </w:tc>
        <w:tc>
          <w:tcPr>
            <w:tcW w:w="1134" w:type="dxa"/>
            <w:tcBorders>
              <w:top w:val="single" w:sz="4" w:space="0" w:color="auto"/>
              <w:left w:val="nil"/>
              <w:bottom w:val="single" w:sz="4" w:space="0" w:color="auto"/>
              <w:right w:val="single" w:sz="4" w:space="0" w:color="auto"/>
            </w:tcBorders>
            <w:shd w:val="clear" w:color="000000" w:fill="FFFFFF"/>
            <w:hideMark/>
          </w:tcPr>
          <w:p w14:paraId="27E6C8B6" w14:textId="77777777" w:rsidR="00AA2340" w:rsidRPr="00805C86" w:rsidRDefault="00AA2340" w:rsidP="00AA2340">
            <w:pPr>
              <w:ind w:right="-24"/>
              <w:rPr>
                <w:rFonts w:ascii="Times New Roman" w:hAnsi="Times New Roman" w:cs="Times New Roman"/>
                <w:color w:val="000000"/>
                <w:sz w:val="16"/>
                <w:szCs w:val="16"/>
              </w:rPr>
            </w:pPr>
            <w:r>
              <w:rPr>
                <w:rFonts w:ascii="Times New Roman" w:hAnsi="Times New Roman" w:cs="Times New Roman"/>
                <w:color w:val="000000"/>
                <w:sz w:val="16"/>
                <w:szCs w:val="16"/>
              </w:rPr>
              <w:t>14 502 480</w:t>
            </w:r>
            <w:r w:rsidRPr="00805C86">
              <w:rPr>
                <w:rFonts w:ascii="Times New Roman" w:hAnsi="Times New Roman" w:cs="Times New Roman"/>
                <w:color w:val="000000"/>
                <w:sz w:val="16"/>
                <w:szCs w:val="16"/>
              </w:rPr>
              <w:t>,00</w:t>
            </w:r>
          </w:p>
        </w:tc>
        <w:tc>
          <w:tcPr>
            <w:tcW w:w="1418" w:type="dxa"/>
            <w:tcBorders>
              <w:top w:val="single" w:sz="4" w:space="0" w:color="auto"/>
              <w:left w:val="nil"/>
              <w:bottom w:val="single" w:sz="4" w:space="0" w:color="auto"/>
              <w:right w:val="single" w:sz="4" w:space="0" w:color="auto"/>
            </w:tcBorders>
            <w:shd w:val="clear" w:color="000000" w:fill="FFFFFF"/>
          </w:tcPr>
          <w:p w14:paraId="5BAEB705" w14:textId="77777777" w:rsidR="00AA2340" w:rsidRPr="00805C86" w:rsidRDefault="00AA2340" w:rsidP="00AA2340">
            <w:pPr>
              <w:ind w:right="-24"/>
              <w:rPr>
                <w:rFonts w:ascii="Times New Roman" w:hAnsi="Times New Roman" w:cs="Times New Roman"/>
                <w:color w:val="000000"/>
                <w:sz w:val="16"/>
                <w:szCs w:val="16"/>
              </w:rPr>
            </w:pPr>
            <w:r>
              <w:rPr>
                <w:rFonts w:ascii="Times New Roman" w:hAnsi="Times New Roman" w:cs="Times New Roman"/>
                <w:color w:val="000000"/>
                <w:sz w:val="16"/>
                <w:szCs w:val="16"/>
              </w:rPr>
              <w:t>14 934 580</w:t>
            </w:r>
            <w:r w:rsidRPr="00805C86">
              <w:rPr>
                <w:rFonts w:ascii="Times New Roman" w:hAnsi="Times New Roman" w:cs="Times New Roman"/>
                <w:color w:val="000000"/>
                <w:sz w:val="16"/>
                <w:szCs w:val="16"/>
              </w:rPr>
              <w:t>,00</w:t>
            </w:r>
          </w:p>
        </w:tc>
        <w:tc>
          <w:tcPr>
            <w:tcW w:w="1418" w:type="dxa"/>
            <w:tcBorders>
              <w:top w:val="single" w:sz="4" w:space="0" w:color="auto"/>
              <w:left w:val="nil"/>
              <w:bottom w:val="single" w:sz="4" w:space="0" w:color="auto"/>
              <w:right w:val="single" w:sz="4" w:space="0" w:color="auto"/>
            </w:tcBorders>
            <w:shd w:val="clear" w:color="000000" w:fill="FFFFFF"/>
          </w:tcPr>
          <w:p w14:paraId="58B030E7" w14:textId="77777777" w:rsidR="00AA2340" w:rsidRPr="00805C86" w:rsidRDefault="00AA2340" w:rsidP="00AA2340">
            <w:pPr>
              <w:ind w:right="-24"/>
              <w:rPr>
                <w:rFonts w:ascii="Times New Roman" w:hAnsi="Times New Roman" w:cs="Times New Roman"/>
                <w:color w:val="000000"/>
                <w:sz w:val="16"/>
                <w:szCs w:val="16"/>
              </w:rPr>
            </w:pPr>
            <w:r>
              <w:rPr>
                <w:rFonts w:ascii="Times New Roman" w:hAnsi="Times New Roman" w:cs="Times New Roman"/>
                <w:color w:val="000000"/>
                <w:sz w:val="16"/>
                <w:szCs w:val="16"/>
              </w:rPr>
              <w:t>52 707 184,00</w:t>
            </w:r>
          </w:p>
        </w:tc>
      </w:tr>
      <w:tr w:rsidR="004A5E4E" w:rsidRPr="00E7741B" w14:paraId="210093D7" w14:textId="77777777" w:rsidTr="00646D3C">
        <w:trPr>
          <w:gridAfter w:val="1"/>
          <w:wAfter w:w="1134" w:type="dxa"/>
          <w:trHeight w:val="113"/>
        </w:trPr>
        <w:tc>
          <w:tcPr>
            <w:tcW w:w="816" w:type="dxa"/>
            <w:vMerge w:val="restart"/>
            <w:tcBorders>
              <w:top w:val="single" w:sz="8" w:space="0" w:color="000000"/>
              <w:left w:val="single" w:sz="8" w:space="0" w:color="000000"/>
              <w:bottom w:val="single" w:sz="8" w:space="0" w:color="000000"/>
              <w:right w:val="single" w:sz="8" w:space="0" w:color="000000"/>
            </w:tcBorders>
            <w:shd w:val="clear" w:color="auto" w:fill="auto"/>
            <w:hideMark/>
          </w:tcPr>
          <w:p w14:paraId="0E5EBD90" w14:textId="77777777" w:rsidR="004A5E4E" w:rsidRPr="00E7741B" w:rsidRDefault="004A5E4E" w:rsidP="004D1470">
            <w:pPr>
              <w:widowControl/>
              <w:suppressAutoHyphens w:val="0"/>
              <w:jc w:val="center"/>
              <w:rPr>
                <w:rFonts w:ascii="Times New Roman" w:eastAsia="Times New Roman" w:hAnsi="Times New Roman" w:cs="Times New Roman"/>
                <w:color w:val="000000"/>
                <w:kern w:val="0"/>
                <w:lang w:eastAsia="ru-RU" w:bidi="ar-SA"/>
              </w:rPr>
            </w:pPr>
            <w:r w:rsidRPr="00E7741B">
              <w:rPr>
                <w:rFonts w:ascii="Times New Roman" w:eastAsia="Times New Roman" w:hAnsi="Times New Roman" w:cs="Times New Roman"/>
                <w:color w:val="000000"/>
                <w:kern w:val="0"/>
                <w:lang w:eastAsia="ru-RU" w:bidi="ar-SA"/>
              </w:rPr>
              <w:t>1.1.</w:t>
            </w:r>
          </w:p>
        </w:tc>
        <w:tc>
          <w:tcPr>
            <w:tcW w:w="1419" w:type="dxa"/>
            <w:vMerge w:val="restart"/>
            <w:tcBorders>
              <w:top w:val="single" w:sz="8" w:space="0" w:color="000000"/>
              <w:left w:val="single" w:sz="8" w:space="0" w:color="000000"/>
              <w:bottom w:val="single" w:sz="8" w:space="0" w:color="000000"/>
              <w:right w:val="single" w:sz="8" w:space="0" w:color="000000"/>
            </w:tcBorders>
            <w:shd w:val="clear" w:color="auto" w:fill="auto"/>
            <w:hideMark/>
          </w:tcPr>
          <w:p w14:paraId="639AFF79" w14:textId="77777777" w:rsidR="004A5E4E" w:rsidRPr="00E7741B" w:rsidRDefault="004A5E4E" w:rsidP="004D1470">
            <w:pPr>
              <w:widowControl/>
              <w:suppressAutoHyphens w:val="0"/>
              <w:jc w:val="center"/>
              <w:rPr>
                <w:rFonts w:ascii="Times New Roman" w:eastAsia="Times New Roman" w:hAnsi="Times New Roman" w:cs="Times New Roman"/>
                <w:color w:val="000000"/>
                <w:kern w:val="0"/>
                <w:lang w:eastAsia="ru-RU" w:bidi="ar-SA"/>
              </w:rPr>
            </w:pPr>
            <w:r w:rsidRPr="00E7741B">
              <w:rPr>
                <w:rFonts w:ascii="Times New Roman" w:eastAsia="Times New Roman" w:hAnsi="Times New Roman" w:cs="Times New Roman"/>
                <w:color w:val="000000"/>
                <w:kern w:val="0"/>
                <w:lang w:eastAsia="ru-RU" w:bidi="ar-SA"/>
              </w:rPr>
              <w:t>Мероприятие</w:t>
            </w:r>
          </w:p>
        </w:tc>
        <w:tc>
          <w:tcPr>
            <w:tcW w:w="2835" w:type="dxa"/>
            <w:vMerge w:val="restart"/>
            <w:tcBorders>
              <w:top w:val="single" w:sz="8" w:space="0" w:color="000000"/>
              <w:left w:val="single" w:sz="8" w:space="0" w:color="000000"/>
              <w:bottom w:val="single" w:sz="8" w:space="0" w:color="000000"/>
              <w:right w:val="single" w:sz="8" w:space="0" w:color="000000"/>
            </w:tcBorders>
            <w:shd w:val="clear" w:color="auto" w:fill="auto"/>
            <w:hideMark/>
          </w:tcPr>
          <w:p w14:paraId="4C47ADB5" w14:textId="77777777" w:rsidR="004A5E4E" w:rsidRPr="00E7741B" w:rsidRDefault="004A5E4E" w:rsidP="004D1470">
            <w:pPr>
              <w:widowControl/>
              <w:suppressAutoHyphens w:val="0"/>
              <w:jc w:val="center"/>
              <w:rPr>
                <w:rFonts w:ascii="Times New Roman" w:eastAsia="Times New Roman" w:hAnsi="Times New Roman" w:cs="Times New Roman"/>
                <w:color w:val="000000"/>
                <w:kern w:val="0"/>
                <w:lang w:eastAsia="ru-RU" w:bidi="ar-SA"/>
              </w:rPr>
            </w:pPr>
            <w:r w:rsidRPr="00E7741B">
              <w:rPr>
                <w:rFonts w:ascii="Times New Roman" w:eastAsia="Times New Roman" w:hAnsi="Times New Roman" w:cs="Times New Roman"/>
                <w:color w:val="000000"/>
                <w:kern w:val="0"/>
                <w:lang w:eastAsia="ru-RU" w:bidi="ar-SA"/>
              </w:rPr>
              <w:t>Содержание автомобильных дорог общего пользования местного значения и искусственных сооружений на них</w:t>
            </w:r>
          </w:p>
        </w:tc>
        <w:tc>
          <w:tcPr>
            <w:tcW w:w="2976" w:type="dxa"/>
            <w:tcBorders>
              <w:top w:val="single" w:sz="8" w:space="0" w:color="000000"/>
              <w:left w:val="nil"/>
              <w:bottom w:val="single" w:sz="4" w:space="0" w:color="auto"/>
              <w:right w:val="single" w:sz="8" w:space="0" w:color="000000"/>
            </w:tcBorders>
            <w:shd w:val="clear" w:color="auto" w:fill="auto"/>
            <w:hideMark/>
          </w:tcPr>
          <w:p w14:paraId="74DFD00B" w14:textId="77777777" w:rsidR="004A5E4E" w:rsidRPr="00E7741B" w:rsidRDefault="004A5E4E" w:rsidP="004D1470">
            <w:pPr>
              <w:widowControl/>
              <w:suppressAutoHyphens w:val="0"/>
              <w:jc w:val="center"/>
              <w:rPr>
                <w:rFonts w:ascii="Times New Roman" w:eastAsia="Times New Roman" w:hAnsi="Times New Roman" w:cs="Times New Roman"/>
                <w:color w:val="000000"/>
                <w:kern w:val="0"/>
                <w:lang w:eastAsia="ru-RU" w:bidi="ar-SA"/>
              </w:rPr>
            </w:pPr>
            <w:r w:rsidRPr="00E7741B">
              <w:rPr>
                <w:rFonts w:ascii="Times New Roman" w:eastAsia="Times New Roman" w:hAnsi="Times New Roman" w:cs="Times New Roman"/>
                <w:color w:val="000000"/>
                <w:kern w:val="0"/>
                <w:lang w:eastAsia="ru-RU" w:bidi="ar-SA"/>
              </w:rPr>
              <w:t>Всего</w:t>
            </w:r>
          </w:p>
        </w:tc>
        <w:tc>
          <w:tcPr>
            <w:tcW w:w="1134" w:type="dxa"/>
            <w:tcBorders>
              <w:top w:val="nil"/>
              <w:left w:val="nil"/>
              <w:bottom w:val="single" w:sz="8" w:space="0" w:color="000000"/>
              <w:right w:val="single" w:sz="8" w:space="0" w:color="000000"/>
            </w:tcBorders>
            <w:shd w:val="clear" w:color="auto" w:fill="E2EFD9" w:themeFill="accent6" w:themeFillTint="33"/>
            <w:hideMark/>
          </w:tcPr>
          <w:p w14:paraId="493D274A" w14:textId="77777777" w:rsidR="004A5E4E" w:rsidRPr="00805C86" w:rsidRDefault="004A5E4E" w:rsidP="00AB729E">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 xml:space="preserve">9 </w:t>
            </w:r>
            <w:r>
              <w:rPr>
                <w:rFonts w:ascii="Times New Roman" w:hAnsi="Times New Roman" w:cs="Times New Roman"/>
                <w:color w:val="000000"/>
                <w:sz w:val="16"/>
                <w:szCs w:val="16"/>
              </w:rPr>
              <w:t>37</w:t>
            </w:r>
            <w:r w:rsidRPr="00805C86">
              <w:rPr>
                <w:rFonts w:ascii="Times New Roman" w:hAnsi="Times New Roman" w:cs="Times New Roman"/>
                <w:color w:val="000000"/>
                <w:sz w:val="16"/>
                <w:szCs w:val="16"/>
              </w:rPr>
              <w:t>8 200,00</w:t>
            </w:r>
          </w:p>
        </w:tc>
        <w:tc>
          <w:tcPr>
            <w:tcW w:w="1134" w:type="dxa"/>
            <w:tcBorders>
              <w:top w:val="nil"/>
              <w:left w:val="nil"/>
              <w:bottom w:val="single" w:sz="8" w:space="0" w:color="000000"/>
              <w:right w:val="single" w:sz="8" w:space="0" w:color="000000"/>
            </w:tcBorders>
            <w:shd w:val="clear" w:color="000000" w:fill="E7E6E6"/>
            <w:hideMark/>
          </w:tcPr>
          <w:p w14:paraId="4A190DEF" w14:textId="77777777" w:rsidR="004A5E4E" w:rsidRPr="00805C86" w:rsidRDefault="004A5E4E" w:rsidP="004A5E4E">
            <w:pPr>
              <w:ind w:right="-24"/>
              <w:rPr>
                <w:rFonts w:ascii="Times New Roman" w:hAnsi="Times New Roman" w:cs="Times New Roman"/>
                <w:color w:val="000000"/>
                <w:sz w:val="16"/>
                <w:szCs w:val="16"/>
              </w:rPr>
            </w:pPr>
            <w:r>
              <w:rPr>
                <w:rFonts w:ascii="Times New Roman" w:hAnsi="Times New Roman" w:cs="Times New Roman"/>
                <w:color w:val="000000"/>
                <w:sz w:val="16"/>
                <w:szCs w:val="16"/>
              </w:rPr>
              <w:t>10 206 900</w:t>
            </w:r>
            <w:r w:rsidRPr="00805C86">
              <w:rPr>
                <w:rFonts w:ascii="Times New Roman" w:hAnsi="Times New Roman" w:cs="Times New Roman"/>
                <w:color w:val="000000"/>
                <w:sz w:val="16"/>
                <w:szCs w:val="16"/>
              </w:rPr>
              <w:t>,00</w:t>
            </w:r>
          </w:p>
        </w:tc>
        <w:tc>
          <w:tcPr>
            <w:tcW w:w="1134" w:type="dxa"/>
            <w:tcBorders>
              <w:top w:val="nil"/>
              <w:left w:val="nil"/>
              <w:bottom w:val="single" w:sz="8" w:space="0" w:color="000000"/>
              <w:right w:val="single" w:sz="8" w:space="0" w:color="000000"/>
            </w:tcBorders>
            <w:shd w:val="clear" w:color="auto" w:fill="auto"/>
            <w:hideMark/>
          </w:tcPr>
          <w:p w14:paraId="3E3871AD" w14:textId="77777777" w:rsidR="004A5E4E" w:rsidRPr="00805C86" w:rsidRDefault="004A5E4E" w:rsidP="004A5E4E">
            <w:pPr>
              <w:ind w:right="-24"/>
              <w:rPr>
                <w:rFonts w:ascii="Times New Roman" w:hAnsi="Times New Roman" w:cs="Times New Roman"/>
                <w:color w:val="000000"/>
                <w:sz w:val="16"/>
                <w:szCs w:val="16"/>
              </w:rPr>
            </w:pPr>
            <w:r>
              <w:rPr>
                <w:rFonts w:ascii="Times New Roman" w:hAnsi="Times New Roman" w:cs="Times New Roman"/>
                <w:color w:val="000000"/>
                <w:sz w:val="16"/>
                <w:szCs w:val="16"/>
              </w:rPr>
              <w:t>13 495 000,00</w:t>
            </w:r>
          </w:p>
        </w:tc>
        <w:tc>
          <w:tcPr>
            <w:tcW w:w="1418" w:type="dxa"/>
            <w:tcBorders>
              <w:top w:val="nil"/>
              <w:left w:val="nil"/>
              <w:bottom w:val="single" w:sz="8" w:space="0" w:color="000000"/>
              <w:right w:val="single" w:sz="8" w:space="0" w:color="000000"/>
            </w:tcBorders>
          </w:tcPr>
          <w:p w14:paraId="166DCA40" w14:textId="77777777" w:rsidR="004A5E4E" w:rsidRPr="00805C86" w:rsidRDefault="004A5E4E" w:rsidP="004A5E4E">
            <w:pPr>
              <w:ind w:right="-24"/>
              <w:rPr>
                <w:rFonts w:ascii="Times New Roman" w:hAnsi="Times New Roman" w:cs="Times New Roman"/>
                <w:color w:val="000000"/>
                <w:sz w:val="16"/>
                <w:szCs w:val="16"/>
              </w:rPr>
            </w:pPr>
            <w:r>
              <w:rPr>
                <w:rFonts w:ascii="Times New Roman" w:hAnsi="Times New Roman" w:cs="Times New Roman"/>
                <w:color w:val="000000"/>
                <w:sz w:val="16"/>
                <w:szCs w:val="16"/>
              </w:rPr>
              <w:t>13 927 100</w:t>
            </w:r>
            <w:r w:rsidRPr="00805C86">
              <w:rPr>
                <w:rFonts w:ascii="Times New Roman" w:hAnsi="Times New Roman" w:cs="Times New Roman"/>
                <w:color w:val="000000"/>
                <w:sz w:val="16"/>
                <w:szCs w:val="16"/>
              </w:rPr>
              <w:t>,00</w:t>
            </w:r>
          </w:p>
        </w:tc>
        <w:tc>
          <w:tcPr>
            <w:tcW w:w="1418" w:type="dxa"/>
            <w:tcBorders>
              <w:top w:val="nil"/>
              <w:left w:val="nil"/>
              <w:bottom w:val="single" w:sz="8" w:space="0" w:color="000000"/>
              <w:right w:val="single" w:sz="8" w:space="0" w:color="000000"/>
            </w:tcBorders>
          </w:tcPr>
          <w:p w14:paraId="0CF4A8E8" w14:textId="77777777" w:rsidR="004A5E4E" w:rsidRPr="00805C86" w:rsidRDefault="004A5E4E" w:rsidP="004A5E4E">
            <w:pPr>
              <w:ind w:right="-24"/>
              <w:rPr>
                <w:rFonts w:ascii="Times New Roman" w:hAnsi="Times New Roman" w:cs="Times New Roman"/>
                <w:color w:val="000000"/>
                <w:sz w:val="16"/>
                <w:szCs w:val="16"/>
              </w:rPr>
            </w:pPr>
            <w:r>
              <w:rPr>
                <w:rFonts w:ascii="Times New Roman" w:hAnsi="Times New Roman" w:cs="Times New Roman"/>
                <w:color w:val="000000"/>
                <w:sz w:val="16"/>
                <w:szCs w:val="16"/>
              </w:rPr>
              <w:t>47 007 200,00</w:t>
            </w:r>
          </w:p>
        </w:tc>
      </w:tr>
      <w:tr w:rsidR="004A5E4E" w:rsidRPr="00E7741B" w14:paraId="720E050D" w14:textId="77777777" w:rsidTr="00646D3C">
        <w:trPr>
          <w:gridAfter w:val="1"/>
          <w:wAfter w:w="1134" w:type="dxa"/>
          <w:trHeight w:val="2115"/>
        </w:trPr>
        <w:tc>
          <w:tcPr>
            <w:tcW w:w="816" w:type="dxa"/>
            <w:vMerge/>
            <w:tcBorders>
              <w:top w:val="single" w:sz="8" w:space="0" w:color="000000"/>
              <w:left w:val="single" w:sz="8" w:space="0" w:color="000000"/>
              <w:bottom w:val="single" w:sz="8" w:space="0" w:color="000000"/>
              <w:right w:val="single" w:sz="8" w:space="0" w:color="000000"/>
            </w:tcBorders>
            <w:vAlign w:val="center"/>
            <w:hideMark/>
          </w:tcPr>
          <w:p w14:paraId="2E34647E" w14:textId="77777777" w:rsidR="004A5E4E" w:rsidRPr="00E7741B" w:rsidRDefault="004A5E4E" w:rsidP="004D1470">
            <w:pPr>
              <w:widowControl/>
              <w:suppressAutoHyphens w:val="0"/>
              <w:rPr>
                <w:rFonts w:ascii="Times New Roman" w:eastAsia="Times New Roman" w:hAnsi="Times New Roman" w:cs="Times New Roman"/>
                <w:color w:val="000000"/>
                <w:kern w:val="0"/>
                <w:lang w:eastAsia="ru-RU" w:bidi="ar-SA"/>
              </w:rPr>
            </w:pPr>
          </w:p>
        </w:tc>
        <w:tc>
          <w:tcPr>
            <w:tcW w:w="1419" w:type="dxa"/>
            <w:vMerge/>
            <w:tcBorders>
              <w:top w:val="single" w:sz="8" w:space="0" w:color="000000"/>
              <w:left w:val="single" w:sz="8" w:space="0" w:color="000000"/>
              <w:bottom w:val="single" w:sz="8" w:space="0" w:color="000000"/>
              <w:right w:val="single" w:sz="8" w:space="0" w:color="000000"/>
            </w:tcBorders>
            <w:vAlign w:val="center"/>
            <w:hideMark/>
          </w:tcPr>
          <w:p w14:paraId="2AFFF0E5" w14:textId="77777777" w:rsidR="004A5E4E" w:rsidRPr="00E7741B" w:rsidRDefault="004A5E4E" w:rsidP="004D1470">
            <w:pPr>
              <w:widowControl/>
              <w:suppressAutoHyphens w:val="0"/>
              <w:rPr>
                <w:rFonts w:ascii="Times New Roman" w:eastAsia="Times New Roman" w:hAnsi="Times New Roman" w:cs="Times New Roman"/>
                <w:color w:val="000000"/>
                <w:kern w:val="0"/>
                <w:lang w:eastAsia="ru-RU" w:bidi="ar-SA"/>
              </w:rPr>
            </w:pPr>
          </w:p>
        </w:tc>
        <w:tc>
          <w:tcPr>
            <w:tcW w:w="2835" w:type="dxa"/>
            <w:vMerge/>
            <w:tcBorders>
              <w:top w:val="single" w:sz="8" w:space="0" w:color="000000"/>
              <w:left w:val="single" w:sz="8" w:space="0" w:color="000000"/>
              <w:bottom w:val="single" w:sz="8" w:space="0" w:color="000000"/>
              <w:right w:val="single" w:sz="8" w:space="0" w:color="000000"/>
            </w:tcBorders>
            <w:vAlign w:val="center"/>
            <w:hideMark/>
          </w:tcPr>
          <w:p w14:paraId="37C940BB" w14:textId="77777777" w:rsidR="004A5E4E" w:rsidRPr="00E7741B" w:rsidRDefault="004A5E4E" w:rsidP="004D1470">
            <w:pPr>
              <w:widowControl/>
              <w:suppressAutoHyphens w:val="0"/>
              <w:rPr>
                <w:rFonts w:ascii="Times New Roman" w:eastAsia="Times New Roman" w:hAnsi="Times New Roman" w:cs="Times New Roman"/>
                <w:color w:val="000000"/>
                <w:kern w:val="0"/>
                <w:lang w:eastAsia="ru-RU" w:bidi="ar-SA"/>
              </w:rPr>
            </w:pPr>
          </w:p>
        </w:tc>
        <w:tc>
          <w:tcPr>
            <w:tcW w:w="2976" w:type="dxa"/>
            <w:tcBorders>
              <w:top w:val="single" w:sz="4" w:space="0" w:color="auto"/>
              <w:left w:val="nil"/>
              <w:bottom w:val="single" w:sz="8" w:space="0" w:color="000000"/>
              <w:right w:val="single" w:sz="8" w:space="0" w:color="000000"/>
            </w:tcBorders>
            <w:shd w:val="clear" w:color="auto" w:fill="auto"/>
            <w:hideMark/>
          </w:tcPr>
          <w:p w14:paraId="3EC520F9" w14:textId="77777777" w:rsidR="004A5E4E" w:rsidRPr="00E7741B" w:rsidRDefault="004A5E4E" w:rsidP="004D1470">
            <w:pPr>
              <w:widowControl/>
              <w:suppressAutoHyphens w:val="0"/>
              <w:jc w:val="center"/>
              <w:rPr>
                <w:rFonts w:ascii="Times New Roman" w:eastAsia="Times New Roman" w:hAnsi="Times New Roman" w:cs="Times New Roman"/>
                <w:color w:val="000000"/>
                <w:kern w:val="0"/>
                <w:lang w:eastAsia="ru-RU" w:bidi="ar-SA"/>
              </w:rPr>
            </w:pPr>
            <w:r w:rsidRPr="00E7741B">
              <w:rPr>
                <w:rFonts w:ascii="Times New Roman" w:eastAsia="Times New Roman" w:hAnsi="Times New Roman" w:cs="Times New Roman"/>
                <w:color w:val="000000"/>
                <w:kern w:val="0"/>
                <w:lang w:eastAsia="ru-RU" w:bidi="ar-SA"/>
              </w:rPr>
              <w:t>Ответственный исполнитель-администрация Лебяжского муниципального округа  Кировской области</w:t>
            </w:r>
          </w:p>
        </w:tc>
        <w:tc>
          <w:tcPr>
            <w:tcW w:w="1134" w:type="dxa"/>
            <w:tcBorders>
              <w:top w:val="nil"/>
              <w:left w:val="nil"/>
              <w:bottom w:val="single" w:sz="8" w:space="0" w:color="000000"/>
              <w:right w:val="single" w:sz="8" w:space="0" w:color="000000"/>
            </w:tcBorders>
            <w:shd w:val="clear" w:color="auto" w:fill="E2EFD9" w:themeFill="accent6" w:themeFillTint="33"/>
            <w:hideMark/>
          </w:tcPr>
          <w:p w14:paraId="2B8EBE89" w14:textId="77777777" w:rsidR="004A5E4E" w:rsidRPr="00805C86" w:rsidRDefault="004A5E4E" w:rsidP="00AB729E">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 xml:space="preserve">9 </w:t>
            </w:r>
            <w:r>
              <w:rPr>
                <w:rFonts w:ascii="Times New Roman" w:hAnsi="Times New Roman" w:cs="Times New Roman"/>
                <w:color w:val="000000"/>
                <w:sz w:val="16"/>
                <w:szCs w:val="16"/>
              </w:rPr>
              <w:t>37</w:t>
            </w:r>
            <w:r w:rsidRPr="00805C86">
              <w:rPr>
                <w:rFonts w:ascii="Times New Roman" w:hAnsi="Times New Roman" w:cs="Times New Roman"/>
                <w:color w:val="000000"/>
                <w:sz w:val="16"/>
                <w:szCs w:val="16"/>
              </w:rPr>
              <w:t>8 200,00</w:t>
            </w:r>
          </w:p>
        </w:tc>
        <w:tc>
          <w:tcPr>
            <w:tcW w:w="1134" w:type="dxa"/>
            <w:tcBorders>
              <w:top w:val="nil"/>
              <w:left w:val="nil"/>
              <w:bottom w:val="single" w:sz="8" w:space="0" w:color="000000"/>
              <w:right w:val="single" w:sz="8" w:space="0" w:color="000000"/>
            </w:tcBorders>
            <w:shd w:val="clear" w:color="auto" w:fill="auto"/>
            <w:hideMark/>
          </w:tcPr>
          <w:p w14:paraId="1E304B96" w14:textId="77777777" w:rsidR="004A5E4E" w:rsidRPr="00805C86" w:rsidRDefault="004A5E4E" w:rsidP="004A5E4E">
            <w:pPr>
              <w:ind w:right="-24"/>
              <w:rPr>
                <w:rFonts w:ascii="Times New Roman" w:hAnsi="Times New Roman" w:cs="Times New Roman"/>
                <w:color w:val="000000"/>
                <w:sz w:val="16"/>
                <w:szCs w:val="16"/>
              </w:rPr>
            </w:pPr>
            <w:r>
              <w:rPr>
                <w:rFonts w:ascii="Times New Roman" w:hAnsi="Times New Roman" w:cs="Times New Roman"/>
                <w:color w:val="000000"/>
                <w:sz w:val="16"/>
                <w:szCs w:val="16"/>
              </w:rPr>
              <w:t>10 206 900</w:t>
            </w:r>
            <w:r w:rsidRPr="00805C86">
              <w:rPr>
                <w:rFonts w:ascii="Times New Roman" w:hAnsi="Times New Roman" w:cs="Times New Roman"/>
                <w:color w:val="000000"/>
                <w:sz w:val="16"/>
                <w:szCs w:val="16"/>
              </w:rPr>
              <w:t>,00</w:t>
            </w:r>
          </w:p>
        </w:tc>
        <w:tc>
          <w:tcPr>
            <w:tcW w:w="1134" w:type="dxa"/>
            <w:tcBorders>
              <w:top w:val="nil"/>
              <w:left w:val="nil"/>
              <w:bottom w:val="single" w:sz="8" w:space="0" w:color="000000"/>
              <w:right w:val="single" w:sz="8" w:space="0" w:color="000000"/>
            </w:tcBorders>
            <w:shd w:val="clear" w:color="auto" w:fill="auto"/>
            <w:hideMark/>
          </w:tcPr>
          <w:p w14:paraId="3DD08DB6" w14:textId="77777777" w:rsidR="004A5E4E" w:rsidRPr="00805C86" w:rsidRDefault="004A5E4E" w:rsidP="004A5E4E">
            <w:pPr>
              <w:ind w:right="-24"/>
              <w:rPr>
                <w:rFonts w:ascii="Times New Roman" w:hAnsi="Times New Roman" w:cs="Times New Roman"/>
                <w:color w:val="000000"/>
                <w:sz w:val="16"/>
                <w:szCs w:val="16"/>
              </w:rPr>
            </w:pPr>
            <w:r>
              <w:rPr>
                <w:rFonts w:ascii="Times New Roman" w:hAnsi="Times New Roman" w:cs="Times New Roman"/>
                <w:color w:val="000000"/>
                <w:sz w:val="16"/>
                <w:szCs w:val="16"/>
              </w:rPr>
              <w:t>13 495 000,00</w:t>
            </w:r>
          </w:p>
        </w:tc>
        <w:tc>
          <w:tcPr>
            <w:tcW w:w="1418" w:type="dxa"/>
            <w:tcBorders>
              <w:top w:val="nil"/>
              <w:left w:val="nil"/>
              <w:bottom w:val="single" w:sz="8" w:space="0" w:color="000000"/>
              <w:right w:val="single" w:sz="8" w:space="0" w:color="000000"/>
            </w:tcBorders>
          </w:tcPr>
          <w:p w14:paraId="04D95F41" w14:textId="77777777" w:rsidR="004A5E4E" w:rsidRPr="00805C86" w:rsidRDefault="004A5E4E" w:rsidP="004A5E4E">
            <w:pPr>
              <w:ind w:right="-24"/>
              <w:rPr>
                <w:rFonts w:ascii="Times New Roman" w:hAnsi="Times New Roman" w:cs="Times New Roman"/>
                <w:color w:val="000000"/>
                <w:sz w:val="16"/>
                <w:szCs w:val="16"/>
              </w:rPr>
            </w:pPr>
            <w:r>
              <w:rPr>
                <w:rFonts w:ascii="Times New Roman" w:hAnsi="Times New Roman" w:cs="Times New Roman"/>
                <w:color w:val="000000"/>
                <w:sz w:val="16"/>
                <w:szCs w:val="16"/>
              </w:rPr>
              <w:t>13 927 100</w:t>
            </w:r>
            <w:r w:rsidRPr="00805C86">
              <w:rPr>
                <w:rFonts w:ascii="Times New Roman" w:hAnsi="Times New Roman" w:cs="Times New Roman"/>
                <w:color w:val="000000"/>
                <w:sz w:val="16"/>
                <w:szCs w:val="16"/>
              </w:rPr>
              <w:t>,00</w:t>
            </w:r>
          </w:p>
        </w:tc>
        <w:tc>
          <w:tcPr>
            <w:tcW w:w="1418" w:type="dxa"/>
            <w:tcBorders>
              <w:top w:val="nil"/>
              <w:left w:val="nil"/>
              <w:bottom w:val="single" w:sz="8" w:space="0" w:color="000000"/>
              <w:right w:val="single" w:sz="8" w:space="0" w:color="000000"/>
            </w:tcBorders>
          </w:tcPr>
          <w:p w14:paraId="2227F5D1" w14:textId="77777777" w:rsidR="004A5E4E" w:rsidRPr="00805C86" w:rsidRDefault="004A5E4E" w:rsidP="004A5E4E">
            <w:pPr>
              <w:ind w:right="-24"/>
              <w:rPr>
                <w:rFonts w:ascii="Times New Roman" w:hAnsi="Times New Roman" w:cs="Times New Roman"/>
                <w:color w:val="000000"/>
                <w:sz w:val="16"/>
                <w:szCs w:val="16"/>
              </w:rPr>
            </w:pPr>
            <w:r>
              <w:rPr>
                <w:rFonts w:ascii="Times New Roman" w:hAnsi="Times New Roman" w:cs="Times New Roman"/>
                <w:color w:val="000000"/>
                <w:sz w:val="16"/>
                <w:szCs w:val="16"/>
              </w:rPr>
              <w:t>47 007 200,00</w:t>
            </w:r>
          </w:p>
        </w:tc>
      </w:tr>
      <w:tr w:rsidR="00AB729E" w:rsidRPr="00E7741B" w14:paraId="7D9321B2" w14:textId="77777777" w:rsidTr="00646D3C">
        <w:trPr>
          <w:gridAfter w:val="1"/>
          <w:wAfter w:w="1134" w:type="dxa"/>
          <w:trHeight w:val="170"/>
        </w:trPr>
        <w:tc>
          <w:tcPr>
            <w:tcW w:w="816" w:type="dxa"/>
            <w:vMerge w:val="restart"/>
            <w:tcBorders>
              <w:top w:val="nil"/>
              <w:left w:val="single" w:sz="8" w:space="0" w:color="000000"/>
              <w:bottom w:val="nil"/>
              <w:right w:val="single" w:sz="8" w:space="0" w:color="000000"/>
            </w:tcBorders>
            <w:shd w:val="clear" w:color="auto" w:fill="auto"/>
            <w:hideMark/>
          </w:tcPr>
          <w:p w14:paraId="1EE4B16C" w14:textId="77777777" w:rsidR="00AB729E" w:rsidRPr="00E7741B" w:rsidRDefault="00AB729E" w:rsidP="004D1470">
            <w:pPr>
              <w:widowControl/>
              <w:suppressAutoHyphens w:val="0"/>
              <w:jc w:val="center"/>
              <w:rPr>
                <w:rFonts w:ascii="Times New Roman" w:eastAsia="Times New Roman" w:hAnsi="Times New Roman" w:cs="Times New Roman"/>
                <w:color w:val="000000"/>
                <w:kern w:val="0"/>
                <w:lang w:eastAsia="ru-RU" w:bidi="ar-SA"/>
              </w:rPr>
            </w:pPr>
            <w:r w:rsidRPr="00E7741B">
              <w:rPr>
                <w:rFonts w:ascii="Times New Roman" w:eastAsia="Times New Roman" w:hAnsi="Times New Roman" w:cs="Times New Roman"/>
                <w:color w:val="000000"/>
                <w:kern w:val="0"/>
                <w:lang w:eastAsia="ru-RU" w:bidi="ar-SA"/>
              </w:rPr>
              <w:t>1.1.1.</w:t>
            </w:r>
          </w:p>
        </w:tc>
        <w:tc>
          <w:tcPr>
            <w:tcW w:w="1419" w:type="dxa"/>
            <w:vMerge w:val="restart"/>
            <w:tcBorders>
              <w:top w:val="nil"/>
              <w:left w:val="single" w:sz="8" w:space="0" w:color="000000"/>
              <w:bottom w:val="single" w:sz="8" w:space="0" w:color="000000"/>
              <w:right w:val="single" w:sz="8" w:space="0" w:color="000000"/>
            </w:tcBorders>
            <w:shd w:val="clear" w:color="auto" w:fill="auto"/>
            <w:hideMark/>
          </w:tcPr>
          <w:p w14:paraId="46772CB7" w14:textId="77777777" w:rsidR="00AB729E" w:rsidRPr="00E7741B" w:rsidRDefault="00AB729E" w:rsidP="004D1470">
            <w:pPr>
              <w:widowControl/>
              <w:suppressAutoHyphens w:val="0"/>
              <w:jc w:val="center"/>
              <w:rPr>
                <w:rFonts w:ascii="Times New Roman" w:eastAsia="Times New Roman" w:hAnsi="Times New Roman" w:cs="Times New Roman"/>
                <w:color w:val="000000"/>
                <w:kern w:val="0"/>
                <w:lang w:eastAsia="ru-RU" w:bidi="ar-SA"/>
              </w:rPr>
            </w:pPr>
            <w:r w:rsidRPr="00E7741B">
              <w:rPr>
                <w:rFonts w:ascii="Times New Roman" w:eastAsia="Times New Roman" w:hAnsi="Times New Roman" w:cs="Times New Roman"/>
                <w:color w:val="000000"/>
                <w:kern w:val="0"/>
                <w:lang w:eastAsia="ru-RU" w:bidi="ar-SA"/>
              </w:rPr>
              <w:t xml:space="preserve"> </w:t>
            </w:r>
          </w:p>
        </w:tc>
        <w:tc>
          <w:tcPr>
            <w:tcW w:w="2835" w:type="dxa"/>
            <w:vMerge w:val="restart"/>
            <w:tcBorders>
              <w:top w:val="nil"/>
              <w:left w:val="single" w:sz="8" w:space="0" w:color="000000"/>
              <w:bottom w:val="single" w:sz="8" w:space="0" w:color="000000"/>
              <w:right w:val="single" w:sz="8" w:space="0" w:color="000000"/>
            </w:tcBorders>
            <w:shd w:val="clear" w:color="auto" w:fill="auto"/>
            <w:hideMark/>
          </w:tcPr>
          <w:p w14:paraId="64FB2FF6" w14:textId="77777777" w:rsidR="00AB729E" w:rsidRPr="00E7741B" w:rsidRDefault="00AB729E" w:rsidP="004D1470">
            <w:pPr>
              <w:widowControl/>
              <w:suppressAutoHyphens w:val="0"/>
              <w:jc w:val="center"/>
              <w:rPr>
                <w:rFonts w:ascii="Times New Roman" w:eastAsia="Times New Roman" w:hAnsi="Times New Roman" w:cs="Times New Roman"/>
                <w:color w:val="000000"/>
                <w:kern w:val="0"/>
                <w:lang w:eastAsia="ru-RU" w:bidi="ar-SA"/>
              </w:rPr>
            </w:pPr>
            <w:r w:rsidRPr="00E7741B">
              <w:rPr>
                <w:rFonts w:ascii="Times New Roman" w:eastAsia="Times New Roman" w:hAnsi="Times New Roman" w:cs="Times New Roman"/>
                <w:color w:val="000000"/>
                <w:kern w:val="0"/>
                <w:lang w:eastAsia="ru-RU" w:bidi="ar-SA"/>
              </w:rPr>
              <w:t xml:space="preserve">Содержание </w:t>
            </w:r>
            <w:r w:rsidRPr="00E7741B">
              <w:rPr>
                <w:rFonts w:ascii="Times New Roman" w:eastAsia="Times New Roman" w:hAnsi="Times New Roman" w:cs="Times New Roman"/>
                <w:color w:val="000000"/>
                <w:kern w:val="0"/>
                <w:lang w:eastAsia="ru-RU" w:bidi="ar-SA"/>
              </w:rPr>
              <w:lastRenderedPageBreak/>
              <w:t>автомобильных дорог общего пользования местного значения и искусственных сооружений на них, вне границ населенных пунктов</w:t>
            </w:r>
          </w:p>
        </w:tc>
        <w:tc>
          <w:tcPr>
            <w:tcW w:w="2976" w:type="dxa"/>
            <w:tcBorders>
              <w:top w:val="single" w:sz="8" w:space="0" w:color="000000"/>
              <w:left w:val="nil"/>
              <w:bottom w:val="single" w:sz="4" w:space="0" w:color="auto"/>
              <w:right w:val="single" w:sz="8" w:space="0" w:color="000000"/>
            </w:tcBorders>
            <w:shd w:val="clear" w:color="auto" w:fill="auto"/>
            <w:hideMark/>
          </w:tcPr>
          <w:p w14:paraId="136BD526" w14:textId="77777777" w:rsidR="00AB729E" w:rsidRPr="00E7741B" w:rsidRDefault="00AB729E" w:rsidP="004D1470">
            <w:pPr>
              <w:widowControl/>
              <w:suppressAutoHyphens w:val="0"/>
              <w:jc w:val="center"/>
              <w:rPr>
                <w:rFonts w:ascii="Times New Roman" w:eastAsia="Times New Roman" w:hAnsi="Times New Roman" w:cs="Times New Roman"/>
                <w:color w:val="000000"/>
                <w:kern w:val="0"/>
                <w:lang w:eastAsia="ru-RU" w:bidi="ar-SA"/>
              </w:rPr>
            </w:pPr>
            <w:r w:rsidRPr="00E7741B">
              <w:rPr>
                <w:rFonts w:ascii="Times New Roman" w:eastAsia="Times New Roman" w:hAnsi="Times New Roman" w:cs="Times New Roman"/>
                <w:color w:val="000000"/>
                <w:kern w:val="0"/>
                <w:lang w:eastAsia="ru-RU" w:bidi="ar-SA"/>
              </w:rPr>
              <w:lastRenderedPageBreak/>
              <w:t>Всего</w:t>
            </w:r>
          </w:p>
        </w:tc>
        <w:tc>
          <w:tcPr>
            <w:tcW w:w="1134" w:type="dxa"/>
            <w:tcBorders>
              <w:top w:val="nil"/>
              <w:left w:val="nil"/>
              <w:bottom w:val="single" w:sz="8" w:space="0" w:color="000000"/>
              <w:right w:val="single" w:sz="8" w:space="0" w:color="000000"/>
            </w:tcBorders>
            <w:shd w:val="clear" w:color="auto" w:fill="E2EFD9" w:themeFill="accent6" w:themeFillTint="33"/>
            <w:hideMark/>
          </w:tcPr>
          <w:p w14:paraId="2ADCD20C" w14:textId="77777777" w:rsidR="00AB729E" w:rsidRPr="00805C86" w:rsidRDefault="00AB729E" w:rsidP="00AB729E">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251 150,00</w:t>
            </w:r>
          </w:p>
        </w:tc>
        <w:tc>
          <w:tcPr>
            <w:tcW w:w="1134" w:type="dxa"/>
            <w:tcBorders>
              <w:top w:val="nil"/>
              <w:left w:val="nil"/>
              <w:bottom w:val="single" w:sz="8" w:space="0" w:color="000000"/>
              <w:right w:val="single" w:sz="8" w:space="0" w:color="000000"/>
            </w:tcBorders>
            <w:shd w:val="clear" w:color="auto" w:fill="auto"/>
            <w:hideMark/>
          </w:tcPr>
          <w:p w14:paraId="7472D585" w14:textId="77777777" w:rsidR="00AB729E" w:rsidRPr="00805C86" w:rsidRDefault="00AB729E" w:rsidP="00AB729E">
            <w:pPr>
              <w:ind w:right="-24"/>
              <w:rPr>
                <w:rFonts w:ascii="Times New Roman" w:hAnsi="Times New Roman" w:cs="Times New Roman"/>
                <w:color w:val="000000"/>
                <w:sz w:val="16"/>
                <w:szCs w:val="16"/>
              </w:rPr>
            </w:pPr>
            <w:r>
              <w:rPr>
                <w:rFonts w:ascii="Times New Roman" w:hAnsi="Times New Roman" w:cs="Times New Roman"/>
                <w:color w:val="000000"/>
                <w:sz w:val="16"/>
                <w:szCs w:val="16"/>
              </w:rPr>
              <w:t>250 000,00</w:t>
            </w:r>
          </w:p>
        </w:tc>
        <w:tc>
          <w:tcPr>
            <w:tcW w:w="1134" w:type="dxa"/>
            <w:tcBorders>
              <w:top w:val="nil"/>
              <w:left w:val="nil"/>
              <w:bottom w:val="single" w:sz="8" w:space="0" w:color="000000"/>
              <w:right w:val="single" w:sz="8" w:space="0" w:color="000000"/>
            </w:tcBorders>
            <w:shd w:val="clear" w:color="auto" w:fill="auto"/>
            <w:hideMark/>
          </w:tcPr>
          <w:p w14:paraId="7476543D" w14:textId="77777777" w:rsidR="00AB729E" w:rsidRPr="00805C86" w:rsidRDefault="00AB729E" w:rsidP="00AB729E">
            <w:pPr>
              <w:ind w:right="-24"/>
              <w:rPr>
                <w:rFonts w:ascii="Times New Roman" w:hAnsi="Times New Roman" w:cs="Times New Roman"/>
                <w:color w:val="000000"/>
                <w:sz w:val="16"/>
                <w:szCs w:val="16"/>
              </w:rPr>
            </w:pPr>
            <w:r>
              <w:rPr>
                <w:rFonts w:ascii="Times New Roman" w:hAnsi="Times New Roman" w:cs="Times New Roman"/>
                <w:color w:val="000000"/>
                <w:sz w:val="16"/>
                <w:szCs w:val="16"/>
              </w:rPr>
              <w:t>250 000,00</w:t>
            </w:r>
          </w:p>
        </w:tc>
        <w:tc>
          <w:tcPr>
            <w:tcW w:w="1418" w:type="dxa"/>
            <w:tcBorders>
              <w:top w:val="nil"/>
              <w:left w:val="nil"/>
              <w:bottom w:val="single" w:sz="8" w:space="0" w:color="000000"/>
              <w:right w:val="single" w:sz="8" w:space="0" w:color="000000"/>
            </w:tcBorders>
          </w:tcPr>
          <w:p w14:paraId="7A8A8AFD" w14:textId="77777777" w:rsidR="00AB729E" w:rsidRPr="00805C86" w:rsidRDefault="00AB729E" w:rsidP="00AB729E">
            <w:pPr>
              <w:ind w:right="-24"/>
              <w:rPr>
                <w:rFonts w:ascii="Times New Roman" w:hAnsi="Times New Roman" w:cs="Times New Roman"/>
                <w:color w:val="000000"/>
                <w:sz w:val="16"/>
                <w:szCs w:val="16"/>
              </w:rPr>
            </w:pPr>
            <w:r>
              <w:rPr>
                <w:rFonts w:ascii="Times New Roman" w:hAnsi="Times New Roman" w:cs="Times New Roman"/>
                <w:color w:val="000000"/>
                <w:sz w:val="16"/>
                <w:szCs w:val="16"/>
              </w:rPr>
              <w:t>250 000,00</w:t>
            </w:r>
          </w:p>
        </w:tc>
        <w:tc>
          <w:tcPr>
            <w:tcW w:w="1418" w:type="dxa"/>
            <w:tcBorders>
              <w:top w:val="nil"/>
              <w:left w:val="nil"/>
              <w:bottom w:val="single" w:sz="8" w:space="0" w:color="000000"/>
              <w:right w:val="single" w:sz="8" w:space="0" w:color="000000"/>
            </w:tcBorders>
          </w:tcPr>
          <w:p w14:paraId="3002FC3B" w14:textId="77777777" w:rsidR="00AB729E" w:rsidRPr="00805C86" w:rsidRDefault="00AB729E" w:rsidP="00AB729E">
            <w:pPr>
              <w:ind w:right="-24"/>
              <w:rPr>
                <w:rFonts w:ascii="Times New Roman" w:hAnsi="Times New Roman" w:cs="Times New Roman"/>
                <w:color w:val="000000"/>
                <w:sz w:val="16"/>
                <w:szCs w:val="16"/>
              </w:rPr>
            </w:pPr>
            <w:r>
              <w:rPr>
                <w:rFonts w:ascii="Times New Roman" w:hAnsi="Times New Roman" w:cs="Times New Roman"/>
                <w:color w:val="000000"/>
                <w:sz w:val="16"/>
                <w:szCs w:val="16"/>
              </w:rPr>
              <w:t>1 001 150,00</w:t>
            </w:r>
          </w:p>
        </w:tc>
      </w:tr>
      <w:tr w:rsidR="00AB729E" w:rsidRPr="00E7741B" w14:paraId="63AAB7E2" w14:textId="77777777" w:rsidTr="00646D3C">
        <w:trPr>
          <w:gridAfter w:val="1"/>
          <w:wAfter w:w="1134" w:type="dxa"/>
          <w:trHeight w:val="1814"/>
        </w:trPr>
        <w:tc>
          <w:tcPr>
            <w:tcW w:w="816" w:type="dxa"/>
            <w:vMerge/>
            <w:tcBorders>
              <w:top w:val="nil"/>
              <w:left w:val="single" w:sz="8" w:space="0" w:color="000000"/>
              <w:bottom w:val="nil"/>
              <w:right w:val="single" w:sz="8" w:space="0" w:color="000000"/>
            </w:tcBorders>
            <w:vAlign w:val="center"/>
            <w:hideMark/>
          </w:tcPr>
          <w:p w14:paraId="1080A7B2" w14:textId="77777777" w:rsidR="00AB729E" w:rsidRPr="00E7741B" w:rsidRDefault="00AB729E" w:rsidP="004D1470">
            <w:pPr>
              <w:widowControl/>
              <w:suppressAutoHyphens w:val="0"/>
              <w:rPr>
                <w:rFonts w:ascii="Times New Roman" w:eastAsia="Times New Roman" w:hAnsi="Times New Roman" w:cs="Times New Roman"/>
                <w:color w:val="000000"/>
                <w:kern w:val="0"/>
                <w:lang w:eastAsia="ru-RU" w:bidi="ar-SA"/>
              </w:rPr>
            </w:pPr>
          </w:p>
        </w:tc>
        <w:tc>
          <w:tcPr>
            <w:tcW w:w="1419" w:type="dxa"/>
            <w:vMerge/>
            <w:tcBorders>
              <w:top w:val="nil"/>
              <w:left w:val="single" w:sz="8" w:space="0" w:color="000000"/>
              <w:bottom w:val="single" w:sz="8" w:space="0" w:color="000000"/>
              <w:right w:val="single" w:sz="8" w:space="0" w:color="000000"/>
            </w:tcBorders>
            <w:vAlign w:val="center"/>
            <w:hideMark/>
          </w:tcPr>
          <w:p w14:paraId="32AE1F39" w14:textId="77777777" w:rsidR="00AB729E" w:rsidRPr="00E7741B" w:rsidRDefault="00AB729E" w:rsidP="004D1470">
            <w:pPr>
              <w:widowControl/>
              <w:suppressAutoHyphens w:val="0"/>
              <w:rPr>
                <w:rFonts w:ascii="Times New Roman" w:eastAsia="Times New Roman" w:hAnsi="Times New Roman" w:cs="Times New Roman"/>
                <w:color w:val="000000"/>
                <w:kern w:val="0"/>
                <w:lang w:eastAsia="ru-RU" w:bidi="ar-SA"/>
              </w:rPr>
            </w:pPr>
          </w:p>
        </w:tc>
        <w:tc>
          <w:tcPr>
            <w:tcW w:w="2835" w:type="dxa"/>
            <w:vMerge/>
            <w:tcBorders>
              <w:top w:val="nil"/>
              <w:left w:val="single" w:sz="8" w:space="0" w:color="000000"/>
              <w:bottom w:val="single" w:sz="8" w:space="0" w:color="000000"/>
              <w:right w:val="single" w:sz="8" w:space="0" w:color="000000"/>
            </w:tcBorders>
            <w:vAlign w:val="center"/>
            <w:hideMark/>
          </w:tcPr>
          <w:p w14:paraId="5CF09317" w14:textId="77777777" w:rsidR="00AB729E" w:rsidRPr="00E7741B" w:rsidRDefault="00AB729E" w:rsidP="004D1470">
            <w:pPr>
              <w:widowControl/>
              <w:suppressAutoHyphens w:val="0"/>
              <w:rPr>
                <w:rFonts w:ascii="Times New Roman" w:eastAsia="Times New Roman" w:hAnsi="Times New Roman" w:cs="Times New Roman"/>
                <w:color w:val="000000"/>
                <w:kern w:val="0"/>
                <w:lang w:eastAsia="ru-RU" w:bidi="ar-SA"/>
              </w:rPr>
            </w:pPr>
          </w:p>
        </w:tc>
        <w:tc>
          <w:tcPr>
            <w:tcW w:w="2976" w:type="dxa"/>
            <w:tcBorders>
              <w:top w:val="single" w:sz="4" w:space="0" w:color="auto"/>
              <w:left w:val="nil"/>
              <w:bottom w:val="single" w:sz="8" w:space="0" w:color="000000"/>
              <w:right w:val="single" w:sz="8" w:space="0" w:color="000000"/>
            </w:tcBorders>
            <w:shd w:val="clear" w:color="auto" w:fill="auto"/>
            <w:hideMark/>
          </w:tcPr>
          <w:p w14:paraId="1447BAD7" w14:textId="77777777" w:rsidR="00AB729E" w:rsidRPr="00E7741B" w:rsidRDefault="00AB729E" w:rsidP="004D1470">
            <w:pPr>
              <w:widowControl/>
              <w:suppressAutoHyphens w:val="0"/>
              <w:jc w:val="center"/>
              <w:rPr>
                <w:rFonts w:ascii="Times New Roman" w:eastAsia="Times New Roman" w:hAnsi="Times New Roman" w:cs="Times New Roman"/>
                <w:color w:val="000000"/>
                <w:kern w:val="0"/>
                <w:lang w:eastAsia="ru-RU" w:bidi="ar-SA"/>
              </w:rPr>
            </w:pPr>
            <w:r w:rsidRPr="00E7741B">
              <w:rPr>
                <w:rFonts w:ascii="Times New Roman" w:eastAsia="Times New Roman" w:hAnsi="Times New Roman" w:cs="Times New Roman"/>
                <w:color w:val="000000"/>
                <w:kern w:val="0"/>
                <w:lang w:eastAsia="ru-RU" w:bidi="ar-SA"/>
              </w:rPr>
              <w:t>Ответственный исполнитель-администрация Лебяжского муниципального округа  Кировской области</w:t>
            </w:r>
          </w:p>
        </w:tc>
        <w:tc>
          <w:tcPr>
            <w:tcW w:w="1134" w:type="dxa"/>
            <w:tcBorders>
              <w:top w:val="single" w:sz="4" w:space="0" w:color="auto"/>
              <w:left w:val="nil"/>
              <w:bottom w:val="single" w:sz="4" w:space="0" w:color="auto"/>
              <w:right w:val="single" w:sz="4" w:space="0" w:color="auto"/>
            </w:tcBorders>
            <w:shd w:val="clear" w:color="auto" w:fill="E2EFD9" w:themeFill="accent6" w:themeFillTint="33"/>
            <w:hideMark/>
          </w:tcPr>
          <w:p w14:paraId="1ED789A6" w14:textId="77777777" w:rsidR="00AB729E" w:rsidRPr="00805C86" w:rsidRDefault="00AB729E" w:rsidP="00AB729E">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251 150,00</w:t>
            </w:r>
          </w:p>
        </w:tc>
        <w:tc>
          <w:tcPr>
            <w:tcW w:w="1134" w:type="dxa"/>
            <w:tcBorders>
              <w:top w:val="single" w:sz="4" w:space="0" w:color="auto"/>
              <w:left w:val="nil"/>
              <w:bottom w:val="single" w:sz="4" w:space="0" w:color="auto"/>
              <w:right w:val="single" w:sz="4" w:space="0" w:color="auto"/>
            </w:tcBorders>
            <w:shd w:val="clear" w:color="auto" w:fill="auto"/>
            <w:hideMark/>
          </w:tcPr>
          <w:p w14:paraId="4DC859FB" w14:textId="77777777" w:rsidR="00AB729E" w:rsidRPr="00805C86" w:rsidRDefault="00AB729E" w:rsidP="00AB729E">
            <w:pPr>
              <w:ind w:right="-24"/>
              <w:rPr>
                <w:rFonts w:ascii="Times New Roman" w:hAnsi="Times New Roman" w:cs="Times New Roman"/>
                <w:color w:val="000000"/>
                <w:sz w:val="16"/>
                <w:szCs w:val="16"/>
              </w:rPr>
            </w:pPr>
            <w:r>
              <w:rPr>
                <w:rFonts w:ascii="Times New Roman" w:hAnsi="Times New Roman" w:cs="Times New Roman"/>
                <w:color w:val="000000"/>
                <w:sz w:val="16"/>
                <w:szCs w:val="16"/>
              </w:rPr>
              <w:t>250 000,00</w:t>
            </w:r>
          </w:p>
        </w:tc>
        <w:tc>
          <w:tcPr>
            <w:tcW w:w="1134" w:type="dxa"/>
            <w:tcBorders>
              <w:top w:val="nil"/>
              <w:left w:val="nil"/>
              <w:bottom w:val="single" w:sz="8" w:space="0" w:color="000000"/>
              <w:right w:val="single" w:sz="8" w:space="0" w:color="000000"/>
            </w:tcBorders>
            <w:shd w:val="clear" w:color="auto" w:fill="auto"/>
            <w:hideMark/>
          </w:tcPr>
          <w:p w14:paraId="1A30C043" w14:textId="77777777" w:rsidR="00AB729E" w:rsidRPr="00805C86" w:rsidRDefault="00AB729E" w:rsidP="00AB729E">
            <w:pPr>
              <w:ind w:right="-24"/>
              <w:rPr>
                <w:rFonts w:ascii="Times New Roman" w:hAnsi="Times New Roman" w:cs="Times New Roman"/>
                <w:color w:val="000000"/>
                <w:sz w:val="16"/>
                <w:szCs w:val="16"/>
              </w:rPr>
            </w:pPr>
            <w:r>
              <w:rPr>
                <w:rFonts w:ascii="Times New Roman" w:hAnsi="Times New Roman" w:cs="Times New Roman"/>
                <w:color w:val="000000"/>
                <w:sz w:val="16"/>
                <w:szCs w:val="16"/>
              </w:rPr>
              <w:t>250 000,00</w:t>
            </w:r>
          </w:p>
        </w:tc>
        <w:tc>
          <w:tcPr>
            <w:tcW w:w="1418" w:type="dxa"/>
            <w:tcBorders>
              <w:top w:val="nil"/>
              <w:left w:val="nil"/>
              <w:bottom w:val="single" w:sz="8" w:space="0" w:color="000000"/>
              <w:right w:val="single" w:sz="8" w:space="0" w:color="000000"/>
            </w:tcBorders>
          </w:tcPr>
          <w:p w14:paraId="5B4C8828" w14:textId="77777777" w:rsidR="00AB729E" w:rsidRPr="00805C86" w:rsidRDefault="00AB729E" w:rsidP="00AB729E">
            <w:pPr>
              <w:ind w:right="-24"/>
              <w:rPr>
                <w:rFonts w:ascii="Times New Roman" w:hAnsi="Times New Roman" w:cs="Times New Roman"/>
                <w:color w:val="000000"/>
                <w:sz w:val="16"/>
                <w:szCs w:val="16"/>
              </w:rPr>
            </w:pPr>
            <w:r>
              <w:rPr>
                <w:rFonts w:ascii="Times New Roman" w:hAnsi="Times New Roman" w:cs="Times New Roman"/>
                <w:color w:val="000000"/>
                <w:sz w:val="16"/>
                <w:szCs w:val="16"/>
              </w:rPr>
              <w:t>250 000,00</w:t>
            </w:r>
          </w:p>
        </w:tc>
        <w:tc>
          <w:tcPr>
            <w:tcW w:w="1418" w:type="dxa"/>
            <w:tcBorders>
              <w:top w:val="nil"/>
              <w:left w:val="nil"/>
              <w:bottom w:val="single" w:sz="8" w:space="0" w:color="000000"/>
              <w:right w:val="single" w:sz="8" w:space="0" w:color="000000"/>
            </w:tcBorders>
          </w:tcPr>
          <w:p w14:paraId="22103AC1" w14:textId="77777777" w:rsidR="00AB729E" w:rsidRPr="00805C86" w:rsidRDefault="00AB729E" w:rsidP="00AB729E">
            <w:pPr>
              <w:ind w:right="-24"/>
              <w:rPr>
                <w:rFonts w:ascii="Times New Roman" w:hAnsi="Times New Roman" w:cs="Times New Roman"/>
                <w:color w:val="000000"/>
                <w:sz w:val="16"/>
                <w:szCs w:val="16"/>
              </w:rPr>
            </w:pPr>
            <w:r>
              <w:rPr>
                <w:rFonts w:ascii="Times New Roman" w:hAnsi="Times New Roman" w:cs="Times New Roman"/>
                <w:color w:val="000000"/>
                <w:sz w:val="16"/>
                <w:szCs w:val="16"/>
              </w:rPr>
              <w:t>1 001 150,00</w:t>
            </w:r>
          </w:p>
        </w:tc>
      </w:tr>
      <w:tr w:rsidR="004A5E4E" w:rsidRPr="00E7741B" w14:paraId="10FB5A07" w14:textId="77777777" w:rsidTr="00646D3C">
        <w:trPr>
          <w:gridAfter w:val="1"/>
          <w:wAfter w:w="1134" w:type="dxa"/>
          <w:trHeight w:val="315"/>
        </w:trPr>
        <w:tc>
          <w:tcPr>
            <w:tcW w:w="816" w:type="dxa"/>
            <w:vMerge w:val="restart"/>
            <w:tcBorders>
              <w:top w:val="single" w:sz="4" w:space="0" w:color="auto"/>
              <w:left w:val="single" w:sz="8" w:space="0" w:color="000000"/>
              <w:bottom w:val="single" w:sz="8" w:space="0" w:color="000000"/>
              <w:right w:val="single" w:sz="8" w:space="0" w:color="000000"/>
            </w:tcBorders>
            <w:shd w:val="clear" w:color="auto" w:fill="auto"/>
            <w:hideMark/>
          </w:tcPr>
          <w:p w14:paraId="275D34AA" w14:textId="77777777" w:rsidR="004A5E4E" w:rsidRPr="00E7741B" w:rsidRDefault="004A5E4E" w:rsidP="004D1470">
            <w:pPr>
              <w:widowControl/>
              <w:suppressAutoHyphens w:val="0"/>
              <w:jc w:val="center"/>
              <w:rPr>
                <w:rFonts w:ascii="Times New Roman" w:eastAsia="Times New Roman" w:hAnsi="Times New Roman" w:cs="Times New Roman"/>
                <w:color w:val="000000"/>
                <w:kern w:val="0"/>
                <w:lang w:eastAsia="ru-RU" w:bidi="ar-SA"/>
              </w:rPr>
            </w:pPr>
            <w:r w:rsidRPr="00E7741B">
              <w:rPr>
                <w:rFonts w:ascii="Times New Roman" w:eastAsia="Times New Roman" w:hAnsi="Times New Roman" w:cs="Times New Roman"/>
                <w:color w:val="000000"/>
                <w:kern w:val="0"/>
                <w:lang w:eastAsia="ru-RU" w:bidi="ar-SA"/>
              </w:rPr>
              <w:t>1.1.2.</w:t>
            </w:r>
          </w:p>
        </w:tc>
        <w:tc>
          <w:tcPr>
            <w:tcW w:w="1419" w:type="dxa"/>
            <w:vMerge w:val="restart"/>
            <w:tcBorders>
              <w:top w:val="nil"/>
              <w:left w:val="single" w:sz="8" w:space="0" w:color="000000"/>
              <w:bottom w:val="single" w:sz="8" w:space="0" w:color="000000"/>
              <w:right w:val="single" w:sz="8" w:space="0" w:color="000000"/>
            </w:tcBorders>
            <w:shd w:val="clear" w:color="auto" w:fill="auto"/>
            <w:hideMark/>
          </w:tcPr>
          <w:p w14:paraId="3DBA3640" w14:textId="77777777" w:rsidR="004A5E4E" w:rsidRPr="00E7741B" w:rsidRDefault="004A5E4E" w:rsidP="004D1470">
            <w:pPr>
              <w:widowControl/>
              <w:suppressAutoHyphens w:val="0"/>
              <w:jc w:val="center"/>
              <w:rPr>
                <w:rFonts w:ascii="Times New Roman" w:eastAsia="Times New Roman" w:hAnsi="Times New Roman" w:cs="Times New Roman"/>
                <w:color w:val="000000"/>
                <w:kern w:val="0"/>
                <w:lang w:eastAsia="ru-RU" w:bidi="ar-SA"/>
              </w:rPr>
            </w:pPr>
            <w:r w:rsidRPr="00E7741B">
              <w:rPr>
                <w:rFonts w:ascii="Times New Roman" w:eastAsia="Times New Roman" w:hAnsi="Times New Roman" w:cs="Times New Roman"/>
                <w:color w:val="000000"/>
                <w:kern w:val="0"/>
                <w:lang w:eastAsia="ru-RU" w:bidi="ar-SA"/>
              </w:rPr>
              <w:t xml:space="preserve"> </w:t>
            </w:r>
          </w:p>
        </w:tc>
        <w:tc>
          <w:tcPr>
            <w:tcW w:w="2835" w:type="dxa"/>
            <w:vMerge w:val="restart"/>
            <w:tcBorders>
              <w:top w:val="nil"/>
              <w:left w:val="single" w:sz="8" w:space="0" w:color="000000"/>
              <w:bottom w:val="single" w:sz="8" w:space="0" w:color="000000"/>
              <w:right w:val="single" w:sz="8" w:space="0" w:color="000000"/>
            </w:tcBorders>
            <w:shd w:val="clear" w:color="auto" w:fill="auto"/>
            <w:hideMark/>
          </w:tcPr>
          <w:p w14:paraId="2BBFFC95" w14:textId="77777777" w:rsidR="004A5E4E" w:rsidRPr="00E7741B" w:rsidRDefault="004A5E4E" w:rsidP="004D1470">
            <w:pPr>
              <w:widowControl/>
              <w:suppressAutoHyphens w:val="0"/>
              <w:jc w:val="center"/>
              <w:rPr>
                <w:rFonts w:ascii="Times New Roman" w:eastAsia="Times New Roman" w:hAnsi="Times New Roman" w:cs="Times New Roman"/>
                <w:color w:val="000000"/>
                <w:kern w:val="0"/>
                <w:lang w:eastAsia="ru-RU" w:bidi="ar-SA"/>
              </w:rPr>
            </w:pPr>
            <w:r w:rsidRPr="00E7741B">
              <w:rPr>
                <w:rFonts w:ascii="Times New Roman" w:eastAsia="Times New Roman" w:hAnsi="Times New Roman" w:cs="Times New Roman"/>
                <w:color w:val="000000"/>
                <w:kern w:val="0"/>
                <w:lang w:eastAsia="ru-RU" w:bidi="ar-SA"/>
              </w:rPr>
              <w:t>Содержание автомобильных дорог общего пользования местного значения и искусственных сооружений на них, в границах населенных пунктов</w:t>
            </w:r>
          </w:p>
        </w:tc>
        <w:tc>
          <w:tcPr>
            <w:tcW w:w="2976" w:type="dxa"/>
            <w:tcBorders>
              <w:top w:val="single" w:sz="8" w:space="0" w:color="000000"/>
              <w:left w:val="nil"/>
              <w:bottom w:val="single" w:sz="4" w:space="0" w:color="auto"/>
              <w:right w:val="single" w:sz="8" w:space="0" w:color="000000"/>
            </w:tcBorders>
            <w:shd w:val="clear" w:color="auto" w:fill="auto"/>
            <w:hideMark/>
          </w:tcPr>
          <w:p w14:paraId="7F49B6F8" w14:textId="77777777" w:rsidR="004A5E4E" w:rsidRPr="00E7741B" w:rsidRDefault="004A5E4E" w:rsidP="004D1470">
            <w:pPr>
              <w:widowControl/>
              <w:suppressAutoHyphens w:val="0"/>
              <w:jc w:val="center"/>
              <w:rPr>
                <w:rFonts w:ascii="Times New Roman" w:eastAsia="Times New Roman" w:hAnsi="Times New Roman" w:cs="Times New Roman"/>
                <w:color w:val="000000"/>
                <w:kern w:val="0"/>
                <w:lang w:eastAsia="ru-RU" w:bidi="ar-SA"/>
              </w:rPr>
            </w:pPr>
            <w:r w:rsidRPr="00E7741B">
              <w:rPr>
                <w:rFonts w:ascii="Times New Roman" w:eastAsia="Times New Roman" w:hAnsi="Times New Roman" w:cs="Times New Roman"/>
                <w:color w:val="000000"/>
                <w:kern w:val="0"/>
                <w:lang w:eastAsia="ru-RU" w:bidi="ar-SA"/>
              </w:rPr>
              <w:t>Всего</w:t>
            </w:r>
          </w:p>
        </w:tc>
        <w:tc>
          <w:tcPr>
            <w:tcW w:w="1134" w:type="dxa"/>
            <w:tcBorders>
              <w:top w:val="nil"/>
              <w:left w:val="nil"/>
              <w:bottom w:val="single" w:sz="8" w:space="0" w:color="000000"/>
              <w:right w:val="single" w:sz="8" w:space="0" w:color="000000"/>
            </w:tcBorders>
            <w:shd w:val="clear" w:color="auto" w:fill="E2EFD9" w:themeFill="accent6" w:themeFillTint="33"/>
            <w:hideMark/>
          </w:tcPr>
          <w:p w14:paraId="49FD35F0" w14:textId="77777777" w:rsidR="004A5E4E" w:rsidRPr="00805C86" w:rsidRDefault="004A5E4E" w:rsidP="00AB729E">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 xml:space="preserve">9 </w:t>
            </w:r>
            <w:r>
              <w:rPr>
                <w:rFonts w:ascii="Times New Roman" w:hAnsi="Times New Roman" w:cs="Times New Roman"/>
                <w:color w:val="000000"/>
                <w:sz w:val="16"/>
                <w:szCs w:val="16"/>
              </w:rPr>
              <w:t>12</w:t>
            </w:r>
            <w:r w:rsidRPr="00805C86">
              <w:rPr>
                <w:rFonts w:ascii="Times New Roman" w:hAnsi="Times New Roman" w:cs="Times New Roman"/>
                <w:color w:val="000000"/>
                <w:sz w:val="16"/>
                <w:szCs w:val="16"/>
              </w:rPr>
              <w:t>7 050,00</w:t>
            </w:r>
          </w:p>
        </w:tc>
        <w:tc>
          <w:tcPr>
            <w:tcW w:w="1134" w:type="dxa"/>
            <w:tcBorders>
              <w:top w:val="nil"/>
              <w:left w:val="nil"/>
              <w:bottom w:val="single" w:sz="8" w:space="0" w:color="000000"/>
              <w:right w:val="single" w:sz="8" w:space="0" w:color="000000"/>
            </w:tcBorders>
            <w:shd w:val="clear" w:color="auto" w:fill="auto"/>
            <w:hideMark/>
          </w:tcPr>
          <w:p w14:paraId="120B1D1E" w14:textId="77777777" w:rsidR="004A5E4E" w:rsidRPr="00805C86" w:rsidRDefault="004A5E4E" w:rsidP="004A5E4E">
            <w:pPr>
              <w:ind w:right="-24"/>
              <w:rPr>
                <w:rFonts w:ascii="Times New Roman" w:hAnsi="Times New Roman" w:cs="Times New Roman"/>
                <w:color w:val="000000"/>
                <w:sz w:val="16"/>
                <w:szCs w:val="16"/>
              </w:rPr>
            </w:pPr>
            <w:r>
              <w:rPr>
                <w:rFonts w:ascii="Times New Roman" w:hAnsi="Times New Roman" w:cs="Times New Roman"/>
                <w:color w:val="000000"/>
                <w:sz w:val="16"/>
                <w:szCs w:val="16"/>
              </w:rPr>
              <w:t>9 956 900,00</w:t>
            </w:r>
          </w:p>
        </w:tc>
        <w:tc>
          <w:tcPr>
            <w:tcW w:w="1134" w:type="dxa"/>
            <w:tcBorders>
              <w:top w:val="nil"/>
              <w:left w:val="nil"/>
              <w:bottom w:val="single" w:sz="8" w:space="0" w:color="000000"/>
              <w:right w:val="single" w:sz="8" w:space="0" w:color="000000"/>
            </w:tcBorders>
            <w:shd w:val="clear" w:color="auto" w:fill="auto"/>
            <w:hideMark/>
          </w:tcPr>
          <w:p w14:paraId="4F68D513" w14:textId="77777777" w:rsidR="004A5E4E" w:rsidRPr="00805C86" w:rsidRDefault="004A5E4E" w:rsidP="004A5E4E">
            <w:pPr>
              <w:ind w:right="-24"/>
              <w:rPr>
                <w:rFonts w:ascii="Times New Roman" w:hAnsi="Times New Roman" w:cs="Times New Roman"/>
                <w:color w:val="000000"/>
                <w:sz w:val="16"/>
                <w:szCs w:val="16"/>
              </w:rPr>
            </w:pPr>
            <w:r>
              <w:rPr>
                <w:rFonts w:ascii="Times New Roman" w:hAnsi="Times New Roman" w:cs="Times New Roman"/>
                <w:color w:val="000000"/>
                <w:sz w:val="16"/>
                <w:szCs w:val="16"/>
              </w:rPr>
              <w:t>13 245 000,00</w:t>
            </w:r>
          </w:p>
        </w:tc>
        <w:tc>
          <w:tcPr>
            <w:tcW w:w="1418" w:type="dxa"/>
            <w:tcBorders>
              <w:top w:val="nil"/>
              <w:left w:val="nil"/>
              <w:bottom w:val="single" w:sz="8" w:space="0" w:color="000000"/>
              <w:right w:val="single" w:sz="8" w:space="0" w:color="000000"/>
            </w:tcBorders>
          </w:tcPr>
          <w:p w14:paraId="03C31731" w14:textId="77777777" w:rsidR="004A5E4E" w:rsidRPr="00805C86" w:rsidRDefault="004A5E4E" w:rsidP="004A5E4E">
            <w:pPr>
              <w:ind w:right="-24"/>
              <w:rPr>
                <w:rFonts w:ascii="Times New Roman" w:hAnsi="Times New Roman" w:cs="Times New Roman"/>
                <w:color w:val="000000"/>
                <w:sz w:val="16"/>
                <w:szCs w:val="16"/>
              </w:rPr>
            </w:pPr>
            <w:r>
              <w:rPr>
                <w:rFonts w:ascii="Times New Roman" w:hAnsi="Times New Roman" w:cs="Times New Roman"/>
                <w:color w:val="000000"/>
                <w:sz w:val="16"/>
                <w:szCs w:val="16"/>
              </w:rPr>
              <w:t>13 677 100,00</w:t>
            </w:r>
          </w:p>
        </w:tc>
        <w:tc>
          <w:tcPr>
            <w:tcW w:w="1418" w:type="dxa"/>
            <w:tcBorders>
              <w:top w:val="nil"/>
              <w:left w:val="nil"/>
              <w:bottom w:val="single" w:sz="8" w:space="0" w:color="000000"/>
              <w:right w:val="single" w:sz="8" w:space="0" w:color="000000"/>
            </w:tcBorders>
          </w:tcPr>
          <w:p w14:paraId="6E5D6BBE" w14:textId="77777777" w:rsidR="004A5E4E" w:rsidRPr="00805C86" w:rsidRDefault="004A5E4E" w:rsidP="004A5E4E">
            <w:pPr>
              <w:ind w:right="-24"/>
              <w:rPr>
                <w:rFonts w:ascii="Times New Roman" w:hAnsi="Times New Roman" w:cs="Times New Roman"/>
                <w:color w:val="000000"/>
                <w:sz w:val="16"/>
                <w:szCs w:val="16"/>
              </w:rPr>
            </w:pPr>
            <w:r>
              <w:rPr>
                <w:rFonts w:ascii="Times New Roman" w:hAnsi="Times New Roman" w:cs="Times New Roman"/>
                <w:color w:val="000000"/>
                <w:sz w:val="16"/>
                <w:szCs w:val="16"/>
              </w:rPr>
              <w:t>46 006 050,00</w:t>
            </w:r>
          </w:p>
        </w:tc>
      </w:tr>
      <w:tr w:rsidR="004A5E4E" w:rsidRPr="00E7741B" w14:paraId="7FDC1723" w14:textId="77777777" w:rsidTr="00646D3C">
        <w:trPr>
          <w:gridAfter w:val="1"/>
          <w:wAfter w:w="1134" w:type="dxa"/>
          <w:trHeight w:val="1871"/>
        </w:trPr>
        <w:tc>
          <w:tcPr>
            <w:tcW w:w="816" w:type="dxa"/>
            <w:vMerge/>
            <w:tcBorders>
              <w:top w:val="nil"/>
              <w:left w:val="single" w:sz="8" w:space="0" w:color="000000"/>
              <w:bottom w:val="single" w:sz="8" w:space="0" w:color="000000"/>
              <w:right w:val="single" w:sz="8" w:space="0" w:color="000000"/>
            </w:tcBorders>
            <w:vAlign w:val="center"/>
            <w:hideMark/>
          </w:tcPr>
          <w:p w14:paraId="15B977B7" w14:textId="77777777" w:rsidR="004A5E4E" w:rsidRPr="00E7741B" w:rsidRDefault="004A5E4E" w:rsidP="004D1470">
            <w:pPr>
              <w:widowControl/>
              <w:suppressAutoHyphens w:val="0"/>
              <w:rPr>
                <w:rFonts w:ascii="Times New Roman" w:eastAsia="Times New Roman" w:hAnsi="Times New Roman" w:cs="Times New Roman"/>
                <w:color w:val="000000"/>
                <w:kern w:val="0"/>
                <w:lang w:eastAsia="ru-RU" w:bidi="ar-SA"/>
              </w:rPr>
            </w:pPr>
          </w:p>
        </w:tc>
        <w:tc>
          <w:tcPr>
            <w:tcW w:w="1419" w:type="dxa"/>
            <w:vMerge/>
            <w:tcBorders>
              <w:top w:val="nil"/>
              <w:left w:val="single" w:sz="8" w:space="0" w:color="000000"/>
              <w:bottom w:val="single" w:sz="8" w:space="0" w:color="000000"/>
              <w:right w:val="single" w:sz="8" w:space="0" w:color="000000"/>
            </w:tcBorders>
            <w:vAlign w:val="center"/>
            <w:hideMark/>
          </w:tcPr>
          <w:p w14:paraId="073271AA" w14:textId="77777777" w:rsidR="004A5E4E" w:rsidRPr="00E7741B" w:rsidRDefault="004A5E4E" w:rsidP="004D1470">
            <w:pPr>
              <w:widowControl/>
              <w:suppressAutoHyphens w:val="0"/>
              <w:rPr>
                <w:rFonts w:ascii="Times New Roman" w:eastAsia="Times New Roman" w:hAnsi="Times New Roman" w:cs="Times New Roman"/>
                <w:color w:val="000000"/>
                <w:kern w:val="0"/>
                <w:lang w:eastAsia="ru-RU" w:bidi="ar-SA"/>
              </w:rPr>
            </w:pPr>
          </w:p>
        </w:tc>
        <w:tc>
          <w:tcPr>
            <w:tcW w:w="2835" w:type="dxa"/>
            <w:vMerge/>
            <w:tcBorders>
              <w:top w:val="nil"/>
              <w:left w:val="single" w:sz="8" w:space="0" w:color="000000"/>
              <w:bottom w:val="single" w:sz="8" w:space="0" w:color="000000"/>
              <w:right w:val="single" w:sz="8" w:space="0" w:color="000000"/>
            </w:tcBorders>
            <w:vAlign w:val="center"/>
            <w:hideMark/>
          </w:tcPr>
          <w:p w14:paraId="353F337E" w14:textId="77777777" w:rsidR="004A5E4E" w:rsidRPr="00E7741B" w:rsidRDefault="004A5E4E" w:rsidP="004D1470">
            <w:pPr>
              <w:widowControl/>
              <w:suppressAutoHyphens w:val="0"/>
              <w:rPr>
                <w:rFonts w:ascii="Times New Roman" w:eastAsia="Times New Roman" w:hAnsi="Times New Roman" w:cs="Times New Roman"/>
                <w:color w:val="000000"/>
                <w:kern w:val="0"/>
                <w:lang w:eastAsia="ru-RU" w:bidi="ar-SA"/>
              </w:rPr>
            </w:pPr>
          </w:p>
        </w:tc>
        <w:tc>
          <w:tcPr>
            <w:tcW w:w="2976" w:type="dxa"/>
            <w:tcBorders>
              <w:top w:val="single" w:sz="4" w:space="0" w:color="auto"/>
              <w:left w:val="nil"/>
              <w:bottom w:val="single" w:sz="8" w:space="0" w:color="000000"/>
              <w:right w:val="single" w:sz="8" w:space="0" w:color="000000"/>
            </w:tcBorders>
            <w:shd w:val="clear" w:color="auto" w:fill="auto"/>
            <w:hideMark/>
          </w:tcPr>
          <w:p w14:paraId="54A72D1B" w14:textId="77777777" w:rsidR="004A5E4E" w:rsidRPr="00E7741B" w:rsidRDefault="004A5E4E" w:rsidP="004D1470">
            <w:pPr>
              <w:widowControl/>
              <w:suppressAutoHyphens w:val="0"/>
              <w:jc w:val="center"/>
              <w:rPr>
                <w:rFonts w:ascii="Times New Roman" w:eastAsia="Times New Roman" w:hAnsi="Times New Roman" w:cs="Times New Roman"/>
                <w:color w:val="000000"/>
                <w:kern w:val="0"/>
                <w:lang w:eastAsia="ru-RU" w:bidi="ar-SA"/>
              </w:rPr>
            </w:pPr>
            <w:r w:rsidRPr="00E7741B">
              <w:rPr>
                <w:rFonts w:ascii="Times New Roman" w:eastAsia="Times New Roman" w:hAnsi="Times New Roman" w:cs="Times New Roman"/>
                <w:color w:val="000000"/>
                <w:kern w:val="0"/>
                <w:lang w:eastAsia="ru-RU" w:bidi="ar-SA"/>
              </w:rPr>
              <w:t>Ответственный исполнитель-администрация Лебяжского муниципального округа  Кировской области</w:t>
            </w:r>
          </w:p>
        </w:tc>
        <w:tc>
          <w:tcPr>
            <w:tcW w:w="1134" w:type="dxa"/>
            <w:tcBorders>
              <w:top w:val="nil"/>
              <w:left w:val="nil"/>
              <w:bottom w:val="single" w:sz="8" w:space="0" w:color="000000"/>
              <w:right w:val="single" w:sz="8" w:space="0" w:color="000000"/>
            </w:tcBorders>
            <w:shd w:val="clear" w:color="auto" w:fill="E2EFD9" w:themeFill="accent6" w:themeFillTint="33"/>
            <w:hideMark/>
          </w:tcPr>
          <w:p w14:paraId="2C7A57D3" w14:textId="77777777" w:rsidR="004A5E4E" w:rsidRPr="00805C86" w:rsidRDefault="004A5E4E" w:rsidP="00AB729E">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 xml:space="preserve">9 </w:t>
            </w:r>
            <w:r>
              <w:rPr>
                <w:rFonts w:ascii="Times New Roman" w:hAnsi="Times New Roman" w:cs="Times New Roman"/>
                <w:color w:val="000000"/>
                <w:sz w:val="16"/>
                <w:szCs w:val="16"/>
              </w:rPr>
              <w:t>12</w:t>
            </w:r>
            <w:r w:rsidRPr="00805C86">
              <w:rPr>
                <w:rFonts w:ascii="Times New Roman" w:hAnsi="Times New Roman" w:cs="Times New Roman"/>
                <w:color w:val="000000"/>
                <w:sz w:val="16"/>
                <w:szCs w:val="16"/>
              </w:rPr>
              <w:t>7 050,00</w:t>
            </w:r>
          </w:p>
        </w:tc>
        <w:tc>
          <w:tcPr>
            <w:tcW w:w="1134" w:type="dxa"/>
            <w:tcBorders>
              <w:top w:val="nil"/>
              <w:left w:val="nil"/>
              <w:bottom w:val="single" w:sz="8" w:space="0" w:color="000000"/>
              <w:right w:val="single" w:sz="8" w:space="0" w:color="000000"/>
            </w:tcBorders>
            <w:shd w:val="clear" w:color="auto" w:fill="auto"/>
            <w:hideMark/>
          </w:tcPr>
          <w:p w14:paraId="6C880C85" w14:textId="77777777" w:rsidR="004A5E4E" w:rsidRPr="00805C86" w:rsidRDefault="004A5E4E" w:rsidP="004A5E4E">
            <w:pPr>
              <w:ind w:right="-24"/>
              <w:rPr>
                <w:rFonts w:ascii="Times New Roman" w:hAnsi="Times New Roman" w:cs="Times New Roman"/>
                <w:color w:val="000000"/>
                <w:sz w:val="16"/>
                <w:szCs w:val="16"/>
              </w:rPr>
            </w:pPr>
            <w:r>
              <w:rPr>
                <w:rFonts w:ascii="Times New Roman" w:hAnsi="Times New Roman" w:cs="Times New Roman"/>
                <w:color w:val="000000"/>
                <w:sz w:val="16"/>
                <w:szCs w:val="16"/>
              </w:rPr>
              <w:t>9 956 900,00</w:t>
            </w:r>
          </w:p>
        </w:tc>
        <w:tc>
          <w:tcPr>
            <w:tcW w:w="1134" w:type="dxa"/>
            <w:tcBorders>
              <w:top w:val="nil"/>
              <w:left w:val="nil"/>
              <w:bottom w:val="single" w:sz="8" w:space="0" w:color="000000"/>
              <w:right w:val="single" w:sz="8" w:space="0" w:color="000000"/>
            </w:tcBorders>
            <w:shd w:val="clear" w:color="auto" w:fill="auto"/>
            <w:hideMark/>
          </w:tcPr>
          <w:p w14:paraId="3A554679" w14:textId="77777777" w:rsidR="004A5E4E" w:rsidRPr="00805C86" w:rsidRDefault="004A5E4E" w:rsidP="004A5E4E">
            <w:pPr>
              <w:ind w:right="-24"/>
              <w:rPr>
                <w:rFonts w:ascii="Times New Roman" w:hAnsi="Times New Roman" w:cs="Times New Roman"/>
                <w:color w:val="000000"/>
                <w:sz w:val="16"/>
                <w:szCs w:val="16"/>
              </w:rPr>
            </w:pPr>
            <w:r>
              <w:rPr>
                <w:rFonts w:ascii="Times New Roman" w:hAnsi="Times New Roman" w:cs="Times New Roman"/>
                <w:color w:val="000000"/>
                <w:sz w:val="16"/>
                <w:szCs w:val="16"/>
              </w:rPr>
              <w:t>13 245 000,00</w:t>
            </w:r>
          </w:p>
        </w:tc>
        <w:tc>
          <w:tcPr>
            <w:tcW w:w="1418" w:type="dxa"/>
            <w:tcBorders>
              <w:top w:val="nil"/>
              <w:left w:val="nil"/>
              <w:bottom w:val="single" w:sz="8" w:space="0" w:color="000000"/>
              <w:right w:val="single" w:sz="8" w:space="0" w:color="000000"/>
            </w:tcBorders>
          </w:tcPr>
          <w:p w14:paraId="747D690B" w14:textId="77777777" w:rsidR="004A5E4E" w:rsidRPr="00805C86" w:rsidRDefault="004A5E4E" w:rsidP="004A5E4E">
            <w:pPr>
              <w:ind w:right="-24"/>
              <w:rPr>
                <w:rFonts w:ascii="Times New Roman" w:hAnsi="Times New Roman" w:cs="Times New Roman"/>
                <w:color w:val="000000"/>
                <w:sz w:val="16"/>
                <w:szCs w:val="16"/>
              </w:rPr>
            </w:pPr>
            <w:r>
              <w:rPr>
                <w:rFonts w:ascii="Times New Roman" w:hAnsi="Times New Roman" w:cs="Times New Roman"/>
                <w:color w:val="000000"/>
                <w:sz w:val="16"/>
                <w:szCs w:val="16"/>
              </w:rPr>
              <w:t>13 677 100,00</w:t>
            </w:r>
          </w:p>
        </w:tc>
        <w:tc>
          <w:tcPr>
            <w:tcW w:w="1418" w:type="dxa"/>
            <w:tcBorders>
              <w:top w:val="nil"/>
              <w:left w:val="nil"/>
              <w:bottom w:val="single" w:sz="8" w:space="0" w:color="000000"/>
              <w:right w:val="single" w:sz="8" w:space="0" w:color="000000"/>
            </w:tcBorders>
          </w:tcPr>
          <w:p w14:paraId="0A33CA14" w14:textId="77777777" w:rsidR="004A5E4E" w:rsidRPr="00805C86" w:rsidRDefault="004A5E4E" w:rsidP="004A5E4E">
            <w:pPr>
              <w:ind w:right="-24"/>
              <w:rPr>
                <w:rFonts w:ascii="Times New Roman" w:hAnsi="Times New Roman" w:cs="Times New Roman"/>
                <w:color w:val="000000"/>
                <w:sz w:val="16"/>
                <w:szCs w:val="16"/>
              </w:rPr>
            </w:pPr>
            <w:r>
              <w:rPr>
                <w:rFonts w:ascii="Times New Roman" w:hAnsi="Times New Roman" w:cs="Times New Roman"/>
                <w:color w:val="000000"/>
                <w:sz w:val="16"/>
                <w:szCs w:val="16"/>
              </w:rPr>
              <w:t>46 006 050,00</w:t>
            </w:r>
          </w:p>
        </w:tc>
      </w:tr>
      <w:tr w:rsidR="00ED741F" w:rsidRPr="00E7741B" w14:paraId="6F8D1E05" w14:textId="77777777" w:rsidTr="00646D3C">
        <w:trPr>
          <w:gridAfter w:val="1"/>
          <w:wAfter w:w="1134" w:type="dxa"/>
          <w:trHeight w:val="315"/>
        </w:trPr>
        <w:tc>
          <w:tcPr>
            <w:tcW w:w="816" w:type="dxa"/>
            <w:vMerge w:val="restart"/>
            <w:tcBorders>
              <w:top w:val="nil"/>
              <w:left w:val="single" w:sz="8" w:space="0" w:color="000000"/>
              <w:bottom w:val="single" w:sz="8" w:space="0" w:color="000000"/>
              <w:right w:val="single" w:sz="8" w:space="0" w:color="000000"/>
            </w:tcBorders>
            <w:shd w:val="clear" w:color="auto" w:fill="auto"/>
            <w:hideMark/>
          </w:tcPr>
          <w:p w14:paraId="39708A8F" w14:textId="77777777" w:rsidR="00ED741F" w:rsidRPr="00E7741B" w:rsidRDefault="00ED741F" w:rsidP="004D1470">
            <w:pPr>
              <w:widowControl/>
              <w:suppressAutoHyphens w:val="0"/>
              <w:jc w:val="center"/>
              <w:rPr>
                <w:rFonts w:ascii="Times New Roman" w:eastAsia="Times New Roman" w:hAnsi="Times New Roman" w:cs="Times New Roman"/>
                <w:color w:val="000000"/>
                <w:kern w:val="0"/>
                <w:lang w:eastAsia="ru-RU" w:bidi="ar-SA"/>
              </w:rPr>
            </w:pPr>
            <w:r>
              <w:rPr>
                <w:rFonts w:ascii="Times New Roman" w:eastAsia="Times New Roman" w:hAnsi="Times New Roman" w:cs="Times New Roman"/>
                <w:color w:val="000000"/>
                <w:kern w:val="0"/>
                <w:lang w:eastAsia="ru-RU" w:bidi="ar-SA"/>
              </w:rPr>
              <w:t>1.2</w:t>
            </w:r>
            <w:r w:rsidRPr="00E7741B">
              <w:rPr>
                <w:rFonts w:ascii="Times New Roman" w:eastAsia="Times New Roman" w:hAnsi="Times New Roman" w:cs="Times New Roman"/>
                <w:color w:val="000000"/>
                <w:kern w:val="0"/>
                <w:lang w:eastAsia="ru-RU" w:bidi="ar-SA"/>
              </w:rPr>
              <w:t>.</w:t>
            </w:r>
          </w:p>
        </w:tc>
        <w:tc>
          <w:tcPr>
            <w:tcW w:w="1419" w:type="dxa"/>
            <w:vMerge w:val="restart"/>
            <w:tcBorders>
              <w:top w:val="single" w:sz="4" w:space="0" w:color="auto"/>
              <w:left w:val="single" w:sz="8" w:space="0" w:color="000000"/>
              <w:bottom w:val="single" w:sz="8" w:space="0" w:color="000000"/>
              <w:right w:val="single" w:sz="8" w:space="0" w:color="000000"/>
            </w:tcBorders>
            <w:shd w:val="clear" w:color="auto" w:fill="auto"/>
            <w:hideMark/>
          </w:tcPr>
          <w:p w14:paraId="2D8058B5" w14:textId="77777777" w:rsidR="00ED741F" w:rsidRPr="00E7741B" w:rsidRDefault="00ED741F" w:rsidP="004D1470">
            <w:pPr>
              <w:widowControl/>
              <w:suppressAutoHyphens w:val="0"/>
              <w:jc w:val="center"/>
              <w:rPr>
                <w:rFonts w:ascii="Times New Roman" w:eastAsia="Times New Roman" w:hAnsi="Times New Roman" w:cs="Times New Roman"/>
                <w:color w:val="000000"/>
                <w:kern w:val="0"/>
                <w:lang w:eastAsia="ru-RU" w:bidi="ar-SA"/>
              </w:rPr>
            </w:pPr>
            <w:r w:rsidRPr="00E7741B">
              <w:rPr>
                <w:rFonts w:ascii="Times New Roman" w:eastAsia="Times New Roman" w:hAnsi="Times New Roman" w:cs="Times New Roman"/>
                <w:color w:val="000000"/>
                <w:kern w:val="0"/>
                <w:lang w:eastAsia="ru-RU" w:bidi="ar-SA"/>
              </w:rPr>
              <w:t>Мероприятие</w:t>
            </w:r>
          </w:p>
        </w:tc>
        <w:tc>
          <w:tcPr>
            <w:tcW w:w="2835" w:type="dxa"/>
            <w:vMerge w:val="restart"/>
            <w:tcBorders>
              <w:top w:val="single" w:sz="4" w:space="0" w:color="auto"/>
              <w:left w:val="single" w:sz="8" w:space="0" w:color="000000"/>
              <w:bottom w:val="single" w:sz="8" w:space="0" w:color="000000"/>
              <w:right w:val="single" w:sz="8" w:space="0" w:color="000000"/>
            </w:tcBorders>
            <w:shd w:val="clear" w:color="auto" w:fill="auto"/>
            <w:hideMark/>
          </w:tcPr>
          <w:p w14:paraId="2FD7D98B" w14:textId="77777777" w:rsidR="00ED741F" w:rsidRPr="00E7741B" w:rsidRDefault="00ED741F" w:rsidP="004D1470">
            <w:pPr>
              <w:widowControl/>
              <w:suppressAutoHyphens w:val="0"/>
              <w:jc w:val="center"/>
              <w:rPr>
                <w:rFonts w:ascii="Times New Roman" w:eastAsia="Times New Roman" w:hAnsi="Times New Roman" w:cs="Times New Roman"/>
                <w:color w:val="000000"/>
                <w:kern w:val="0"/>
                <w:lang w:eastAsia="ru-RU" w:bidi="ar-SA"/>
              </w:rPr>
            </w:pPr>
            <w:r w:rsidRPr="00E7741B">
              <w:rPr>
                <w:rFonts w:ascii="Times New Roman" w:eastAsia="Times New Roman" w:hAnsi="Times New Roman" w:cs="Times New Roman"/>
                <w:color w:val="000000"/>
                <w:kern w:val="0"/>
                <w:lang w:eastAsia="ru-RU" w:bidi="ar-SA"/>
              </w:rPr>
              <w:t>Ремонт автодорог общего пользования местного значения и сооружений на них</w:t>
            </w:r>
          </w:p>
        </w:tc>
        <w:tc>
          <w:tcPr>
            <w:tcW w:w="2976" w:type="dxa"/>
            <w:tcBorders>
              <w:top w:val="single" w:sz="4" w:space="0" w:color="auto"/>
              <w:left w:val="nil"/>
              <w:bottom w:val="single" w:sz="4" w:space="0" w:color="auto"/>
              <w:right w:val="single" w:sz="8" w:space="0" w:color="000000"/>
            </w:tcBorders>
            <w:shd w:val="clear" w:color="auto" w:fill="auto"/>
            <w:hideMark/>
          </w:tcPr>
          <w:p w14:paraId="06C16F68" w14:textId="77777777" w:rsidR="00ED741F" w:rsidRPr="00E7741B" w:rsidRDefault="00ED741F" w:rsidP="004D1470">
            <w:pPr>
              <w:widowControl/>
              <w:suppressAutoHyphens w:val="0"/>
              <w:jc w:val="center"/>
              <w:rPr>
                <w:rFonts w:ascii="Times New Roman" w:eastAsia="Times New Roman" w:hAnsi="Times New Roman" w:cs="Times New Roman"/>
                <w:color w:val="000000"/>
                <w:kern w:val="0"/>
                <w:lang w:eastAsia="ru-RU" w:bidi="ar-SA"/>
              </w:rPr>
            </w:pPr>
            <w:r w:rsidRPr="00E7741B">
              <w:rPr>
                <w:rFonts w:ascii="Times New Roman" w:eastAsia="Times New Roman" w:hAnsi="Times New Roman" w:cs="Times New Roman"/>
                <w:color w:val="000000"/>
                <w:kern w:val="0"/>
                <w:lang w:eastAsia="ru-RU" w:bidi="ar-SA"/>
              </w:rPr>
              <w:t>Всего</w:t>
            </w:r>
          </w:p>
        </w:tc>
        <w:tc>
          <w:tcPr>
            <w:tcW w:w="1134" w:type="dxa"/>
            <w:tcBorders>
              <w:top w:val="nil"/>
              <w:left w:val="nil"/>
              <w:bottom w:val="single" w:sz="8" w:space="0" w:color="000000"/>
              <w:right w:val="single" w:sz="8" w:space="0" w:color="000000"/>
            </w:tcBorders>
            <w:shd w:val="clear" w:color="auto" w:fill="E2EFD9" w:themeFill="accent6" w:themeFillTint="33"/>
            <w:hideMark/>
          </w:tcPr>
          <w:p w14:paraId="45DBAE51" w14:textId="77777777" w:rsidR="00ED741F" w:rsidRPr="00805C86" w:rsidRDefault="00ED741F" w:rsidP="00ED741F">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15 500,00</w:t>
            </w:r>
          </w:p>
        </w:tc>
        <w:tc>
          <w:tcPr>
            <w:tcW w:w="1134" w:type="dxa"/>
            <w:tcBorders>
              <w:top w:val="nil"/>
              <w:left w:val="nil"/>
              <w:bottom w:val="single" w:sz="8" w:space="0" w:color="000000"/>
              <w:right w:val="single" w:sz="8" w:space="0" w:color="000000"/>
            </w:tcBorders>
            <w:shd w:val="clear" w:color="000000" w:fill="FFFFFF"/>
            <w:hideMark/>
          </w:tcPr>
          <w:p w14:paraId="17BB227C" w14:textId="77777777" w:rsidR="00ED741F" w:rsidRPr="00805C86" w:rsidRDefault="00ED741F" w:rsidP="00ED741F">
            <w:pPr>
              <w:ind w:right="-24"/>
              <w:rPr>
                <w:rFonts w:ascii="Times New Roman" w:hAnsi="Times New Roman" w:cs="Times New Roman"/>
                <w:color w:val="000000"/>
                <w:sz w:val="16"/>
                <w:szCs w:val="16"/>
              </w:rPr>
            </w:pPr>
            <w:r>
              <w:rPr>
                <w:rFonts w:ascii="Times New Roman" w:hAnsi="Times New Roman" w:cs="Times New Roman"/>
                <w:color w:val="000000"/>
                <w:sz w:val="16"/>
                <w:szCs w:val="16"/>
              </w:rPr>
              <w:t>17 000,00</w:t>
            </w:r>
          </w:p>
        </w:tc>
        <w:tc>
          <w:tcPr>
            <w:tcW w:w="1134" w:type="dxa"/>
            <w:tcBorders>
              <w:top w:val="nil"/>
              <w:left w:val="nil"/>
              <w:bottom w:val="single" w:sz="8" w:space="0" w:color="000000"/>
              <w:right w:val="single" w:sz="8" w:space="0" w:color="000000"/>
            </w:tcBorders>
            <w:shd w:val="clear" w:color="auto" w:fill="auto"/>
            <w:hideMark/>
          </w:tcPr>
          <w:p w14:paraId="0126A659" w14:textId="77777777" w:rsidR="00ED741F" w:rsidRPr="00805C86" w:rsidRDefault="00ED741F" w:rsidP="00ED741F">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418" w:type="dxa"/>
            <w:tcBorders>
              <w:top w:val="nil"/>
              <w:left w:val="nil"/>
              <w:bottom w:val="single" w:sz="8" w:space="0" w:color="000000"/>
              <w:right w:val="single" w:sz="8" w:space="0" w:color="000000"/>
            </w:tcBorders>
          </w:tcPr>
          <w:p w14:paraId="42C859C2" w14:textId="77777777" w:rsidR="00ED741F" w:rsidRDefault="00ED741F" w:rsidP="00ED741F">
            <w:r w:rsidRPr="00E23CCF">
              <w:rPr>
                <w:rFonts w:ascii="Times New Roman" w:hAnsi="Times New Roman" w:cs="Times New Roman"/>
                <w:color w:val="000000"/>
                <w:sz w:val="16"/>
                <w:szCs w:val="16"/>
              </w:rPr>
              <w:t>0,00</w:t>
            </w:r>
          </w:p>
        </w:tc>
        <w:tc>
          <w:tcPr>
            <w:tcW w:w="1418" w:type="dxa"/>
            <w:tcBorders>
              <w:top w:val="nil"/>
              <w:left w:val="nil"/>
              <w:bottom w:val="single" w:sz="8" w:space="0" w:color="000000"/>
              <w:right w:val="single" w:sz="8" w:space="0" w:color="000000"/>
            </w:tcBorders>
          </w:tcPr>
          <w:p w14:paraId="1B282E83" w14:textId="77777777" w:rsidR="00ED741F" w:rsidRPr="00805C86" w:rsidRDefault="00ED741F" w:rsidP="00ED741F">
            <w:pPr>
              <w:ind w:right="-24"/>
              <w:rPr>
                <w:rFonts w:ascii="Times New Roman" w:hAnsi="Times New Roman" w:cs="Times New Roman"/>
                <w:color w:val="000000"/>
                <w:sz w:val="16"/>
                <w:szCs w:val="16"/>
              </w:rPr>
            </w:pPr>
            <w:r>
              <w:rPr>
                <w:rFonts w:ascii="Times New Roman" w:hAnsi="Times New Roman" w:cs="Times New Roman"/>
                <w:color w:val="000000"/>
                <w:sz w:val="16"/>
                <w:szCs w:val="16"/>
              </w:rPr>
              <w:t>32 500,00</w:t>
            </w:r>
          </w:p>
        </w:tc>
      </w:tr>
      <w:tr w:rsidR="00ED741F" w:rsidRPr="00E7741B" w14:paraId="0E31D42A" w14:textId="77777777" w:rsidTr="00646D3C">
        <w:trPr>
          <w:gridAfter w:val="1"/>
          <w:wAfter w:w="1134" w:type="dxa"/>
          <w:trHeight w:val="1680"/>
        </w:trPr>
        <w:tc>
          <w:tcPr>
            <w:tcW w:w="816" w:type="dxa"/>
            <w:vMerge/>
            <w:tcBorders>
              <w:top w:val="nil"/>
              <w:left w:val="single" w:sz="8" w:space="0" w:color="000000"/>
              <w:bottom w:val="single" w:sz="8" w:space="0" w:color="000000"/>
              <w:right w:val="single" w:sz="8" w:space="0" w:color="000000"/>
            </w:tcBorders>
            <w:vAlign w:val="center"/>
            <w:hideMark/>
          </w:tcPr>
          <w:p w14:paraId="13C59C22" w14:textId="77777777" w:rsidR="00ED741F" w:rsidRPr="00E7741B" w:rsidRDefault="00ED741F" w:rsidP="004D1470">
            <w:pPr>
              <w:widowControl/>
              <w:suppressAutoHyphens w:val="0"/>
              <w:rPr>
                <w:rFonts w:ascii="Times New Roman" w:eastAsia="Times New Roman" w:hAnsi="Times New Roman" w:cs="Times New Roman"/>
                <w:color w:val="000000"/>
                <w:kern w:val="0"/>
                <w:lang w:eastAsia="ru-RU" w:bidi="ar-SA"/>
              </w:rPr>
            </w:pPr>
          </w:p>
        </w:tc>
        <w:tc>
          <w:tcPr>
            <w:tcW w:w="1419" w:type="dxa"/>
            <w:vMerge/>
            <w:tcBorders>
              <w:top w:val="nil"/>
              <w:left w:val="single" w:sz="8" w:space="0" w:color="000000"/>
              <w:bottom w:val="single" w:sz="8" w:space="0" w:color="000000"/>
              <w:right w:val="single" w:sz="8" w:space="0" w:color="000000"/>
            </w:tcBorders>
            <w:vAlign w:val="center"/>
            <w:hideMark/>
          </w:tcPr>
          <w:p w14:paraId="1F0370A3" w14:textId="77777777" w:rsidR="00ED741F" w:rsidRPr="00E7741B" w:rsidRDefault="00ED741F" w:rsidP="004D1470">
            <w:pPr>
              <w:widowControl/>
              <w:suppressAutoHyphens w:val="0"/>
              <w:rPr>
                <w:rFonts w:ascii="Times New Roman" w:eastAsia="Times New Roman" w:hAnsi="Times New Roman" w:cs="Times New Roman"/>
                <w:color w:val="000000"/>
                <w:kern w:val="0"/>
                <w:lang w:eastAsia="ru-RU" w:bidi="ar-SA"/>
              </w:rPr>
            </w:pPr>
          </w:p>
        </w:tc>
        <w:tc>
          <w:tcPr>
            <w:tcW w:w="2835" w:type="dxa"/>
            <w:vMerge/>
            <w:tcBorders>
              <w:top w:val="nil"/>
              <w:left w:val="single" w:sz="8" w:space="0" w:color="000000"/>
              <w:bottom w:val="single" w:sz="8" w:space="0" w:color="000000"/>
              <w:right w:val="single" w:sz="8" w:space="0" w:color="000000"/>
            </w:tcBorders>
            <w:vAlign w:val="center"/>
            <w:hideMark/>
          </w:tcPr>
          <w:p w14:paraId="6204DE1A" w14:textId="77777777" w:rsidR="00ED741F" w:rsidRPr="00E7741B" w:rsidRDefault="00ED741F" w:rsidP="004D1470">
            <w:pPr>
              <w:widowControl/>
              <w:suppressAutoHyphens w:val="0"/>
              <w:rPr>
                <w:rFonts w:ascii="Times New Roman" w:eastAsia="Times New Roman" w:hAnsi="Times New Roman" w:cs="Times New Roman"/>
                <w:color w:val="000000"/>
                <w:kern w:val="0"/>
                <w:lang w:eastAsia="ru-RU" w:bidi="ar-SA"/>
              </w:rPr>
            </w:pPr>
          </w:p>
        </w:tc>
        <w:tc>
          <w:tcPr>
            <w:tcW w:w="2976" w:type="dxa"/>
            <w:tcBorders>
              <w:top w:val="single" w:sz="4" w:space="0" w:color="auto"/>
              <w:left w:val="nil"/>
              <w:bottom w:val="single" w:sz="8" w:space="0" w:color="000000"/>
              <w:right w:val="single" w:sz="8" w:space="0" w:color="000000"/>
            </w:tcBorders>
            <w:shd w:val="clear" w:color="auto" w:fill="auto"/>
            <w:hideMark/>
          </w:tcPr>
          <w:p w14:paraId="6FC970D2" w14:textId="77777777" w:rsidR="00ED741F" w:rsidRPr="00E7741B" w:rsidRDefault="00ED741F" w:rsidP="004D1470">
            <w:pPr>
              <w:widowControl/>
              <w:suppressAutoHyphens w:val="0"/>
              <w:jc w:val="center"/>
              <w:rPr>
                <w:rFonts w:ascii="Times New Roman" w:eastAsia="Times New Roman" w:hAnsi="Times New Roman" w:cs="Times New Roman"/>
                <w:color w:val="000000"/>
                <w:kern w:val="0"/>
                <w:lang w:eastAsia="ru-RU" w:bidi="ar-SA"/>
              </w:rPr>
            </w:pPr>
            <w:r w:rsidRPr="00E7741B">
              <w:rPr>
                <w:rFonts w:ascii="Times New Roman" w:eastAsia="Times New Roman" w:hAnsi="Times New Roman" w:cs="Times New Roman"/>
                <w:color w:val="000000"/>
                <w:kern w:val="0"/>
                <w:lang w:eastAsia="ru-RU" w:bidi="ar-SA"/>
              </w:rPr>
              <w:t>Ответственный исполнитель-администрация Лебяжского муниципального округа  Кировской области</w:t>
            </w:r>
          </w:p>
        </w:tc>
        <w:tc>
          <w:tcPr>
            <w:tcW w:w="1134" w:type="dxa"/>
            <w:tcBorders>
              <w:top w:val="nil"/>
              <w:left w:val="nil"/>
              <w:bottom w:val="single" w:sz="8" w:space="0" w:color="000000"/>
              <w:right w:val="single" w:sz="8" w:space="0" w:color="000000"/>
            </w:tcBorders>
            <w:shd w:val="clear" w:color="auto" w:fill="E2EFD9" w:themeFill="accent6" w:themeFillTint="33"/>
            <w:hideMark/>
          </w:tcPr>
          <w:p w14:paraId="1DFA1F47" w14:textId="77777777" w:rsidR="00ED741F" w:rsidRPr="00805C86" w:rsidRDefault="00ED741F" w:rsidP="00ED741F">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15 500,00</w:t>
            </w:r>
          </w:p>
        </w:tc>
        <w:tc>
          <w:tcPr>
            <w:tcW w:w="1134" w:type="dxa"/>
            <w:tcBorders>
              <w:top w:val="nil"/>
              <w:left w:val="nil"/>
              <w:bottom w:val="single" w:sz="8" w:space="0" w:color="000000"/>
              <w:right w:val="single" w:sz="8" w:space="0" w:color="000000"/>
            </w:tcBorders>
            <w:shd w:val="clear" w:color="000000" w:fill="FFFFFF"/>
            <w:hideMark/>
          </w:tcPr>
          <w:p w14:paraId="1F8EAB5B" w14:textId="77777777" w:rsidR="00ED741F" w:rsidRPr="00805C86" w:rsidRDefault="00ED741F" w:rsidP="00ED741F">
            <w:pPr>
              <w:ind w:right="-24"/>
              <w:rPr>
                <w:rFonts w:ascii="Times New Roman" w:hAnsi="Times New Roman" w:cs="Times New Roman"/>
                <w:color w:val="000000"/>
                <w:sz w:val="16"/>
                <w:szCs w:val="16"/>
              </w:rPr>
            </w:pPr>
            <w:r>
              <w:rPr>
                <w:rFonts w:ascii="Times New Roman" w:hAnsi="Times New Roman" w:cs="Times New Roman"/>
                <w:color w:val="000000"/>
                <w:sz w:val="16"/>
                <w:szCs w:val="16"/>
              </w:rPr>
              <w:t>17 000,00</w:t>
            </w:r>
          </w:p>
        </w:tc>
        <w:tc>
          <w:tcPr>
            <w:tcW w:w="1134" w:type="dxa"/>
            <w:tcBorders>
              <w:top w:val="nil"/>
              <w:left w:val="nil"/>
              <w:bottom w:val="single" w:sz="8" w:space="0" w:color="000000"/>
              <w:right w:val="single" w:sz="8" w:space="0" w:color="000000"/>
            </w:tcBorders>
            <w:shd w:val="clear" w:color="auto" w:fill="auto"/>
            <w:hideMark/>
          </w:tcPr>
          <w:p w14:paraId="3F507D41" w14:textId="77777777" w:rsidR="00ED741F" w:rsidRPr="00805C86" w:rsidRDefault="00ED741F" w:rsidP="00ED741F">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418" w:type="dxa"/>
            <w:tcBorders>
              <w:top w:val="nil"/>
              <w:left w:val="nil"/>
              <w:bottom w:val="single" w:sz="8" w:space="0" w:color="000000"/>
              <w:right w:val="single" w:sz="8" w:space="0" w:color="000000"/>
            </w:tcBorders>
          </w:tcPr>
          <w:p w14:paraId="0DE1ED20" w14:textId="77777777" w:rsidR="00ED741F" w:rsidRDefault="00ED741F" w:rsidP="00ED741F">
            <w:r w:rsidRPr="00E23CCF">
              <w:rPr>
                <w:rFonts w:ascii="Times New Roman" w:hAnsi="Times New Roman" w:cs="Times New Roman"/>
                <w:color w:val="000000"/>
                <w:sz w:val="16"/>
                <w:szCs w:val="16"/>
              </w:rPr>
              <w:t>0,00</w:t>
            </w:r>
          </w:p>
        </w:tc>
        <w:tc>
          <w:tcPr>
            <w:tcW w:w="1418" w:type="dxa"/>
            <w:tcBorders>
              <w:top w:val="nil"/>
              <w:left w:val="nil"/>
              <w:bottom w:val="single" w:sz="8" w:space="0" w:color="000000"/>
              <w:right w:val="single" w:sz="8" w:space="0" w:color="000000"/>
            </w:tcBorders>
          </w:tcPr>
          <w:p w14:paraId="2F52952E" w14:textId="77777777" w:rsidR="00ED741F" w:rsidRPr="00805C86" w:rsidRDefault="00ED741F" w:rsidP="00ED741F">
            <w:pPr>
              <w:ind w:right="-24"/>
              <w:rPr>
                <w:rFonts w:ascii="Times New Roman" w:hAnsi="Times New Roman" w:cs="Times New Roman"/>
                <w:color w:val="000000"/>
                <w:sz w:val="16"/>
                <w:szCs w:val="16"/>
              </w:rPr>
            </w:pPr>
            <w:r>
              <w:rPr>
                <w:rFonts w:ascii="Times New Roman" w:hAnsi="Times New Roman" w:cs="Times New Roman"/>
                <w:color w:val="000000"/>
                <w:sz w:val="16"/>
                <w:szCs w:val="16"/>
              </w:rPr>
              <w:t>32 500,00</w:t>
            </w:r>
          </w:p>
        </w:tc>
      </w:tr>
      <w:tr w:rsidR="00ED741F" w:rsidRPr="00E7741B" w14:paraId="111423D0" w14:textId="77777777" w:rsidTr="00646D3C">
        <w:trPr>
          <w:gridAfter w:val="1"/>
          <w:wAfter w:w="1134" w:type="dxa"/>
          <w:trHeight w:val="315"/>
        </w:trPr>
        <w:tc>
          <w:tcPr>
            <w:tcW w:w="816" w:type="dxa"/>
            <w:vMerge w:val="restart"/>
            <w:tcBorders>
              <w:left w:val="single" w:sz="8" w:space="0" w:color="000000"/>
              <w:right w:val="single" w:sz="8" w:space="0" w:color="000000"/>
            </w:tcBorders>
            <w:vAlign w:val="center"/>
            <w:hideMark/>
          </w:tcPr>
          <w:p w14:paraId="28A5098E" w14:textId="77777777" w:rsidR="00ED741F" w:rsidRPr="00E7741B" w:rsidRDefault="00ED741F" w:rsidP="004D1470">
            <w:pPr>
              <w:widowControl/>
              <w:suppressAutoHyphens w:val="0"/>
              <w:rPr>
                <w:rFonts w:ascii="Times New Roman" w:eastAsia="Times New Roman" w:hAnsi="Times New Roman" w:cs="Times New Roman"/>
                <w:color w:val="000000"/>
                <w:kern w:val="0"/>
                <w:lang w:eastAsia="ru-RU" w:bidi="ar-SA"/>
              </w:rPr>
            </w:pPr>
            <w:r>
              <w:rPr>
                <w:rFonts w:ascii="Times New Roman" w:eastAsia="Times New Roman" w:hAnsi="Times New Roman" w:cs="Times New Roman"/>
                <w:color w:val="000000"/>
                <w:kern w:val="0"/>
                <w:lang w:eastAsia="ru-RU" w:bidi="ar-SA"/>
              </w:rPr>
              <w:t>1.2.1</w:t>
            </w:r>
          </w:p>
        </w:tc>
        <w:tc>
          <w:tcPr>
            <w:tcW w:w="1419" w:type="dxa"/>
            <w:vMerge w:val="restart"/>
            <w:tcBorders>
              <w:left w:val="single" w:sz="8" w:space="0" w:color="000000"/>
              <w:right w:val="single" w:sz="8" w:space="0" w:color="000000"/>
            </w:tcBorders>
            <w:vAlign w:val="center"/>
            <w:hideMark/>
          </w:tcPr>
          <w:p w14:paraId="5E6C4C33" w14:textId="77777777" w:rsidR="00ED741F" w:rsidRPr="00E7741B" w:rsidRDefault="00ED741F" w:rsidP="004D1470">
            <w:pPr>
              <w:widowControl/>
              <w:suppressAutoHyphens w:val="0"/>
              <w:rPr>
                <w:rFonts w:ascii="Times New Roman" w:eastAsia="Times New Roman" w:hAnsi="Times New Roman" w:cs="Times New Roman"/>
                <w:color w:val="000000"/>
                <w:kern w:val="0"/>
                <w:lang w:eastAsia="ru-RU" w:bidi="ar-SA"/>
              </w:rPr>
            </w:pPr>
          </w:p>
        </w:tc>
        <w:tc>
          <w:tcPr>
            <w:tcW w:w="2835" w:type="dxa"/>
            <w:vMerge w:val="restart"/>
            <w:tcBorders>
              <w:left w:val="single" w:sz="8" w:space="0" w:color="000000"/>
              <w:right w:val="single" w:sz="8" w:space="0" w:color="000000"/>
            </w:tcBorders>
            <w:vAlign w:val="center"/>
            <w:hideMark/>
          </w:tcPr>
          <w:p w14:paraId="7BB42288" w14:textId="77777777" w:rsidR="00ED741F" w:rsidRPr="00E7741B" w:rsidRDefault="00ED741F" w:rsidP="004D1470">
            <w:pPr>
              <w:widowControl/>
              <w:suppressAutoHyphens w:val="0"/>
              <w:rPr>
                <w:rFonts w:ascii="Times New Roman" w:eastAsia="Times New Roman" w:hAnsi="Times New Roman" w:cs="Times New Roman"/>
                <w:color w:val="000000"/>
                <w:kern w:val="0"/>
                <w:lang w:eastAsia="ru-RU" w:bidi="ar-SA"/>
              </w:rPr>
            </w:pPr>
            <w:r>
              <w:rPr>
                <w:rFonts w:ascii="Times New Roman" w:eastAsia="Times New Roman" w:hAnsi="Times New Roman" w:cs="Times New Roman"/>
                <w:color w:val="000000"/>
                <w:kern w:val="0"/>
                <w:lang w:eastAsia="ru-RU" w:bidi="ar-SA"/>
              </w:rPr>
              <w:t>Ремонт автомобильной дороги Лебяжье-Лаж-Кузнецово</w:t>
            </w:r>
          </w:p>
        </w:tc>
        <w:tc>
          <w:tcPr>
            <w:tcW w:w="2976" w:type="dxa"/>
            <w:tcBorders>
              <w:top w:val="single" w:sz="4" w:space="0" w:color="auto"/>
              <w:left w:val="nil"/>
              <w:bottom w:val="single" w:sz="4" w:space="0" w:color="auto"/>
              <w:right w:val="single" w:sz="8" w:space="0" w:color="000000"/>
            </w:tcBorders>
            <w:shd w:val="clear" w:color="auto" w:fill="auto"/>
            <w:hideMark/>
          </w:tcPr>
          <w:p w14:paraId="489DABB9" w14:textId="77777777" w:rsidR="00ED741F" w:rsidRPr="00E7741B" w:rsidRDefault="00ED741F" w:rsidP="00FB0266">
            <w:pPr>
              <w:widowControl/>
              <w:suppressAutoHyphens w:val="0"/>
              <w:jc w:val="center"/>
              <w:rPr>
                <w:rFonts w:ascii="Times New Roman" w:eastAsia="Times New Roman" w:hAnsi="Times New Roman" w:cs="Times New Roman"/>
                <w:color w:val="000000"/>
                <w:kern w:val="0"/>
                <w:lang w:eastAsia="ru-RU" w:bidi="ar-SA"/>
              </w:rPr>
            </w:pPr>
            <w:r w:rsidRPr="00E7741B">
              <w:rPr>
                <w:rFonts w:ascii="Times New Roman" w:eastAsia="Times New Roman" w:hAnsi="Times New Roman" w:cs="Times New Roman"/>
                <w:color w:val="000000"/>
                <w:kern w:val="0"/>
                <w:lang w:eastAsia="ru-RU" w:bidi="ar-SA"/>
              </w:rPr>
              <w:t>Всего</w:t>
            </w:r>
          </w:p>
        </w:tc>
        <w:tc>
          <w:tcPr>
            <w:tcW w:w="1134" w:type="dxa"/>
            <w:tcBorders>
              <w:top w:val="single" w:sz="4" w:space="0" w:color="auto"/>
              <w:left w:val="nil"/>
              <w:bottom w:val="single" w:sz="4" w:space="0" w:color="auto"/>
              <w:right w:val="single" w:sz="8" w:space="0" w:color="000000"/>
            </w:tcBorders>
            <w:shd w:val="clear" w:color="auto" w:fill="E2EFD9" w:themeFill="accent6" w:themeFillTint="33"/>
            <w:hideMark/>
          </w:tcPr>
          <w:p w14:paraId="63D1BCD5" w14:textId="77777777" w:rsidR="00ED741F" w:rsidRPr="00805C86" w:rsidRDefault="00ED741F" w:rsidP="00ED741F">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 xml:space="preserve">9 </w:t>
            </w:r>
            <w:r>
              <w:rPr>
                <w:rFonts w:ascii="Times New Roman" w:hAnsi="Times New Roman" w:cs="Times New Roman"/>
                <w:color w:val="000000"/>
                <w:sz w:val="16"/>
                <w:szCs w:val="16"/>
              </w:rPr>
              <w:t>490</w:t>
            </w:r>
            <w:r w:rsidRPr="00805C86">
              <w:rPr>
                <w:rFonts w:ascii="Times New Roman" w:hAnsi="Times New Roman" w:cs="Times New Roman"/>
                <w:color w:val="000000"/>
                <w:sz w:val="16"/>
                <w:szCs w:val="16"/>
              </w:rPr>
              <w:t>,00</w:t>
            </w:r>
          </w:p>
        </w:tc>
        <w:tc>
          <w:tcPr>
            <w:tcW w:w="1134" w:type="dxa"/>
            <w:tcBorders>
              <w:top w:val="single" w:sz="4" w:space="0" w:color="auto"/>
              <w:left w:val="nil"/>
              <w:bottom w:val="single" w:sz="4" w:space="0" w:color="auto"/>
              <w:right w:val="single" w:sz="8" w:space="0" w:color="000000"/>
            </w:tcBorders>
            <w:shd w:val="clear" w:color="000000" w:fill="FFFFFF"/>
            <w:hideMark/>
          </w:tcPr>
          <w:p w14:paraId="0046356A" w14:textId="77777777" w:rsidR="00ED741F" w:rsidRPr="00805C86" w:rsidRDefault="00ED741F" w:rsidP="00ED741F">
            <w:pPr>
              <w:ind w:right="-24"/>
              <w:rPr>
                <w:rFonts w:ascii="Times New Roman" w:hAnsi="Times New Roman" w:cs="Times New Roman"/>
                <w:color w:val="000000"/>
                <w:sz w:val="16"/>
                <w:szCs w:val="16"/>
              </w:rPr>
            </w:pPr>
            <w:r>
              <w:rPr>
                <w:rFonts w:ascii="Times New Roman" w:hAnsi="Times New Roman" w:cs="Times New Roman"/>
                <w:color w:val="000000"/>
                <w:sz w:val="16"/>
                <w:szCs w:val="16"/>
              </w:rPr>
              <w:t>14 170,00</w:t>
            </w:r>
          </w:p>
        </w:tc>
        <w:tc>
          <w:tcPr>
            <w:tcW w:w="1134" w:type="dxa"/>
            <w:tcBorders>
              <w:top w:val="single" w:sz="4" w:space="0" w:color="auto"/>
              <w:left w:val="nil"/>
              <w:bottom w:val="single" w:sz="4" w:space="0" w:color="auto"/>
              <w:right w:val="single" w:sz="8" w:space="0" w:color="000000"/>
            </w:tcBorders>
            <w:shd w:val="clear" w:color="auto" w:fill="auto"/>
            <w:hideMark/>
          </w:tcPr>
          <w:p w14:paraId="207BC48E" w14:textId="77777777" w:rsidR="00ED741F" w:rsidRPr="00805C86" w:rsidRDefault="00ED741F" w:rsidP="00ED741F">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418" w:type="dxa"/>
            <w:tcBorders>
              <w:top w:val="single" w:sz="4" w:space="0" w:color="auto"/>
              <w:left w:val="nil"/>
              <w:bottom w:val="single" w:sz="4" w:space="0" w:color="auto"/>
              <w:right w:val="single" w:sz="8" w:space="0" w:color="000000"/>
            </w:tcBorders>
          </w:tcPr>
          <w:p w14:paraId="47303309" w14:textId="77777777" w:rsidR="00ED741F" w:rsidRDefault="00ED741F" w:rsidP="00ED741F">
            <w:r w:rsidRPr="00531158">
              <w:rPr>
                <w:rFonts w:ascii="Times New Roman" w:hAnsi="Times New Roman" w:cs="Times New Roman"/>
                <w:color w:val="000000"/>
                <w:sz w:val="16"/>
                <w:szCs w:val="16"/>
              </w:rPr>
              <w:t>0,00</w:t>
            </w:r>
          </w:p>
        </w:tc>
        <w:tc>
          <w:tcPr>
            <w:tcW w:w="1418" w:type="dxa"/>
            <w:tcBorders>
              <w:top w:val="single" w:sz="4" w:space="0" w:color="auto"/>
              <w:left w:val="nil"/>
              <w:bottom w:val="single" w:sz="4" w:space="0" w:color="auto"/>
              <w:right w:val="single" w:sz="8" w:space="0" w:color="000000"/>
            </w:tcBorders>
          </w:tcPr>
          <w:p w14:paraId="1F22B205" w14:textId="77777777" w:rsidR="00ED741F" w:rsidRPr="00805C86" w:rsidRDefault="00ED741F" w:rsidP="00ED741F">
            <w:pPr>
              <w:ind w:right="-24"/>
              <w:rPr>
                <w:rFonts w:ascii="Times New Roman" w:hAnsi="Times New Roman" w:cs="Times New Roman"/>
                <w:color w:val="000000"/>
                <w:sz w:val="16"/>
                <w:szCs w:val="16"/>
              </w:rPr>
            </w:pPr>
            <w:r>
              <w:rPr>
                <w:rFonts w:ascii="Times New Roman" w:hAnsi="Times New Roman" w:cs="Times New Roman"/>
                <w:color w:val="000000"/>
                <w:sz w:val="16"/>
                <w:szCs w:val="16"/>
              </w:rPr>
              <w:t>23 660,00</w:t>
            </w:r>
          </w:p>
        </w:tc>
      </w:tr>
      <w:tr w:rsidR="00ED741F" w:rsidRPr="00E7741B" w14:paraId="0E4EDC30" w14:textId="77777777" w:rsidTr="00646D3C">
        <w:trPr>
          <w:gridAfter w:val="1"/>
          <w:wAfter w:w="1134" w:type="dxa"/>
          <w:trHeight w:val="1020"/>
        </w:trPr>
        <w:tc>
          <w:tcPr>
            <w:tcW w:w="816" w:type="dxa"/>
            <w:vMerge/>
            <w:tcBorders>
              <w:left w:val="single" w:sz="8" w:space="0" w:color="000000"/>
              <w:bottom w:val="single" w:sz="8" w:space="0" w:color="000000"/>
              <w:right w:val="single" w:sz="8" w:space="0" w:color="000000"/>
            </w:tcBorders>
            <w:vAlign w:val="center"/>
            <w:hideMark/>
          </w:tcPr>
          <w:p w14:paraId="4CAEACAB" w14:textId="77777777" w:rsidR="00ED741F" w:rsidRPr="00E7741B" w:rsidRDefault="00ED741F" w:rsidP="004D1470">
            <w:pPr>
              <w:widowControl/>
              <w:suppressAutoHyphens w:val="0"/>
              <w:rPr>
                <w:rFonts w:ascii="Times New Roman" w:eastAsia="Times New Roman" w:hAnsi="Times New Roman" w:cs="Times New Roman"/>
                <w:color w:val="000000"/>
                <w:kern w:val="0"/>
                <w:lang w:eastAsia="ru-RU" w:bidi="ar-SA"/>
              </w:rPr>
            </w:pPr>
          </w:p>
        </w:tc>
        <w:tc>
          <w:tcPr>
            <w:tcW w:w="1419" w:type="dxa"/>
            <w:vMerge/>
            <w:tcBorders>
              <w:left w:val="single" w:sz="8" w:space="0" w:color="000000"/>
              <w:bottom w:val="single" w:sz="8" w:space="0" w:color="000000"/>
              <w:right w:val="single" w:sz="8" w:space="0" w:color="000000"/>
            </w:tcBorders>
            <w:vAlign w:val="center"/>
            <w:hideMark/>
          </w:tcPr>
          <w:p w14:paraId="6422E83F" w14:textId="77777777" w:rsidR="00ED741F" w:rsidRPr="00E7741B" w:rsidRDefault="00ED741F" w:rsidP="004D1470">
            <w:pPr>
              <w:widowControl/>
              <w:suppressAutoHyphens w:val="0"/>
              <w:rPr>
                <w:rFonts w:ascii="Times New Roman" w:eastAsia="Times New Roman" w:hAnsi="Times New Roman" w:cs="Times New Roman"/>
                <w:color w:val="000000"/>
                <w:kern w:val="0"/>
                <w:lang w:eastAsia="ru-RU" w:bidi="ar-SA"/>
              </w:rPr>
            </w:pPr>
          </w:p>
        </w:tc>
        <w:tc>
          <w:tcPr>
            <w:tcW w:w="2835" w:type="dxa"/>
            <w:vMerge/>
            <w:tcBorders>
              <w:left w:val="single" w:sz="8" w:space="0" w:color="000000"/>
              <w:bottom w:val="single" w:sz="8" w:space="0" w:color="000000"/>
              <w:right w:val="single" w:sz="8" w:space="0" w:color="000000"/>
            </w:tcBorders>
            <w:vAlign w:val="center"/>
            <w:hideMark/>
          </w:tcPr>
          <w:p w14:paraId="2A34A7B5" w14:textId="77777777" w:rsidR="00ED741F" w:rsidRPr="00E7741B" w:rsidRDefault="00ED741F" w:rsidP="004D1470">
            <w:pPr>
              <w:widowControl/>
              <w:suppressAutoHyphens w:val="0"/>
              <w:rPr>
                <w:rFonts w:ascii="Times New Roman" w:eastAsia="Times New Roman" w:hAnsi="Times New Roman" w:cs="Times New Roman"/>
                <w:color w:val="000000"/>
                <w:kern w:val="0"/>
                <w:lang w:eastAsia="ru-RU" w:bidi="ar-SA"/>
              </w:rPr>
            </w:pPr>
          </w:p>
        </w:tc>
        <w:tc>
          <w:tcPr>
            <w:tcW w:w="2976" w:type="dxa"/>
            <w:tcBorders>
              <w:top w:val="single" w:sz="4" w:space="0" w:color="auto"/>
              <w:left w:val="nil"/>
              <w:bottom w:val="single" w:sz="8" w:space="0" w:color="000000"/>
              <w:right w:val="single" w:sz="8" w:space="0" w:color="000000"/>
            </w:tcBorders>
            <w:shd w:val="clear" w:color="auto" w:fill="auto"/>
            <w:hideMark/>
          </w:tcPr>
          <w:p w14:paraId="41129708" w14:textId="77777777" w:rsidR="00ED741F" w:rsidRPr="00E7741B" w:rsidRDefault="00ED741F" w:rsidP="00FB0266">
            <w:pPr>
              <w:widowControl/>
              <w:suppressAutoHyphens w:val="0"/>
              <w:jc w:val="center"/>
              <w:rPr>
                <w:rFonts w:ascii="Times New Roman" w:eastAsia="Times New Roman" w:hAnsi="Times New Roman" w:cs="Times New Roman"/>
                <w:color w:val="000000"/>
                <w:kern w:val="0"/>
                <w:lang w:eastAsia="ru-RU" w:bidi="ar-SA"/>
              </w:rPr>
            </w:pPr>
            <w:r w:rsidRPr="00E7741B">
              <w:rPr>
                <w:rFonts w:ascii="Times New Roman" w:eastAsia="Times New Roman" w:hAnsi="Times New Roman" w:cs="Times New Roman"/>
                <w:color w:val="000000"/>
                <w:kern w:val="0"/>
                <w:lang w:eastAsia="ru-RU" w:bidi="ar-SA"/>
              </w:rPr>
              <w:t>Ответственный исполнитель-администрация Лебяжского муниципального округа  Кировской области</w:t>
            </w:r>
          </w:p>
        </w:tc>
        <w:tc>
          <w:tcPr>
            <w:tcW w:w="1134" w:type="dxa"/>
            <w:tcBorders>
              <w:top w:val="single" w:sz="4" w:space="0" w:color="auto"/>
              <w:left w:val="nil"/>
              <w:bottom w:val="single" w:sz="8" w:space="0" w:color="000000"/>
              <w:right w:val="single" w:sz="8" w:space="0" w:color="000000"/>
            </w:tcBorders>
            <w:shd w:val="clear" w:color="auto" w:fill="E2EFD9" w:themeFill="accent6" w:themeFillTint="33"/>
            <w:hideMark/>
          </w:tcPr>
          <w:p w14:paraId="0138E44D" w14:textId="77777777" w:rsidR="00ED741F" w:rsidRPr="00805C86" w:rsidRDefault="00ED741F" w:rsidP="00ED741F">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 xml:space="preserve">9 </w:t>
            </w:r>
            <w:r>
              <w:rPr>
                <w:rFonts w:ascii="Times New Roman" w:hAnsi="Times New Roman" w:cs="Times New Roman"/>
                <w:color w:val="000000"/>
                <w:sz w:val="16"/>
                <w:szCs w:val="16"/>
              </w:rPr>
              <w:t>490</w:t>
            </w:r>
            <w:r w:rsidRPr="00805C86">
              <w:rPr>
                <w:rFonts w:ascii="Times New Roman" w:hAnsi="Times New Roman" w:cs="Times New Roman"/>
                <w:color w:val="000000"/>
                <w:sz w:val="16"/>
                <w:szCs w:val="16"/>
              </w:rPr>
              <w:t>,00</w:t>
            </w:r>
          </w:p>
        </w:tc>
        <w:tc>
          <w:tcPr>
            <w:tcW w:w="1134" w:type="dxa"/>
            <w:tcBorders>
              <w:top w:val="single" w:sz="4" w:space="0" w:color="auto"/>
              <w:left w:val="nil"/>
              <w:bottom w:val="single" w:sz="8" w:space="0" w:color="000000"/>
              <w:right w:val="single" w:sz="8" w:space="0" w:color="000000"/>
            </w:tcBorders>
            <w:shd w:val="clear" w:color="000000" w:fill="FFFFFF"/>
            <w:hideMark/>
          </w:tcPr>
          <w:p w14:paraId="7E9B2201" w14:textId="77777777" w:rsidR="00ED741F" w:rsidRPr="00805C86" w:rsidRDefault="00ED741F" w:rsidP="00ED741F">
            <w:pPr>
              <w:ind w:right="-24"/>
              <w:rPr>
                <w:rFonts w:ascii="Times New Roman" w:hAnsi="Times New Roman" w:cs="Times New Roman"/>
                <w:color w:val="000000"/>
                <w:sz w:val="16"/>
                <w:szCs w:val="16"/>
              </w:rPr>
            </w:pPr>
            <w:r>
              <w:rPr>
                <w:rFonts w:ascii="Times New Roman" w:hAnsi="Times New Roman" w:cs="Times New Roman"/>
                <w:color w:val="000000"/>
                <w:sz w:val="16"/>
                <w:szCs w:val="16"/>
              </w:rPr>
              <w:t>14 170,00</w:t>
            </w:r>
          </w:p>
        </w:tc>
        <w:tc>
          <w:tcPr>
            <w:tcW w:w="1134" w:type="dxa"/>
            <w:tcBorders>
              <w:top w:val="single" w:sz="4" w:space="0" w:color="auto"/>
              <w:left w:val="nil"/>
              <w:bottom w:val="single" w:sz="8" w:space="0" w:color="000000"/>
              <w:right w:val="single" w:sz="8" w:space="0" w:color="000000"/>
            </w:tcBorders>
            <w:shd w:val="clear" w:color="auto" w:fill="auto"/>
            <w:hideMark/>
          </w:tcPr>
          <w:p w14:paraId="20747DDF" w14:textId="77777777" w:rsidR="00ED741F" w:rsidRPr="00805C86" w:rsidRDefault="00ED741F" w:rsidP="00ED741F">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418" w:type="dxa"/>
            <w:tcBorders>
              <w:top w:val="single" w:sz="4" w:space="0" w:color="auto"/>
              <w:left w:val="nil"/>
              <w:bottom w:val="single" w:sz="8" w:space="0" w:color="000000"/>
              <w:right w:val="single" w:sz="8" w:space="0" w:color="000000"/>
            </w:tcBorders>
          </w:tcPr>
          <w:p w14:paraId="300D9C9E" w14:textId="77777777" w:rsidR="00ED741F" w:rsidRDefault="00ED741F" w:rsidP="00ED741F">
            <w:r w:rsidRPr="00531158">
              <w:rPr>
                <w:rFonts w:ascii="Times New Roman" w:hAnsi="Times New Roman" w:cs="Times New Roman"/>
                <w:color w:val="000000"/>
                <w:sz w:val="16"/>
                <w:szCs w:val="16"/>
              </w:rPr>
              <w:t>0,00</w:t>
            </w:r>
          </w:p>
        </w:tc>
        <w:tc>
          <w:tcPr>
            <w:tcW w:w="1418" w:type="dxa"/>
            <w:tcBorders>
              <w:top w:val="single" w:sz="4" w:space="0" w:color="auto"/>
              <w:left w:val="nil"/>
              <w:bottom w:val="single" w:sz="8" w:space="0" w:color="000000"/>
              <w:right w:val="single" w:sz="8" w:space="0" w:color="000000"/>
            </w:tcBorders>
          </w:tcPr>
          <w:p w14:paraId="153E339D" w14:textId="77777777" w:rsidR="00ED741F" w:rsidRPr="00805C86" w:rsidRDefault="00ED741F" w:rsidP="00ED741F">
            <w:pPr>
              <w:ind w:right="-24"/>
              <w:rPr>
                <w:rFonts w:ascii="Times New Roman" w:hAnsi="Times New Roman" w:cs="Times New Roman"/>
                <w:color w:val="000000"/>
                <w:sz w:val="16"/>
                <w:szCs w:val="16"/>
              </w:rPr>
            </w:pPr>
            <w:r>
              <w:rPr>
                <w:rFonts w:ascii="Times New Roman" w:hAnsi="Times New Roman" w:cs="Times New Roman"/>
                <w:color w:val="000000"/>
                <w:sz w:val="16"/>
                <w:szCs w:val="16"/>
              </w:rPr>
              <w:t>23 660,00</w:t>
            </w:r>
          </w:p>
        </w:tc>
      </w:tr>
      <w:tr w:rsidR="00ED741F" w:rsidRPr="00E7741B" w14:paraId="7CCA01A7" w14:textId="77777777" w:rsidTr="00ED741F">
        <w:trPr>
          <w:gridAfter w:val="1"/>
          <w:wAfter w:w="1134" w:type="dxa"/>
          <w:trHeight w:val="257"/>
        </w:trPr>
        <w:tc>
          <w:tcPr>
            <w:tcW w:w="816" w:type="dxa"/>
            <w:vMerge w:val="restart"/>
            <w:tcBorders>
              <w:left w:val="single" w:sz="8" w:space="0" w:color="000000"/>
              <w:right w:val="single" w:sz="8" w:space="0" w:color="000000"/>
            </w:tcBorders>
            <w:vAlign w:val="center"/>
            <w:hideMark/>
          </w:tcPr>
          <w:p w14:paraId="0261E23A" w14:textId="77777777" w:rsidR="00ED741F" w:rsidRPr="00E7741B" w:rsidRDefault="00ED741F" w:rsidP="004D1470">
            <w:pPr>
              <w:widowControl/>
              <w:suppressAutoHyphens w:val="0"/>
              <w:rPr>
                <w:rFonts w:ascii="Times New Roman" w:eastAsia="Times New Roman" w:hAnsi="Times New Roman" w:cs="Times New Roman"/>
                <w:color w:val="000000"/>
                <w:kern w:val="0"/>
                <w:lang w:eastAsia="ru-RU" w:bidi="ar-SA"/>
              </w:rPr>
            </w:pPr>
            <w:r>
              <w:rPr>
                <w:rFonts w:ascii="Times New Roman" w:eastAsia="Times New Roman" w:hAnsi="Times New Roman" w:cs="Times New Roman"/>
                <w:color w:val="000000"/>
                <w:kern w:val="0"/>
                <w:lang w:eastAsia="ru-RU" w:bidi="ar-SA"/>
              </w:rPr>
              <w:t>1.2.2</w:t>
            </w:r>
          </w:p>
        </w:tc>
        <w:tc>
          <w:tcPr>
            <w:tcW w:w="1419" w:type="dxa"/>
            <w:vMerge w:val="restart"/>
            <w:tcBorders>
              <w:left w:val="single" w:sz="8" w:space="0" w:color="000000"/>
              <w:right w:val="single" w:sz="8" w:space="0" w:color="000000"/>
            </w:tcBorders>
            <w:vAlign w:val="center"/>
            <w:hideMark/>
          </w:tcPr>
          <w:p w14:paraId="003074CF" w14:textId="77777777" w:rsidR="00ED741F" w:rsidRPr="00E7741B" w:rsidRDefault="00ED741F" w:rsidP="004D1470">
            <w:pPr>
              <w:widowControl/>
              <w:suppressAutoHyphens w:val="0"/>
              <w:rPr>
                <w:rFonts w:ascii="Times New Roman" w:eastAsia="Times New Roman" w:hAnsi="Times New Roman" w:cs="Times New Roman"/>
                <w:color w:val="000000"/>
                <w:kern w:val="0"/>
                <w:lang w:eastAsia="ru-RU" w:bidi="ar-SA"/>
              </w:rPr>
            </w:pPr>
          </w:p>
        </w:tc>
        <w:tc>
          <w:tcPr>
            <w:tcW w:w="2835" w:type="dxa"/>
            <w:vMerge w:val="restart"/>
            <w:tcBorders>
              <w:left w:val="single" w:sz="8" w:space="0" w:color="000000"/>
              <w:right w:val="single" w:sz="8" w:space="0" w:color="000000"/>
            </w:tcBorders>
            <w:vAlign w:val="center"/>
            <w:hideMark/>
          </w:tcPr>
          <w:p w14:paraId="5DFDE358" w14:textId="77777777" w:rsidR="00ED741F" w:rsidRPr="00E7741B" w:rsidRDefault="00ED741F" w:rsidP="004D1470">
            <w:pPr>
              <w:widowControl/>
              <w:suppressAutoHyphens w:val="0"/>
              <w:rPr>
                <w:rFonts w:ascii="Times New Roman" w:eastAsia="Times New Roman" w:hAnsi="Times New Roman" w:cs="Times New Roman"/>
                <w:color w:val="000000"/>
                <w:kern w:val="0"/>
                <w:lang w:eastAsia="ru-RU" w:bidi="ar-SA"/>
              </w:rPr>
            </w:pPr>
            <w:r>
              <w:rPr>
                <w:rFonts w:ascii="Times New Roman" w:eastAsia="Times New Roman" w:hAnsi="Times New Roman" w:cs="Times New Roman"/>
                <w:color w:val="000000"/>
                <w:kern w:val="0"/>
                <w:lang w:eastAsia="ru-RU" w:bidi="ar-SA"/>
              </w:rPr>
              <w:t>Ремонт автомобильной дороги ул. Советская пгт. Лебяжье</w:t>
            </w:r>
          </w:p>
        </w:tc>
        <w:tc>
          <w:tcPr>
            <w:tcW w:w="2976" w:type="dxa"/>
            <w:tcBorders>
              <w:top w:val="single" w:sz="4" w:space="0" w:color="auto"/>
              <w:left w:val="nil"/>
              <w:bottom w:val="single" w:sz="4" w:space="0" w:color="auto"/>
              <w:right w:val="single" w:sz="8" w:space="0" w:color="000000"/>
            </w:tcBorders>
            <w:shd w:val="clear" w:color="auto" w:fill="auto"/>
            <w:hideMark/>
          </w:tcPr>
          <w:p w14:paraId="70079601" w14:textId="77777777" w:rsidR="00ED741F" w:rsidRPr="00E7741B" w:rsidRDefault="00ED741F" w:rsidP="00FB0266">
            <w:pPr>
              <w:widowControl/>
              <w:suppressAutoHyphens w:val="0"/>
              <w:jc w:val="center"/>
              <w:rPr>
                <w:rFonts w:ascii="Times New Roman" w:eastAsia="Times New Roman" w:hAnsi="Times New Roman" w:cs="Times New Roman"/>
                <w:color w:val="000000"/>
                <w:kern w:val="0"/>
                <w:lang w:eastAsia="ru-RU" w:bidi="ar-SA"/>
              </w:rPr>
            </w:pPr>
            <w:r w:rsidRPr="00E7741B">
              <w:rPr>
                <w:rFonts w:ascii="Times New Roman" w:eastAsia="Times New Roman" w:hAnsi="Times New Roman" w:cs="Times New Roman"/>
                <w:color w:val="000000"/>
                <w:kern w:val="0"/>
                <w:lang w:eastAsia="ru-RU" w:bidi="ar-SA"/>
              </w:rPr>
              <w:t>Всего</w:t>
            </w:r>
          </w:p>
        </w:tc>
        <w:tc>
          <w:tcPr>
            <w:tcW w:w="1134" w:type="dxa"/>
            <w:tcBorders>
              <w:top w:val="single" w:sz="4" w:space="0" w:color="auto"/>
              <w:left w:val="nil"/>
              <w:bottom w:val="single" w:sz="4" w:space="0" w:color="auto"/>
              <w:right w:val="single" w:sz="8" w:space="0" w:color="000000"/>
            </w:tcBorders>
            <w:shd w:val="clear" w:color="auto" w:fill="E2EFD9" w:themeFill="accent6" w:themeFillTint="33"/>
            <w:hideMark/>
          </w:tcPr>
          <w:p w14:paraId="6E129BA6" w14:textId="77777777" w:rsidR="00ED741F" w:rsidRPr="005216D7" w:rsidRDefault="00ED741F" w:rsidP="00AA6ED1">
            <w:pPr>
              <w:ind w:right="-108"/>
              <w:rPr>
                <w:rFonts w:ascii="Times New Roman" w:hAnsi="Times New Roman" w:cs="Times New Roman"/>
                <w:color w:val="000000"/>
                <w:sz w:val="16"/>
                <w:szCs w:val="16"/>
              </w:rPr>
            </w:pPr>
            <w:r w:rsidRPr="005216D7">
              <w:rPr>
                <w:rFonts w:ascii="Times New Roman" w:hAnsi="Times New Roman" w:cs="Times New Roman"/>
                <w:color w:val="000000"/>
                <w:sz w:val="16"/>
                <w:szCs w:val="16"/>
              </w:rPr>
              <w:t xml:space="preserve">6 </w:t>
            </w:r>
            <w:r>
              <w:rPr>
                <w:rFonts w:ascii="Times New Roman" w:hAnsi="Times New Roman" w:cs="Times New Roman"/>
                <w:color w:val="000000"/>
                <w:sz w:val="16"/>
                <w:szCs w:val="16"/>
              </w:rPr>
              <w:t>010</w:t>
            </w:r>
            <w:r w:rsidRPr="005216D7">
              <w:rPr>
                <w:rFonts w:ascii="Times New Roman" w:hAnsi="Times New Roman" w:cs="Times New Roman"/>
                <w:color w:val="000000"/>
                <w:sz w:val="16"/>
                <w:szCs w:val="16"/>
              </w:rPr>
              <w:t>,00</w:t>
            </w:r>
          </w:p>
        </w:tc>
        <w:tc>
          <w:tcPr>
            <w:tcW w:w="1134" w:type="dxa"/>
            <w:tcBorders>
              <w:top w:val="single" w:sz="4" w:space="0" w:color="auto"/>
              <w:left w:val="nil"/>
              <w:bottom w:val="single" w:sz="4" w:space="0" w:color="auto"/>
              <w:right w:val="single" w:sz="8" w:space="0" w:color="000000"/>
            </w:tcBorders>
            <w:shd w:val="clear" w:color="000000" w:fill="FFFFFF"/>
            <w:hideMark/>
          </w:tcPr>
          <w:p w14:paraId="5AEA0FBC" w14:textId="77777777" w:rsidR="00ED741F" w:rsidRPr="005216D7" w:rsidRDefault="00ED741F" w:rsidP="00AA6ED1">
            <w:pPr>
              <w:ind w:right="-108"/>
              <w:rPr>
                <w:rFonts w:ascii="Times New Roman" w:hAnsi="Times New Roman" w:cs="Times New Roman"/>
                <w:color w:val="000000"/>
                <w:sz w:val="16"/>
                <w:szCs w:val="16"/>
              </w:rPr>
            </w:pPr>
            <w:r w:rsidRPr="005216D7">
              <w:rPr>
                <w:rFonts w:ascii="Times New Roman" w:hAnsi="Times New Roman" w:cs="Times New Roman"/>
                <w:color w:val="000000"/>
                <w:sz w:val="16"/>
                <w:szCs w:val="16"/>
              </w:rPr>
              <w:t>0,00</w:t>
            </w:r>
          </w:p>
        </w:tc>
        <w:tc>
          <w:tcPr>
            <w:tcW w:w="1134" w:type="dxa"/>
            <w:tcBorders>
              <w:top w:val="single" w:sz="4" w:space="0" w:color="auto"/>
              <w:left w:val="nil"/>
              <w:bottom w:val="single" w:sz="4" w:space="0" w:color="auto"/>
              <w:right w:val="single" w:sz="8" w:space="0" w:color="000000"/>
            </w:tcBorders>
            <w:shd w:val="clear" w:color="auto" w:fill="auto"/>
            <w:hideMark/>
          </w:tcPr>
          <w:p w14:paraId="606A96CE" w14:textId="77777777" w:rsidR="00ED741F" w:rsidRPr="005216D7" w:rsidRDefault="00ED741F" w:rsidP="00AA6ED1">
            <w:pPr>
              <w:ind w:right="-108"/>
              <w:rPr>
                <w:rFonts w:ascii="Times New Roman" w:hAnsi="Times New Roman" w:cs="Times New Roman"/>
                <w:color w:val="000000"/>
                <w:sz w:val="16"/>
                <w:szCs w:val="16"/>
              </w:rPr>
            </w:pPr>
            <w:r w:rsidRPr="005216D7">
              <w:rPr>
                <w:rFonts w:ascii="Times New Roman" w:hAnsi="Times New Roman" w:cs="Times New Roman"/>
                <w:color w:val="000000"/>
                <w:sz w:val="16"/>
                <w:szCs w:val="16"/>
              </w:rPr>
              <w:t>0,00</w:t>
            </w:r>
          </w:p>
        </w:tc>
        <w:tc>
          <w:tcPr>
            <w:tcW w:w="1418" w:type="dxa"/>
            <w:tcBorders>
              <w:top w:val="single" w:sz="4" w:space="0" w:color="auto"/>
              <w:left w:val="nil"/>
              <w:bottom w:val="single" w:sz="4" w:space="0" w:color="auto"/>
              <w:right w:val="single" w:sz="8" w:space="0" w:color="000000"/>
            </w:tcBorders>
          </w:tcPr>
          <w:p w14:paraId="7428522C" w14:textId="77777777" w:rsidR="00ED741F" w:rsidRPr="005216D7" w:rsidRDefault="00ED741F" w:rsidP="00AA6ED1">
            <w:pPr>
              <w:ind w:right="-108"/>
              <w:rPr>
                <w:rFonts w:ascii="Times New Roman" w:hAnsi="Times New Roman" w:cs="Times New Roman"/>
                <w:color w:val="000000"/>
                <w:sz w:val="16"/>
                <w:szCs w:val="16"/>
              </w:rPr>
            </w:pPr>
            <w:r>
              <w:rPr>
                <w:rFonts w:ascii="Times New Roman" w:hAnsi="Times New Roman" w:cs="Times New Roman"/>
                <w:color w:val="000000"/>
                <w:sz w:val="16"/>
                <w:szCs w:val="16"/>
              </w:rPr>
              <w:t>0,00</w:t>
            </w:r>
          </w:p>
        </w:tc>
        <w:tc>
          <w:tcPr>
            <w:tcW w:w="1418" w:type="dxa"/>
            <w:tcBorders>
              <w:top w:val="single" w:sz="4" w:space="0" w:color="auto"/>
              <w:left w:val="nil"/>
              <w:bottom w:val="single" w:sz="4" w:space="0" w:color="auto"/>
              <w:right w:val="single" w:sz="8" w:space="0" w:color="000000"/>
            </w:tcBorders>
          </w:tcPr>
          <w:p w14:paraId="49E54D0E" w14:textId="77777777" w:rsidR="00ED741F" w:rsidRPr="005216D7" w:rsidRDefault="00ED741F" w:rsidP="00ED741F">
            <w:pPr>
              <w:ind w:right="-108"/>
              <w:rPr>
                <w:rFonts w:ascii="Times New Roman" w:hAnsi="Times New Roman" w:cs="Times New Roman"/>
                <w:color w:val="000000"/>
                <w:sz w:val="16"/>
                <w:szCs w:val="16"/>
              </w:rPr>
            </w:pPr>
            <w:r w:rsidRPr="005216D7">
              <w:rPr>
                <w:rFonts w:ascii="Times New Roman" w:hAnsi="Times New Roman" w:cs="Times New Roman"/>
                <w:color w:val="000000"/>
                <w:sz w:val="16"/>
                <w:szCs w:val="16"/>
              </w:rPr>
              <w:t xml:space="preserve">6 </w:t>
            </w:r>
            <w:r>
              <w:rPr>
                <w:rFonts w:ascii="Times New Roman" w:hAnsi="Times New Roman" w:cs="Times New Roman"/>
                <w:color w:val="000000"/>
                <w:sz w:val="16"/>
                <w:szCs w:val="16"/>
              </w:rPr>
              <w:t>010</w:t>
            </w:r>
            <w:r w:rsidRPr="005216D7">
              <w:rPr>
                <w:rFonts w:ascii="Times New Roman" w:hAnsi="Times New Roman" w:cs="Times New Roman"/>
                <w:color w:val="000000"/>
                <w:sz w:val="16"/>
                <w:szCs w:val="16"/>
              </w:rPr>
              <w:t>,00</w:t>
            </w:r>
          </w:p>
        </w:tc>
      </w:tr>
      <w:tr w:rsidR="00ED741F" w:rsidRPr="00E7741B" w14:paraId="71AFF5A3" w14:textId="77777777" w:rsidTr="00646D3C">
        <w:trPr>
          <w:gridAfter w:val="1"/>
          <w:wAfter w:w="1134" w:type="dxa"/>
          <w:trHeight w:val="765"/>
        </w:trPr>
        <w:tc>
          <w:tcPr>
            <w:tcW w:w="816" w:type="dxa"/>
            <w:vMerge/>
            <w:tcBorders>
              <w:left w:val="single" w:sz="8" w:space="0" w:color="000000"/>
              <w:bottom w:val="single" w:sz="8" w:space="0" w:color="000000"/>
              <w:right w:val="single" w:sz="8" w:space="0" w:color="000000"/>
            </w:tcBorders>
            <w:vAlign w:val="center"/>
            <w:hideMark/>
          </w:tcPr>
          <w:p w14:paraId="6CAE4F43" w14:textId="77777777" w:rsidR="00ED741F" w:rsidRPr="00E7741B" w:rsidRDefault="00ED741F" w:rsidP="004D1470">
            <w:pPr>
              <w:widowControl/>
              <w:suppressAutoHyphens w:val="0"/>
              <w:rPr>
                <w:rFonts w:ascii="Times New Roman" w:eastAsia="Times New Roman" w:hAnsi="Times New Roman" w:cs="Times New Roman"/>
                <w:color w:val="000000"/>
                <w:kern w:val="0"/>
                <w:lang w:eastAsia="ru-RU" w:bidi="ar-SA"/>
              </w:rPr>
            </w:pPr>
          </w:p>
        </w:tc>
        <w:tc>
          <w:tcPr>
            <w:tcW w:w="1419" w:type="dxa"/>
            <w:vMerge/>
            <w:tcBorders>
              <w:left w:val="single" w:sz="8" w:space="0" w:color="000000"/>
              <w:bottom w:val="single" w:sz="8" w:space="0" w:color="000000"/>
              <w:right w:val="single" w:sz="8" w:space="0" w:color="000000"/>
            </w:tcBorders>
            <w:vAlign w:val="center"/>
            <w:hideMark/>
          </w:tcPr>
          <w:p w14:paraId="7623B73F" w14:textId="77777777" w:rsidR="00ED741F" w:rsidRPr="00E7741B" w:rsidRDefault="00ED741F" w:rsidP="004D1470">
            <w:pPr>
              <w:widowControl/>
              <w:suppressAutoHyphens w:val="0"/>
              <w:rPr>
                <w:rFonts w:ascii="Times New Roman" w:eastAsia="Times New Roman" w:hAnsi="Times New Roman" w:cs="Times New Roman"/>
                <w:color w:val="000000"/>
                <w:kern w:val="0"/>
                <w:lang w:eastAsia="ru-RU" w:bidi="ar-SA"/>
              </w:rPr>
            </w:pPr>
          </w:p>
        </w:tc>
        <w:tc>
          <w:tcPr>
            <w:tcW w:w="2835" w:type="dxa"/>
            <w:vMerge/>
            <w:tcBorders>
              <w:left w:val="single" w:sz="8" w:space="0" w:color="000000"/>
              <w:bottom w:val="single" w:sz="8" w:space="0" w:color="000000"/>
              <w:right w:val="single" w:sz="8" w:space="0" w:color="000000"/>
            </w:tcBorders>
            <w:vAlign w:val="center"/>
            <w:hideMark/>
          </w:tcPr>
          <w:p w14:paraId="5339DA1B" w14:textId="77777777" w:rsidR="00ED741F" w:rsidRPr="00E7741B" w:rsidRDefault="00ED741F" w:rsidP="004D1470">
            <w:pPr>
              <w:widowControl/>
              <w:suppressAutoHyphens w:val="0"/>
              <w:rPr>
                <w:rFonts w:ascii="Times New Roman" w:eastAsia="Times New Roman" w:hAnsi="Times New Roman" w:cs="Times New Roman"/>
                <w:color w:val="000000"/>
                <w:kern w:val="0"/>
                <w:lang w:eastAsia="ru-RU" w:bidi="ar-SA"/>
              </w:rPr>
            </w:pPr>
          </w:p>
        </w:tc>
        <w:tc>
          <w:tcPr>
            <w:tcW w:w="2976" w:type="dxa"/>
            <w:tcBorders>
              <w:top w:val="single" w:sz="4" w:space="0" w:color="auto"/>
              <w:left w:val="nil"/>
              <w:bottom w:val="single" w:sz="8" w:space="0" w:color="000000"/>
              <w:right w:val="single" w:sz="8" w:space="0" w:color="000000"/>
            </w:tcBorders>
            <w:shd w:val="clear" w:color="auto" w:fill="auto"/>
            <w:hideMark/>
          </w:tcPr>
          <w:p w14:paraId="6D711F23" w14:textId="77777777" w:rsidR="00ED741F" w:rsidRPr="00E7741B" w:rsidRDefault="00ED741F" w:rsidP="00FB0266">
            <w:pPr>
              <w:widowControl/>
              <w:suppressAutoHyphens w:val="0"/>
              <w:jc w:val="center"/>
              <w:rPr>
                <w:rFonts w:ascii="Times New Roman" w:eastAsia="Times New Roman" w:hAnsi="Times New Roman" w:cs="Times New Roman"/>
                <w:color w:val="000000"/>
                <w:kern w:val="0"/>
                <w:lang w:eastAsia="ru-RU" w:bidi="ar-SA"/>
              </w:rPr>
            </w:pPr>
            <w:r w:rsidRPr="00E7741B">
              <w:rPr>
                <w:rFonts w:ascii="Times New Roman" w:eastAsia="Times New Roman" w:hAnsi="Times New Roman" w:cs="Times New Roman"/>
                <w:color w:val="000000"/>
                <w:kern w:val="0"/>
                <w:lang w:eastAsia="ru-RU" w:bidi="ar-SA"/>
              </w:rPr>
              <w:t>Ответственный исполнитель-администрация Лебяжского муниципального округа  Кировской области</w:t>
            </w:r>
          </w:p>
        </w:tc>
        <w:tc>
          <w:tcPr>
            <w:tcW w:w="1134" w:type="dxa"/>
            <w:tcBorders>
              <w:top w:val="single" w:sz="4" w:space="0" w:color="auto"/>
              <w:left w:val="nil"/>
              <w:bottom w:val="single" w:sz="8" w:space="0" w:color="000000"/>
              <w:right w:val="single" w:sz="8" w:space="0" w:color="000000"/>
            </w:tcBorders>
            <w:shd w:val="clear" w:color="auto" w:fill="E2EFD9" w:themeFill="accent6" w:themeFillTint="33"/>
            <w:hideMark/>
          </w:tcPr>
          <w:p w14:paraId="27C4800C" w14:textId="77777777" w:rsidR="00ED741F" w:rsidRPr="005216D7" w:rsidRDefault="00ED741F" w:rsidP="00AA6ED1">
            <w:pPr>
              <w:ind w:right="-108"/>
              <w:rPr>
                <w:rFonts w:ascii="Times New Roman" w:hAnsi="Times New Roman" w:cs="Times New Roman"/>
                <w:color w:val="000000"/>
                <w:sz w:val="16"/>
                <w:szCs w:val="16"/>
              </w:rPr>
            </w:pPr>
            <w:r w:rsidRPr="005216D7">
              <w:rPr>
                <w:rFonts w:ascii="Times New Roman" w:hAnsi="Times New Roman" w:cs="Times New Roman"/>
                <w:color w:val="000000"/>
                <w:sz w:val="16"/>
                <w:szCs w:val="16"/>
              </w:rPr>
              <w:t xml:space="preserve">6 </w:t>
            </w:r>
            <w:r>
              <w:rPr>
                <w:rFonts w:ascii="Times New Roman" w:hAnsi="Times New Roman" w:cs="Times New Roman"/>
                <w:color w:val="000000"/>
                <w:sz w:val="16"/>
                <w:szCs w:val="16"/>
              </w:rPr>
              <w:t>010</w:t>
            </w:r>
            <w:r w:rsidRPr="005216D7">
              <w:rPr>
                <w:rFonts w:ascii="Times New Roman" w:hAnsi="Times New Roman" w:cs="Times New Roman"/>
                <w:color w:val="000000"/>
                <w:sz w:val="16"/>
                <w:szCs w:val="16"/>
              </w:rPr>
              <w:t>,00</w:t>
            </w:r>
          </w:p>
        </w:tc>
        <w:tc>
          <w:tcPr>
            <w:tcW w:w="1134" w:type="dxa"/>
            <w:tcBorders>
              <w:top w:val="single" w:sz="4" w:space="0" w:color="auto"/>
              <w:left w:val="nil"/>
              <w:bottom w:val="single" w:sz="8" w:space="0" w:color="000000"/>
              <w:right w:val="single" w:sz="8" w:space="0" w:color="000000"/>
            </w:tcBorders>
            <w:shd w:val="clear" w:color="000000" w:fill="FFFFFF"/>
            <w:hideMark/>
          </w:tcPr>
          <w:p w14:paraId="3871096D" w14:textId="77777777" w:rsidR="00ED741F" w:rsidRPr="005216D7" w:rsidRDefault="00ED741F" w:rsidP="00AA6ED1">
            <w:pPr>
              <w:ind w:right="-108"/>
              <w:rPr>
                <w:rFonts w:ascii="Times New Roman" w:hAnsi="Times New Roman" w:cs="Times New Roman"/>
                <w:color w:val="000000"/>
                <w:sz w:val="16"/>
                <w:szCs w:val="16"/>
              </w:rPr>
            </w:pPr>
            <w:r w:rsidRPr="005216D7">
              <w:rPr>
                <w:rFonts w:ascii="Times New Roman" w:hAnsi="Times New Roman" w:cs="Times New Roman"/>
                <w:color w:val="000000"/>
                <w:sz w:val="16"/>
                <w:szCs w:val="16"/>
              </w:rPr>
              <w:t>0,00</w:t>
            </w:r>
          </w:p>
        </w:tc>
        <w:tc>
          <w:tcPr>
            <w:tcW w:w="1134" w:type="dxa"/>
            <w:tcBorders>
              <w:top w:val="single" w:sz="4" w:space="0" w:color="auto"/>
              <w:left w:val="nil"/>
              <w:bottom w:val="single" w:sz="8" w:space="0" w:color="000000"/>
              <w:right w:val="single" w:sz="8" w:space="0" w:color="000000"/>
            </w:tcBorders>
            <w:shd w:val="clear" w:color="auto" w:fill="auto"/>
            <w:hideMark/>
          </w:tcPr>
          <w:p w14:paraId="638375DC" w14:textId="77777777" w:rsidR="00ED741F" w:rsidRPr="005216D7" w:rsidRDefault="00ED741F" w:rsidP="00AA6ED1">
            <w:pPr>
              <w:ind w:right="-108"/>
              <w:rPr>
                <w:rFonts w:ascii="Times New Roman" w:hAnsi="Times New Roman" w:cs="Times New Roman"/>
                <w:color w:val="000000"/>
                <w:sz w:val="16"/>
                <w:szCs w:val="16"/>
              </w:rPr>
            </w:pPr>
            <w:r w:rsidRPr="005216D7">
              <w:rPr>
                <w:rFonts w:ascii="Times New Roman" w:hAnsi="Times New Roman" w:cs="Times New Roman"/>
                <w:color w:val="000000"/>
                <w:sz w:val="16"/>
                <w:szCs w:val="16"/>
              </w:rPr>
              <w:t>0,00</w:t>
            </w:r>
          </w:p>
        </w:tc>
        <w:tc>
          <w:tcPr>
            <w:tcW w:w="1418" w:type="dxa"/>
            <w:tcBorders>
              <w:top w:val="single" w:sz="4" w:space="0" w:color="auto"/>
              <w:left w:val="nil"/>
              <w:bottom w:val="single" w:sz="8" w:space="0" w:color="000000"/>
              <w:right w:val="single" w:sz="8" w:space="0" w:color="000000"/>
            </w:tcBorders>
          </w:tcPr>
          <w:p w14:paraId="454D5BE7" w14:textId="77777777" w:rsidR="00ED741F" w:rsidRPr="005216D7" w:rsidRDefault="00ED741F" w:rsidP="00AA6ED1">
            <w:pPr>
              <w:ind w:right="-108"/>
              <w:rPr>
                <w:rFonts w:ascii="Times New Roman" w:hAnsi="Times New Roman" w:cs="Times New Roman"/>
                <w:color w:val="000000"/>
                <w:sz w:val="16"/>
                <w:szCs w:val="16"/>
              </w:rPr>
            </w:pPr>
            <w:r>
              <w:rPr>
                <w:rFonts w:ascii="Times New Roman" w:hAnsi="Times New Roman" w:cs="Times New Roman"/>
                <w:color w:val="000000"/>
                <w:sz w:val="16"/>
                <w:szCs w:val="16"/>
              </w:rPr>
              <w:t>0,00</w:t>
            </w:r>
          </w:p>
        </w:tc>
        <w:tc>
          <w:tcPr>
            <w:tcW w:w="1418" w:type="dxa"/>
            <w:tcBorders>
              <w:top w:val="single" w:sz="4" w:space="0" w:color="auto"/>
              <w:left w:val="nil"/>
              <w:bottom w:val="single" w:sz="8" w:space="0" w:color="000000"/>
              <w:right w:val="single" w:sz="8" w:space="0" w:color="000000"/>
            </w:tcBorders>
          </w:tcPr>
          <w:p w14:paraId="43CB84BC" w14:textId="77777777" w:rsidR="00ED741F" w:rsidRPr="005216D7" w:rsidRDefault="00ED741F" w:rsidP="00ED741F">
            <w:pPr>
              <w:ind w:right="-108"/>
              <w:rPr>
                <w:rFonts w:ascii="Times New Roman" w:hAnsi="Times New Roman" w:cs="Times New Roman"/>
                <w:color w:val="000000"/>
                <w:sz w:val="16"/>
                <w:szCs w:val="16"/>
              </w:rPr>
            </w:pPr>
            <w:r w:rsidRPr="005216D7">
              <w:rPr>
                <w:rFonts w:ascii="Times New Roman" w:hAnsi="Times New Roman" w:cs="Times New Roman"/>
                <w:color w:val="000000"/>
                <w:sz w:val="16"/>
                <w:szCs w:val="16"/>
              </w:rPr>
              <w:t xml:space="preserve">6 </w:t>
            </w:r>
            <w:r>
              <w:rPr>
                <w:rFonts w:ascii="Times New Roman" w:hAnsi="Times New Roman" w:cs="Times New Roman"/>
                <w:color w:val="000000"/>
                <w:sz w:val="16"/>
                <w:szCs w:val="16"/>
              </w:rPr>
              <w:t>010</w:t>
            </w:r>
            <w:r w:rsidRPr="005216D7">
              <w:rPr>
                <w:rFonts w:ascii="Times New Roman" w:hAnsi="Times New Roman" w:cs="Times New Roman"/>
                <w:color w:val="000000"/>
                <w:sz w:val="16"/>
                <w:szCs w:val="16"/>
              </w:rPr>
              <w:t>,00</w:t>
            </w:r>
          </w:p>
        </w:tc>
      </w:tr>
      <w:tr w:rsidR="00ED741F" w:rsidRPr="00E7741B" w14:paraId="02AAA0E1" w14:textId="77777777" w:rsidTr="00ED741F">
        <w:trPr>
          <w:gridAfter w:val="1"/>
          <w:wAfter w:w="1134" w:type="dxa"/>
          <w:trHeight w:val="450"/>
        </w:trPr>
        <w:tc>
          <w:tcPr>
            <w:tcW w:w="816" w:type="dxa"/>
            <w:vMerge w:val="restart"/>
            <w:tcBorders>
              <w:left w:val="single" w:sz="8" w:space="0" w:color="000000"/>
              <w:right w:val="single" w:sz="8" w:space="0" w:color="000000"/>
            </w:tcBorders>
            <w:vAlign w:val="center"/>
            <w:hideMark/>
          </w:tcPr>
          <w:p w14:paraId="066F6A26" w14:textId="77777777" w:rsidR="00ED741F" w:rsidRDefault="00ED741F" w:rsidP="004D1470">
            <w:pPr>
              <w:widowControl/>
              <w:suppressAutoHyphens w:val="0"/>
              <w:rPr>
                <w:rFonts w:ascii="Times New Roman" w:eastAsia="Times New Roman" w:hAnsi="Times New Roman" w:cs="Times New Roman"/>
                <w:color w:val="000000"/>
                <w:kern w:val="0"/>
                <w:lang w:eastAsia="ru-RU" w:bidi="ar-SA"/>
              </w:rPr>
            </w:pPr>
          </w:p>
          <w:p w14:paraId="7B47F810" w14:textId="77777777" w:rsidR="00ED741F" w:rsidRDefault="00ED741F" w:rsidP="004D1470">
            <w:pPr>
              <w:widowControl/>
              <w:suppressAutoHyphens w:val="0"/>
              <w:rPr>
                <w:rFonts w:ascii="Times New Roman" w:eastAsia="Times New Roman" w:hAnsi="Times New Roman" w:cs="Times New Roman"/>
                <w:color w:val="000000"/>
                <w:kern w:val="0"/>
                <w:lang w:eastAsia="ru-RU" w:bidi="ar-SA"/>
              </w:rPr>
            </w:pPr>
          </w:p>
          <w:p w14:paraId="130469DD" w14:textId="77777777" w:rsidR="00ED741F" w:rsidRDefault="00ED741F" w:rsidP="004D1470">
            <w:pPr>
              <w:widowControl/>
              <w:suppressAutoHyphens w:val="0"/>
              <w:rPr>
                <w:rFonts w:ascii="Times New Roman" w:eastAsia="Times New Roman" w:hAnsi="Times New Roman" w:cs="Times New Roman"/>
                <w:color w:val="000000"/>
                <w:kern w:val="0"/>
                <w:lang w:eastAsia="ru-RU" w:bidi="ar-SA"/>
              </w:rPr>
            </w:pPr>
          </w:p>
          <w:p w14:paraId="2B5DF411" w14:textId="77777777" w:rsidR="00ED741F" w:rsidRDefault="00ED741F" w:rsidP="004D1470">
            <w:pPr>
              <w:widowControl/>
              <w:suppressAutoHyphens w:val="0"/>
              <w:rPr>
                <w:rFonts w:ascii="Times New Roman" w:eastAsia="Times New Roman" w:hAnsi="Times New Roman" w:cs="Times New Roman"/>
                <w:color w:val="000000"/>
                <w:kern w:val="0"/>
                <w:lang w:eastAsia="ru-RU" w:bidi="ar-SA"/>
              </w:rPr>
            </w:pPr>
          </w:p>
          <w:p w14:paraId="4E68ED2B" w14:textId="77777777" w:rsidR="00ED741F" w:rsidRDefault="00ED741F" w:rsidP="004D1470">
            <w:pPr>
              <w:widowControl/>
              <w:suppressAutoHyphens w:val="0"/>
              <w:rPr>
                <w:rFonts w:ascii="Times New Roman" w:eastAsia="Times New Roman" w:hAnsi="Times New Roman" w:cs="Times New Roman"/>
                <w:color w:val="000000"/>
                <w:kern w:val="0"/>
                <w:lang w:eastAsia="ru-RU" w:bidi="ar-SA"/>
              </w:rPr>
            </w:pPr>
          </w:p>
          <w:p w14:paraId="2A5F5EEB" w14:textId="77777777" w:rsidR="00ED741F" w:rsidRPr="00E7741B" w:rsidRDefault="00ED741F" w:rsidP="004D1470">
            <w:pPr>
              <w:widowControl/>
              <w:suppressAutoHyphens w:val="0"/>
              <w:rPr>
                <w:rFonts w:ascii="Times New Roman" w:eastAsia="Times New Roman" w:hAnsi="Times New Roman" w:cs="Times New Roman"/>
                <w:color w:val="000000"/>
                <w:kern w:val="0"/>
                <w:lang w:eastAsia="ru-RU" w:bidi="ar-SA"/>
              </w:rPr>
            </w:pPr>
          </w:p>
        </w:tc>
        <w:tc>
          <w:tcPr>
            <w:tcW w:w="1419" w:type="dxa"/>
            <w:vMerge w:val="restart"/>
            <w:tcBorders>
              <w:left w:val="single" w:sz="8" w:space="0" w:color="000000"/>
              <w:right w:val="single" w:sz="8" w:space="0" w:color="000000"/>
            </w:tcBorders>
            <w:vAlign w:val="center"/>
            <w:hideMark/>
          </w:tcPr>
          <w:p w14:paraId="27C91E1C" w14:textId="77777777" w:rsidR="00ED741F" w:rsidRPr="00E7741B" w:rsidRDefault="00ED741F" w:rsidP="004D1470">
            <w:pPr>
              <w:widowControl/>
              <w:suppressAutoHyphens w:val="0"/>
              <w:rPr>
                <w:rFonts w:ascii="Times New Roman" w:eastAsia="Times New Roman" w:hAnsi="Times New Roman" w:cs="Times New Roman"/>
                <w:color w:val="000000"/>
                <w:kern w:val="0"/>
                <w:lang w:eastAsia="ru-RU" w:bidi="ar-SA"/>
              </w:rPr>
            </w:pPr>
          </w:p>
        </w:tc>
        <w:tc>
          <w:tcPr>
            <w:tcW w:w="2835" w:type="dxa"/>
            <w:vMerge w:val="restart"/>
            <w:tcBorders>
              <w:left w:val="single" w:sz="8" w:space="0" w:color="000000"/>
              <w:right w:val="single" w:sz="8" w:space="0" w:color="000000"/>
            </w:tcBorders>
            <w:vAlign w:val="center"/>
            <w:hideMark/>
          </w:tcPr>
          <w:p w14:paraId="6994EF9C" w14:textId="77777777" w:rsidR="00ED741F" w:rsidRPr="00E7741B" w:rsidRDefault="00ED741F" w:rsidP="004D1470">
            <w:pPr>
              <w:widowControl/>
              <w:suppressAutoHyphens w:val="0"/>
              <w:rPr>
                <w:rFonts w:ascii="Times New Roman" w:eastAsia="Times New Roman" w:hAnsi="Times New Roman" w:cs="Times New Roman"/>
                <w:color w:val="000000"/>
                <w:kern w:val="0"/>
                <w:lang w:eastAsia="ru-RU" w:bidi="ar-SA"/>
              </w:rPr>
            </w:pPr>
            <w:r>
              <w:rPr>
                <w:rFonts w:ascii="Times New Roman" w:eastAsia="Times New Roman" w:hAnsi="Times New Roman" w:cs="Times New Roman"/>
                <w:color w:val="000000"/>
                <w:kern w:val="0"/>
                <w:lang w:eastAsia="ru-RU" w:bidi="ar-SA"/>
              </w:rPr>
              <w:t xml:space="preserve">Ремонт автомобильной </w:t>
            </w:r>
            <w:r>
              <w:rPr>
                <w:rFonts w:ascii="Times New Roman" w:eastAsia="Times New Roman" w:hAnsi="Times New Roman" w:cs="Times New Roman"/>
                <w:color w:val="000000"/>
                <w:kern w:val="0"/>
                <w:lang w:eastAsia="ru-RU" w:bidi="ar-SA"/>
              </w:rPr>
              <w:lastRenderedPageBreak/>
              <w:t>дороги ул. Южная с. Вотское</w:t>
            </w:r>
          </w:p>
        </w:tc>
        <w:tc>
          <w:tcPr>
            <w:tcW w:w="2976" w:type="dxa"/>
            <w:tcBorders>
              <w:top w:val="single" w:sz="4" w:space="0" w:color="auto"/>
              <w:left w:val="nil"/>
              <w:bottom w:val="single" w:sz="4" w:space="0" w:color="auto"/>
              <w:right w:val="single" w:sz="8" w:space="0" w:color="000000"/>
            </w:tcBorders>
            <w:shd w:val="clear" w:color="auto" w:fill="auto"/>
            <w:hideMark/>
          </w:tcPr>
          <w:p w14:paraId="11B932E7" w14:textId="77777777" w:rsidR="00ED741F" w:rsidRPr="00E7741B" w:rsidRDefault="00ED741F" w:rsidP="00ED741F">
            <w:pPr>
              <w:widowControl/>
              <w:suppressAutoHyphens w:val="0"/>
              <w:jc w:val="center"/>
              <w:rPr>
                <w:rFonts w:ascii="Times New Roman" w:eastAsia="Times New Roman" w:hAnsi="Times New Roman" w:cs="Times New Roman"/>
                <w:color w:val="000000"/>
                <w:kern w:val="0"/>
                <w:lang w:eastAsia="ru-RU" w:bidi="ar-SA"/>
              </w:rPr>
            </w:pPr>
            <w:r w:rsidRPr="00E7741B">
              <w:rPr>
                <w:rFonts w:ascii="Times New Roman" w:eastAsia="Times New Roman" w:hAnsi="Times New Roman" w:cs="Times New Roman"/>
                <w:color w:val="000000"/>
                <w:kern w:val="0"/>
                <w:lang w:eastAsia="ru-RU" w:bidi="ar-SA"/>
              </w:rPr>
              <w:lastRenderedPageBreak/>
              <w:t>Всего</w:t>
            </w:r>
          </w:p>
        </w:tc>
        <w:tc>
          <w:tcPr>
            <w:tcW w:w="1134" w:type="dxa"/>
            <w:tcBorders>
              <w:top w:val="single" w:sz="4" w:space="0" w:color="auto"/>
              <w:left w:val="nil"/>
              <w:bottom w:val="single" w:sz="4" w:space="0" w:color="auto"/>
              <w:right w:val="single" w:sz="8" w:space="0" w:color="000000"/>
            </w:tcBorders>
            <w:shd w:val="clear" w:color="auto" w:fill="E2EFD9" w:themeFill="accent6" w:themeFillTint="33"/>
            <w:hideMark/>
          </w:tcPr>
          <w:p w14:paraId="08E28BBB" w14:textId="77777777" w:rsidR="00ED741F" w:rsidRDefault="00ED741F" w:rsidP="00ED741F">
            <w:r w:rsidRPr="007D5934">
              <w:rPr>
                <w:rFonts w:ascii="Times New Roman" w:hAnsi="Times New Roman" w:cs="Times New Roman"/>
                <w:color w:val="000000"/>
                <w:sz w:val="16"/>
                <w:szCs w:val="16"/>
              </w:rPr>
              <w:t>0,00</w:t>
            </w:r>
          </w:p>
        </w:tc>
        <w:tc>
          <w:tcPr>
            <w:tcW w:w="1134" w:type="dxa"/>
            <w:tcBorders>
              <w:top w:val="single" w:sz="4" w:space="0" w:color="auto"/>
              <w:left w:val="nil"/>
              <w:bottom w:val="single" w:sz="4" w:space="0" w:color="auto"/>
              <w:right w:val="single" w:sz="8" w:space="0" w:color="000000"/>
            </w:tcBorders>
            <w:shd w:val="clear" w:color="000000" w:fill="FFFFFF"/>
            <w:hideMark/>
          </w:tcPr>
          <w:p w14:paraId="7617472B" w14:textId="77777777" w:rsidR="00ED741F" w:rsidRPr="00805C86" w:rsidRDefault="00ED741F" w:rsidP="00ED741F">
            <w:pPr>
              <w:ind w:right="-24"/>
              <w:rPr>
                <w:rFonts w:ascii="Times New Roman" w:hAnsi="Times New Roman" w:cs="Times New Roman"/>
                <w:color w:val="000000"/>
                <w:sz w:val="16"/>
                <w:szCs w:val="16"/>
              </w:rPr>
            </w:pPr>
            <w:r>
              <w:rPr>
                <w:rFonts w:ascii="Times New Roman" w:hAnsi="Times New Roman" w:cs="Times New Roman"/>
                <w:color w:val="000000"/>
                <w:sz w:val="16"/>
                <w:szCs w:val="16"/>
              </w:rPr>
              <w:t>2 830,00</w:t>
            </w:r>
          </w:p>
        </w:tc>
        <w:tc>
          <w:tcPr>
            <w:tcW w:w="1134" w:type="dxa"/>
            <w:tcBorders>
              <w:top w:val="single" w:sz="4" w:space="0" w:color="auto"/>
              <w:left w:val="nil"/>
              <w:bottom w:val="single" w:sz="4" w:space="0" w:color="auto"/>
              <w:right w:val="single" w:sz="8" w:space="0" w:color="000000"/>
            </w:tcBorders>
            <w:shd w:val="clear" w:color="auto" w:fill="auto"/>
            <w:hideMark/>
          </w:tcPr>
          <w:p w14:paraId="76122C56" w14:textId="77777777" w:rsidR="00ED741F" w:rsidRDefault="00ED741F" w:rsidP="00ED741F">
            <w:r w:rsidRPr="0023165B">
              <w:rPr>
                <w:rFonts w:ascii="Times New Roman" w:hAnsi="Times New Roman" w:cs="Times New Roman"/>
                <w:color w:val="000000"/>
                <w:sz w:val="16"/>
                <w:szCs w:val="16"/>
              </w:rPr>
              <w:t>0,00</w:t>
            </w:r>
          </w:p>
        </w:tc>
        <w:tc>
          <w:tcPr>
            <w:tcW w:w="1418" w:type="dxa"/>
            <w:tcBorders>
              <w:top w:val="single" w:sz="4" w:space="0" w:color="auto"/>
              <w:left w:val="nil"/>
              <w:bottom w:val="single" w:sz="4" w:space="0" w:color="auto"/>
              <w:right w:val="single" w:sz="8" w:space="0" w:color="000000"/>
            </w:tcBorders>
          </w:tcPr>
          <w:p w14:paraId="323BD8DA" w14:textId="77777777" w:rsidR="00ED741F" w:rsidRDefault="00ED741F" w:rsidP="00ED741F">
            <w:r w:rsidRPr="0023165B">
              <w:rPr>
                <w:rFonts w:ascii="Times New Roman" w:hAnsi="Times New Roman" w:cs="Times New Roman"/>
                <w:color w:val="000000"/>
                <w:sz w:val="16"/>
                <w:szCs w:val="16"/>
              </w:rPr>
              <w:t>0,00</w:t>
            </w:r>
          </w:p>
        </w:tc>
        <w:tc>
          <w:tcPr>
            <w:tcW w:w="1418" w:type="dxa"/>
            <w:tcBorders>
              <w:top w:val="single" w:sz="4" w:space="0" w:color="auto"/>
              <w:left w:val="nil"/>
              <w:bottom w:val="single" w:sz="4" w:space="0" w:color="auto"/>
              <w:right w:val="single" w:sz="8" w:space="0" w:color="000000"/>
            </w:tcBorders>
          </w:tcPr>
          <w:p w14:paraId="3CFAF58B" w14:textId="77777777" w:rsidR="00ED741F" w:rsidRPr="00805C86" w:rsidRDefault="00ED741F" w:rsidP="00ED741F">
            <w:pPr>
              <w:ind w:right="-24"/>
              <w:rPr>
                <w:rFonts w:ascii="Times New Roman" w:hAnsi="Times New Roman" w:cs="Times New Roman"/>
                <w:color w:val="000000"/>
                <w:sz w:val="16"/>
                <w:szCs w:val="16"/>
              </w:rPr>
            </w:pPr>
            <w:r>
              <w:rPr>
                <w:rFonts w:ascii="Times New Roman" w:hAnsi="Times New Roman" w:cs="Times New Roman"/>
                <w:color w:val="000000"/>
                <w:sz w:val="16"/>
                <w:szCs w:val="16"/>
              </w:rPr>
              <w:t>2 830,00</w:t>
            </w:r>
          </w:p>
        </w:tc>
      </w:tr>
      <w:tr w:rsidR="00ED741F" w:rsidRPr="00E7741B" w14:paraId="043A1C52" w14:textId="77777777" w:rsidTr="00646D3C">
        <w:trPr>
          <w:gridAfter w:val="1"/>
          <w:wAfter w:w="1134" w:type="dxa"/>
          <w:trHeight w:val="1200"/>
        </w:trPr>
        <w:tc>
          <w:tcPr>
            <w:tcW w:w="816" w:type="dxa"/>
            <w:vMerge/>
            <w:tcBorders>
              <w:left w:val="single" w:sz="8" w:space="0" w:color="000000"/>
              <w:bottom w:val="single" w:sz="8" w:space="0" w:color="000000"/>
              <w:right w:val="single" w:sz="8" w:space="0" w:color="000000"/>
            </w:tcBorders>
            <w:vAlign w:val="center"/>
            <w:hideMark/>
          </w:tcPr>
          <w:p w14:paraId="66EA80DF" w14:textId="77777777" w:rsidR="00ED741F" w:rsidRDefault="00ED741F" w:rsidP="004D1470">
            <w:pPr>
              <w:widowControl/>
              <w:suppressAutoHyphens w:val="0"/>
              <w:rPr>
                <w:rFonts w:ascii="Times New Roman" w:eastAsia="Times New Roman" w:hAnsi="Times New Roman" w:cs="Times New Roman"/>
                <w:color w:val="000000"/>
                <w:kern w:val="0"/>
                <w:lang w:eastAsia="ru-RU" w:bidi="ar-SA"/>
              </w:rPr>
            </w:pPr>
          </w:p>
        </w:tc>
        <w:tc>
          <w:tcPr>
            <w:tcW w:w="1419" w:type="dxa"/>
            <w:vMerge/>
            <w:tcBorders>
              <w:left w:val="single" w:sz="8" w:space="0" w:color="000000"/>
              <w:bottom w:val="single" w:sz="8" w:space="0" w:color="000000"/>
              <w:right w:val="single" w:sz="8" w:space="0" w:color="000000"/>
            </w:tcBorders>
            <w:vAlign w:val="center"/>
            <w:hideMark/>
          </w:tcPr>
          <w:p w14:paraId="4D5EE080" w14:textId="77777777" w:rsidR="00ED741F" w:rsidRPr="00E7741B" w:rsidRDefault="00ED741F" w:rsidP="004D1470">
            <w:pPr>
              <w:widowControl/>
              <w:suppressAutoHyphens w:val="0"/>
              <w:rPr>
                <w:rFonts w:ascii="Times New Roman" w:eastAsia="Times New Roman" w:hAnsi="Times New Roman" w:cs="Times New Roman"/>
                <w:color w:val="000000"/>
                <w:kern w:val="0"/>
                <w:lang w:eastAsia="ru-RU" w:bidi="ar-SA"/>
              </w:rPr>
            </w:pPr>
          </w:p>
        </w:tc>
        <w:tc>
          <w:tcPr>
            <w:tcW w:w="2835" w:type="dxa"/>
            <w:vMerge/>
            <w:tcBorders>
              <w:left w:val="single" w:sz="8" w:space="0" w:color="000000"/>
              <w:bottom w:val="single" w:sz="8" w:space="0" w:color="000000"/>
              <w:right w:val="single" w:sz="8" w:space="0" w:color="000000"/>
            </w:tcBorders>
            <w:vAlign w:val="center"/>
            <w:hideMark/>
          </w:tcPr>
          <w:p w14:paraId="4BD77826" w14:textId="77777777" w:rsidR="00ED741F" w:rsidRPr="00E7741B" w:rsidRDefault="00ED741F" w:rsidP="004D1470">
            <w:pPr>
              <w:widowControl/>
              <w:suppressAutoHyphens w:val="0"/>
              <w:rPr>
                <w:rFonts w:ascii="Times New Roman" w:eastAsia="Times New Roman" w:hAnsi="Times New Roman" w:cs="Times New Roman"/>
                <w:color w:val="000000"/>
                <w:kern w:val="0"/>
                <w:lang w:eastAsia="ru-RU" w:bidi="ar-SA"/>
              </w:rPr>
            </w:pPr>
          </w:p>
        </w:tc>
        <w:tc>
          <w:tcPr>
            <w:tcW w:w="2976" w:type="dxa"/>
            <w:tcBorders>
              <w:top w:val="single" w:sz="4" w:space="0" w:color="auto"/>
              <w:left w:val="nil"/>
              <w:bottom w:val="single" w:sz="8" w:space="0" w:color="000000"/>
              <w:right w:val="single" w:sz="8" w:space="0" w:color="000000"/>
            </w:tcBorders>
            <w:shd w:val="clear" w:color="auto" w:fill="auto"/>
            <w:hideMark/>
          </w:tcPr>
          <w:p w14:paraId="242927FE" w14:textId="77777777" w:rsidR="00ED741F" w:rsidRPr="00E7741B" w:rsidRDefault="00ED741F" w:rsidP="00ED741F">
            <w:pPr>
              <w:widowControl/>
              <w:suppressAutoHyphens w:val="0"/>
              <w:jc w:val="center"/>
              <w:rPr>
                <w:rFonts w:ascii="Times New Roman" w:eastAsia="Times New Roman" w:hAnsi="Times New Roman" w:cs="Times New Roman"/>
                <w:color w:val="000000"/>
                <w:kern w:val="0"/>
                <w:lang w:eastAsia="ru-RU" w:bidi="ar-SA"/>
              </w:rPr>
            </w:pPr>
            <w:r w:rsidRPr="00E7741B">
              <w:rPr>
                <w:rFonts w:ascii="Times New Roman" w:eastAsia="Times New Roman" w:hAnsi="Times New Roman" w:cs="Times New Roman"/>
                <w:color w:val="000000"/>
                <w:kern w:val="0"/>
                <w:lang w:eastAsia="ru-RU" w:bidi="ar-SA"/>
              </w:rPr>
              <w:t>Ответственный исполнитель-администрация Лебяжского муниципального округа  Кировской области</w:t>
            </w:r>
          </w:p>
        </w:tc>
        <w:tc>
          <w:tcPr>
            <w:tcW w:w="1134" w:type="dxa"/>
            <w:tcBorders>
              <w:top w:val="single" w:sz="4" w:space="0" w:color="auto"/>
              <w:left w:val="nil"/>
              <w:bottom w:val="single" w:sz="8" w:space="0" w:color="000000"/>
              <w:right w:val="single" w:sz="8" w:space="0" w:color="000000"/>
            </w:tcBorders>
            <w:shd w:val="clear" w:color="auto" w:fill="E2EFD9" w:themeFill="accent6" w:themeFillTint="33"/>
            <w:hideMark/>
          </w:tcPr>
          <w:p w14:paraId="59EFFB1C" w14:textId="77777777" w:rsidR="00ED741F" w:rsidRDefault="00ED741F" w:rsidP="00ED741F">
            <w:r w:rsidRPr="007D5934">
              <w:rPr>
                <w:rFonts w:ascii="Times New Roman" w:hAnsi="Times New Roman" w:cs="Times New Roman"/>
                <w:color w:val="000000"/>
                <w:sz w:val="16"/>
                <w:szCs w:val="16"/>
              </w:rPr>
              <w:t>0,00</w:t>
            </w:r>
          </w:p>
        </w:tc>
        <w:tc>
          <w:tcPr>
            <w:tcW w:w="1134" w:type="dxa"/>
            <w:tcBorders>
              <w:top w:val="single" w:sz="4" w:space="0" w:color="auto"/>
              <w:left w:val="nil"/>
              <w:bottom w:val="single" w:sz="8" w:space="0" w:color="000000"/>
              <w:right w:val="single" w:sz="8" w:space="0" w:color="000000"/>
            </w:tcBorders>
            <w:shd w:val="clear" w:color="000000" w:fill="FFFFFF"/>
            <w:hideMark/>
          </w:tcPr>
          <w:p w14:paraId="66815815" w14:textId="77777777" w:rsidR="00ED741F" w:rsidRPr="00805C86" w:rsidRDefault="00ED741F" w:rsidP="00ED741F">
            <w:pPr>
              <w:ind w:right="-24"/>
              <w:rPr>
                <w:rFonts w:ascii="Times New Roman" w:hAnsi="Times New Roman" w:cs="Times New Roman"/>
                <w:color w:val="000000"/>
                <w:sz w:val="16"/>
                <w:szCs w:val="16"/>
              </w:rPr>
            </w:pPr>
            <w:r>
              <w:rPr>
                <w:rFonts w:ascii="Times New Roman" w:hAnsi="Times New Roman" w:cs="Times New Roman"/>
                <w:color w:val="000000"/>
                <w:sz w:val="16"/>
                <w:szCs w:val="16"/>
              </w:rPr>
              <w:t>2 830,00</w:t>
            </w:r>
          </w:p>
        </w:tc>
        <w:tc>
          <w:tcPr>
            <w:tcW w:w="1134" w:type="dxa"/>
            <w:tcBorders>
              <w:top w:val="single" w:sz="4" w:space="0" w:color="auto"/>
              <w:left w:val="nil"/>
              <w:bottom w:val="single" w:sz="8" w:space="0" w:color="000000"/>
              <w:right w:val="single" w:sz="8" w:space="0" w:color="000000"/>
            </w:tcBorders>
            <w:shd w:val="clear" w:color="auto" w:fill="auto"/>
            <w:hideMark/>
          </w:tcPr>
          <w:p w14:paraId="0B1D0196" w14:textId="77777777" w:rsidR="00ED741F" w:rsidRDefault="00ED741F" w:rsidP="00ED741F">
            <w:r w:rsidRPr="0023165B">
              <w:rPr>
                <w:rFonts w:ascii="Times New Roman" w:hAnsi="Times New Roman" w:cs="Times New Roman"/>
                <w:color w:val="000000"/>
                <w:sz w:val="16"/>
                <w:szCs w:val="16"/>
              </w:rPr>
              <w:t>0,00</w:t>
            </w:r>
          </w:p>
        </w:tc>
        <w:tc>
          <w:tcPr>
            <w:tcW w:w="1418" w:type="dxa"/>
            <w:tcBorders>
              <w:top w:val="single" w:sz="4" w:space="0" w:color="auto"/>
              <w:left w:val="nil"/>
              <w:bottom w:val="single" w:sz="8" w:space="0" w:color="000000"/>
              <w:right w:val="single" w:sz="8" w:space="0" w:color="000000"/>
            </w:tcBorders>
          </w:tcPr>
          <w:p w14:paraId="72D296CE" w14:textId="77777777" w:rsidR="00ED741F" w:rsidRDefault="00ED741F" w:rsidP="00ED741F">
            <w:r w:rsidRPr="0023165B">
              <w:rPr>
                <w:rFonts w:ascii="Times New Roman" w:hAnsi="Times New Roman" w:cs="Times New Roman"/>
                <w:color w:val="000000"/>
                <w:sz w:val="16"/>
                <w:szCs w:val="16"/>
              </w:rPr>
              <w:t>0,00</w:t>
            </w:r>
          </w:p>
        </w:tc>
        <w:tc>
          <w:tcPr>
            <w:tcW w:w="1418" w:type="dxa"/>
            <w:tcBorders>
              <w:top w:val="single" w:sz="4" w:space="0" w:color="auto"/>
              <w:left w:val="nil"/>
              <w:bottom w:val="single" w:sz="8" w:space="0" w:color="000000"/>
              <w:right w:val="single" w:sz="8" w:space="0" w:color="000000"/>
            </w:tcBorders>
          </w:tcPr>
          <w:p w14:paraId="13F04956" w14:textId="77777777" w:rsidR="00ED741F" w:rsidRPr="00805C86" w:rsidRDefault="00ED741F" w:rsidP="00ED741F">
            <w:pPr>
              <w:ind w:right="-24"/>
              <w:rPr>
                <w:rFonts w:ascii="Times New Roman" w:hAnsi="Times New Roman" w:cs="Times New Roman"/>
                <w:color w:val="000000"/>
                <w:sz w:val="16"/>
                <w:szCs w:val="16"/>
              </w:rPr>
            </w:pPr>
            <w:r>
              <w:rPr>
                <w:rFonts w:ascii="Times New Roman" w:hAnsi="Times New Roman" w:cs="Times New Roman"/>
                <w:color w:val="000000"/>
                <w:sz w:val="16"/>
                <w:szCs w:val="16"/>
              </w:rPr>
              <w:t>2 830,00</w:t>
            </w:r>
          </w:p>
        </w:tc>
      </w:tr>
      <w:tr w:rsidR="00646D3C" w:rsidRPr="00E7741B" w14:paraId="77A3195A" w14:textId="77777777" w:rsidTr="00646D3C">
        <w:trPr>
          <w:gridAfter w:val="1"/>
          <w:wAfter w:w="1134" w:type="dxa"/>
          <w:trHeight w:val="315"/>
        </w:trPr>
        <w:tc>
          <w:tcPr>
            <w:tcW w:w="816" w:type="dxa"/>
            <w:vMerge w:val="restart"/>
            <w:tcBorders>
              <w:top w:val="single" w:sz="4" w:space="0" w:color="auto"/>
              <w:left w:val="single" w:sz="8" w:space="0" w:color="000000"/>
              <w:bottom w:val="single" w:sz="8" w:space="0" w:color="000000"/>
              <w:right w:val="single" w:sz="8" w:space="0" w:color="000000"/>
            </w:tcBorders>
            <w:shd w:val="clear" w:color="auto" w:fill="auto"/>
            <w:hideMark/>
          </w:tcPr>
          <w:p w14:paraId="445D327B" w14:textId="77777777" w:rsidR="00646D3C" w:rsidRPr="00E7741B" w:rsidRDefault="00646D3C" w:rsidP="004D1470">
            <w:pPr>
              <w:widowControl/>
              <w:suppressAutoHyphens w:val="0"/>
              <w:jc w:val="center"/>
              <w:rPr>
                <w:rFonts w:ascii="Times New Roman" w:eastAsia="Times New Roman" w:hAnsi="Times New Roman" w:cs="Times New Roman"/>
                <w:color w:val="000000"/>
                <w:kern w:val="0"/>
                <w:lang w:eastAsia="ru-RU" w:bidi="ar-SA"/>
              </w:rPr>
            </w:pPr>
            <w:r>
              <w:rPr>
                <w:rFonts w:ascii="Times New Roman" w:eastAsia="Times New Roman" w:hAnsi="Times New Roman" w:cs="Times New Roman"/>
                <w:color w:val="000000"/>
                <w:kern w:val="0"/>
                <w:lang w:eastAsia="ru-RU" w:bidi="ar-SA"/>
              </w:rPr>
              <w:t>1.3</w:t>
            </w:r>
            <w:r w:rsidRPr="00E7741B">
              <w:rPr>
                <w:rFonts w:ascii="Times New Roman" w:eastAsia="Times New Roman" w:hAnsi="Times New Roman" w:cs="Times New Roman"/>
                <w:color w:val="000000"/>
                <w:kern w:val="0"/>
                <w:lang w:eastAsia="ru-RU" w:bidi="ar-SA"/>
              </w:rPr>
              <w:t>.</w:t>
            </w:r>
          </w:p>
        </w:tc>
        <w:tc>
          <w:tcPr>
            <w:tcW w:w="1419" w:type="dxa"/>
            <w:vMerge w:val="restart"/>
            <w:tcBorders>
              <w:top w:val="single" w:sz="4" w:space="0" w:color="auto"/>
              <w:left w:val="single" w:sz="8" w:space="0" w:color="000000"/>
              <w:bottom w:val="single" w:sz="8" w:space="0" w:color="000000"/>
              <w:right w:val="single" w:sz="8" w:space="0" w:color="000000"/>
            </w:tcBorders>
            <w:shd w:val="clear" w:color="auto" w:fill="auto"/>
            <w:hideMark/>
          </w:tcPr>
          <w:p w14:paraId="46667778" w14:textId="77777777" w:rsidR="00646D3C" w:rsidRPr="00E7741B" w:rsidRDefault="00646D3C" w:rsidP="004D1470">
            <w:pPr>
              <w:widowControl/>
              <w:suppressAutoHyphens w:val="0"/>
              <w:jc w:val="center"/>
              <w:rPr>
                <w:rFonts w:ascii="Times New Roman" w:eastAsia="Times New Roman" w:hAnsi="Times New Roman" w:cs="Times New Roman"/>
                <w:color w:val="000000"/>
                <w:kern w:val="0"/>
                <w:lang w:eastAsia="ru-RU" w:bidi="ar-SA"/>
              </w:rPr>
            </w:pPr>
            <w:r w:rsidRPr="00E7741B">
              <w:rPr>
                <w:rFonts w:ascii="Times New Roman" w:eastAsia="Times New Roman" w:hAnsi="Times New Roman" w:cs="Times New Roman"/>
                <w:color w:val="000000"/>
                <w:kern w:val="0"/>
                <w:lang w:eastAsia="ru-RU" w:bidi="ar-SA"/>
              </w:rPr>
              <w:t>Мероприятие</w:t>
            </w:r>
          </w:p>
        </w:tc>
        <w:tc>
          <w:tcPr>
            <w:tcW w:w="2835" w:type="dxa"/>
            <w:vMerge w:val="restart"/>
            <w:tcBorders>
              <w:top w:val="nil"/>
              <w:left w:val="single" w:sz="8" w:space="0" w:color="000000"/>
              <w:bottom w:val="single" w:sz="8" w:space="0" w:color="000000"/>
              <w:right w:val="single" w:sz="8" w:space="0" w:color="000000"/>
            </w:tcBorders>
            <w:shd w:val="clear" w:color="auto" w:fill="auto"/>
            <w:hideMark/>
          </w:tcPr>
          <w:p w14:paraId="640207D0" w14:textId="77777777" w:rsidR="00646D3C" w:rsidRPr="00E7741B" w:rsidRDefault="00646D3C" w:rsidP="004D1470">
            <w:pPr>
              <w:widowControl/>
              <w:suppressAutoHyphens w:val="0"/>
              <w:jc w:val="center"/>
              <w:rPr>
                <w:rFonts w:ascii="Times New Roman" w:eastAsia="Times New Roman" w:hAnsi="Times New Roman" w:cs="Times New Roman"/>
                <w:color w:val="000000"/>
                <w:kern w:val="0"/>
                <w:lang w:eastAsia="ru-RU" w:bidi="ar-SA"/>
              </w:rPr>
            </w:pPr>
            <w:r w:rsidRPr="00E7741B">
              <w:rPr>
                <w:rFonts w:ascii="Times New Roman" w:eastAsia="Times New Roman" w:hAnsi="Times New Roman" w:cs="Times New Roman"/>
                <w:color w:val="000000"/>
                <w:kern w:val="0"/>
                <w:lang w:eastAsia="ru-RU" w:bidi="ar-SA"/>
              </w:rPr>
              <w:t>Выполнение работ по повышению безопасности дорожного движения</w:t>
            </w:r>
          </w:p>
        </w:tc>
        <w:tc>
          <w:tcPr>
            <w:tcW w:w="2976" w:type="dxa"/>
            <w:tcBorders>
              <w:top w:val="single" w:sz="8" w:space="0" w:color="000000"/>
              <w:left w:val="nil"/>
              <w:bottom w:val="single" w:sz="4" w:space="0" w:color="auto"/>
              <w:right w:val="single" w:sz="8" w:space="0" w:color="000000"/>
            </w:tcBorders>
            <w:shd w:val="clear" w:color="auto" w:fill="auto"/>
            <w:hideMark/>
          </w:tcPr>
          <w:p w14:paraId="3CF2B2DE" w14:textId="77777777" w:rsidR="00646D3C" w:rsidRPr="00E7741B" w:rsidRDefault="00646D3C" w:rsidP="004D1470">
            <w:pPr>
              <w:widowControl/>
              <w:suppressAutoHyphens w:val="0"/>
              <w:jc w:val="center"/>
              <w:rPr>
                <w:rFonts w:ascii="Times New Roman" w:eastAsia="Times New Roman" w:hAnsi="Times New Roman" w:cs="Times New Roman"/>
                <w:color w:val="000000"/>
                <w:kern w:val="0"/>
                <w:lang w:eastAsia="ru-RU" w:bidi="ar-SA"/>
              </w:rPr>
            </w:pPr>
            <w:r w:rsidRPr="00E7741B">
              <w:rPr>
                <w:rFonts w:ascii="Times New Roman" w:eastAsia="Times New Roman" w:hAnsi="Times New Roman" w:cs="Times New Roman"/>
                <w:color w:val="000000"/>
                <w:kern w:val="0"/>
                <w:lang w:eastAsia="ru-RU" w:bidi="ar-SA"/>
              </w:rPr>
              <w:t>Всего</w:t>
            </w:r>
          </w:p>
        </w:tc>
        <w:tc>
          <w:tcPr>
            <w:tcW w:w="1134" w:type="dxa"/>
            <w:tcBorders>
              <w:top w:val="nil"/>
              <w:left w:val="nil"/>
              <w:bottom w:val="single" w:sz="8" w:space="0" w:color="000000"/>
              <w:right w:val="single" w:sz="8" w:space="0" w:color="000000"/>
            </w:tcBorders>
            <w:shd w:val="clear" w:color="auto" w:fill="E2EFD9" w:themeFill="accent6" w:themeFillTint="33"/>
            <w:hideMark/>
          </w:tcPr>
          <w:p w14:paraId="45C4D59A" w14:textId="77777777" w:rsidR="00646D3C" w:rsidRPr="005216D7" w:rsidRDefault="00646D3C" w:rsidP="00805C86">
            <w:pPr>
              <w:ind w:right="-108"/>
              <w:rPr>
                <w:rFonts w:ascii="Times New Roman" w:hAnsi="Times New Roman" w:cs="Times New Roman"/>
                <w:color w:val="000000"/>
                <w:sz w:val="16"/>
                <w:szCs w:val="16"/>
              </w:rPr>
            </w:pPr>
            <w:r w:rsidRPr="005216D7">
              <w:rPr>
                <w:rFonts w:ascii="Times New Roman" w:hAnsi="Times New Roman" w:cs="Times New Roman"/>
                <w:color w:val="000000"/>
                <w:sz w:val="16"/>
                <w:szCs w:val="16"/>
              </w:rPr>
              <w:t>1 400 944,00</w:t>
            </w:r>
          </w:p>
        </w:tc>
        <w:tc>
          <w:tcPr>
            <w:tcW w:w="1134" w:type="dxa"/>
            <w:tcBorders>
              <w:top w:val="nil"/>
              <w:left w:val="nil"/>
              <w:bottom w:val="single" w:sz="8" w:space="0" w:color="000000"/>
              <w:right w:val="single" w:sz="8" w:space="0" w:color="000000"/>
            </w:tcBorders>
            <w:shd w:val="clear" w:color="000000" w:fill="E7E6E6"/>
            <w:hideMark/>
          </w:tcPr>
          <w:p w14:paraId="2B433E74" w14:textId="77777777" w:rsidR="00646D3C" w:rsidRPr="005216D7" w:rsidRDefault="00646D3C" w:rsidP="00805C86">
            <w:pPr>
              <w:ind w:right="-108"/>
              <w:rPr>
                <w:rFonts w:ascii="Times New Roman" w:hAnsi="Times New Roman" w:cs="Times New Roman"/>
                <w:color w:val="000000"/>
                <w:sz w:val="16"/>
                <w:szCs w:val="16"/>
              </w:rPr>
            </w:pPr>
            <w:r w:rsidRPr="005216D7">
              <w:rPr>
                <w:rFonts w:ascii="Times New Roman" w:hAnsi="Times New Roman" w:cs="Times New Roman"/>
                <w:color w:val="000000"/>
                <w:sz w:val="16"/>
                <w:szCs w:val="16"/>
              </w:rPr>
              <w:t>0,00</w:t>
            </w:r>
          </w:p>
        </w:tc>
        <w:tc>
          <w:tcPr>
            <w:tcW w:w="1134" w:type="dxa"/>
            <w:tcBorders>
              <w:top w:val="nil"/>
              <w:left w:val="nil"/>
              <w:bottom w:val="single" w:sz="8" w:space="0" w:color="000000"/>
              <w:right w:val="single" w:sz="8" w:space="0" w:color="000000"/>
            </w:tcBorders>
            <w:shd w:val="clear" w:color="auto" w:fill="auto"/>
            <w:hideMark/>
          </w:tcPr>
          <w:p w14:paraId="4DBFA2E2" w14:textId="77777777" w:rsidR="00646D3C" w:rsidRPr="005216D7" w:rsidRDefault="00646D3C" w:rsidP="00805C86">
            <w:pPr>
              <w:ind w:right="-108"/>
              <w:rPr>
                <w:rFonts w:ascii="Times New Roman" w:hAnsi="Times New Roman" w:cs="Times New Roman"/>
                <w:color w:val="000000"/>
                <w:sz w:val="16"/>
                <w:szCs w:val="16"/>
              </w:rPr>
            </w:pPr>
            <w:r w:rsidRPr="005216D7">
              <w:rPr>
                <w:rFonts w:ascii="Times New Roman" w:hAnsi="Times New Roman" w:cs="Times New Roman"/>
                <w:color w:val="000000"/>
                <w:sz w:val="16"/>
                <w:szCs w:val="16"/>
              </w:rPr>
              <w:t>0,00</w:t>
            </w:r>
          </w:p>
        </w:tc>
        <w:tc>
          <w:tcPr>
            <w:tcW w:w="1418" w:type="dxa"/>
            <w:tcBorders>
              <w:top w:val="nil"/>
              <w:left w:val="nil"/>
              <w:bottom w:val="single" w:sz="8" w:space="0" w:color="000000"/>
              <w:right w:val="single" w:sz="8" w:space="0" w:color="000000"/>
            </w:tcBorders>
          </w:tcPr>
          <w:p w14:paraId="4BD8A186" w14:textId="77777777" w:rsidR="00646D3C" w:rsidRPr="005216D7" w:rsidRDefault="00217C55" w:rsidP="00805C86">
            <w:pPr>
              <w:ind w:right="-108"/>
              <w:rPr>
                <w:rFonts w:ascii="Times New Roman" w:hAnsi="Times New Roman" w:cs="Times New Roman"/>
                <w:color w:val="000000"/>
                <w:sz w:val="16"/>
                <w:szCs w:val="16"/>
              </w:rPr>
            </w:pPr>
            <w:r>
              <w:rPr>
                <w:rFonts w:ascii="Times New Roman" w:hAnsi="Times New Roman" w:cs="Times New Roman"/>
                <w:color w:val="000000"/>
                <w:sz w:val="16"/>
                <w:szCs w:val="16"/>
              </w:rPr>
              <w:t>0,00</w:t>
            </w:r>
          </w:p>
        </w:tc>
        <w:tc>
          <w:tcPr>
            <w:tcW w:w="1418" w:type="dxa"/>
            <w:tcBorders>
              <w:top w:val="nil"/>
              <w:left w:val="nil"/>
              <w:bottom w:val="single" w:sz="8" w:space="0" w:color="000000"/>
              <w:right w:val="single" w:sz="8" w:space="0" w:color="000000"/>
            </w:tcBorders>
          </w:tcPr>
          <w:p w14:paraId="50B98152" w14:textId="77777777" w:rsidR="00646D3C" w:rsidRPr="005216D7" w:rsidRDefault="00217C55" w:rsidP="00805C86">
            <w:pPr>
              <w:ind w:right="-108"/>
              <w:rPr>
                <w:rFonts w:ascii="Times New Roman" w:hAnsi="Times New Roman" w:cs="Times New Roman"/>
                <w:color w:val="000000"/>
                <w:sz w:val="16"/>
                <w:szCs w:val="16"/>
              </w:rPr>
            </w:pPr>
            <w:r w:rsidRPr="005216D7">
              <w:rPr>
                <w:rFonts w:ascii="Times New Roman" w:hAnsi="Times New Roman" w:cs="Times New Roman"/>
                <w:color w:val="000000"/>
                <w:sz w:val="16"/>
                <w:szCs w:val="16"/>
              </w:rPr>
              <w:t>1 400 944,00</w:t>
            </w:r>
          </w:p>
        </w:tc>
      </w:tr>
      <w:tr w:rsidR="00646D3C" w:rsidRPr="00E7741B" w14:paraId="2A2C6C1A" w14:textId="77777777" w:rsidTr="00646D3C">
        <w:trPr>
          <w:gridAfter w:val="1"/>
          <w:wAfter w:w="1134" w:type="dxa"/>
          <w:trHeight w:val="1335"/>
        </w:trPr>
        <w:tc>
          <w:tcPr>
            <w:tcW w:w="816" w:type="dxa"/>
            <w:vMerge/>
            <w:tcBorders>
              <w:top w:val="nil"/>
              <w:left w:val="single" w:sz="8" w:space="0" w:color="000000"/>
              <w:bottom w:val="single" w:sz="8" w:space="0" w:color="000000"/>
              <w:right w:val="single" w:sz="8" w:space="0" w:color="000000"/>
            </w:tcBorders>
            <w:vAlign w:val="center"/>
            <w:hideMark/>
          </w:tcPr>
          <w:p w14:paraId="4710877C" w14:textId="77777777" w:rsidR="00646D3C" w:rsidRPr="00E7741B" w:rsidRDefault="00646D3C" w:rsidP="004D1470">
            <w:pPr>
              <w:widowControl/>
              <w:suppressAutoHyphens w:val="0"/>
              <w:rPr>
                <w:rFonts w:ascii="Times New Roman" w:eastAsia="Times New Roman" w:hAnsi="Times New Roman" w:cs="Times New Roman"/>
                <w:color w:val="000000"/>
                <w:kern w:val="0"/>
                <w:lang w:eastAsia="ru-RU" w:bidi="ar-SA"/>
              </w:rPr>
            </w:pPr>
          </w:p>
        </w:tc>
        <w:tc>
          <w:tcPr>
            <w:tcW w:w="1419" w:type="dxa"/>
            <w:vMerge/>
            <w:tcBorders>
              <w:top w:val="nil"/>
              <w:left w:val="single" w:sz="8" w:space="0" w:color="000000"/>
              <w:bottom w:val="single" w:sz="8" w:space="0" w:color="000000"/>
              <w:right w:val="single" w:sz="8" w:space="0" w:color="000000"/>
            </w:tcBorders>
            <w:vAlign w:val="center"/>
            <w:hideMark/>
          </w:tcPr>
          <w:p w14:paraId="602A6834" w14:textId="77777777" w:rsidR="00646D3C" w:rsidRPr="00E7741B" w:rsidRDefault="00646D3C" w:rsidP="004D1470">
            <w:pPr>
              <w:widowControl/>
              <w:suppressAutoHyphens w:val="0"/>
              <w:rPr>
                <w:rFonts w:ascii="Times New Roman" w:eastAsia="Times New Roman" w:hAnsi="Times New Roman" w:cs="Times New Roman"/>
                <w:color w:val="000000"/>
                <w:kern w:val="0"/>
                <w:lang w:eastAsia="ru-RU" w:bidi="ar-SA"/>
              </w:rPr>
            </w:pPr>
          </w:p>
        </w:tc>
        <w:tc>
          <w:tcPr>
            <w:tcW w:w="2835" w:type="dxa"/>
            <w:vMerge/>
            <w:tcBorders>
              <w:top w:val="nil"/>
              <w:left w:val="single" w:sz="8" w:space="0" w:color="000000"/>
              <w:bottom w:val="single" w:sz="8" w:space="0" w:color="000000"/>
              <w:right w:val="single" w:sz="8" w:space="0" w:color="000000"/>
            </w:tcBorders>
            <w:vAlign w:val="center"/>
            <w:hideMark/>
          </w:tcPr>
          <w:p w14:paraId="55EC69A8" w14:textId="77777777" w:rsidR="00646D3C" w:rsidRPr="00E7741B" w:rsidRDefault="00646D3C" w:rsidP="004D1470">
            <w:pPr>
              <w:widowControl/>
              <w:suppressAutoHyphens w:val="0"/>
              <w:rPr>
                <w:rFonts w:ascii="Times New Roman" w:eastAsia="Times New Roman" w:hAnsi="Times New Roman" w:cs="Times New Roman"/>
                <w:color w:val="000000"/>
                <w:kern w:val="0"/>
                <w:lang w:eastAsia="ru-RU" w:bidi="ar-SA"/>
              </w:rPr>
            </w:pPr>
          </w:p>
        </w:tc>
        <w:tc>
          <w:tcPr>
            <w:tcW w:w="2976" w:type="dxa"/>
            <w:tcBorders>
              <w:top w:val="single" w:sz="4" w:space="0" w:color="auto"/>
              <w:left w:val="nil"/>
              <w:bottom w:val="single" w:sz="4" w:space="0" w:color="auto"/>
              <w:right w:val="single" w:sz="8" w:space="0" w:color="000000"/>
            </w:tcBorders>
            <w:shd w:val="clear" w:color="auto" w:fill="auto"/>
            <w:hideMark/>
          </w:tcPr>
          <w:p w14:paraId="699E38E8" w14:textId="77777777" w:rsidR="00646D3C" w:rsidRPr="00E7741B" w:rsidRDefault="00646D3C" w:rsidP="004D1470">
            <w:pPr>
              <w:widowControl/>
              <w:suppressAutoHyphens w:val="0"/>
              <w:jc w:val="center"/>
              <w:rPr>
                <w:rFonts w:ascii="Times New Roman" w:eastAsia="Times New Roman" w:hAnsi="Times New Roman" w:cs="Times New Roman"/>
                <w:color w:val="000000"/>
                <w:kern w:val="0"/>
                <w:lang w:eastAsia="ru-RU" w:bidi="ar-SA"/>
              </w:rPr>
            </w:pPr>
            <w:r w:rsidRPr="00E7741B">
              <w:rPr>
                <w:rFonts w:ascii="Times New Roman" w:eastAsia="Times New Roman" w:hAnsi="Times New Roman" w:cs="Times New Roman"/>
                <w:color w:val="000000"/>
                <w:kern w:val="0"/>
                <w:lang w:eastAsia="ru-RU" w:bidi="ar-SA"/>
              </w:rPr>
              <w:t>Ответственный исполнитель-администрация Лебяжского муниципального округа  Кировской области</w:t>
            </w:r>
          </w:p>
        </w:tc>
        <w:tc>
          <w:tcPr>
            <w:tcW w:w="1134" w:type="dxa"/>
            <w:tcBorders>
              <w:top w:val="nil"/>
              <w:left w:val="nil"/>
              <w:bottom w:val="single" w:sz="4" w:space="0" w:color="auto"/>
              <w:right w:val="single" w:sz="8" w:space="0" w:color="000000"/>
            </w:tcBorders>
            <w:shd w:val="clear" w:color="auto" w:fill="E2EFD9" w:themeFill="accent6" w:themeFillTint="33"/>
            <w:hideMark/>
          </w:tcPr>
          <w:p w14:paraId="75FA052E" w14:textId="77777777" w:rsidR="00646D3C" w:rsidRPr="005216D7" w:rsidRDefault="00646D3C" w:rsidP="00805C86">
            <w:pPr>
              <w:ind w:right="-108"/>
              <w:rPr>
                <w:rFonts w:ascii="Times New Roman" w:hAnsi="Times New Roman" w:cs="Times New Roman"/>
                <w:color w:val="000000"/>
                <w:sz w:val="16"/>
                <w:szCs w:val="16"/>
              </w:rPr>
            </w:pPr>
            <w:r w:rsidRPr="005216D7">
              <w:rPr>
                <w:rFonts w:ascii="Times New Roman" w:hAnsi="Times New Roman" w:cs="Times New Roman"/>
                <w:color w:val="000000"/>
                <w:sz w:val="16"/>
                <w:szCs w:val="16"/>
              </w:rPr>
              <w:t>1 400 944,00</w:t>
            </w:r>
          </w:p>
        </w:tc>
        <w:tc>
          <w:tcPr>
            <w:tcW w:w="1134" w:type="dxa"/>
            <w:tcBorders>
              <w:top w:val="nil"/>
              <w:left w:val="nil"/>
              <w:bottom w:val="single" w:sz="4" w:space="0" w:color="auto"/>
              <w:right w:val="single" w:sz="8" w:space="0" w:color="000000"/>
            </w:tcBorders>
            <w:shd w:val="clear" w:color="auto" w:fill="auto"/>
            <w:hideMark/>
          </w:tcPr>
          <w:p w14:paraId="13A59AF1" w14:textId="77777777" w:rsidR="00646D3C" w:rsidRPr="005216D7" w:rsidRDefault="00646D3C" w:rsidP="00805C86">
            <w:pPr>
              <w:ind w:right="-108"/>
              <w:rPr>
                <w:rFonts w:ascii="Times New Roman" w:hAnsi="Times New Roman" w:cs="Times New Roman"/>
                <w:color w:val="000000"/>
                <w:sz w:val="16"/>
                <w:szCs w:val="16"/>
              </w:rPr>
            </w:pPr>
            <w:r w:rsidRPr="005216D7">
              <w:rPr>
                <w:rFonts w:ascii="Times New Roman" w:hAnsi="Times New Roman" w:cs="Times New Roman"/>
                <w:color w:val="000000"/>
                <w:sz w:val="16"/>
                <w:szCs w:val="16"/>
              </w:rPr>
              <w:t>0,00</w:t>
            </w:r>
          </w:p>
        </w:tc>
        <w:tc>
          <w:tcPr>
            <w:tcW w:w="1134" w:type="dxa"/>
            <w:tcBorders>
              <w:top w:val="nil"/>
              <w:left w:val="nil"/>
              <w:bottom w:val="single" w:sz="4" w:space="0" w:color="auto"/>
              <w:right w:val="single" w:sz="8" w:space="0" w:color="000000"/>
            </w:tcBorders>
            <w:shd w:val="clear" w:color="auto" w:fill="auto"/>
            <w:hideMark/>
          </w:tcPr>
          <w:p w14:paraId="5335D250" w14:textId="77777777" w:rsidR="00646D3C" w:rsidRPr="005216D7" w:rsidRDefault="00646D3C" w:rsidP="00805C86">
            <w:pPr>
              <w:ind w:right="-108"/>
              <w:rPr>
                <w:rFonts w:ascii="Times New Roman" w:hAnsi="Times New Roman" w:cs="Times New Roman"/>
                <w:color w:val="000000"/>
                <w:sz w:val="16"/>
                <w:szCs w:val="16"/>
              </w:rPr>
            </w:pPr>
            <w:r w:rsidRPr="005216D7">
              <w:rPr>
                <w:rFonts w:ascii="Times New Roman" w:hAnsi="Times New Roman" w:cs="Times New Roman"/>
                <w:color w:val="000000"/>
                <w:sz w:val="16"/>
                <w:szCs w:val="16"/>
              </w:rPr>
              <w:t>0,00</w:t>
            </w:r>
          </w:p>
        </w:tc>
        <w:tc>
          <w:tcPr>
            <w:tcW w:w="1418" w:type="dxa"/>
            <w:tcBorders>
              <w:top w:val="nil"/>
              <w:left w:val="nil"/>
              <w:bottom w:val="single" w:sz="4" w:space="0" w:color="auto"/>
              <w:right w:val="single" w:sz="8" w:space="0" w:color="000000"/>
            </w:tcBorders>
          </w:tcPr>
          <w:p w14:paraId="52D21AD5" w14:textId="77777777" w:rsidR="00646D3C" w:rsidRPr="005216D7" w:rsidRDefault="00217C55" w:rsidP="00805C86">
            <w:pPr>
              <w:ind w:right="-108"/>
              <w:rPr>
                <w:rFonts w:ascii="Times New Roman" w:hAnsi="Times New Roman" w:cs="Times New Roman"/>
                <w:color w:val="000000"/>
                <w:sz w:val="16"/>
                <w:szCs w:val="16"/>
              </w:rPr>
            </w:pPr>
            <w:r>
              <w:rPr>
                <w:rFonts w:ascii="Times New Roman" w:hAnsi="Times New Roman" w:cs="Times New Roman"/>
                <w:color w:val="000000"/>
                <w:sz w:val="16"/>
                <w:szCs w:val="16"/>
              </w:rPr>
              <w:t>0,00</w:t>
            </w:r>
          </w:p>
        </w:tc>
        <w:tc>
          <w:tcPr>
            <w:tcW w:w="1418" w:type="dxa"/>
            <w:tcBorders>
              <w:top w:val="nil"/>
              <w:left w:val="nil"/>
              <w:bottom w:val="single" w:sz="4" w:space="0" w:color="auto"/>
              <w:right w:val="single" w:sz="8" w:space="0" w:color="000000"/>
            </w:tcBorders>
          </w:tcPr>
          <w:p w14:paraId="615C3A10" w14:textId="77777777" w:rsidR="00646D3C" w:rsidRPr="005216D7" w:rsidRDefault="00217C55" w:rsidP="00805C86">
            <w:pPr>
              <w:ind w:right="-108"/>
              <w:rPr>
                <w:rFonts w:ascii="Times New Roman" w:hAnsi="Times New Roman" w:cs="Times New Roman"/>
                <w:color w:val="000000"/>
                <w:sz w:val="16"/>
                <w:szCs w:val="16"/>
              </w:rPr>
            </w:pPr>
            <w:r w:rsidRPr="005216D7">
              <w:rPr>
                <w:rFonts w:ascii="Times New Roman" w:hAnsi="Times New Roman" w:cs="Times New Roman"/>
                <w:color w:val="000000"/>
                <w:sz w:val="16"/>
                <w:szCs w:val="16"/>
              </w:rPr>
              <w:t>1 400 944,00</w:t>
            </w:r>
          </w:p>
        </w:tc>
      </w:tr>
      <w:tr w:rsidR="00217C55" w:rsidRPr="00E7741B" w14:paraId="24480881" w14:textId="77777777" w:rsidTr="00646D3C">
        <w:trPr>
          <w:gridAfter w:val="1"/>
          <w:wAfter w:w="1134" w:type="dxa"/>
          <w:trHeight w:val="390"/>
        </w:trPr>
        <w:tc>
          <w:tcPr>
            <w:tcW w:w="816" w:type="dxa"/>
            <w:vMerge w:val="restart"/>
            <w:tcBorders>
              <w:top w:val="nil"/>
              <w:left w:val="single" w:sz="8" w:space="0" w:color="000000"/>
              <w:right w:val="single" w:sz="8" w:space="0" w:color="000000"/>
            </w:tcBorders>
            <w:hideMark/>
          </w:tcPr>
          <w:p w14:paraId="053BF7B1" w14:textId="77777777" w:rsidR="00217C55" w:rsidRPr="00E7741B" w:rsidRDefault="00217C55" w:rsidP="001C0613">
            <w:pPr>
              <w:widowControl/>
              <w:suppressAutoHyphens w:val="0"/>
              <w:jc w:val="center"/>
              <w:rPr>
                <w:rFonts w:ascii="Times New Roman" w:eastAsia="Times New Roman" w:hAnsi="Times New Roman" w:cs="Times New Roman"/>
                <w:color w:val="000000"/>
                <w:kern w:val="0"/>
                <w:lang w:eastAsia="ru-RU" w:bidi="ar-SA"/>
              </w:rPr>
            </w:pPr>
            <w:r>
              <w:rPr>
                <w:rFonts w:ascii="Times New Roman" w:eastAsia="Times New Roman" w:hAnsi="Times New Roman" w:cs="Times New Roman"/>
                <w:color w:val="000000"/>
                <w:kern w:val="0"/>
                <w:lang w:eastAsia="ru-RU" w:bidi="ar-SA"/>
              </w:rPr>
              <w:t>1.4</w:t>
            </w:r>
            <w:r w:rsidRPr="00E7741B">
              <w:rPr>
                <w:rFonts w:ascii="Times New Roman" w:eastAsia="Times New Roman" w:hAnsi="Times New Roman" w:cs="Times New Roman"/>
                <w:color w:val="000000"/>
                <w:kern w:val="0"/>
                <w:lang w:eastAsia="ru-RU" w:bidi="ar-SA"/>
              </w:rPr>
              <w:t>.</w:t>
            </w:r>
          </w:p>
        </w:tc>
        <w:tc>
          <w:tcPr>
            <w:tcW w:w="1419" w:type="dxa"/>
            <w:vMerge w:val="restart"/>
            <w:tcBorders>
              <w:top w:val="nil"/>
              <w:left w:val="single" w:sz="8" w:space="0" w:color="000000"/>
              <w:right w:val="single" w:sz="8" w:space="0" w:color="000000"/>
            </w:tcBorders>
            <w:hideMark/>
          </w:tcPr>
          <w:p w14:paraId="6899F766" w14:textId="77777777" w:rsidR="00217C55" w:rsidRPr="00E7741B" w:rsidRDefault="00217C55" w:rsidP="001C0613">
            <w:pPr>
              <w:widowControl/>
              <w:suppressAutoHyphens w:val="0"/>
              <w:jc w:val="center"/>
              <w:rPr>
                <w:rFonts w:ascii="Times New Roman" w:eastAsia="Times New Roman" w:hAnsi="Times New Roman" w:cs="Times New Roman"/>
                <w:color w:val="000000"/>
                <w:kern w:val="0"/>
                <w:lang w:eastAsia="ru-RU" w:bidi="ar-SA"/>
              </w:rPr>
            </w:pPr>
            <w:r w:rsidRPr="00E7741B">
              <w:rPr>
                <w:rFonts w:ascii="Times New Roman" w:eastAsia="Times New Roman" w:hAnsi="Times New Roman" w:cs="Times New Roman"/>
                <w:color w:val="000000"/>
                <w:kern w:val="0"/>
                <w:lang w:eastAsia="ru-RU" w:bidi="ar-SA"/>
              </w:rPr>
              <w:t>мероприятие</w:t>
            </w:r>
          </w:p>
        </w:tc>
        <w:tc>
          <w:tcPr>
            <w:tcW w:w="2835" w:type="dxa"/>
            <w:vMerge w:val="restart"/>
            <w:tcBorders>
              <w:top w:val="nil"/>
              <w:left w:val="single" w:sz="8" w:space="0" w:color="000000"/>
              <w:right w:val="single" w:sz="8" w:space="0" w:color="000000"/>
            </w:tcBorders>
            <w:vAlign w:val="center"/>
            <w:hideMark/>
          </w:tcPr>
          <w:p w14:paraId="75B4E36F" w14:textId="77777777" w:rsidR="00217C55" w:rsidRPr="002D4FF3" w:rsidRDefault="00217C55" w:rsidP="001C0613">
            <w:pPr>
              <w:ind w:firstLine="4"/>
              <w:jc w:val="center"/>
              <w:rPr>
                <w:rFonts w:ascii="Times New Roman" w:hAnsi="Times New Roman"/>
                <w:color w:val="000000"/>
                <w:sz w:val="26"/>
                <w:szCs w:val="26"/>
              </w:rPr>
            </w:pPr>
            <w:r>
              <w:rPr>
                <w:rFonts w:ascii="Times New Roman" w:hAnsi="Times New Roman"/>
                <w:color w:val="000000"/>
                <w:sz w:val="26"/>
                <w:szCs w:val="26"/>
              </w:rPr>
              <w:t>Пассажирские перевозки на внутримуниципальных маршрутах</w:t>
            </w:r>
          </w:p>
        </w:tc>
        <w:tc>
          <w:tcPr>
            <w:tcW w:w="2976" w:type="dxa"/>
            <w:tcBorders>
              <w:top w:val="single" w:sz="4" w:space="0" w:color="auto"/>
              <w:left w:val="nil"/>
              <w:bottom w:val="single" w:sz="4" w:space="0" w:color="auto"/>
              <w:right w:val="single" w:sz="8" w:space="0" w:color="000000"/>
            </w:tcBorders>
            <w:shd w:val="clear" w:color="auto" w:fill="auto"/>
            <w:hideMark/>
          </w:tcPr>
          <w:p w14:paraId="3786224B" w14:textId="77777777" w:rsidR="00217C55" w:rsidRPr="00E7741B" w:rsidRDefault="00217C55" w:rsidP="001C0613">
            <w:pPr>
              <w:widowControl/>
              <w:suppressAutoHyphens w:val="0"/>
              <w:jc w:val="center"/>
              <w:rPr>
                <w:rFonts w:ascii="Times New Roman" w:eastAsia="Times New Roman" w:hAnsi="Times New Roman" w:cs="Times New Roman"/>
                <w:color w:val="000000"/>
                <w:kern w:val="0"/>
                <w:lang w:eastAsia="ru-RU" w:bidi="ar-SA"/>
              </w:rPr>
            </w:pPr>
            <w:r w:rsidRPr="00E7741B">
              <w:rPr>
                <w:rFonts w:ascii="Times New Roman" w:eastAsia="Times New Roman" w:hAnsi="Times New Roman" w:cs="Times New Roman"/>
                <w:color w:val="000000"/>
                <w:kern w:val="0"/>
                <w:lang w:eastAsia="ru-RU" w:bidi="ar-SA"/>
              </w:rPr>
              <w:t>Всего</w:t>
            </w:r>
          </w:p>
        </w:tc>
        <w:tc>
          <w:tcPr>
            <w:tcW w:w="1134" w:type="dxa"/>
            <w:tcBorders>
              <w:top w:val="nil"/>
              <w:left w:val="nil"/>
              <w:bottom w:val="single" w:sz="4" w:space="0" w:color="auto"/>
              <w:right w:val="single" w:sz="8" w:space="0" w:color="000000"/>
            </w:tcBorders>
            <w:shd w:val="clear" w:color="auto" w:fill="E2EFD9" w:themeFill="accent6" w:themeFillTint="33"/>
            <w:hideMark/>
          </w:tcPr>
          <w:p w14:paraId="2FDE7296" w14:textId="77777777" w:rsidR="00217C55" w:rsidRPr="00805C86" w:rsidRDefault="00217C55" w:rsidP="00217C55">
            <w:pPr>
              <w:ind w:right="-24"/>
              <w:rPr>
                <w:rFonts w:ascii="Times New Roman" w:hAnsi="Times New Roman" w:cs="Times New Roman"/>
                <w:color w:val="000000"/>
                <w:sz w:val="16"/>
                <w:szCs w:val="16"/>
              </w:rPr>
            </w:pPr>
            <w:r>
              <w:rPr>
                <w:rFonts w:ascii="Times New Roman" w:hAnsi="Times New Roman" w:cs="Times New Roman"/>
                <w:color w:val="000000"/>
                <w:sz w:val="16"/>
                <w:szCs w:val="16"/>
              </w:rPr>
              <w:t>972</w:t>
            </w:r>
            <w:r w:rsidRPr="00805C86">
              <w:rPr>
                <w:rFonts w:ascii="Times New Roman" w:hAnsi="Times New Roman" w:cs="Times New Roman"/>
                <w:color w:val="000000"/>
                <w:sz w:val="16"/>
                <w:szCs w:val="16"/>
              </w:rPr>
              <w:t xml:space="preserve"> 500,00</w:t>
            </w:r>
          </w:p>
        </w:tc>
        <w:tc>
          <w:tcPr>
            <w:tcW w:w="1134" w:type="dxa"/>
            <w:tcBorders>
              <w:top w:val="nil"/>
              <w:left w:val="nil"/>
              <w:bottom w:val="single" w:sz="4" w:space="0" w:color="auto"/>
              <w:right w:val="single" w:sz="8" w:space="0" w:color="000000"/>
            </w:tcBorders>
            <w:shd w:val="clear" w:color="auto" w:fill="auto"/>
            <w:hideMark/>
          </w:tcPr>
          <w:p w14:paraId="03DEA815" w14:textId="77777777" w:rsidR="00217C55" w:rsidRPr="00805C86" w:rsidRDefault="00217C55" w:rsidP="00217C55">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1</w:t>
            </w:r>
            <w:r>
              <w:rPr>
                <w:rFonts w:ascii="Times New Roman" w:hAnsi="Times New Roman" w:cs="Times New Roman"/>
                <w:color w:val="000000"/>
                <w:sz w:val="16"/>
                <w:szCs w:val="16"/>
              </w:rPr>
              <w:t> </w:t>
            </w:r>
            <w:r>
              <w:rPr>
                <w:rFonts w:ascii="Times New Roman" w:hAnsi="Times New Roman" w:cs="Times New Roman"/>
                <w:color w:val="000000"/>
                <w:sz w:val="16"/>
                <w:szCs w:val="16"/>
                <w:lang w:val="en-US"/>
              </w:rPr>
              <w:t>027 480</w:t>
            </w:r>
            <w:r w:rsidRPr="00805C86">
              <w:rPr>
                <w:rFonts w:ascii="Times New Roman" w:hAnsi="Times New Roman" w:cs="Times New Roman"/>
                <w:color w:val="000000"/>
                <w:sz w:val="16"/>
                <w:szCs w:val="16"/>
              </w:rPr>
              <w:t>,00</w:t>
            </w:r>
          </w:p>
        </w:tc>
        <w:tc>
          <w:tcPr>
            <w:tcW w:w="1134" w:type="dxa"/>
            <w:tcBorders>
              <w:top w:val="nil"/>
              <w:left w:val="nil"/>
              <w:bottom w:val="single" w:sz="4" w:space="0" w:color="auto"/>
              <w:right w:val="single" w:sz="8" w:space="0" w:color="000000"/>
            </w:tcBorders>
            <w:shd w:val="clear" w:color="auto" w:fill="auto"/>
            <w:hideMark/>
          </w:tcPr>
          <w:p w14:paraId="0FE2DAF7" w14:textId="77777777" w:rsidR="00217C55" w:rsidRPr="00805C86" w:rsidRDefault="00217C55" w:rsidP="00217C55">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1</w:t>
            </w:r>
            <w:r>
              <w:rPr>
                <w:rFonts w:ascii="Times New Roman" w:hAnsi="Times New Roman" w:cs="Times New Roman"/>
                <w:color w:val="000000"/>
                <w:sz w:val="16"/>
                <w:szCs w:val="16"/>
              </w:rPr>
              <w:t> </w:t>
            </w:r>
            <w:r>
              <w:rPr>
                <w:rFonts w:ascii="Times New Roman" w:hAnsi="Times New Roman" w:cs="Times New Roman"/>
                <w:color w:val="000000"/>
                <w:sz w:val="16"/>
                <w:szCs w:val="16"/>
                <w:lang w:val="en-US"/>
              </w:rPr>
              <w:t>007 480</w:t>
            </w:r>
            <w:r w:rsidRPr="00805C86">
              <w:rPr>
                <w:rFonts w:ascii="Times New Roman" w:hAnsi="Times New Roman" w:cs="Times New Roman"/>
                <w:color w:val="000000"/>
                <w:sz w:val="16"/>
                <w:szCs w:val="16"/>
              </w:rPr>
              <w:t>,00</w:t>
            </w:r>
          </w:p>
        </w:tc>
        <w:tc>
          <w:tcPr>
            <w:tcW w:w="1418" w:type="dxa"/>
            <w:tcBorders>
              <w:top w:val="nil"/>
              <w:left w:val="nil"/>
              <w:bottom w:val="single" w:sz="4" w:space="0" w:color="auto"/>
              <w:right w:val="single" w:sz="8" w:space="0" w:color="000000"/>
            </w:tcBorders>
          </w:tcPr>
          <w:p w14:paraId="0CF6E517" w14:textId="77777777" w:rsidR="00217C55" w:rsidRPr="00805C86" w:rsidRDefault="00217C55" w:rsidP="00217C55">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1</w:t>
            </w:r>
            <w:r>
              <w:rPr>
                <w:rFonts w:ascii="Times New Roman" w:hAnsi="Times New Roman" w:cs="Times New Roman"/>
                <w:color w:val="000000"/>
                <w:sz w:val="16"/>
                <w:szCs w:val="16"/>
              </w:rPr>
              <w:t> </w:t>
            </w:r>
            <w:r>
              <w:rPr>
                <w:rFonts w:ascii="Times New Roman" w:hAnsi="Times New Roman" w:cs="Times New Roman"/>
                <w:color w:val="000000"/>
                <w:sz w:val="16"/>
                <w:szCs w:val="16"/>
                <w:lang w:val="en-US"/>
              </w:rPr>
              <w:t>007 480</w:t>
            </w:r>
            <w:r w:rsidRPr="00805C86">
              <w:rPr>
                <w:rFonts w:ascii="Times New Roman" w:hAnsi="Times New Roman" w:cs="Times New Roman"/>
                <w:color w:val="000000"/>
                <w:sz w:val="16"/>
                <w:szCs w:val="16"/>
              </w:rPr>
              <w:t>,00</w:t>
            </w:r>
          </w:p>
        </w:tc>
        <w:tc>
          <w:tcPr>
            <w:tcW w:w="1418" w:type="dxa"/>
            <w:tcBorders>
              <w:top w:val="nil"/>
              <w:left w:val="nil"/>
              <w:bottom w:val="single" w:sz="4" w:space="0" w:color="auto"/>
              <w:right w:val="single" w:sz="8" w:space="0" w:color="000000"/>
            </w:tcBorders>
          </w:tcPr>
          <w:p w14:paraId="76BF4F09" w14:textId="77777777" w:rsidR="00217C55" w:rsidRPr="00EC0E77" w:rsidRDefault="00217C55" w:rsidP="00217C55">
            <w:pPr>
              <w:ind w:right="-24"/>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4 014 940.00</w:t>
            </w:r>
          </w:p>
        </w:tc>
      </w:tr>
      <w:tr w:rsidR="00217C55" w:rsidRPr="00E7741B" w14:paraId="607A0628" w14:textId="77777777" w:rsidTr="00646D3C">
        <w:trPr>
          <w:gridAfter w:val="1"/>
          <w:wAfter w:w="1134" w:type="dxa"/>
          <w:trHeight w:val="1545"/>
        </w:trPr>
        <w:tc>
          <w:tcPr>
            <w:tcW w:w="816" w:type="dxa"/>
            <w:vMerge/>
            <w:tcBorders>
              <w:left w:val="single" w:sz="8" w:space="0" w:color="000000"/>
              <w:bottom w:val="single" w:sz="8" w:space="0" w:color="000000"/>
              <w:right w:val="single" w:sz="8" w:space="0" w:color="000000"/>
            </w:tcBorders>
            <w:vAlign w:val="center"/>
            <w:hideMark/>
          </w:tcPr>
          <w:p w14:paraId="7A7AF6A1" w14:textId="77777777" w:rsidR="00217C55" w:rsidRDefault="00217C55" w:rsidP="004D1470">
            <w:pPr>
              <w:widowControl/>
              <w:suppressAutoHyphens w:val="0"/>
              <w:rPr>
                <w:rFonts w:ascii="Times New Roman" w:eastAsia="Times New Roman" w:hAnsi="Times New Roman" w:cs="Times New Roman"/>
                <w:color w:val="000000"/>
                <w:kern w:val="0"/>
                <w:lang w:eastAsia="ru-RU" w:bidi="ar-SA"/>
              </w:rPr>
            </w:pPr>
          </w:p>
        </w:tc>
        <w:tc>
          <w:tcPr>
            <w:tcW w:w="1419" w:type="dxa"/>
            <w:vMerge/>
            <w:tcBorders>
              <w:left w:val="single" w:sz="8" w:space="0" w:color="000000"/>
              <w:bottom w:val="single" w:sz="8" w:space="0" w:color="000000"/>
              <w:right w:val="single" w:sz="8" w:space="0" w:color="000000"/>
            </w:tcBorders>
            <w:vAlign w:val="center"/>
            <w:hideMark/>
          </w:tcPr>
          <w:p w14:paraId="5A54806A" w14:textId="77777777" w:rsidR="00217C55" w:rsidRPr="00E7741B" w:rsidRDefault="00217C55" w:rsidP="004D1470">
            <w:pPr>
              <w:widowControl/>
              <w:suppressAutoHyphens w:val="0"/>
              <w:rPr>
                <w:rFonts w:ascii="Times New Roman" w:eastAsia="Times New Roman" w:hAnsi="Times New Roman" w:cs="Times New Roman"/>
                <w:color w:val="000000"/>
                <w:kern w:val="0"/>
                <w:lang w:eastAsia="ru-RU" w:bidi="ar-SA"/>
              </w:rPr>
            </w:pPr>
          </w:p>
        </w:tc>
        <w:tc>
          <w:tcPr>
            <w:tcW w:w="2835" w:type="dxa"/>
            <w:vMerge/>
            <w:tcBorders>
              <w:left w:val="single" w:sz="8" w:space="0" w:color="000000"/>
              <w:bottom w:val="single" w:sz="8" w:space="0" w:color="000000"/>
              <w:right w:val="single" w:sz="8" w:space="0" w:color="000000"/>
            </w:tcBorders>
            <w:vAlign w:val="center"/>
            <w:hideMark/>
          </w:tcPr>
          <w:p w14:paraId="76CF3B25" w14:textId="77777777" w:rsidR="00217C55" w:rsidRPr="00E7741B" w:rsidRDefault="00217C55" w:rsidP="004D1470">
            <w:pPr>
              <w:widowControl/>
              <w:suppressAutoHyphens w:val="0"/>
              <w:rPr>
                <w:rFonts w:ascii="Times New Roman" w:eastAsia="Times New Roman" w:hAnsi="Times New Roman" w:cs="Times New Roman"/>
                <w:color w:val="000000"/>
                <w:kern w:val="0"/>
                <w:lang w:eastAsia="ru-RU" w:bidi="ar-SA"/>
              </w:rPr>
            </w:pPr>
          </w:p>
        </w:tc>
        <w:tc>
          <w:tcPr>
            <w:tcW w:w="2976" w:type="dxa"/>
            <w:tcBorders>
              <w:top w:val="single" w:sz="4" w:space="0" w:color="auto"/>
              <w:left w:val="nil"/>
              <w:bottom w:val="single" w:sz="4" w:space="0" w:color="auto"/>
              <w:right w:val="single" w:sz="8" w:space="0" w:color="000000"/>
            </w:tcBorders>
            <w:shd w:val="clear" w:color="auto" w:fill="auto"/>
            <w:hideMark/>
          </w:tcPr>
          <w:p w14:paraId="071CF614" w14:textId="77777777" w:rsidR="00217C55" w:rsidRPr="00E7741B" w:rsidRDefault="00217C55" w:rsidP="001C0613">
            <w:pPr>
              <w:widowControl/>
              <w:suppressAutoHyphens w:val="0"/>
              <w:jc w:val="center"/>
              <w:rPr>
                <w:rFonts w:ascii="Times New Roman" w:eastAsia="Times New Roman" w:hAnsi="Times New Roman" w:cs="Times New Roman"/>
                <w:color w:val="000000"/>
                <w:kern w:val="0"/>
                <w:lang w:eastAsia="ru-RU" w:bidi="ar-SA"/>
              </w:rPr>
            </w:pPr>
            <w:r w:rsidRPr="00E7741B">
              <w:rPr>
                <w:rFonts w:ascii="Times New Roman" w:eastAsia="Times New Roman" w:hAnsi="Times New Roman" w:cs="Times New Roman"/>
                <w:color w:val="000000"/>
                <w:kern w:val="0"/>
                <w:lang w:eastAsia="ru-RU" w:bidi="ar-SA"/>
              </w:rPr>
              <w:t>Ответственный исполнитель-администрация Лебяжского муниципального округа  Кировской области</w:t>
            </w:r>
          </w:p>
        </w:tc>
        <w:tc>
          <w:tcPr>
            <w:tcW w:w="1134" w:type="dxa"/>
            <w:tcBorders>
              <w:top w:val="single" w:sz="4" w:space="0" w:color="auto"/>
              <w:left w:val="nil"/>
              <w:bottom w:val="single" w:sz="4" w:space="0" w:color="auto"/>
              <w:right w:val="single" w:sz="8" w:space="0" w:color="000000"/>
            </w:tcBorders>
            <w:shd w:val="clear" w:color="auto" w:fill="E2EFD9" w:themeFill="accent6" w:themeFillTint="33"/>
            <w:hideMark/>
          </w:tcPr>
          <w:p w14:paraId="7D1905A6" w14:textId="77777777" w:rsidR="00217C55" w:rsidRPr="00805C86" w:rsidRDefault="00217C55" w:rsidP="00217C55">
            <w:pPr>
              <w:ind w:right="-24"/>
              <w:rPr>
                <w:rFonts w:ascii="Times New Roman" w:hAnsi="Times New Roman" w:cs="Times New Roman"/>
                <w:color w:val="000000"/>
                <w:sz w:val="16"/>
                <w:szCs w:val="16"/>
              </w:rPr>
            </w:pPr>
            <w:r>
              <w:rPr>
                <w:rFonts w:ascii="Times New Roman" w:hAnsi="Times New Roman" w:cs="Times New Roman"/>
                <w:color w:val="000000"/>
                <w:sz w:val="16"/>
                <w:szCs w:val="16"/>
              </w:rPr>
              <w:t>972</w:t>
            </w:r>
            <w:r w:rsidRPr="00805C86">
              <w:rPr>
                <w:rFonts w:ascii="Times New Roman" w:hAnsi="Times New Roman" w:cs="Times New Roman"/>
                <w:color w:val="000000"/>
                <w:sz w:val="16"/>
                <w:szCs w:val="16"/>
              </w:rPr>
              <w:t xml:space="preserve"> 500,00</w:t>
            </w:r>
          </w:p>
        </w:tc>
        <w:tc>
          <w:tcPr>
            <w:tcW w:w="1134" w:type="dxa"/>
            <w:tcBorders>
              <w:top w:val="single" w:sz="4" w:space="0" w:color="auto"/>
              <w:left w:val="nil"/>
              <w:bottom w:val="single" w:sz="4" w:space="0" w:color="auto"/>
              <w:right w:val="single" w:sz="8" w:space="0" w:color="000000"/>
            </w:tcBorders>
            <w:shd w:val="clear" w:color="auto" w:fill="auto"/>
            <w:hideMark/>
          </w:tcPr>
          <w:p w14:paraId="43FAADD6" w14:textId="77777777" w:rsidR="00217C55" w:rsidRPr="00805C86" w:rsidRDefault="00217C55" w:rsidP="00217C55">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1</w:t>
            </w:r>
            <w:r>
              <w:rPr>
                <w:rFonts w:ascii="Times New Roman" w:hAnsi="Times New Roman" w:cs="Times New Roman"/>
                <w:color w:val="000000"/>
                <w:sz w:val="16"/>
                <w:szCs w:val="16"/>
              </w:rPr>
              <w:t> </w:t>
            </w:r>
            <w:r>
              <w:rPr>
                <w:rFonts w:ascii="Times New Roman" w:hAnsi="Times New Roman" w:cs="Times New Roman"/>
                <w:color w:val="000000"/>
                <w:sz w:val="16"/>
                <w:szCs w:val="16"/>
                <w:lang w:val="en-US"/>
              </w:rPr>
              <w:t>027 480</w:t>
            </w:r>
            <w:r w:rsidRPr="00805C86">
              <w:rPr>
                <w:rFonts w:ascii="Times New Roman" w:hAnsi="Times New Roman" w:cs="Times New Roman"/>
                <w:color w:val="000000"/>
                <w:sz w:val="16"/>
                <w:szCs w:val="16"/>
              </w:rPr>
              <w:t>,00</w:t>
            </w:r>
          </w:p>
        </w:tc>
        <w:tc>
          <w:tcPr>
            <w:tcW w:w="1134" w:type="dxa"/>
            <w:tcBorders>
              <w:top w:val="single" w:sz="4" w:space="0" w:color="auto"/>
              <w:left w:val="nil"/>
              <w:bottom w:val="single" w:sz="4" w:space="0" w:color="auto"/>
              <w:right w:val="single" w:sz="8" w:space="0" w:color="000000"/>
            </w:tcBorders>
            <w:shd w:val="clear" w:color="auto" w:fill="auto"/>
            <w:hideMark/>
          </w:tcPr>
          <w:p w14:paraId="02EBC064" w14:textId="77777777" w:rsidR="00217C55" w:rsidRPr="00805C86" w:rsidRDefault="00217C55" w:rsidP="00217C55">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1</w:t>
            </w:r>
            <w:r>
              <w:rPr>
                <w:rFonts w:ascii="Times New Roman" w:hAnsi="Times New Roman" w:cs="Times New Roman"/>
                <w:color w:val="000000"/>
                <w:sz w:val="16"/>
                <w:szCs w:val="16"/>
              </w:rPr>
              <w:t> </w:t>
            </w:r>
            <w:r>
              <w:rPr>
                <w:rFonts w:ascii="Times New Roman" w:hAnsi="Times New Roman" w:cs="Times New Roman"/>
                <w:color w:val="000000"/>
                <w:sz w:val="16"/>
                <w:szCs w:val="16"/>
                <w:lang w:val="en-US"/>
              </w:rPr>
              <w:t>007 480</w:t>
            </w:r>
            <w:r w:rsidRPr="00805C86">
              <w:rPr>
                <w:rFonts w:ascii="Times New Roman" w:hAnsi="Times New Roman" w:cs="Times New Roman"/>
                <w:color w:val="000000"/>
                <w:sz w:val="16"/>
                <w:szCs w:val="16"/>
              </w:rPr>
              <w:t>,00</w:t>
            </w:r>
          </w:p>
        </w:tc>
        <w:tc>
          <w:tcPr>
            <w:tcW w:w="1418" w:type="dxa"/>
            <w:tcBorders>
              <w:top w:val="single" w:sz="4" w:space="0" w:color="auto"/>
              <w:left w:val="nil"/>
              <w:bottom w:val="single" w:sz="4" w:space="0" w:color="auto"/>
              <w:right w:val="single" w:sz="8" w:space="0" w:color="000000"/>
            </w:tcBorders>
          </w:tcPr>
          <w:p w14:paraId="2940610B" w14:textId="77777777" w:rsidR="00217C55" w:rsidRPr="00805C86" w:rsidRDefault="00217C55" w:rsidP="00217C55">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1</w:t>
            </w:r>
            <w:r>
              <w:rPr>
                <w:rFonts w:ascii="Times New Roman" w:hAnsi="Times New Roman" w:cs="Times New Roman"/>
                <w:color w:val="000000"/>
                <w:sz w:val="16"/>
                <w:szCs w:val="16"/>
              </w:rPr>
              <w:t> </w:t>
            </w:r>
            <w:r>
              <w:rPr>
                <w:rFonts w:ascii="Times New Roman" w:hAnsi="Times New Roman" w:cs="Times New Roman"/>
                <w:color w:val="000000"/>
                <w:sz w:val="16"/>
                <w:szCs w:val="16"/>
                <w:lang w:val="en-US"/>
              </w:rPr>
              <w:t>007 480</w:t>
            </w:r>
            <w:r w:rsidRPr="00805C86">
              <w:rPr>
                <w:rFonts w:ascii="Times New Roman" w:hAnsi="Times New Roman" w:cs="Times New Roman"/>
                <w:color w:val="000000"/>
                <w:sz w:val="16"/>
                <w:szCs w:val="16"/>
              </w:rPr>
              <w:t>,00</w:t>
            </w:r>
          </w:p>
        </w:tc>
        <w:tc>
          <w:tcPr>
            <w:tcW w:w="1418" w:type="dxa"/>
            <w:tcBorders>
              <w:top w:val="single" w:sz="4" w:space="0" w:color="auto"/>
              <w:left w:val="nil"/>
              <w:bottom w:val="single" w:sz="4" w:space="0" w:color="auto"/>
              <w:right w:val="single" w:sz="8" w:space="0" w:color="000000"/>
            </w:tcBorders>
          </w:tcPr>
          <w:p w14:paraId="25D7BCFD" w14:textId="77777777" w:rsidR="00217C55" w:rsidRPr="00EC0E77" w:rsidRDefault="00217C55" w:rsidP="00217C55">
            <w:pPr>
              <w:ind w:right="-24"/>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4 014 940.00</w:t>
            </w:r>
          </w:p>
        </w:tc>
      </w:tr>
      <w:tr w:rsidR="00AE4B82" w:rsidRPr="00E7741B" w14:paraId="58889A17" w14:textId="77777777" w:rsidTr="00646D3C">
        <w:trPr>
          <w:gridAfter w:val="1"/>
          <w:wAfter w:w="1134" w:type="dxa"/>
          <w:trHeight w:val="495"/>
        </w:trPr>
        <w:tc>
          <w:tcPr>
            <w:tcW w:w="816" w:type="dxa"/>
            <w:vMerge w:val="restart"/>
            <w:tcBorders>
              <w:top w:val="nil"/>
              <w:left w:val="single" w:sz="8" w:space="0" w:color="000000"/>
              <w:right w:val="single" w:sz="8" w:space="0" w:color="000000"/>
            </w:tcBorders>
            <w:vAlign w:val="center"/>
            <w:hideMark/>
          </w:tcPr>
          <w:p w14:paraId="444B1AFA" w14:textId="77777777" w:rsidR="00AE4B82" w:rsidRDefault="00AE4B82" w:rsidP="004D1470">
            <w:pPr>
              <w:widowControl/>
              <w:suppressAutoHyphens w:val="0"/>
              <w:rPr>
                <w:rFonts w:ascii="Times New Roman" w:eastAsia="Times New Roman" w:hAnsi="Times New Roman" w:cs="Times New Roman"/>
                <w:color w:val="000000"/>
                <w:kern w:val="0"/>
                <w:lang w:eastAsia="ru-RU" w:bidi="ar-SA"/>
              </w:rPr>
            </w:pPr>
          </w:p>
          <w:p w14:paraId="1056B89F" w14:textId="77777777" w:rsidR="00AE4B82" w:rsidRDefault="00AE4B82" w:rsidP="004D1470">
            <w:pPr>
              <w:widowControl/>
              <w:suppressAutoHyphens w:val="0"/>
              <w:rPr>
                <w:rFonts w:ascii="Times New Roman" w:eastAsia="Times New Roman" w:hAnsi="Times New Roman" w:cs="Times New Roman"/>
                <w:color w:val="000000"/>
                <w:kern w:val="0"/>
                <w:lang w:eastAsia="ru-RU" w:bidi="ar-SA"/>
              </w:rPr>
            </w:pPr>
          </w:p>
          <w:p w14:paraId="69F57065" w14:textId="77777777" w:rsidR="00AE4B82" w:rsidRDefault="00AE4B82" w:rsidP="004D1470">
            <w:pPr>
              <w:widowControl/>
              <w:suppressAutoHyphens w:val="0"/>
              <w:rPr>
                <w:rFonts w:ascii="Times New Roman" w:eastAsia="Times New Roman" w:hAnsi="Times New Roman" w:cs="Times New Roman"/>
                <w:color w:val="000000"/>
                <w:kern w:val="0"/>
                <w:lang w:eastAsia="ru-RU" w:bidi="ar-SA"/>
              </w:rPr>
            </w:pPr>
          </w:p>
          <w:p w14:paraId="07E5BB38" w14:textId="77777777" w:rsidR="00AE4B82" w:rsidRDefault="00AE4B82" w:rsidP="004D1470">
            <w:pPr>
              <w:widowControl/>
              <w:suppressAutoHyphens w:val="0"/>
              <w:rPr>
                <w:rFonts w:ascii="Times New Roman" w:eastAsia="Times New Roman" w:hAnsi="Times New Roman" w:cs="Times New Roman"/>
                <w:color w:val="000000"/>
                <w:kern w:val="0"/>
                <w:lang w:eastAsia="ru-RU" w:bidi="ar-SA"/>
              </w:rPr>
            </w:pPr>
            <w:r>
              <w:rPr>
                <w:rFonts w:ascii="Times New Roman" w:eastAsia="Times New Roman" w:hAnsi="Times New Roman" w:cs="Times New Roman"/>
                <w:color w:val="000000"/>
                <w:kern w:val="0"/>
                <w:lang w:eastAsia="ru-RU" w:bidi="ar-SA"/>
              </w:rPr>
              <w:t>1.4.1</w:t>
            </w:r>
          </w:p>
          <w:p w14:paraId="134C15BC" w14:textId="77777777" w:rsidR="00AE4B82" w:rsidRDefault="00AE4B82" w:rsidP="004D1470">
            <w:pPr>
              <w:widowControl/>
              <w:suppressAutoHyphens w:val="0"/>
              <w:rPr>
                <w:rFonts w:ascii="Times New Roman" w:eastAsia="Times New Roman" w:hAnsi="Times New Roman" w:cs="Times New Roman"/>
                <w:color w:val="000000"/>
                <w:kern w:val="0"/>
                <w:lang w:eastAsia="ru-RU" w:bidi="ar-SA"/>
              </w:rPr>
            </w:pPr>
          </w:p>
          <w:p w14:paraId="68EA7E39" w14:textId="77777777" w:rsidR="00AE4B82" w:rsidRDefault="00AE4B82" w:rsidP="004D1470">
            <w:pPr>
              <w:widowControl/>
              <w:suppressAutoHyphens w:val="0"/>
              <w:rPr>
                <w:rFonts w:ascii="Times New Roman" w:eastAsia="Times New Roman" w:hAnsi="Times New Roman" w:cs="Times New Roman"/>
                <w:color w:val="000000"/>
                <w:kern w:val="0"/>
                <w:lang w:eastAsia="ru-RU" w:bidi="ar-SA"/>
              </w:rPr>
            </w:pPr>
          </w:p>
          <w:p w14:paraId="06F94201" w14:textId="77777777" w:rsidR="00AE4B82" w:rsidRDefault="00AE4B82" w:rsidP="004D1470">
            <w:pPr>
              <w:widowControl/>
              <w:suppressAutoHyphens w:val="0"/>
              <w:rPr>
                <w:rFonts w:ascii="Times New Roman" w:eastAsia="Times New Roman" w:hAnsi="Times New Roman" w:cs="Times New Roman"/>
                <w:color w:val="000000"/>
                <w:kern w:val="0"/>
                <w:lang w:eastAsia="ru-RU" w:bidi="ar-SA"/>
              </w:rPr>
            </w:pPr>
          </w:p>
          <w:p w14:paraId="2365C60E" w14:textId="77777777" w:rsidR="00AE4B82" w:rsidRDefault="00AE4B82" w:rsidP="004D1470">
            <w:pPr>
              <w:widowControl/>
              <w:suppressAutoHyphens w:val="0"/>
              <w:rPr>
                <w:rFonts w:ascii="Times New Roman" w:eastAsia="Times New Roman" w:hAnsi="Times New Roman" w:cs="Times New Roman"/>
                <w:color w:val="000000"/>
                <w:kern w:val="0"/>
                <w:lang w:eastAsia="ru-RU" w:bidi="ar-SA"/>
              </w:rPr>
            </w:pPr>
          </w:p>
          <w:p w14:paraId="126BC894" w14:textId="77777777" w:rsidR="00AE4B82" w:rsidRDefault="00AE4B82" w:rsidP="004D1470">
            <w:pPr>
              <w:widowControl/>
              <w:suppressAutoHyphens w:val="0"/>
              <w:rPr>
                <w:rFonts w:ascii="Times New Roman" w:eastAsia="Times New Roman" w:hAnsi="Times New Roman" w:cs="Times New Roman"/>
                <w:color w:val="000000"/>
                <w:kern w:val="0"/>
                <w:lang w:eastAsia="ru-RU" w:bidi="ar-SA"/>
              </w:rPr>
            </w:pPr>
          </w:p>
        </w:tc>
        <w:tc>
          <w:tcPr>
            <w:tcW w:w="1419" w:type="dxa"/>
            <w:vMerge w:val="restart"/>
            <w:tcBorders>
              <w:top w:val="nil"/>
              <w:left w:val="single" w:sz="8" w:space="0" w:color="000000"/>
              <w:right w:val="single" w:sz="8" w:space="0" w:color="000000"/>
            </w:tcBorders>
            <w:vAlign w:val="center"/>
            <w:hideMark/>
          </w:tcPr>
          <w:p w14:paraId="4BFA7FCD" w14:textId="77777777" w:rsidR="00AE4B82" w:rsidRPr="00E7741B" w:rsidRDefault="00AE4B82" w:rsidP="004D1470">
            <w:pPr>
              <w:widowControl/>
              <w:suppressAutoHyphens w:val="0"/>
              <w:rPr>
                <w:rFonts w:ascii="Times New Roman" w:eastAsia="Times New Roman" w:hAnsi="Times New Roman" w:cs="Times New Roman"/>
                <w:color w:val="000000"/>
                <w:kern w:val="0"/>
                <w:lang w:eastAsia="ru-RU" w:bidi="ar-SA"/>
              </w:rPr>
            </w:pPr>
          </w:p>
        </w:tc>
        <w:tc>
          <w:tcPr>
            <w:tcW w:w="2835" w:type="dxa"/>
            <w:vMerge w:val="restart"/>
            <w:tcBorders>
              <w:top w:val="nil"/>
              <w:left w:val="single" w:sz="8" w:space="0" w:color="000000"/>
              <w:right w:val="single" w:sz="8" w:space="0" w:color="000000"/>
            </w:tcBorders>
            <w:vAlign w:val="center"/>
            <w:hideMark/>
          </w:tcPr>
          <w:p w14:paraId="6405B17D" w14:textId="77777777" w:rsidR="00AE4B82" w:rsidRDefault="00AE4B82" w:rsidP="001C0613">
            <w:pPr>
              <w:ind w:firstLine="4"/>
              <w:jc w:val="center"/>
              <w:rPr>
                <w:rFonts w:ascii="Times New Roman" w:hAnsi="Times New Roman"/>
                <w:color w:val="000000"/>
                <w:sz w:val="26"/>
                <w:szCs w:val="26"/>
              </w:rPr>
            </w:pPr>
            <w:r>
              <w:rPr>
                <w:rFonts w:ascii="Times New Roman" w:hAnsi="Times New Roman"/>
                <w:color w:val="000000"/>
                <w:sz w:val="26"/>
                <w:szCs w:val="26"/>
              </w:rPr>
              <w:t>Муниципальная поддержка автомобильного транспорта</w:t>
            </w:r>
          </w:p>
        </w:tc>
        <w:tc>
          <w:tcPr>
            <w:tcW w:w="2976" w:type="dxa"/>
            <w:tcBorders>
              <w:top w:val="single" w:sz="4" w:space="0" w:color="auto"/>
              <w:left w:val="nil"/>
              <w:bottom w:val="single" w:sz="4" w:space="0" w:color="auto"/>
              <w:right w:val="single" w:sz="8" w:space="0" w:color="000000"/>
            </w:tcBorders>
            <w:shd w:val="clear" w:color="auto" w:fill="auto"/>
            <w:hideMark/>
          </w:tcPr>
          <w:p w14:paraId="4976F654" w14:textId="77777777" w:rsidR="00AE4B82" w:rsidRPr="00E7741B" w:rsidRDefault="00AE4B82" w:rsidP="001C0613">
            <w:pPr>
              <w:widowControl/>
              <w:suppressAutoHyphens w:val="0"/>
              <w:jc w:val="center"/>
              <w:rPr>
                <w:rFonts w:ascii="Times New Roman" w:eastAsia="Times New Roman" w:hAnsi="Times New Roman" w:cs="Times New Roman"/>
                <w:color w:val="000000"/>
                <w:kern w:val="0"/>
                <w:lang w:eastAsia="ru-RU" w:bidi="ar-SA"/>
              </w:rPr>
            </w:pPr>
            <w:r w:rsidRPr="00E7741B">
              <w:rPr>
                <w:rFonts w:ascii="Times New Roman" w:eastAsia="Times New Roman" w:hAnsi="Times New Roman" w:cs="Times New Roman"/>
                <w:color w:val="000000"/>
                <w:kern w:val="0"/>
                <w:lang w:eastAsia="ru-RU" w:bidi="ar-SA"/>
              </w:rPr>
              <w:t>Всего</w:t>
            </w:r>
          </w:p>
        </w:tc>
        <w:tc>
          <w:tcPr>
            <w:tcW w:w="1134" w:type="dxa"/>
            <w:tcBorders>
              <w:top w:val="nil"/>
              <w:left w:val="nil"/>
              <w:bottom w:val="single" w:sz="4" w:space="0" w:color="auto"/>
              <w:right w:val="single" w:sz="8" w:space="0" w:color="000000"/>
            </w:tcBorders>
            <w:shd w:val="clear" w:color="auto" w:fill="E2EFD9" w:themeFill="accent6" w:themeFillTint="33"/>
            <w:hideMark/>
          </w:tcPr>
          <w:p w14:paraId="73D4E042" w14:textId="77777777" w:rsidR="00AE4B82" w:rsidRPr="00805C86" w:rsidRDefault="00AE4B82" w:rsidP="00AE4B82">
            <w:pPr>
              <w:ind w:right="-24"/>
              <w:rPr>
                <w:rFonts w:ascii="Times New Roman" w:hAnsi="Times New Roman" w:cs="Times New Roman"/>
                <w:color w:val="000000"/>
                <w:sz w:val="16"/>
                <w:szCs w:val="16"/>
              </w:rPr>
            </w:pPr>
            <w:r>
              <w:rPr>
                <w:rFonts w:ascii="Times New Roman" w:hAnsi="Times New Roman" w:cs="Times New Roman"/>
                <w:color w:val="000000"/>
                <w:sz w:val="16"/>
                <w:szCs w:val="16"/>
              </w:rPr>
              <w:t>925</w:t>
            </w:r>
            <w:r w:rsidRPr="00805C86">
              <w:rPr>
                <w:rFonts w:ascii="Times New Roman" w:hAnsi="Times New Roman" w:cs="Times New Roman"/>
                <w:color w:val="000000"/>
                <w:sz w:val="16"/>
                <w:szCs w:val="16"/>
              </w:rPr>
              <w:t xml:space="preserve"> 000,00</w:t>
            </w:r>
          </w:p>
        </w:tc>
        <w:tc>
          <w:tcPr>
            <w:tcW w:w="1134" w:type="dxa"/>
            <w:tcBorders>
              <w:top w:val="nil"/>
              <w:left w:val="nil"/>
              <w:bottom w:val="single" w:sz="4" w:space="0" w:color="auto"/>
              <w:right w:val="single" w:sz="8" w:space="0" w:color="000000"/>
            </w:tcBorders>
            <w:shd w:val="clear" w:color="auto" w:fill="auto"/>
            <w:hideMark/>
          </w:tcPr>
          <w:p w14:paraId="48AC4BD2" w14:textId="77777777" w:rsidR="00AE4B82" w:rsidRPr="00805C86" w:rsidRDefault="00AE4B82" w:rsidP="00AE4B82">
            <w:pPr>
              <w:ind w:right="-24"/>
              <w:rPr>
                <w:rFonts w:ascii="Times New Roman" w:hAnsi="Times New Roman" w:cs="Times New Roman"/>
                <w:color w:val="000000"/>
                <w:sz w:val="16"/>
                <w:szCs w:val="16"/>
              </w:rPr>
            </w:pPr>
            <w:r>
              <w:rPr>
                <w:rFonts w:ascii="Times New Roman" w:hAnsi="Times New Roman" w:cs="Times New Roman"/>
                <w:color w:val="000000"/>
                <w:sz w:val="16"/>
                <w:szCs w:val="16"/>
                <w:lang w:val="en-US"/>
              </w:rPr>
              <w:t>98</w:t>
            </w:r>
            <w:r w:rsidRPr="00805C86">
              <w:rPr>
                <w:rFonts w:ascii="Times New Roman" w:hAnsi="Times New Roman" w:cs="Times New Roman"/>
                <w:color w:val="000000"/>
                <w:sz w:val="16"/>
                <w:szCs w:val="16"/>
              </w:rPr>
              <w:t>0 000,00</w:t>
            </w:r>
          </w:p>
        </w:tc>
        <w:tc>
          <w:tcPr>
            <w:tcW w:w="1134" w:type="dxa"/>
            <w:tcBorders>
              <w:top w:val="nil"/>
              <w:left w:val="nil"/>
              <w:bottom w:val="single" w:sz="4" w:space="0" w:color="auto"/>
              <w:right w:val="single" w:sz="8" w:space="0" w:color="000000"/>
            </w:tcBorders>
            <w:shd w:val="clear" w:color="auto" w:fill="auto"/>
            <w:hideMark/>
          </w:tcPr>
          <w:p w14:paraId="14E59D45" w14:textId="77777777" w:rsidR="00AE4B82" w:rsidRPr="00805C86" w:rsidRDefault="00AE4B82" w:rsidP="00AE4B82">
            <w:pPr>
              <w:ind w:right="-24"/>
              <w:rPr>
                <w:rFonts w:ascii="Times New Roman" w:hAnsi="Times New Roman" w:cs="Times New Roman"/>
                <w:color w:val="000000"/>
                <w:sz w:val="16"/>
                <w:szCs w:val="16"/>
              </w:rPr>
            </w:pPr>
            <w:r>
              <w:rPr>
                <w:rFonts w:ascii="Times New Roman" w:hAnsi="Times New Roman" w:cs="Times New Roman"/>
                <w:color w:val="000000"/>
                <w:sz w:val="16"/>
                <w:szCs w:val="16"/>
                <w:lang w:val="en-US"/>
              </w:rPr>
              <w:t>1 000</w:t>
            </w:r>
            <w:r w:rsidRPr="00805C86">
              <w:rPr>
                <w:rFonts w:ascii="Times New Roman" w:hAnsi="Times New Roman" w:cs="Times New Roman"/>
                <w:color w:val="000000"/>
                <w:sz w:val="16"/>
                <w:szCs w:val="16"/>
              </w:rPr>
              <w:t xml:space="preserve"> 000,00</w:t>
            </w:r>
          </w:p>
        </w:tc>
        <w:tc>
          <w:tcPr>
            <w:tcW w:w="1418" w:type="dxa"/>
            <w:tcBorders>
              <w:top w:val="nil"/>
              <w:left w:val="nil"/>
              <w:bottom w:val="single" w:sz="4" w:space="0" w:color="auto"/>
              <w:right w:val="single" w:sz="8" w:space="0" w:color="000000"/>
            </w:tcBorders>
          </w:tcPr>
          <w:p w14:paraId="47CF1BB6" w14:textId="77777777" w:rsidR="00AE4B82" w:rsidRPr="00805C86" w:rsidRDefault="00AE4B82" w:rsidP="00AE4B82">
            <w:pPr>
              <w:ind w:right="-24"/>
              <w:rPr>
                <w:rFonts w:ascii="Times New Roman" w:hAnsi="Times New Roman" w:cs="Times New Roman"/>
                <w:color w:val="000000"/>
                <w:sz w:val="16"/>
                <w:szCs w:val="16"/>
              </w:rPr>
            </w:pPr>
            <w:r>
              <w:rPr>
                <w:rFonts w:ascii="Times New Roman" w:hAnsi="Times New Roman" w:cs="Times New Roman"/>
                <w:color w:val="000000"/>
                <w:sz w:val="16"/>
                <w:szCs w:val="16"/>
                <w:lang w:val="en-US"/>
              </w:rPr>
              <w:t>1 000</w:t>
            </w:r>
            <w:r w:rsidRPr="00805C86">
              <w:rPr>
                <w:rFonts w:ascii="Times New Roman" w:hAnsi="Times New Roman" w:cs="Times New Roman"/>
                <w:color w:val="000000"/>
                <w:sz w:val="16"/>
                <w:szCs w:val="16"/>
              </w:rPr>
              <w:t xml:space="preserve"> 000,00</w:t>
            </w:r>
          </w:p>
        </w:tc>
        <w:tc>
          <w:tcPr>
            <w:tcW w:w="1418" w:type="dxa"/>
            <w:tcBorders>
              <w:top w:val="nil"/>
              <w:left w:val="nil"/>
              <w:bottom w:val="single" w:sz="4" w:space="0" w:color="auto"/>
              <w:right w:val="single" w:sz="8" w:space="0" w:color="000000"/>
            </w:tcBorders>
          </w:tcPr>
          <w:p w14:paraId="6F66DF12" w14:textId="77777777" w:rsidR="00AE4B82" w:rsidRPr="002D2159" w:rsidRDefault="00AE4B82" w:rsidP="00AE4B82">
            <w:pPr>
              <w:ind w:right="-24"/>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3 905 000.00</w:t>
            </w:r>
          </w:p>
        </w:tc>
      </w:tr>
      <w:tr w:rsidR="00AE4B82" w:rsidRPr="00E7741B" w14:paraId="72BD7D73" w14:textId="77777777" w:rsidTr="00646D3C">
        <w:trPr>
          <w:gridAfter w:val="1"/>
          <w:wAfter w:w="1134" w:type="dxa"/>
          <w:trHeight w:val="1980"/>
        </w:trPr>
        <w:tc>
          <w:tcPr>
            <w:tcW w:w="816" w:type="dxa"/>
            <w:vMerge/>
            <w:tcBorders>
              <w:left w:val="single" w:sz="8" w:space="0" w:color="000000"/>
              <w:bottom w:val="single" w:sz="8" w:space="0" w:color="000000"/>
              <w:right w:val="single" w:sz="8" w:space="0" w:color="000000"/>
            </w:tcBorders>
            <w:vAlign w:val="center"/>
            <w:hideMark/>
          </w:tcPr>
          <w:p w14:paraId="0B8C5B92" w14:textId="77777777" w:rsidR="00AE4B82" w:rsidRDefault="00AE4B82" w:rsidP="004D1470">
            <w:pPr>
              <w:widowControl/>
              <w:suppressAutoHyphens w:val="0"/>
              <w:rPr>
                <w:rFonts w:ascii="Times New Roman" w:eastAsia="Times New Roman" w:hAnsi="Times New Roman" w:cs="Times New Roman"/>
                <w:color w:val="000000"/>
                <w:kern w:val="0"/>
                <w:lang w:eastAsia="ru-RU" w:bidi="ar-SA"/>
              </w:rPr>
            </w:pPr>
          </w:p>
        </w:tc>
        <w:tc>
          <w:tcPr>
            <w:tcW w:w="1419" w:type="dxa"/>
            <w:vMerge/>
            <w:tcBorders>
              <w:left w:val="single" w:sz="8" w:space="0" w:color="000000"/>
              <w:bottom w:val="single" w:sz="8" w:space="0" w:color="000000"/>
              <w:right w:val="single" w:sz="8" w:space="0" w:color="000000"/>
            </w:tcBorders>
            <w:vAlign w:val="center"/>
            <w:hideMark/>
          </w:tcPr>
          <w:p w14:paraId="22A1A324" w14:textId="77777777" w:rsidR="00AE4B82" w:rsidRPr="00E7741B" w:rsidRDefault="00AE4B82" w:rsidP="004D1470">
            <w:pPr>
              <w:widowControl/>
              <w:suppressAutoHyphens w:val="0"/>
              <w:rPr>
                <w:rFonts w:ascii="Times New Roman" w:eastAsia="Times New Roman" w:hAnsi="Times New Roman" w:cs="Times New Roman"/>
                <w:color w:val="000000"/>
                <w:kern w:val="0"/>
                <w:lang w:eastAsia="ru-RU" w:bidi="ar-SA"/>
              </w:rPr>
            </w:pPr>
          </w:p>
        </w:tc>
        <w:tc>
          <w:tcPr>
            <w:tcW w:w="2835" w:type="dxa"/>
            <w:vMerge/>
            <w:tcBorders>
              <w:left w:val="single" w:sz="8" w:space="0" w:color="000000"/>
              <w:bottom w:val="single" w:sz="8" w:space="0" w:color="000000"/>
              <w:right w:val="single" w:sz="8" w:space="0" w:color="000000"/>
            </w:tcBorders>
            <w:vAlign w:val="center"/>
            <w:hideMark/>
          </w:tcPr>
          <w:p w14:paraId="2DFC7146" w14:textId="77777777" w:rsidR="00AE4B82" w:rsidRPr="00E7741B" w:rsidRDefault="00AE4B82" w:rsidP="004D1470">
            <w:pPr>
              <w:widowControl/>
              <w:suppressAutoHyphens w:val="0"/>
              <w:rPr>
                <w:rFonts w:ascii="Times New Roman" w:eastAsia="Times New Roman" w:hAnsi="Times New Roman" w:cs="Times New Roman"/>
                <w:color w:val="000000"/>
                <w:kern w:val="0"/>
                <w:lang w:eastAsia="ru-RU" w:bidi="ar-SA"/>
              </w:rPr>
            </w:pPr>
          </w:p>
        </w:tc>
        <w:tc>
          <w:tcPr>
            <w:tcW w:w="2976" w:type="dxa"/>
            <w:tcBorders>
              <w:top w:val="single" w:sz="4" w:space="0" w:color="auto"/>
              <w:left w:val="nil"/>
              <w:bottom w:val="single" w:sz="4" w:space="0" w:color="auto"/>
              <w:right w:val="single" w:sz="8" w:space="0" w:color="000000"/>
            </w:tcBorders>
            <w:shd w:val="clear" w:color="auto" w:fill="auto"/>
            <w:hideMark/>
          </w:tcPr>
          <w:p w14:paraId="48925210" w14:textId="77777777" w:rsidR="00AE4B82" w:rsidRPr="00E7741B" w:rsidRDefault="00AE4B82" w:rsidP="001C0613">
            <w:pPr>
              <w:widowControl/>
              <w:suppressAutoHyphens w:val="0"/>
              <w:jc w:val="center"/>
              <w:rPr>
                <w:rFonts w:ascii="Times New Roman" w:eastAsia="Times New Roman" w:hAnsi="Times New Roman" w:cs="Times New Roman"/>
                <w:color w:val="000000"/>
                <w:kern w:val="0"/>
                <w:lang w:eastAsia="ru-RU" w:bidi="ar-SA"/>
              </w:rPr>
            </w:pPr>
            <w:r w:rsidRPr="00E7741B">
              <w:rPr>
                <w:rFonts w:ascii="Times New Roman" w:eastAsia="Times New Roman" w:hAnsi="Times New Roman" w:cs="Times New Roman"/>
                <w:color w:val="000000"/>
                <w:kern w:val="0"/>
                <w:lang w:eastAsia="ru-RU" w:bidi="ar-SA"/>
              </w:rPr>
              <w:t>Ответственный исполнитель-администрация Лебяжского муниципального округа  Кировской области</w:t>
            </w:r>
          </w:p>
        </w:tc>
        <w:tc>
          <w:tcPr>
            <w:tcW w:w="1134" w:type="dxa"/>
            <w:tcBorders>
              <w:top w:val="single" w:sz="4" w:space="0" w:color="auto"/>
              <w:left w:val="nil"/>
              <w:bottom w:val="single" w:sz="4" w:space="0" w:color="auto"/>
              <w:right w:val="single" w:sz="8" w:space="0" w:color="000000"/>
            </w:tcBorders>
            <w:shd w:val="clear" w:color="auto" w:fill="E2EFD9" w:themeFill="accent6" w:themeFillTint="33"/>
            <w:hideMark/>
          </w:tcPr>
          <w:p w14:paraId="3062FC2A" w14:textId="77777777" w:rsidR="00AE4B82" w:rsidRPr="00805C86" w:rsidRDefault="00AE4B82" w:rsidP="00AE4B82">
            <w:pPr>
              <w:ind w:right="-24"/>
              <w:rPr>
                <w:rFonts w:ascii="Times New Roman" w:hAnsi="Times New Roman" w:cs="Times New Roman"/>
                <w:color w:val="000000"/>
                <w:sz w:val="16"/>
                <w:szCs w:val="16"/>
              </w:rPr>
            </w:pPr>
            <w:r>
              <w:rPr>
                <w:rFonts w:ascii="Times New Roman" w:hAnsi="Times New Roman" w:cs="Times New Roman"/>
                <w:color w:val="000000"/>
                <w:sz w:val="16"/>
                <w:szCs w:val="16"/>
              </w:rPr>
              <w:t>925</w:t>
            </w:r>
            <w:r w:rsidRPr="00805C86">
              <w:rPr>
                <w:rFonts w:ascii="Times New Roman" w:hAnsi="Times New Roman" w:cs="Times New Roman"/>
                <w:color w:val="000000"/>
                <w:sz w:val="16"/>
                <w:szCs w:val="16"/>
              </w:rPr>
              <w:t xml:space="preserve"> 000,00</w:t>
            </w:r>
          </w:p>
        </w:tc>
        <w:tc>
          <w:tcPr>
            <w:tcW w:w="1134" w:type="dxa"/>
            <w:tcBorders>
              <w:top w:val="single" w:sz="4" w:space="0" w:color="auto"/>
              <w:left w:val="nil"/>
              <w:bottom w:val="single" w:sz="4" w:space="0" w:color="auto"/>
              <w:right w:val="single" w:sz="8" w:space="0" w:color="000000"/>
            </w:tcBorders>
            <w:shd w:val="clear" w:color="auto" w:fill="auto"/>
            <w:hideMark/>
          </w:tcPr>
          <w:p w14:paraId="6070B49E" w14:textId="77777777" w:rsidR="00AE4B82" w:rsidRPr="00805C86" w:rsidRDefault="00AE4B82" w:rsidP="00AE4B82">
            <w:pPr>
              <w:ind w:right="-24"/>
              <w:rPr>
                <w:rFonts w:ascii="Times New Roman" w:hAnsi="Times New Roman" w:cs="Times New Roman"/>
                <w:color w:val="000000"/>
                <w:sz w:val="16"/>
                <w:szCs w:val="16"/>
              </w:rPr>
            </w:pPr>
            <w:r>
              <w:rPr>
                <w:rFonts w:ascii="Times New Roman" w:hAnsi="Times New Roman" w:cs="Times New Roman"/>
                <w:color w:val="000000"/>
                <w:sz w:val="16"/>
                <w:szCs w:val="16"/>
                <w:lang w:val="en-US"/>
              </w:rPr>
              <w:t>98</w:t>
            </w:r>
            <w:r w:rsidRPr="00805C86">
              <w:rPr>
                <w:rFonts w:ascii="Times New Roman" w:hAnsi="Times New Roman" w:cs="Times New Roman"/>
                <w:color w:val="000000"/>
                <w:sz w:val="16"/>
                <w:szCs w:val="16"/>
              </w:rPr>
              <w:t>0 000,00</w:t>
            </w:r>
          </w:p>
        </w:tc>
        <w:tc>
          <w:tcPr>
            <w:tcW w:w="1134" w:type="dxa"/>
            <w:tcBorders>
              <w:top w:val="single" w:sz="4" w:space="0" w:color="auto"/>
              <w:left w:val="nil"/>
              <w:bottom w:val="single" w:sz="4" w:space="0" w:color="auto"/>
              <w:right w:val="single" w:sz="8" w:space="0" w:color="000000"/>
            </w:tcBorders>
            <w:shd w:val="clear" w:color="auto" w:fill="auto"/>
            <w:hideMark/>
          </w:tcPr>
          <w:p w14:paraId="5ECDF7AD" w14:textId="77777777" w:rsidR="00AE4B82" w:rsidRPr="00805C86" w:rsidRDefault="00AE4B82" w:rsidP="00AE4B82">
            <w:pPr>
              <w:ind w:right="-24"/>
              <w:rPr>
                <w:rFonts w:ascii="Times New Roman" w:hAnsi="Times New Roman" w:cs="Times New Roman"/>
                <w:color w:val="000000"/>
                <w:sz w:val="16"/>
                <w:szCs w:val="16"/>
              </w:rPr>
            </w:pPr>
            <w:r>
              <w:rPr>
                <w:rFonts w:ascii="Times New Roman" w:hAnsi="Times New Roman" w:cs="Times New Roman"/>
                <w:color w:val="000000"/>
                <w:sz w:val="16"/>
                <w:szCs w:val="16"/>
                <w:lang w:val="en-US"/>
              </w:rPr>
              <w:t>1 000</w:t>
            </w:r>
            <w:r w:rsidRPr="00805C86">
              <w:rPr>
                <w:rFonts w:ascii="Times New Roman" w:hAnsi="Times New Roman" w:cs="Times New Roman"/>
                <w:color w:val="000000"/>
                <w:sz w:val="16"/>
                <w:szCs w:val="16"/>
              </w:rPr>
              <w:t xml:space="preserve"> 000,00</w:t>
            </w:r>
          </w:p>
        </w:tc>
        <w:tc>
          <w:tcPr>
            <w:tcW w:w="1418" w:type="dxa"/>
            <w:tcBorders>
              <w:top w:val="single" w:sz="4" w:space="0" w:color="auto"/>
              <w:left w:val="nil"/>
              <w:bottom w:val="single" w:sz="4" w:space="0" w:color="auto"/>
              <w:right w:val="single" w:sz="8" w:space="0" w:color="000000"/>
            </w:tcBorders>
          </w:tcPr>
          <w:p w14:paraId="1EA37F5E" w14:textId="77777777" w:rsidR="00AE4B82" w:rsidRPr="00805C86" w:rsidRDefault="00AE4B82" w:rsidP="00AE4B82">
            <w:pPr>
              <w:ind w:right="-24"/>
              <w:rPr>
                <w:rFonts w:ascii="Times New Roman" w:hAnsi="Times New Roman" w:cs="Times New Roman"/>
                <w:color w:val="000000"/>
                <w:sz w:val="16"/>
                <w:szCs w:val="16"/>
              </w:rPr>
            </w:pPr>
            <w:r>
              <w:rPr>
                <w:rFonts w:ascii="Times New Roman" w:hAnsi="Times New Roman" w:cs="Times New Roman"/>
                <w:color w:val="000000"/>
                <w:sz w:val="16"/>
                <w:szCs w:val="16"/>
                <w:lang w:val="en-US"/>
              </w:rPr>
              <w:t>1 000</w:t>
            </w:r>
            <w:r w:rsidRPr="00805C86">
              <w:rPr>
                <w:rFonts w:ascii="Times New Roman" w:hAnsi="Times New Roman" w:cs="Times New Roman"/>
                <w:color w:val="000000"/>
                <w:sz w:val="16"/>
                <w:szCs w:val="16"/>
              </w:rPr>
              <w:t xml:space="preserve"> 000,00</w:t>
            </w:r>
          </w:p>
        </w:tc>
        <w:tc>
          <w:tcPr>
            <w:tcW w:w="1418" w:type="dxa"/>
            <w:tcBorders>
              <w:top w:val="single" w:sz="4" w:space="0" w:color="auto"/>
              <w:left w:val="nil"/>
              <w:bottom w:val="single" w:sz="4" w:space="0" w:color="auto"/>
              <w:right w:val="single" w:sz="8" w:space="0" w:color="000000"/>
            </w:tcBorders>
          </w:tcPr>
          <w:p w14:paraId="0159F29F" w14:textId="77777777" w:rsidR="00AE4B82" w:rsidRPr="002D2159" w:rsidRDefault="00AE4B82" w:rsidP="00AE4B82">
            <w:pPr>
              <w:ind w:right="-24"/>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3 905 000.00</w:t>
            </w:r>
          </w:p>
        </w:tc>
      </w:tr>
      <w:tr w:rsidR="00AE4B82" w:rsidRPr="00E7741B" w14:paraId="5C4F760F" w14:textId="77777777" w:rsidTr="00646D3C">
        <w:trPr>
          <w:gridAfter w:val="1"/>
          <w:wAfter w:w="1134" w:type="dxa"/>
          <w:trHeight w:val="465"/>
        </w:trPr>
        <w:tc>
          <w:tcPr>
            <w:tcW w:w="816" w:type="dxa"/>
            <w:vMerge w:val="restart"/>
            <w:tcBorders>
              <w:top w:val="nil"/>
              <w:left w:val="single" w:sz="8" w:space="0" w:color="000000"/>
              <w:right w:val="single" w:sz="8" w:space="0" w:color="000000"/>
            </w:tcBorders>
            <w:vAlign w:val="center"/>
            <w:hideMark/>
          </w:tcPr>
          <w:p w14:paraId="6A828DC0" w14:textId="77777777" w:rsidR="00AE4B82" w:rsidRDefault="00AE4B82" w:rsidP="004D1470">
            <w:pPr>
              <w:widowControl/>
              <w:suppressAutoHyphens w:val="0"/>
              <w:rPr>
                <w:rFonts w:ascii="Times New Roman" w:eastAsia="Times New Roman" w:hAnsi="Times New Roman" w:cs="Times New Roman"/>
                <w:color w:val="000000"/>
                <w:kern w:val="0"/>
                <w:lang w:eastAsia="ru-RU" w:bidi="ar-SA"/>
              </w:rPr>
            </w:pPr>
          </w:p>
          <w:p w14:paraId="2D84F690" w14:textId="77777777" w:rsidR="00AE4B82" w:rsidRDefault="00AE4B82" w:rsidP="004D1470">
            <w:pPr>
              <w:widowControl/>
              <w:suppressAutoHyphens w:val="0"/>
              <w:rPr>
                <w:rFonts w:ascii="Times New Roman" w:eastAsia="Times New Roman" w:hAnsi="Times New Roman" w:cs="Times New Roman"/>
                <w:color w:val="000000"/>
                <w:kern w:val="0"/>
                <w:lang w:eastAsia="ru-RU" w:bidi="ar-SA"/>
              </w:rPr>
            </w:pPr>
          </w:p>
          <w:p w14:paraId="60F3B6CC" w14:textId="77777777" w:rsidR="00AE4B82" w:rsidRDefault="00AE4B82" w:rsidP="004D1470">
            <w:pPr>
              <w:widowControl/>
              <w:suppressAutoHyphens w:val="0"/>
              <w:rPr>
                <w:rFonts w:ascii="Times New Roman" w:eastAsia="Times New Roman" w:hAnsi="Times New Roman" w:cs="Times New Roman"/>
                <w:color w:val="000000"/>
                <w:kern w:val="0"/>
                <w:lang w:eastAsia="ru-RU" w:bidi="ar-SA"/>
              </w:rPr>
            </w:pPr>
          </w:p>
          <w:p w14:paraId="00B88AB4" w14:textId="77777777" w:rsidR="00AE4B82" w:rsidRDefault="00AE4B82" w:rsidP="004D1470">
            <w:pPr>
              <w:widowControl/>
              <w:suppressAutoHyphens w:val="0"/>
              <w:rPr>
                <w:rFonts w:ascii="Times New Roman" w:eastAsia="Times New Roman" w:hAnsi="Times New Roman" w:cs="Times New Roman"/>
                <w:color w:val="000000"/>
                <w:kern w:val="0"/>
                <w:lang w:eastAsia="ru-RU" w:bidi="ar-SA"/>
              </w:rPr>
            </w:pPr>
            <w:r>
              <w:rPr>
                <w:rFonts w:ascii="Times New Roman" w:eastAsia="Times New Roman" w:hAnsi="Times New Roman" w:cs="Times New Roman"/>
                <w:color w:val="000000"/>
                <w:kern w:val="0"/>
                <w:lang w:eastAsia="ru-RU" w:bidi="ar-SA"/>
              </w:rPr>
              <w:t>1.4.2</w:t>
            </w:r>
          </w:p>
          <w:p w14:paraId="42ADBFA8" w14:textId="77777777" w:rsidR="00AE4B82" w:rsidRDefault="00AE4B82" w:rsidP="004D1470">
            <w:pPr>
              <w:widowControl/>
              <w:suppressAutoHyphens w:val="0"/>
              <w:rPr>
                <w:rFonts w:ascii="Times New Roman" w:eastAsia="Times New Roman" w:hAnsi="Times New Roman" w:cs="Times New Roman"/>
                <w:color w:val="000000"/>
                <w:kern w:val="0"/>
                <w:lang w:eastAsia="ru-RU" w:bidi="ar-SA"/>
              </w:rPr>
            </w:pPr>
          </w:p>
          <w:p w14:paraId="1E9E6694" w14:textId="77777777" w:rsidR="00AE4B82" w:rsidRDefault="00AE4B82" w:rsidP="004D1470">
            <w:pPr>
              <w:widowControl/>
              <w:suppressAutoHyphens w:val="0"/>
              <w:rPr>
                <w:rFonts w:ascii="Times New Roman" w:eastAsia="Times New Roman" w:hAnsi="Times New Roman" w:cs="Times New Roman"/>
                <w:color w:val="000000"/>
                <w:kern w:val="0"/>
                <w:lang w:eastAsia="ru-RU" w:bidi="ar-SA"/>
              </w:rPr>
            </w:pPr>
          </w:p>
          <w:p w14:paraId="3DD1F2D7" w14:textId="77777777" w:rsidR="00AE4B82" w:rsidRDefault="00AE4B82" w:rsidP="004D1470">
            <w:pPr>
              <w:widowControl/>
              <w:suppressAutoHyphens w:val="0"/>
              <w:rPr>
                <w:rFonts w:ascii="Times New Roman" w:eastAsia="Times New Roman" w:hAnsi="Times New Roman" w:cs="Times New Roman"/>
                <w:color w:val="000000"/>
                <w:kern w:val="0"/>
                <w:lang w:eastAsia="ru-RU" w:bidi="ar-SA"/>
              </w:rPr>
            </w:pPr>
          </w:p>
          <w:p w14:paraId="3A5DE8FD" w14:textId="77777777" w:rsidR="00AE4B82" w:rsidRDefault="00AE4B82" w:rsidP="004D1470">
            <w:pPr>
              <w:widowControl/>
              <w:suppressAutoHyphens w:val="0"/>
              <w:rPr>
                <w:rFonts w:ascii="Times New Roman" w:eastAsia="Times New Roman" w:hAnsi="Times New Roman" w:cs="Times New Roman"/>
                <w:color w:val="000000"/>
                <w:kern w:val="0"/>
                <w:lang w:eastAsia="ru-RU" w:bidi="ar-SA"/>
              </w:rPr>
            </w:pPr>
          </w:p>
        </w:tc>
        <w:tc>
          <w:tcPr>
            <w:tcW w:w="1419" w:type="dxa"/>
            <w:vMerge w:val="restart"/>
            <w:tcBorders>
              <w:top w:val="nil"/>
              <w:left w:val="single" w:sz="8" w:space="0" w:color="000000"/>
              <w:right w:val="single" w:sz="8" w:space="0" w:color="000000"/>
            </w:tcBorders>
            <w:vAlign w:val="center"/>
            <w:hideMark/>
          </w:tcPr>
          <w:p w14:paraId="3FC0054E" w14:textId="77777777" w:rsidR="00AE4B82" w:rsidRPr="00E7741B" w:rsidRDefault="00AE4B82" w:rsidP="004D1470">
            <w:pPr>
              <w:widowControl/>
              <w:suppressAutoHyphens w:val="0"/>
              <w:rPr>
                <w:rFonts w:ascii="Times New Roman" w:eastAsia="Times New Roman" w:hAnsi="Times New Roman" w:cs="Times New Roman"/>
                <w:color w:val="000000"/>
                <w:kern w:val="0"/>
                <w:lang w:eastAsia="ru-RU" w:bidi="ar-SA"/>
              </w:rPr>
            </w:pPr>
          </w:p>
        </w:tc>
        <w:tc>
          <w:tcPr>
            <w:tcW w:w="2835" w:type="dxa"/>
            <w:vMerge w:val="restart"/>
            <w:tcBorders>
              <w:top w:val="nil"/>
              <w:left w:val="single" w:sz="8" w:space="0" w:color="000000"/>
              <w:right w:val="single" w:sz="8" w:space="0" w:color="000000"/>
            </w:tcBorders>
            <w:vAlign w:val="center"/>
            <w:hideMark/>
          </w:tcPr>
          <w:p w14:paraId="4498618B" w14:textId="77777777" w:rsidR="00AE4B82" w:rsidRDefault="00AE4B82" w:rsidP="001C0613">
            <w:pPr>
              <w:ind w:firstLine="4"/>
              <w:jc w:val="center"/>
              <w:rPr>
                <w:rFonts w:ascii="Times New Roman" w:hAnsi="Times New Roman"/>
                <w:color w:val="000000"/>
                <w:sz w:val="26"/>
                <w:szCs w:val="26"/>
              </w:rPr>
            </w:pPr>
          </w:p>
          <w:p w14:paraId="24E2F407" w14:textId="77777777" w:rsidR="00AE4B82" w:rsidRDefault="00AE4B82" w:rsidP="001C0613">
            <w:pPr>
              <w:widowControl/>
              <w:suppressAutoHyphens w:val="0"/>
              <w:rPr>
                <w:rFonts w:ascii="Times New Roman" w:eastAsia="Times New Roman" w:hAnsi="Times New Roman" w:cs="Times New Roman"/>
                <w:color w:val="000000"/>
                <w:kern w:val="0"/>
                <w:lang w:eastAsia="ru-RU" w:bidi="ar-SA"/>
              </w:rPr>
            </w:pPr>
            <w:r>
              <w:rPr>
                <w:rFonts w:ascii="Times New Roman" w:eastAsia="Times New Roman" w:hAnsi="Times New Roman" w:cs="Times New Roman"/>
                <w:color w:val="000000"/>
                <w:kern w:val="0"/>
                <w:lang w:eastAsia="ru-RU" w:bidi="ar-SA"/>
              </w:rPr>
              <w:t xml:space="preserve">Страхование автомобиля </w:t>
            </w:r>
            <w:proofErr w:type="spellStart"/>
            <w:r>
              <w:rPr>
                <w:rFonts w:ascii="Times New Roman" w:eastAsia="Times New Roman" w:hAnsi="Times New Roman" w:cs="Times New Roman"/>
                <w:color w:val="000000"/>
                <w:kern w:val="0"/>
                <w:lang w:eastAsia="ru-RU" w:bidi="ar-SA"/>
              </w:rPr>
              <w:t>ГАЗель</w:t>
            </w:r>
            <w:proofErr w:type="spellEnd"/>
          </w:p>
          <w:p w14:paraId="31B884EA" w14:textId="77777777" w:rsidR="00AE4B82" w:rsidRDefault="00AE4B82" w:rsidP="001C0613">
            <w:pPr>
              <w:ind w:firstLine="4"/>
              <w:jc w:val="center"/>
              <w:rPr>
                <w:rFonts w:ascii="Times New Roman" w:hAnsi="Times New Roman"/>
                <w:color w:val="000000"/>
                <w:sz w:val="26"/>
                <w:szCs w:val="26"/>
              </w:rPr>
            </w:pPr>
          </w:p>
        </w:tc>
        <w:tc>
          <w:tcPr>
            <w:tcW w:w="2976" w:type="dxa"/>
            <w:tcBorders>
              <w:top w:val="single" w:sz="4" w:space="0" w:color="auto"/>
              <w:left w:val="nil"/>
              <w:bottom w:val="single" w:sz="4" w:space="0" w:color="auto"/>
              <w:right w:val="single" w:sz="8" w:space="0" w:color="000000"/>
            </w:tcBorders>
            <w:shd w:val="clear" w:color="auto" w:fill="auto"/>
            <w:hideMark/>
          </w:tcPr>
          <w:p w14:paraId="0ECFCCB8" w14:textId="77777777" w:rsidR="00AE4B82" w:rsidRPr="00E7741B" w:rsidRDefault="00AE4B82" w:rsidP="001C0613">
            <w:pPr>
              <w:widowControl/>
              <w:suppressAutoHyphens w:val="0"/>
              <w:jc w:val="center"/>
              <w:rPr>
                <w:rFonts w:ascii="Times New Roman" w:eastAsia="Times New Roman" w:hAnsi="Times New Roman" w:cs="Times New Roman"/>
                <w:color w:val="000000"/>
                <w:kern w:val="0"/>
                <w:lang w:eastAsia="ru-RU" w:bidi="ar-SA"/>
              </w:rPr>
            </w:pPr>
            <w:r w:rsidRPr="00E7741B">
              <w:rPr>
                <w:rFonts w:ascii="Times New Roman" w:eastAsia="Times New Roman" w:hAnsi="Times New Roman" w:cs="Times New Roman"/>
                <w:color w:val="000000"/>
                <w:kern w:val="0"/>
                <w:lang w:eastAsia="ru-RU" w:bidi="ar-SA"/>
              </w:rPr>
              <w:t>Всего</w:t>
            </w:r>
          </w:p>
        </w:tc>
        <w:tc>
          <w:tcPr>
            <w:tcW w:w="1134" w:type="dxa"/>
            <w:tcBorders>
              <w:top w:val="nil"/>
              <w:left w:val="nil"/>
              <w:bottom w:val="single" w:sz="4" w:space="0" w:color="auto"/>
              <w:right w:val="single" w:sz="8" w:space="0" w:color="000000"/>
            </w:tcBorders>
            <w:shd w:val="clear" w:color="auto" w:fill="E2EFD9" w:themeFill="accent6" w:themeFillTint="33"/>
            <w:hideMark/>
          </w:tcPr>
          <w:p w14:paraId="54ED5BCD" w14:textId="77777777" w:rsidR="00AE4B82" w:rsidRPr="00805C86" w:rsidRDefault="00AE4B82" w:rsidP="00AE4B82">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20 000,00</w:t>
            </w:r>
          </w:p>
        </w:tc>
        <w:tc>
          <w:tcPr>
            <w:tcW w:w="1134" w:type="dxa"/>
            <w:tcBorders>
              <w:top w:val="nil"/>
              <w:left w:val="nil"/>
              <w:bottom w:val="single" w:sz="4" w:space="0" w:color="auto"/>
              <w:right w:val="single" w:sz="8" w:space="0" w:color="000000"/>
            </w:tcBorders>
            <w:shd w:val="clear" w:color="auto" w:fill="auto"/>
            <w:hideMark/>
          </w:tcPr>
          <w:p w14:paraId="30E7A0B7" w14:textId="77777777" w:rsidR="00AE4B82" w:rsidRPr="002D2159" w:rsidRDefault="00AE4B82" w:rsidP="00AE4B82">
            <w:pPr>
              <w:ind w:right="-24"/>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20 000.00</w:t>
            </w:r>
          </w:p>
        </w:tc>
        <w:tc>
          <w:tcPr>
            <w:tcW w:w="1134" w:type="dxa"/>
            <w:tcBorders>
              <w:top w:val="nil"/>
              <w:left w:val="nil"/>
              <w:bottom w:val="single" w:sz="4" w:space="0" w:color="auto"/>
              <w:right w:val="single" w:sz="8" w:space="0" w:color="000000"/>
            </w:tcBorders>
            <w:shd w:val="clear" w:color="auto" w:fill="auto"/>
            <w:hideMark/>
          </w:tcPr>
          <w:p w14:paraId="410D4CC5" w14:textId="77777777" w:rsidR="00AE4B82" w:rsidRPr="00805C86" w:rsidRDefault="00AE4B82" w:rsidP="00AE4B82">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418" w:type="dxa"/>
            <w:tcBorders>
              <w:top w:val="nil"/>
              <w:left w:val="nil"/>
              <w:bottom w:val="single" w:sz="4" w:space="0" w:color="auto"/>
              <w:right w:val="single" w:sz="8" w:space="0" w:color="000000"/>
            </w:tcBorders>
          </w:tcPr>
          <w:p w14:paraId="3646F590" w14:textId="77777777" w:rsidR="00AE4B82" w:rsidRDefault="00AE4B82" w:rsidP="00AE4B82">
            <w:r w:rsidRPr="00F10E71">
              <w:rPr>
                <w:rFonts w:ascii="Times New Roman" w:hAnsi="Times New Roman" w:cs="Times New Roman"/>
                <w:color w:val="000000"/>
                <w:sz w:val="16"/>
                <w:szCs w:val="16"/>
              </w:rPr>
              <w:t>0,00</w:t>
            </w:r>
          </w:p>
        </w:tc>
        <w:tc>
          <w:tcPr>
            <w:tcW w:w="1418" w:type="dxa"/>
            <w:tcBorders>
              <w:top w:val="nil"/>
              <w:left w:val="nil"/>
              <w:bottom w:val="single" w:sz="4" w:space="0" w:color="auto"/>
              <w:right w:val="single" w:sz="8" w:space="0" w:color="000000"/>
            </w:tcBorders>
          </w:tcPr>
          <w:p w14:paraId="5B47608A" w14:textId="77777777" w:rsidR="00AE4B82" w:rsidRPr="002D2159" w:rsidRDefault="00AE4B82" w:rsidP="00AE4B82">
            <w:pPr>
              <w:ind w:right="-24"/>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40 000.00</w:t>
            </w:r>
          </w:p>
        </w:tc>
      </w:tr>
      <w:tr w:rsidR="00AE4B82" w:rsidRPr="00E7741B" w14:paraId="116542A8" w14:textId="77777777" w:rsidTr="00646D3C">
        <w:trPr>
          <w:trHeight w:val="1740"/>
        </w:trPr>
        <w:tc>
          <w:tcPr>
            <w:tcW w:w="816" w:type="dxa"/>
            <w:vMerge/>
            <w:tcBorders>
              <w:left w:val="single" w:sz="8" w:space="0" w:color="000000"/>
              <w:bottom w:val="single" w:sz="8" w:space="0" w:color="000000"/>
              <w:right w:val="single" w:sz="8" w:space="0" w:color="000000"/>
            </w:tcBorders>
            <w:vAlign w:val="center"/>
            <w:hideMark/>
          </w:tcPr>
          <w:p w14:paraId="6F70F4D0" w14:textId="77777777" w:rsidR="00AE4B82" w:rsidRDefault="00AE4B82" w:rsidP="004D1470">
            <w:pPr>
              <w:widowControl/>
              <w:suppressAutoHyphens w:val="0"/>
              <w:rPr>
                <w:rFonts w:ascii="Times New Roman" w:eastAsia="Times New Roman" w:hAnsi="Times New Roman" w:cs="Times New Roman"/>
                <w:color w:val="000000"/>
                <w:kern w:val="0"/>
                <w:lang w:eastAsia="ru-RU" w:bidi="ar-SA"/>
              </w:rPr>
            </w:pPr>
          </w:p>
        </w:tc>
        <w:tc>
          <w:tcPr>
            <w:tcW w:w="1419" w:type="dxa"/>
            <w:vMerge/>
            <w:tcBorders>
              <w:left w:val="single" w:sz="8" w:space="0" w:color="000000"/>
              <w:bottom w:val="single" w:sz="8" w:space="0" w:color="000000"/>
              <w:right w:val="single" w:sz="8" w:space="0" w:color="000000"/>
            </w:tcBorders>
            <w:vAlign w:val="center"/>
            <w:hideMark/>
          </w:tcPr>
          <w:p w14:paraId="5B6CC7D2" w14:textId="77777777" w:rsidR="00AE4B82" w:rsidRPr="00E7741B" w:rsidRDefault="00AE4B82" w:rsidP="004D1470">
            <w:pPr>
              <w:widowControl/>
              <w:suppressAutoHyphens w:val="0"/>
              <w:rPr>
                <w:rFonts w:ascii="Times New Roman" w:eastAsia="Times New Roman" w:hAnsi="Times New Roman" w:cs="Times New Roman"/>
                <w:color w:val="000000"/>
                <w:kern w:val="0"/>
                <w:lang w:eastAsia="ru-RU" w:bidi="ar-SA"/>
              </w:rPr>
            </w:pPr>
          </w:p>
        </w:tc>
        <w:tc>
          <w:tcPr>
            <w:tcW w:w="2835" w:type="dxa"/>
            <w:vMerge/>
            <w:tcBorders>
              <w:left w:val="single" w:sz="8" w:space="0" w:color="000000"/>
              <w:bottom w:val="single" w:sz="8" w:space="0" w:color="000000"/>
              <w:right w:val="single" w:sz="8" w:space="0" w:color="000000"/>
            </w:tcBorders>
            <w:hideMark/>
          </w:tcPr>
          <w:p w14:paraId="773AB1A8" w14:textId="77777777" w:rsidR="00AE4B82" w:rsidRPr="00E7741B" w:rsidRDefault="00AE4B82" w:rsidP="004D1470">
            <w:pPr>
              <w:widowControl/>
              <w:suppressAutoHyphens w:val="0"/>
              <w:rPr>
                <w:rFonts w:ascii="Times New Roman" w:eastAsia="Times New Roman" w:hAnsi="Times New Roman" w:cs="Times New Roman"/>
                <w:color w:val="000000"/>
                <w:kern w:val="0"/>
                <w:lang w:eastAsia="ru-RU" w:bidi="ar-SA"/>
              </w:rPr>
            </w:pPr>
          </w:p>
        </w:tc>
        <w:tc>
          <w:tcPr>
            <w:tcW w:w="2976" w:type="dxa"/>
            <w:tcBorders>
              <w:top w:val="single" w:sz="4" w:space="0" w:color="auto"/>
              <w:left w:val="nil"/>
              <w:bottom w:val="single" w:sz="4" w:space="0" w:color="auto"/>
              <w:right w:val="single" w:sz="8" w:space="0" w:color="000000"/>
            </w:tcBorders>
            <w:shd w:val="clear" w:color="auto" w:fill="auto"/>
            <w:hideMark/>
          </w:tcPr>
          <w:p w14:paraId="21BE693A" w14:textId="77777777" w:rsidR="00AE4B82" w:rsidRPr="00E7741B" w:rsidRDefault="00AE4B82" w:rsidP="001C0613">
            <w:pPr>
              <w:widowControl/>
              <w:suppressAutoHyphens w:val="0"/>
              <w:jc w:val="center"/>
              <w:rPr>
                <w:rFonts w:ascii="Times New Roman" w:eastAsia="Times New Roman" w:hAnsi="Times New Roman" w:cs="Times New Roman"/>
                <w:color w:val="000000"/>
                <w:kern w:val="0"/>
                <w:lang w:eastAsia="ru-RU" w:bidi="ar-SA"/>
              </w:rPr>
            </w:pPr>
            <w:r w:rsidRPr="00E7741B">
              <w:rPr>
                <w:rFonts w:ascii="Times New Roman" w:eastAsia="Times New Roman" w:hAnsi="Times New Roman" w:cs="Times New Roman"/>
                <w:color w:val="000000"/>
                <w:kern w:val="0"/>
                <w:lang w:eastAsia="ru-RU" w:bidi="ar-SA"/>
              </w:rPr>
              <w:t>Ответственный исполнитель-администрация Лебяжского муниципального округа  Кировской области</w:t>
            </w:r>
          </w:p>
        </w:tc>
        <w:tc>
          <w:tcPr>
            <w:tcW w:w="1134" w:type="dxa"/>
            <w:tcBorders>
              <w:top w:val="single" w:sz="4" w:space="0" w:color="auto"/>
              <w:left w:val="nil"/>
              <w:bottom w:val="single" w:sz="4" w:space="0" w:color="auto"/>
              <w:right w:val="single" w:sz="8" w:space="0" w:color="000000"/>
            </w:tcBorders>
            <w:shd w:val="clear" w:color="auto" w:fill="E2EFD9" w:themeFill="accent6" w:themeFillTint="33"/>
            <w:hideMark/>
          </w:tcPr>
          <w:p w14:paraId="20D79ED4" w14:textId="77777777" w:rsidR="00AE4B82" w:rsidRPr="00805C86" w:rsidRDefault="00AE4B82" w:rsidP="00AE4B82">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20 000,00</w:t>
            </w:r>
          </w:p>
        </w:tc>
        <w:tc>
          <w:tcPr>
            <w:tcW w:w="1134" w:type="dxa"/>
            <w:tcBorders>
              <w:top w:val="single" w:sz="4" w:space="0" w:color="auto"/>
              <w:left w:val="nil"/>
              <w:bottom w:val="single" w:sz="4" w:space="0" w:color="auto"/>
              <w:right w:val="single" w:sz="8" w:space="0" w:color="000000"/>
            </w:tcBorders>
            <w:shd w:val="clear" w:color="auto" w:fill="auto"/>
            <w:hideMark/>
          </w:tcPr>
          <w:p w14:paraId="0AF4ECCE" w14:textId="77777777" w:rsidR="00AE4B82" w:rsidRPr="002D2159" w:rsidRDefault="00AE4B82" w:rsidP="00AE4B82">
            <w:pPr>
              <w:ind w:right="-24"/>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20 000.00</w:t>
            </w:r>
          </w:p>
        </w:tc>
        <w:tc>
          <w:tcPr>
            <w:tcW w:w="1134" w:type="dxa"/>
            <w:tcBorders>
              <w:top w:val="single" w:sz="4" w:space="0" w:color="auto"/>
              <w:left w:val="nil"/>
              <w:bottom w:val="single" w:sz="4" w:space="0" w:color="auto"/>
              <w:right w:val="single" w:sz="8" w:space="0" w:color="000000"/>
            </w:tcBorders>
            <w:shd w:val="clear" w:color="auto" w:fill="auto"/>
            <w:hideMark/>
          </w:tcPr>
          <w:p w14:paraId="712D60BE" w14:textId="77777777" w:rsidR="00AE4B82" w:rsidRPr="00805C86" w:rsidRDefault="00AE4B82" w:rsidP="00AE4B82">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418" w:type="dxa"/>
            <w:tcBorders>
              <w:top w:val="single" w:sz="4" w:space="0" w:color="auto"/>
              <w:left w:val="nil"/>
              <w:bottom w:val="single" w:sz="4" w:space="0" w:color="auto"/>
              <w:right w:val="single" w:sz="8" w:space="0" w:color="000000"/>
            </w:tcBorders>
          </w:tcPr>
          <w:p w14:paraId="74E544EB" w14:textId="77777777" w:rsidR="00AE4B82" w:rsidRDefault="00AE4B82" w:rsidP="00AE4B82">
            <w:r w:rsidRPr="00F10E71">
              <w:rPr>
                <w:rFonts w:ascii="Times New Roman" w:hAnsi="Times New Roman" w:cs="Times New Roman"/>
                <w:color w:val="000000"/>
                <w:sz w:val="16"/>
                <w:szCs w:val="16"/>
              </w:rPr>
              <w:t>0,00</w:t>
            </w:r>
          </w:p>
        </w:tc>
        <w:tc>
          <w:tcPr>
            <w:tcW w:w="1418" w:type="dxa"/>
            <w:tcBorders>
              <w:bottom w:val="single" w:sz="4" w:space="0" w:color="auto"/>
              <w:right w:val="single" w:sz="4" w:space="0" w:color="auto"/>
            </w:tcBorders>
          </w:tcPr>
          <w:p w14:paraId="1A91DACB" w14:textId="77777777" w:rsidR="00AE4B82" w:rsidRPr="002D2159" w:rsidRDefault="00AE4B82" w:rsidP="00AE4B82">
            <w:pPr>
              <w:ind w:right="-24"/>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40 000.00</w:t>
            </w:r>
          </w:p>
        </w:tc>
        <w:tc>
          <w:tcPr>
            <w:tcW w:w="1134" w:type="dxa"/>
            <w:tcBorders>
              <w:left w:val="single" w:sz="4" w:space="0" w:color="auto"/>
            </w:tcBorders>
            <w:vAlign w:val="bottom"/>
          </w:tcPr>
          <w:p w14:paraId="6883551E" w14:textId="77777777" w:rsidR="00AE4B82" w:rsidRPr="00766340" w:rsidRDefault="00AE4B82" w:rsidP="00646AD0">
            <w:pPr>
              <w:rPr>
                <w:rFonts w:ascii="Calibri" w:hAnsi="Calibri" w:cs="Calibri"/>
                <w:color w:val="000000"/>
                <w:sz w:val="18"/>
                <w:szCs w:val="18"/>
              </w:rPr>
            </w:pPr>
          </w:p>
        </w:tc>
      </w:tr>
      <w:tr w:rsidR="00AE4B82" w:rsidRPr="00E7741B" w14:paraId="5C2C233D" w14:textId="77777777" w:rsidTr="00646D3C">
        <w:trPr>
          <w:gridAfter w:val="1"/>
          <w:wAfter w:w="1134" w:type="dxa"/>
          <w:trHeight w:val="480"/>
        </w:trPr>
        <w:tc>
          <w:tcPr>
            <w:tcW w:w="816" w:type="dxa"/>
            <w:vMerge w:val="restart"/>
            <w:tcBorders>
              <w:top w:val="nil"/>
              <w:left w:val="single" w:sz="8" w:space="0" w:color="000000"/>
              <w:right w:val="single" w:sz="8" w:space="0" w:color="000000"/>
            </w:tcBorders>
            <w:vAlign w:val="center"/>
            <w:hideMark/>
          </w:tcPr>
          <w:p w14:paraId="74BAE9F0" w14:textId="77777777" w:rsidR="00AE4B82" w:rsidRDefault="00AE4B82" w:rsidP="004D1470">
            <w:pPr>
              <w:widowControl/>
              <w:suppressAutoHyphens w:val="0"/>
              <w:rPr>
                <w:rFonts w:ascii="Times New Roman" w:eastAsia="Times New Roman" w:hAnsi="Times New Roman" w:cs="Times New Roman"/>
                <w:color w:val="000000"/>
                <w:kern w:val="0"/>
                <w:lang w:eastAsia="ru-RU" w:bidi="ar-SA"/>
              </w:rPr>
            </w:pPr>
          </w:p>
          <w:p w14:paraId="41ADA442" w14:textId="77777777" w:rsidR="00AE4B82" w:rsidRDefault="00AE4B82" w:rsidP="004D1470">
            <w:pPr>
              <w:widowControl/>
              <w:suppressAutoHyphens w:val="0"/>
              <w:rPr>
                <w:rFonts w:ascii="Times New Roman" w:eastAsia="Times New Roman" w:hAnsi="Times New Roman" w:cs="Times New Roman"/>
                <w:color w:val="000000"/>
                <w:kern w:val="0"/>
                <w:lang w:eastAsia="ru-RU" w:bidi="ar-SA"/>
              </w:rPr>
            </w:pPr>
          </w:p>
          <w:p w14:paraId="3D834C6C" w14:textId="77777777" w:rsidR="00AE4B82" w:rsidRDefault="00AE4B82" w:rsidP="004D1470">
            <w:pPr>
              <w:widowControl/>
              <w:suppressAutoHyphens w:val="0"/>
              <w:rPr>
                <w:rFonts w:ascii="Times New Roman" w:eastAsia="Times New Roman" w:hAnsi="Times New Roman" w:cs="Times New Roman"/>
                <w:color w:val="000000"/>
                <w:kern w:val="0"/>
                <w:lang w:eastAsia="ru-RU" w:bidi="ar-SA"/>
              </w:rPr>
            </w:pPr>
            <w:r>
              <w:rPr>
                <w:rFonts w:ascii="Times New Roman" w:eastAsia="Times New Roman" w:hAnsi="Times New Roman" w:cs="Times New Roman"/>
                <w:color w:val="000000"/>
                <w:kern w:val="0"/>
                <w:lang w:eastAsia="ru-RU" w:bidi="ar-SA"/>
              </w:rPr>
              <w:t>1.4.3</w:t>
            </w:r>
          </w:p>
          <w:p w14:paraId="711799E8" w14:textId="77777777" w:rsidR="00AE4B82" w:rsidRDefault="00AE4B82" w:rsidP="004D1470">
            <w:pPr>
              <w:widowControl/>
              <w:suppressAutoHyphens w:val="0"/>
              <w:rPr>
                <w:rFonts w:ascii="Times New Roman" w:eastAsia="Times New Roman" w:hAnsi="Times New Roman" w:cs="Times New Roman"/>
                <w:color w:val="000000"/>
                <w:kern w:val="0"/>
                <w:lang w:eastAsia="ru-RU" w:bidi="ar-SA"/>
              </w:rPr>
            </w:pPr>
          </w:p>
          <w:p w14:paraId="31784ED8" w14:textId="77777777" w:rsidR="00AE4B82" w:rsidRDefault="00AE4B82" w:rsidP="004D1470">
            <w:pPr>
              <w:widowControl/>
              <w:suppressAutoHyphens w:val="0"/>
              <w:rPr>
                <w:rFonts w:ascii="Times New Roman" w:eastAsia="Times New Roman" w:hAnsi="Times New Roman" w:cs="Times New Roman"/>
                <w:color w:val="000000"/>
                <w:kern w:val="0"/>
                <w:lang w:eastAsia="ru-RU" w:bidi="ar-SA"/>
              </w:rPr>
            </w:pPr>
          </w:p>
          <w:p w14:paraId="6F758E28" w14:textId="77777777" w:rsidR="00AE4B82" w:rsidRDefault="00AE4B82" w:rsidP="004D1470">
            <w:pPr>
              <w:widowControl/>
              <w:suppressAutoHyphens w:val="0"/>
              <w:rPr>
                <w:rFonts w:ascii="Times New Roman" w:eastAsia="Times New Roman" w:hAnsi="Times New Roman" w:cs="Times New Roman"/>
                <w:color w:val="000000"/>
                <w:kern w:val="0"/>
                <w:lang w:eastAsia="ru-RU" w:bidi="ar-SA"/>
              </w:rPr>
            </w:pPr>
          </w:p>
          <w:p w14:paraId="0BDB7EA2" w14:textId="77777777" w:rsidR="00AE4B82" w:rsidRDefault="00AE4B82" w:rsidP="004D1470">
            <w:pPr>
              <w:widowControl/>
              <w:suppressAutoHyphens w:val="0"/>
              <w:rPr>
                <w:rFonts w:ascii="Times New Roman" w:eastAsia="Times New Roman" w:hAnsi="Times New Roman" w:cs="Times New Roman"/>
                <w:color w:val="000000"/>
                <w:kern w:val="0"/>
                <w:lang w:eastAsia="ru-RU" w:bidi="ar-SA"/>
              </w:rPr>
            </w:pPr>
          </w:p>
          <w:p w14:paraId="7E95C81E" w14:textId="77777777" w:rsidR="00AE4B82" w:rsidRDefault="00AE4B82" w:rsidP="004D1470">
            <w:pPr>
              <w:widowControl/>
              <w:suppressAutoHyphens w:val="0"/>
              <w:rPr>
                <w:rFonts w:ascii="Times New Roman" w:eastAsia="Times New Roman" w:hAnsi="Times New Roman" w:cs="Times New Roman"/>
                <w:color w:val="000000"/>
                <w:kern w:val="0"/>
                <w:lang w:eastAsia="ru-RU" w:bidi="ar-SA"/>
              </w:rPr>
            </w:pPr>
          </w:p>
          <w:p w14:paraId="532B1ABD" w14:textId="77777777" w:rsidR="00AE4B82" w:rsidRDefault="00AE4B82" w:rsidP="004D1470">
            <w:pPr>
              <w:widowControl/>
              <w:suppressAutoHyphens w:val="0"/>
              <w:rPr>
                <w:rFonts w:ascii="Times New Roman" w:eastAsia="Times New Roman" w:hAnsi="Times New Roman" w:cs="Times New Roman"/>
                <w:color w:val="000000"/>
                <w:kern w:val="0"/>
                <w:lang w:eastAsia="ru-RU" w:bidi="ar-SA"/>
              </w:rPr>
            </w:pPr>
          </w:p>
        </w:tc>
        <w:tc>
          <w:tcPr>
            <w:tcW w:w="1419" w:type="dxa"/>
            <w:vMerge w:val="restart"/>
            <w:tcBorders>
              <w:top w:val="nil"/>
              <w:left w:val="single" w:sz="8" w:space="0" w:color="000000"/>
              <w:right w:val="single" w:sz="8" w:space="0" w:color="000000"/>
            </w:tcBorders>
            <w:vAlign w:val="center"/>
            <w:hideMark/>
          </w:tcPr>
          <w:p w14:paraId="37AD979B" w14:textId="77777777" w:rsidR="00AE4B82" w:rsidRPr="00E7741B" w:rsidRDefault="00AE4B82" w:rsidP="004D1470">
            <w:pPr>
              <w:widowControl/>
              <w:suppressAutoHyphens w:val="0"/>
              <w:rPr>
                <w:rFonts w:ascii="Times New Roman" w:eastAsia="Times New Roman" w:hAnsi="Times New Roman" w:cs="Times New Roman"/>
                <w:color w:val="000000"/>
                <w:kern w:val="0"/>
                <w:lang w:eastAsia="ru-RU" w:bidi="ar-SA"/>
              </w:rPr>
            </w:pPr>
          </w:p>
        </w:tc>
        <w:tc>
          <w:tcPr>
            <w:tcW w:w="2835" w:type="dxa"/>
            <w:vMerge w:val="restart"/>
            <w:tcBorders>
              <w:top w:val="nil"/>
              <w:left w:val="single" w:sz="8" w:space="0" w:color="000000"/>
              <w:right w:val="single" w:sz="8" w:space="0" w:color="000000"/>
            </w:tcBorders>
            <w:vAlign w:val="center"/>
            <w:hideMark/>
          </w:tcPr>
          <w:p w14:paraId="199DF213" w14:textId="77777777" w:rsidR="00AE4B82" w:rsidRDefault="00AE4B82" w:rsidP="001C0613">
            <w:pPr>
              <w:widowControl/>
              <w:suppressAutoHyphens w:val="0"/>
              <w:rPr>
                <w:rFonts w:ascii="Times New Roman" w:eastAsia="Times New Roman" w:hAnsi="Times New Roman" w:cs="Times New Roman"/>
                <w:color w:val="000000"/>
                <w:kern w:val="0"/>
                <w:lang w:eastAsia="ru-RU" w:bidi="ar-SA"/>
              </w:rPr>
            </w:pPr>
          </w:p>
          <w:p w14:paraId="5B5C716E" w14:textId="77777777" w:rsidR="00AE4B82" w:rsidRDefault="00AE4B82" w:rsidP="001C0613">
            <w:pPr>
              <w:widowControl/>
              <w:suppressAutoHyphens w:val="0"/>
              <w:rPr>
                <w:rFonts w:ascii="Times New Roman" w:eastAsia="Times New Roman" w:hAnsi="Times New Roman" w:cs="Times New Roman"/>
                <w:color w:val="000000"/>
                <w:kern w:val="0"/>
                <w:lang w:eastAsia="ru-RU" w:bidi="ar-SA"/>
              </w:rPr>
            </w:pPr>
          </w:p>
          <w:p w14:paraId="04788173" w14:textId="77777777" w:rsidR="00AE4B82" w:rsidRDefault="00AE4B82" w:rsidP="001C0613">
            <w:pPr>
              <w:widowControl/>
              <w:suppressAutoHyphens w:val="0"/>
              <w:rPr>
                <w:rFonts w:ascii="Times New Roman" w:eastAsia="Times New Roman" w:hAnsi="Times New Roman" w:cs="Times New Roman"/>
                <w:color w:val="000000"/>
                <w:kern w:val="0"/>
                <w:lang w:eastAsia="ru-RU" w:bidi="ar-SA"/>
              </w:rPr>
            </w:pPr>
            <w:r>
              <w:rPr>
                <w:rFonts w:ascii="Times New Roman" w:eastAsia="Times New Roman" w:hAnsi="Times New Roman" w:cs="Times New Roman"/>
                <w:color w:val="000000"/>
                <w:kern w:val="0"/>
                <w:lang w:eastAsia="ru-RU" w:bidi="ar-SA"/>
              </w:rPr>
              <w:t>Транспортный налог (</w:t>
            </w:r>
            <w:proofErr w:type="spellStart"/>
            <w:r>
              <w:rPr>
                <w:rFonts w:ascii="Times New Roman" w:eastAsia="Times New Roman" w:hAnsi="Times New Roman" w:cs="Times New Roman"/>
                <w:color w:val="000000"/>
                <w:kern w:val="0"/>
                <w:lang w:eastAsia="ru-RU" w:bidi="ar-SA"/>
              </w:rPr>
              <w:t>ГАЗель</w:t>
            </w:r>
            <w:proofErr w:type="spellEnd"/>
            <w:r>
              <w:rPr>
                <w:rFonts w:ascii="Times New Roman" w:eastAsia="Times New Roman" w:hAnsi="Times New Roman" w:cs="Times New Roman"/>
                <w:color w:val="000000"/>
                <w:kern w:val="0"/>
                <w:lang w:eastAsia="ru-RU" w:bidi="ar-SA"/>
              </w:rPr>
              <w:t>)</w:t>
            </w:r>
          </w:p>
          <w:p w14:paraId="1E0ACF41" w14:textId="77777777" w:rsidR="00AE4B82" w:rsidRDefault="00AE4B82" w:rsidP="001C0613">
            <w:pPr>
              <w:widowControl/>
              <w:suppressAutoHyphens w:val="0"/>
              <w:rPr>
                <w:rFonts w:ascii="Times New Roman" w:eastAsia="Times New Roman" w:hAnsi="Times New Roman" w:cs="Times New Roman"/>
                <w:color w:val="000000"/>
                <w:kern w:val="0"/>
                <w:lang w:eastAsia="ru-RU" w:bidi="ar-SA"/>
              </w:rPr>
            </w:pPr>
          </w:p>
          <w:p w14:paraId="1FBDA61D" w14:textId="77777777" w:rsidR="00AE4B82" w:rsidRDefault="00AE4B82" w:rsidP="001C0613">
            <w:pPr>
              <w:widowControl/>
              <w:suppressAutoHyphens w:val="0"/>
              <w:rPr>
                <w:rFonts w:ascii="Times New Roman" w:eastAsia="Times New Roman" w:hAnsi="Times New Roman" w:cs="Times New Roman"/>
                <w:color w:val="000000"/>
                <w:kern w:val="0"/>
                <w:lang w:eastAsia="ru-RU" w:bidi="ar-SA"/>
              </w:rPr>
            </w:pPr>
          </w:p>
          <w:p w14:paraId="499A7489" w14:textId="77777777" w:rsidR="00AE4B82" w:rsidRDefault="00AE4B82" w:rsidP="001C0613">
            <w:pPr>
              <w:widowControl/>
              <w:suppressAutoHyphens w:val="0"/>
              <w:rPr>
                <w:rFonts w:ascii="Times New Roman" w:eastAsia="Times New Roman" w:hAnsi="Times New Roman" w:cs="Times New Roman"/>
                <w:color w:val="000000"/>
                <w:kern w:val="0"/>
                <w:lang w:eastAsia="ru-RU" w:bidi="ar-SA"/>
              </w:rPr>
            </w:pPr>
          </w:p>
          <w:p w14:paraId="457588FB" w14:textId="77777777" w:rsidR="00AE4B82" w:rsidRDefault="00AE4B82" w:rsidP="001C0613">
            <w:pPr>
              <w:widowControl/>
              <w:suppressAutoHyphens w:val="0"/>
              <w:rPr>
                <w:rFonts w:ascii="Times New Roman" w:eastAsia="Times New Roman" w:hAnsi="Times New Roman" w:cs="Times New Roman"/>
                <w:color w:val="000000"/>
                <w:kern w:val="0"/>
                <w:lang w:eastAsia="ru-RU" w:bidi="ar-SA"/>
              </w:rPr>
            </w:pPr>
          </w:p>
          <w:p w14:paraId="4914DD86" w14:textId="77777777" w:rsidR="00AE4B82" w:rsidRDefault="00AE4B82" w:rsidP="001C0613">
            <w:pPr>
              <w:widowControl/>
              <w:suppressAutoHyphens w:val="0"/>
              <w:rPr>
                <w:rFonts w:ascii="Times New Roman" w:eastAsia="Times New Roman" w:hAnsi="Times New Roman" w:cs="Times New Roman"/>
                <w:color w:val="000000"/>
                <w:kern w:val="0"/>
                <w:lang w:eastAsia="ru-RU" w:bidi="ar-SA"/>
              </w:rPr>
            </w:pPr>
          </w:p>
          <w:p w14:paraId="40833D70" w14:textId="77777777" w:rsidR="00AE4B82" w:rsidRPr="003B7DB8" w:rsidRDefault="00AE4B82" w:rsidP="001C0613">
            <w:pPr>
              <w:widowControl/>
              <w:suppressAutoHyphens w:val="0"/>
              <w:rPr>
                <w:rFonts w:ascii="Times New Roman" w:eastAsia="Times New Roman" w:hAnsi="Times New Roman" w:cs="Times New Roman"/>
                <w:color w:val="000000"/>
                <w:kern w:val="0"/>
                <w:lang w:eastAsia="ru-RU" w:bidi="ar-SA"/>
              </w:rPr>
            </w:pPr>
          </w:p>
        </w:tc>
        <w:tc>
          <w:tcPr>
            <w:tcW w:w="2976" w:type="dxa"/>
            <w:tcBorders>
              <w:top w:val="single" w:sz="4" w:space="0" w:color="auto"/>
              <w:left w:val="nil"/>
              <w:bottom w:val="single" w:sz="4" w:space="0" w:color="auto"/>
              <w:right w:val="single" w:sz="8" w:space="0" w:color="000000"/>
            </w:tcBorders>
            <w:shd w:val="clear" w:color="auto" w:fill="auto"/>
            <w:hideMark/>
          </w:tcPr>
          <w:p w14:paraId="05D8D0C6" w14:textId="77777777" w:rsidR="00AE4B82" w:rsidRPr="00E7741B" w:rsidRDefault="00AE4B82" w:rsidP="001C0613">
            <w:pPr>
              <w:widowControl/>
              <w:suppressAutoHyphens w:val="0"/>
              <w:jc w:val="center"/>
              <w:rPr>
                <w:rFonts w:ascii="Times New Roman" w:eastAsia="Times New Roman" w:hAnsi="Times New Roman" w:cs="Times New Roman"/>
                <w:color w:val="000000"/>
                <w:kern w:val="0"/>
                <w:lang w:eastAsia="ru-RU" w:bidi="ar-SA"/>
              </w:rPr>
            </w:pPr>
            <w:r w:rsidRPr="00E7741B">
              <w:rPr>
                <w:rFonts w:ascii="Times New Roman" w:eastAsia="Times New Roman" w:hAnsi="Times New Roman" w:cs="Times New Roman"/>
                <w:color w:val="000000"/>
                <w:kern w:val="0"/>
                <w:lang w:eastAsia="ru-RU" w:bidi="ar-SA"/>
              </w:rPr>
              <w:t>Всего</w:t>
            </w:r>
          </w:p>
        </w:tc>
        <w:tc>
          <w:tcPr>
            <w:tcW w:w="1134" w:type="dxa"/>
            <w:tcBorders>
              <w:top w:val="nil"/>
              <w:left w:val="nil"/>
              <w:bottom w:val="single" w:sz="4" w:space="0" w:color="auto"/>
              <w:right w:val="single" w:sz="8" w:space="0" w:color="000000"/>
            </w:tcBorders>
            <w:shd w:val="clear" w:color="auto" w:fill="E2EFD9" w:themeFill="accent6" w:themeFillTint="33"/>
            <w:hideMark/>
          </w:tcPr>
          <w:p w14:paraId="69CE02A9" w14:textId="77777777" w:rsidR="00AE4B82" w:rsidRPr="00805C86" w:rsidRDefault="00AE4B82" w:rsidP="00AE4B82">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7 500,00</w:t>
            </w:r>
          </w:p>
        </w:tc>
        <w:tc>
          <w:tcPr>
            <w:tcW w:w="1134" w:type="dxa"/>
            <w:tcBorders>
              <w:top w:val="nil"/>
              <w:left w:val="nil"/>
              <w:bottom w:val="single" w:sz="4" w:space="0" w:color="auto"/>
              <w:right w:val="single" w:sz="8" w:space="0" w:color="000000"/>
            </w:tcBorders>
            <w:shd w:val="clear" w:color="auto" w:fill="auto"/>
            <w:hideMark/>
          </w:tcPr>
          <w:p w14:paraId="1F48F938" w14:textId="77777777" w:rsidR="00AE4B82" w:rsidRPr="002D2159" w:rsidRDefault="00AE4B82" w:rsidP="00AE4B82">
            <w:pPr>
              <w:ind w:right="-24"/>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7 480.00</w:t>
            </w:r>
          </w:p>
        </w:tc>
        <w:tc>
          <w:tcPr>
            <w:tcW w:w="1134" w:type="dxa"/>
            <w:tcBorders>
              <w:top w:val="nil"/>
              <w:left w:val="nil"/>
              <w:bottom w:val="single" w:sz="4" w:space="0" w:color="auto"/>
              <w:right w:val="single" w:sz="8" w:space="0" w:color="000000"/>
            </w:tcBorders>
            <w:shd w:val="clear" w:color="auto" w:fill="auto"/>
            <w:hideMark/>
          </w:tcPr>
          <w:p w14:paraId="4D8D9B6E" w14:textId="77777777" w:rsidR="00AE4B82" w:rsidRDefault="00AE4B82" w:rsidP="00AE4B82">
            <w:r w:rsidRPr="001F20B3">
              <w:rPr>
                <w:rFonts w:ascii="Times New Roman" w:hAnsi="Times New Roman" w:cs="Times New Roman"/>
                <w:color w:val="000000"/>
                <w:sz w:val="16"/>
                <w:szCs w:val="16"/>
                <w:lang w:val="en-US"/>
              </w:rPr>
              <w:t>7 480.00</w:t>
            </w:r>
          </w:p>
        </w:tc>
        <w:tc>
          <w:tcPr>
            <w:tcW w:w="1418" w:type="dxa"/>
            <w:tcBorders>
              <w:top w:val="nil"/>
              <w:left w:val="nil"/>
              <w:bottom w:val="single" w:sz="4" w:space="0" w:color="auto"/>
              <w:right w:val="single" w:sz="8" w:space="0" w:color="000000"/>
            </w:tcBorders>
          </w:tcPr>
          <w:p w14:paraId="4C90ACBE" w14:textId="77777777" w:rsidR="00AE4B82" w:rsidRDefault="00AE4B82" w:rsidP="00AE4B82">
            <w:r w:rsidRPr="001F20B3">
              <w:rPr>
                <w:rFonts w:ascii="Times New Roman" w:hAnsi="Times New Roman" w:cs="Times New Roman"/>
                <w:color w:val="000000"/>
                <w:sz w:val="16"/>
                <w:szCs w:val="16"/>
                <w:lang w:val="en-US"/>
              </w:rPr>
              <w:t>7 480.00</w:t>
            </w:r>
          </w:p>
        </w:tc>
        <w:tc>
          <w:tcPr>
            <w:tcW w:w="1418" w:type="dxa"/>
            <w:tcBorders>
              <w:top w:val="single" w:sz="4" w:space="0" w:color="auto"/>
              <w:left w:val="nil"/>
              <w:bottom w:val="single" w:sz="4" w:space="0" w:color="auto"/>
              <w:right w:val="single" w:sz="8" w:space="0" w:color="000000"/>
            </w:tcBorders>
          </w:tcPr>
          <w:p w14:paraId="653FD06F" w14:textId="77777777" w:rsidR="00AE4B82" w:rsidRPr="002D2159" w:rsidRDefault="00AE4B82" w:rsidP="00AE4B82">
            <w:pPr>
              <w:ind w:right="-24"/>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29 940.00</w:t>
            </w:r>
          </w:p>
        </w:tc>
      </w:tr>
      <w:tr w:rsidR="00AE4B82" w:rsidRPr="00E7741B" w14:paraId="55D9824F" w14:textId="77777777" w:rsidTr="00646D3C">
        <w:trPr>
          <w:gridAfter w:val="1"/>
          <w:wAfter w:w="1134" w:type="dxa"/>
          <w:trHeight w:val="2004"/>
        </w:trPr>
        <w:tc>
          <w:tcPr>
            <w:tcW w:w="816" w:type="dxa"/>
            <w:vMerge/>
            <w:tcBorders>
              <w:left w:val="single" w:sz="8" w:space="0" w:color="000000"/>
              <w:bottom w:val="single" w:sz="8" w:space="0" w:color="000000"/>
              <w:right w:val="single" w:sz="8" w:space="0" w:color="000000"/>
            </w:tcBorders>
            <w:vAlign w:val="center"/>
            <w:hideMark/>
          </w:tcPr>
          <w:p w14:paraId="2450D119" w14:textId="77777777" w:rsidR="00AE4B82" w:rsidRDefault="00AE4B82" w:rsidP="004D1470">
            <w:pPr>
              <w:widowControl/>
              <w:suppressAutoHyphens w:val="0"/>
              <w:rPr>
                <w:rFonts w:ascii="Times New Roman" w:eastAsia="Times New Roman" w:hAnsi="Times New Roman" w:cs="Times New Roman"/>
                <w:color w:val="000000"/>
                <w:kern w:val="0"/>
                <w:lang w:eastAsia="ru-RU" w:bidi="ar-SA"/>
              </w:rPr>
            </w:pPr>
          </w:p>
        </w:tc>
        <w:tc>
          <w:tcPr>
            <w:tcW w:w="1419" w:type="dxa"/>
            <w:vMerge/>
            <w:tcBorders>
              <w:left w:val="single" w:sz="8" w:space="0" w:color="000000"/>
              <w:bottom w:val="single" w:sz="8" w:space="0" w:color="000000"/>
              <w:right w:val="single" w:sz="8" w:space="0" w:color="000000"/>
            </w:tcBorders>
            <w:vAlign w:val="center"/>
            <w:hideMark/>
          </w:tcPr>
          <w:p w14:paraId="4B72822D" w14:textId="77777777" w:rsidR="00AE4B82" w:rsidRPr="00E7741B" w:rsidRDefault="00AE4B82" w:rsidP="004D1470">
            <w:pPr>
              <w:widowControl/>
              <w:suppressAutoHyphens w:val="0"/>
              <w:rPr>
                <w:rFonts w:ascii="Times New Roman" w:eastAsia="Times New Roman" w:hAnsi="Times New Roman" w:cs="Times New Roman"/>
                <w:color w:val="000000"/>
                <w:kern w:val="0"/>
                <w:lang w:eastAsia="ru-RU" w:bidi="ar-SA"/>
              </w:rPr>
            </w:pPr>
          </w:p>
        </w:tc>
        <w:tc>
          <w:tcPr>
            <w:tcW w:w="2835" w:type="dxa"/>
            <w:vMerge/>
            <w:tcBorders>
              <w:left w:val="single" w:sz="8" w:space="0" w:color="000000"/>
              <w:bottom w:val="single" w:sz="8" w:space="0" w:color="000000"/>
              <w:right w:val="single" w:sz="8" w:space="0" w:color="000000"/>
            </w:tcBorders>
            <w:vAlign w:val="center"/>
            <w:hideMark/>
          </w:tcPr>
          <w:p w14:paraId="02F8C6E0" w14:textId="77777777" w:rsidR="00AE4B82" w:rsidRPr="00E7741B" w:rsidRDefault="00AE4B82" w:rsidP="004D1470">
            <w:pPr>
              <w:widowControl/>
              <w:suppressAutoHyphens w:val="0"/>
              <w:rPr>
                <w:rFonts w:ascii="Times New Roman" w:eastAsia="Times New Roman" w:hAnsi="Times New Roman" w:cs="Times New Roman"/>
                <w:color w:val="000000"/>
                <w:kern w:val="0"/>
                <w:lang w:eastAsia="ru-RU" w:bidi="ar-SA"/>
              </w:rPr>
            </w:pPr>
          </w:p>
        </w:tc>
        <w:tc>
          <w:tcPr>
            <w:tcW w:w="2976" w:type="dxa"/>
            <w:tcBorders>
              <w:top w:val="single" w:sz="4" w:space="0" w:color="auto"/>
              <w:left w:val="nil"/>
              <w:bottom w:val="single" w:sz="4" w:space="0" w:color="auto"/>
              <w:right w:val="single" w:sz="8" w:space="0" w:color="000000"/>
            </w:tcBorders>
            <w:shd w:val="clear" w:color="auto" w:fill="auto"/>
            <w:hideMark/>
          </w:tcPr>
          <w:p w14:paraId="1CF240A4" w14:textId="77777777" w:rsidR="00AE4B82" w:rsidRPr="00E7741B" w:rsidRDefault="00AE4B82" w:rsidP="001C0613">
            <w:pPr>
              <w:widowControl/>
              <w:suppressAutoHyphens w:val="0"/>
              <w:jc w:val="center"/>
              <w:rPr>
                <w:rFonts w:ascii="Times New Roman" w:eastAsia="Times New Roman" w:hAnsi="Times New Roman" w:cs="Times New Roman"/>
                <w:color w:val="000000"/>
                <w:kern w:val="0"/>
                <w:lang w:eastAsia="ru-RU" w:bidi="ar-SA"/>
              </w:rPr>
            </w:pPr>
            <w:r w:rsidRPr="00E7741B">
              <w:rPr>
                <w:rFonts w:ascii="Times New Roman" w:eastAsia="Times New Roman" w:hAnsi="Times New Roman" w:cs="Times New Roman"/>
                <w:color w:val="000000"/>
                <w:kern w:val="0"/>
                <w:lang w:eastAsia="ru-RU" w:bidi="ar-SA"/>
              </w:rPr>
              <w:t>Ответственный исполнитель-администрация Лебяжского муниципального округа  Кировской области</w:t>
            </w:r>
          </w:p>
        </w:tc>
        <w:tc>
          <w:tcPr>
            <w:tcW w:w="1134" w:type="dxa"/>
            <w:tcBorders>
              <w:top w:val="single" w:sz="4" w:space="0" w:color="auto"/>
              <w:left w:val="nil"/>
              <w:bottom w:val="single" w:sz="4" w:space="0" w:color="auto"/>
              <w:right w:val="single" w:sz="8" w:space="0" w:color="000000"/>
            </w:tcBorders>
            <w:shd w:val="clear" w:color="auto" w:fill="E2EFD9" w:themeFill="accent6" w:themeFillTint="33"/>
            <w:hideMark/>
          </w:tcPr>
          <w:p w14:paraId="14A68F14" w14:textId="77777777" w:rsidR="00AE4B82" w:rsidRPr="00805C86" w:rsidRDefault="00AE4B82" w:rsidP="00AE4B82">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7 500,00</w:t>
            </w:r>
          </w:p>
        </w:tc>
        <w:tc>
          <w:tcPr>
            <w:tcW w:w="1134" w:type="dxa"/>
            <w:tcBorders>
              <w:top w:val="single" w:sz="4" w:space="0" w:color="auto"/>
              <w:left w:val="nil"/>
              <w:bottom w:val="single" w:sz="4" w:space="0" w:color="auto"/>
              <w:right w:val="single" w:sz="8" w:space="0" w:color="000000"/>
            </w:tcBorders>
            <w:shd w:val="clear" w:color="auto" w:fill="auto"/>
            <w:hideMark/>
          </w:tcPr>
          <w:p w14:paraId="54CB9EEC" w14:textId="77777777" w:rsidR="00AE4B82" w:rsidRPr="002D2159" w:rsidRDefault="00AE4B82" w:rsidP="00AE4B82">
            <w:pPr>
              <w:ind w:right="-24"/>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7 480.00</w:t>
            </w:r>
          </w:p>
        </w:tc>
        <w:tc>
          <w:tcPr>
            <w:tcW w:w="1134" w:type="dxa"/>
            <w:tcBorders>
              <w:top w:val="single" w:sz="4" w:space="0" w:color="auto"/>
              <w:left w:val="nil"/>
              <w:bottom w:val="single" w:sz="4" w:space="0" w:color="auto"/>
              <w:right w:val="single" w:sz="8" w:space="0" w:color="000000"/>
            </w:tcBorders>
            <w:shd w:val="clear" w:color="auto" w:fill="auto"/>
            <w:hideMark/>
          </w:tcPr>
          <w:p w14:paraId="229CA777" w14:textId="77777777" w:rsidR="00AE4B82" w:rsidRDefault="00AE4B82" w:rsidP="00AE4B82">
            <w:r w:rsidRPr="001F20B3">
              <w:rPr>
                <w:rFonts w:ascii="Times New Roman" w:hAnsi="Times New Roman" w:cs="Times New Roman"/>
                <w:color w:val="000000"/>
                <w:sz w:val="16"/>
                <w:szCs w:val="16"/>
                <w:lang w:val="en-US"/>
              </w:rPr>
              <w:t>7 480.00</w:t>
            </w:r>
          </w:p>
        </w:tc>
        <w:tc>
          <w:tcPr>
            <w:tcW w:w="1418" w:type="dxa"/>
            <w:tcBorders>
              <w:top w:val="single" w:sz="4" w:space="0" w:color="auto"/>
              <w:left w:val="nil"/>
              <w:bottom w:val="single" w:sz="4" w:space="0" w:color="auto"/>
              <w:right w:val="single" w:sz="8" w:space="0" w:color="000000"/>
            </w:tcBorders>
          </w:tcPr>
          <w:p w14:paraId="6ED15100" w14:textId="77777777" w:rsidR="00AE4B82" w:rsidRDefault="00AE4B82" w:rsidP="00AE4B82">
            <w:r w:rsidRPr="001F20B3">
              <w:rPr>
                <w:rFonts w:ascii="Times New Roman" w:hAnsi="Times New Roman" w:cs="Times New Roman"/>
                <w:color w:val="000000"/>
                <w:sz w:val="16"/>
                <w:szCs w:val="16"/>
                <w:lang w:val="en-US"/>
              </w:rPr>
              <w:t>7 480.00</w:t>
            </w:r>
          </w:p>
        </w:tc>
        <w:tc>
          <w:tcPr>
            <w:tcW w:w="1418" w:type="dxa"/>
            <w:tcBorders>
              <w:top w:val="single" w:sz="4" w:space="0" w:color="auto"/>
              <w:left w:val="nil"/>
              <w:bottom w:val="single" w:sz="4" w:space="0" w:color="auto"/>
              <w:right w:val="single" w:sz="8" w:space="0" w:color="000000"/>
            </w:tcBorders>
          </w:tcPr>
          <w:p w14:paraId="6F1D65DB" w14:textId="77777777" w:rsidR="00AE4B82" w:rsidRPr="002D2159" w:rsidRDefault="00AE4B82" w:rsidP="00AE4B82">
            <w:pPr>
              <w:ind w:right="-24"/>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29 940.00</w:t>
            </w:r>
          </w:p>
        </w:tc>
      </w:tr>
      <w:tr w:rsidR="00AE4B82" w:rsidRPr="00E7741B" w14:paraId="13CD7DE8" w14:textId="77777777" w:rsidTr="00646D3C">
        <w:trPr>
          <w:gridAfter w:val="1"/>
          <w:wAfter w:w="1134" w:type="dxa"/>
          <w:trHeight w:val="178"/>
        </w:trPr>
        <w:tc>
          <w:tcPr>
            <w:tcW w:w="816" w:type="dxa"/>
            <w:tcBorders>
              <w:top w:val="nil"/>
              <w:left w:val="single" w:sz="8" w:space="0" w:color="000000"/>
              <w:bottom w:val="single" w:sz="4" w:space="0" w:color="auto"/>
              <w:right w:val="single" w:sz="8" w:space="0" w:color="000000"/>
            </w:tcBorders>
            <w:shd w:val="clear" w:color="auto" w:fill="auto"/>
            <w:hideMark/>
          </w:tcPr>
          <w:p w14:paraId="1469055E" w14:textId="77777777" w:rsidR="00AE4B82" w:rsidRPr="00E7741B" w:rsidRDefault="00AE4B82" w:rsidP="004D1470">
            <w:pPr>
              <w:widowControl/>
              <w:suppressAutoHyphens w:val="0"/>
              <w:jc w:val="center"/>
              <w:rPr>
                <w:rFonts w:ascii="Times New Roman" w:eastAsia="Times New Roman" w:hAnsi="Times New Roman" w:cs="Times New Roman"/>
                <w:color w:val="000000"/>
                <w:kern w:val="0"/>
                <w:lang w:eastAsia="ru-RU" w:bidi="ar-SA"/>
              </w:rPr>
            </w:pPr>
            <w:r>
              <w:rPr>
                <w:rFonts w:ascii="Times New Roman" w:eastAsia="Times New Roman" w:hAnsi="Times New Roman" w:cs="Times New Roman"/>
                <w:color w:val="000000"/>
                <w:kern w:val="0"/>
                <w:lang w:eastAsia="ru-RU" w:bidi="ar-SA"/>
              </w:rPr>
              <w:t>1.4</w:t>
            </w:r>
            <w:r w:rsidRPr="00E7741B">
              <w:rPr>
                <w:rFonts w:ascii="Times New Roman" w:eastAsia="Times New Roman" w:hAnsi="Times New Roman" w:cs="Times New Roman"/>
                <w:color w:val="000000"/>
                <w:kern w:val="0"/>
                <w:lang w:eastAsia="ru-RU" w:bidi="ar-SA"/>
              </w:rPr>
              <w:t>.</w:t>
            </w:r>
            <w:r>
              <w:rPr>
                <w:rFonts w:ascii="Times New Roman" w:eastAsia="Times New Roman" w:hAnsi="Times New Roman" w:cs="Times New Roman"/>
                <w:color w:val="000000"/>
                <w:kern w:val="0"/>
                <w:lang w:eastAsia="ru-RU" w:bidi="ar-SA"/>
              </w:rPr>
              <w:t>4</w:t>
            </w:r>
          </w:p>
        </w:tc>
        <w:tc>
          <w:tcPr>
            <w:tcW w:w="1419" w:type="dxa"/>
            <w:tcBorders>
              <w:top w:val="nil"/>
              <w:left w:val="single" w:sz="8" w:space="0" w:color="000000"/>
              <w:bottom w:val="single" w:sz="4" w:space="0" w:color="auto"/>
              <w:right w:val="single" w:sz="8" w:space="0" w:color="000000"/>
            </w:tcBorders>
            <w:shd w:val="clear" w:color="auto" w:fill="auto"/>
            <w:hideMark/>
          </w:tcPr>
          <w:p w14:paraId="1BFF9382" w14:textId="77777777" w:rsidR="00AE4B82" w:rsidRPr="00E7741B" w:rsidRDefault="00AE4B82" w:rsidP="004D1470">
            <w:pPr>
              <w:widowControl/>
              <w:suppressAutoHyphens w:val="0"/>
              <w:jc w:val="center"/>
              <w:rPr>
                <w:rFonts w:ascii="Times New Roman" w:eastAsia="Times New Roman" w:hAnsi="Times New Roman" w:cs="Times New Roman"/>
                <w:color w:val="000000"/>
                <w:kern w:val="0"/>
                <w:lang w:eastAsia="ru-RU" w:bidi="ar-SA"/>
              </w:rPr>
            </w:pPr>
          </w:p>
        </w:tc>
        <w:tc>
          <w:tcPr>
            <w:tcW w:w="2835" w:type="dxa"/>
            <w:tcBorders>
              <w:top w:val="nil"/>
              <w:left w:val="single" w:sz="8" w:space="0" w:color="000000"/>
              <w:bottom w:val="single" w:sz="4" w:space="0" w:color="auto"/>
              <w:right w:val="single" w:sz="8" w:space="0" w:color="000000"/>
            </w:tcBorders>
            <w:shd w:val="clear" w:color="auto" w:fill="auto"/>
            <w:vAlign w:val="center"/>
            <w:hideMark/>
          </w:tcPr>
          <w:p w14:paraId="36CAAA15" w14:textId="77777777" w:rsidR="00AE4B82" w:rsidRDefault="00AE4B82" w:rsidP="002C6D0B">
            <w:pPr>
              <w:widowControl/>
              <w:suppressAutoHyphens w:val="0"/>
              <w:rPr>
                <w:rFonts w:ascii="Times New Roman" w:eastAsia="Times New Roman" w:hAnsi="Times New Roman" w:cs="Times New Roman"/>
                <w:color w:val="000000"/>
                <w:kern w:val="0"/>
                <w:lang w:eastAsia="ru-RU" w:bidi="ar-SA"/>
              </w:rPr>
            </w:pPr>
            <w:r>
              <w:rPr>
                <w:rFonts w:ascii="Times New Roman" w:eastAsia="Times New Roman" w:hAnsi="Times New Roman" w:cs="Times New Roman"/>
                <w:color w:val="000000"/>
                <w:kern w:val="0"/>
                <w:lang w:eastAsia="ru-RU" w:bidi="ar-SA"/>
              </w:rPr>
              <w:t>Субсидия АО КПАТ</w:t>
            </w:r>
          </w:p>
          <w:p w14:paraId="17EBC8E3" w14:textId="77777777" w:rsidR="00AE4B82" w:rsidRDefault="00AE4B82" w:rsidP="002C6D0B">
            <w:pPr>
              <w:widowControl/>
              <w:suppressAutoHyphens w:val="0"/>
              <w:rPr>
                <w:rFonts w:ascii="Times New Roman" w:eastAsia="Times New Roman" w:hAnsi="Times New Roman" w:cs="Times New Roman"/>
                <w:color w:val="000000"/>
                <w:kern w:val="0"/>
                <w:lang w:eastAsia="ru-RU" w:bidi="ar-SA"/>
              </w:rPr>
            </w:pPr>
          </w:p>
          <w:p w14:paraId="4B867D76" w14:textId="77777777" w:rsidR="00AE4B82" w:rsidRDefault="00AE4B82" w:rsidP="001C0613">
            <w:pPr>
              <w:widowControl/>
              <w:suppressAutoHyphens w:val="0"/>
              <w:rPr>
                <w:rFonts w:ascii="Times New Roman" w:eastAsia="Times New Roman" w:hAnsi="Times New Roman" w:cs="Times New Roman"/>
                <w:color w:val="000000"/>
                <w:kern w:val="0"/>
                <w:lang w:eastAsia="ru-RU" w:bidi="ar-SA"/>
              </w:rPr>
            </w:pPr>
          </w:p>
        </w:tc>
        <w:tc>
          <w:tcPr>
            <w:tcW w:w="2976" w:type="dxa"/>
            <w:tcBorders>
              <w:top w:val="single" w:sz="8" w:space="0" w:color="000000"/>
              <w:left w:val="nil"/>
              <w:bottom w:val="single" w:sz="4" w:space="0" w:color="auto"/>
              <w:right w:val="single" w:sz="8" w:space="0" w:color="000000"/>
            </w:tcBorders>
            <w:shd w:val="clear" w:color="auto" w:fill="auto"/>
            <w:hideMark/>
          </w:tcPr>
          <w:p w14:paraId="0187FF46" w14:textId="77777777" w:rsidR="00AE4B82" w:rsidRPr="00E7741B" w:rsidRDefault="00AE4B82" w:rsidP="004D1470">
            <w:pPr>
              <w:widowControl/>
              <w:suppressAutoHyphens w:val="0"/>
              <w:jc w:val="center"/>
              <w:rPr>
                <w:rFonts w:ascii="Times New Roman" w:eastAsia="Times New Roman" w:hAnsi="Times New Roman" w:cs="Times New Roman"/>
                <w:color w:val="000000"/>
                <w:kern w:val="0"/>
                <w:lang w:eastAsia="ru-RU" w:bidi="ar-SA"/>
              </w:rPr>
            </w:pPr>
            <w:r w:rsidRPr="00E7741B">
              <w:rPr>
                <w:rFonts w:ascii="Times New Roman" w:eastAsia="Times New Roman" w:hAnsi="Times New Roman" w:cs="Times New Roman"/>
                <w:color w:val="000000"/>
                <w:kern w:val="0"/>
                <w:lang w:eastAsia="ru-RU" w:bidi="ar-SA"/>
              </w:rPr>
              <w:t>Всего</w:t>
            </w:r>
          </w:p>
        </w:tc>
        <w:tc>
          <w:tcPr>
            <w:tcW w:w="1134" w:type="dxa"/>
            <w:tcBorders>
              <w:top w:val="nil"/>
              <w:left w:val="nil"/>
              <w:bottom w:val="single" w:sz="8" w:space="0" w:color="000000"/>
              <w:right w:val="single" w:sz="8" w:space="0" w:color="000000"/>
            </w:tcBorders>
            <w:shd w:val="clear" w:color="auto" w:fill="E2EFD9" w:themeFill="accent6" w:themeFillTint="33"/>
            <w:hideMark/>
          </w:tcPr>
          <w:p w14:paraId="5958C704" w14:textId="77777777" w:rsidR="00AE4B82" w:rsidRPr="00805C86" w:rsidRDefault="00AE4B82" w:rsidP="00AE4B82">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20 000,00</w:t>
            </w:r>
          </w:p>
        </w:tc>
        <w:tc>
          <w:tcPr>
            <w:tcW w:w="1134" w:type="dxa"/>
            <w:tcBorders>
              <w:top w:val="nil"/>
              <w:left w:val="nil"/>
              <w:bottom w:val="single" w:sz="8" w:space="0" w:color="000000"/>
              <w:right w:val="single" w:sz="8" w:space="0" w:color="000000"/>
            </w:tcBorders>
            <w:shd w:val="clear" w:color="auto" w:fill="auto"/>
            <w:hideMark/>
          </w:tcPr>
          <w:p w14:paraId="3DD7D333" w14:textId="77777777" w:rsidR="00AE4B82" w:rsidRPr="002D2159" w:rsidRDefault="00AE4B82" w:rsidP="00AE4B82">
            <w:pPr>
              <w:ind w:right="-24"/>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20 000.00</w:t>
            </w:r>
          </w:p>
        </w:tc>
        <w:tc>
          <w:tcPr>
            <w:tcW w:w="1134" w:type="dxa"/>
            <w:tcBorders>
              <w:top w:val="nil"/>
              <w:left w:val="nil"/>
              <w:bottom w:val="single" w:sz="8" w:space="0" w:color="000000"/>
              <w:right w:val="single" w:sz="8" w:space="0" w:color="000000"/>
            </w:tcBorders>
            <w:shd w:val="clear" w:color="auto" w:fill="auto"/>
            <w:hideMark/>
          </w:tcPr>
          <w:p w14:paraId="1BCE1C4D" w14:textId="77777777" w:rsidR="00AE4B82" w:rsidRPr="00805C86" w:rsidRDefault="00AE4B82" w:rsidP="00AE4B82">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418" w:type="dxa"/>
            <w:tcBorders>
              <w:top w:val="nil"/>
              <w:left w:val="nil"/>
              <w:bottom w:val="single" w:sz="8" w:space="0" w:color="000000"/>
              <w:right w:val="single" w:sz="8" w:space="0" w:color="000000"/>
            </w:tcBorders>
          </w:tcPr>
          <w:p w14:paraId="4D208878" w14:textId="77777777" w:rsidR="00AE4B82" w:rsidRDefault="00AE4B82" w:rsidP="00AE4B82">
            <w:r w:rsidRPr="00F10E71">
              <w:rPr>
                <w:rFonts w:ascii="Times New Roman" w:hAnsi="Times New Roman" w:cs="Times New Roman"/>
                <w:color w:val="000000"/>
                <w:sz w:val="16"/>
                <w:szCs w:val="16"/>
              </w:rPr>
              <w:t>0,00</w:t>
            </w:r>
          </w:p>
        </w:tc>
        <w:tc>
          <w:tcPr>
            <w:tcW w:w="1418" w:type="dxa"/>
            <w:tcBorders>
              <w:top w:val="nil"/>
              <w:left w:val="nil"/>
              <w:bottom w:val="single" w:sz="8" w:space="0" w:color="000000"/>
              <w:right w:val="single" w:sz="8" w:space="0" w:color="000000"/>
            </w:tcBorders>
          </w:tcPr>
          <w:p w14:paraId="74203CE8" w14:textId="77777777" w:rsidR="00AE4B82" w:rsidRPr="002D2159" w:rsidRDefault="00AE4B82" w:rsidP="00AE4B82">
            <w:pPr>
              <w:ind w:right="-24"/>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40 000.00</w:t>
            </w:r>
          </w:p>
        </w:tc>
      </w:tr>
      <w:tr w:rsidR="00AE4B82" w:rsidRPr="00E7741B" w14:paraId="33D6D4A6" w14:textId="77777777" w:rsidTr="00646D3C">
        <w:trPr>
          <w:gridAfter w:val="1"/>
          <w:wAfter w:w="1134" w:type="dxa"/>
          <w:trHeight w:val="2785"/>
        </w:trPr>
        <w:tc>
          <w:tcPr>
            <w:tcW w:w="816" w:type="dxa"/>
            <w:tcBorders>
              <w:top w:val="single" w:sz="4" w:space="0" w:color="auto"/>
              <w:left w:val="single" w:sz="8" w:space="0" w:color="000000"/>
              <w:bottom w:val="single" w:sz="4" w:space="0" w:color="auto"/>
              <w:right w:val="single" w:sz="8" w:space="0" w:color="000000"/>
            </w:tcBorders>
            <w:vAlign w:val="center"/>
            <w:hideMark/>
          </w:tcPr>
          <w:p w14:paraId="4D63D6DE" w14:textId="77777777" w:rsidR="00AE4B82" w:rsidRPr="00E7741B" w:rsidRDefault="00AE4B82" w:rsidP="004D1470">
            <w:pPr>
              <w:rPr>
                <w:rFonts w:ascii="Times New Roman" w:eastAsia="Times New Roman" w:hAnsi="Times New Roman" w:cs="Times New Roman"/>
                <w:color w:val="000000"/>
                <w:kern w:val="0"/>
                <w:lang w:eastAsia="ru-RU" w:bidi="ar-SA"/>
              </w:rPr>
            </w:pPr>
          </w:p>
        </w:tc>
        <w:tc>
          <w:tcPr>
            <w:tcW w:w="1419" w:type="dxa"/>
            <w:tcBorders>
              <w:top w:val="single" w:sz="4" w:space="0" w:color="auto"/>
              <w:left w:val="single" w:sz="8" w:space="0" w:color="000000"/>
              <w:bottom w:val="single" w:sz="4" w:space="0" w:color="auto"/>
              <w:right w:val="single" w:sz="8" w:space="0" w:color="000000"/>
            </w:tcBorders>
            <w:vAlign w:val="center"/>
            <w:hideMark/>
          </w:tcPr>
          <w:p w14:paraId="0A36D539" w14:textId="77777777" w:rsidR="00AE4B82" w:rsidRPr="00E7741B" w:rsidRDefault="00AE4B82" w:rsidP="004D1470">
            <w:pPr>
              <w:widowControl/>
              <w:suppressAutoHyphens w:val="0"/>
              <w:rPr>
                <w:rFonts w:ascii="Times New Roman" w:eastAsia="Times New Roman" w:hAnsi="Times New Roman" w:cs="Times New Roman"/>
                <w:color w:val="000000"/>
                <w:kern w:val="0"/>
                <w:lang w:eastAsia="ru-RU" w:bidi="ar-SA"/>
              </w:rPr>
            </w:pPr>
          </w:p>
        </w:tc>
        <w:tc>
          <w:tcPr>
            <w:tcW w:w="2835" w:type="dxa"/>
            <w:tcBorders>
              <w:top w:val="single" w:sz="4" w:space="0" w:color="auto"/>
              <w:left w:val="single" w:sz="8" w:space="0" w:color="000000"/>
              <w:bottom w:val="single" w:sz="4" w:space="0" w:color="auto"/>
              <w:right w:val="single" w:sz="8" w:space="0" w:color="000000"/>
            </w:tcBorders>
            <w:vAlign w:val="center"/>
            <w:hideMark/>
          </w:tcPr>
          <w:p w14:paraId="749EA5A0" w14:textId="77777777" w:rsidR="00AE4B82" w:rsidRPr="00E7741B" w:rsidRDefault="00AE4B82" w:rsidP="004D1470">
            <w:pPr>
              <w:rPr>
                <w:rFonts w:ascii="Times New Roman" w:eastAsia="Times New Roman" w:hAnsi="Times New Roman" w:cs="Times New Roman"/>
                <w:color w:val="000000"/>
                <w:kern w:val="0"/>
                <w:lang w:eastAsia="ru-RU" w:bidi="ar-SA"/>
              </w:rPr>
            </w:pPr>
          </w:p>
        </w:tc>
        <w:tc>
          <w:tcPr>
            <w:tcW w:w="2976" w:type="dxa"/>
            <w:tcBorders>
              <w:top w:val="single" w:sz="4" w:space="0" w:color="auto"/>
              <w:left w:val="nil"/>
              <w:bottom w:val="single" w:sz="4" w:space="0" w:color="auto"/>
              <w:right w:val="single" w:sz="8" w:space="0" w:color="000000"/>
            </w:tcBorders>
            <w:shd w:val="clear" w:color="auto" w:fill="auto"/>
            <w:hideMark/>
          </w:tcPr>
          <w:p w14:paraId="0544D4A1" w14:textId="77777777" w:rsidR="00AE4B82" w:rsidRPr="00E7741B" w:rsidRDefault="00AE4B82" w:rsidP="004D1470">
            <w:pPr>
              <w:widowControl/>
              <w:suppressAutoHyphens w:val="0"/>
              <w:jc w:val="center"/>
              <w:rPr>
                <w:rFonts w:ascii="Times New Roman" w:eastAsia="Times New Roman" w:hAnsi="Times New Roman" w:cs="Times New Roman"/>
                <w:color w:val="000000"/>
                <w:kern w:val="0"/>
                <w:lang w:eastAsia="ru-RU" w:bidi="ar-SA"/>
              </w:rPr>
            </w:pPr>
            <w:r w:rsidRPr="00E7741B">
              <w:rPr>
                <w:rFonts w:ascii="Times New Roman" w:eastAsia="Times New Roman" w:hAnsi="Times New Roman" w:cs="Times New Roman"/>
                <w:color w:val="000000"/>
                <w:kern w:val="0"/>
                <w:lang w:eastAsia="ru-RU" w:bidi="ar-SA"/>
              </w:rPr>
              <w:t>Ответственный исполнитель-администрация Лебяжского муниципального округа  Кировской области</w:t>
            </w:r>
          </w:p>
        </w:tc>
        <w:tc>
          <w:tcPr>
            <w:tcW w:w="1134" w:type="dxa"/>
            <w:tcBorders>
              <w:top w:val="nil"/>
              <w:left w:val="nil"/>
              <w:bottom w:val="single" w:sz="4" w:space="0" w:color="auto"/>
              <w:right w:val="single" w:sz="8" w:space="0" w:color="000000"/>
            </w:tcBorders>
            <w:shd w:val="clear" w:color="auto" w:fill="E2EFD9" w:themeFill="accent6" w:themeFillTint="33"/>
            <w:hideMark/>
          </w:tcPr>
          <w:p w14:paraId="3C9DCE60" w14:textId="77777777" w:rsidR="00AE4B82" w:rsidRPr="00805C86" w:rsidRDefault="00AE4B82" w:rsidP="00AE4B82">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20 000,00</w:t>
            </w:r>
          </w:p>
        </w:tc>
        <w:tc>
          <w:tcPr>
            <w:tcW w:w="1134" w:type="dxa"/>
            <w:tcBorders>
              <w:top w:val="nil"/>
              <w:left w:val="nil"/>
              <w:bottom w:val="single" w:sz="4" w:space="0" w:color="auto"/>
              <w:right w:val="single" w:sz="8" w:space="0" w:color="000000"/>
            </w:tcBorders>
            <w:shd w:val="clear" w:color="auto" w:fill="auto"/>
            <w:hideMark/>
          </w:tcPr>
          <w:p w14:paraId="0D0300F6" w14:textId="77777777" w:rsidR="00AE4B82" w:rsidRPr="002D2159" w:rsidRDefault="00AE4B82" w:rsidP="00AE4B82">
            <w:pPr>
              <w:ind w:right="-24"/>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20 000.00</w:t>
            </w:r>
          </w:p>
        </w:tc>
        <w:tc>
          <w:tcPr>
            <w:tcW w:w="1134" w:type="dxa"/>
            <w:tcBorders>
              <w:top w:val="nil"/>
              <w:left w:val="nil"/>
              <w:bottom w:val="single" w:sz="4" w:space="0" w:color="auto"/>
              <w:right w:val="single" w:sz="8" w:space="0" w:color="000000"/>
            </w:tcBorders>
            <w:shd w:val="clear" w:color="auto" w:fill="auto"/>
            <w:hideMark/>
          </w:tcPr>
          <w:p w14:paraId="474886CD" w14:textId="77777777" w:rsidR="00AE4B82" w:rsidRPr="00805C86" w:rsidRDefault="00AE4B82" w:rsidP="00AE4B82">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418" w:type="dxa"/>
            <w:tcBorders>
              <w:top w:val="nil"/>
              <w:left w:val="nil"/>
              <w:bottom w:val="single" w:sz="4" w:space="0" w:color="auto"/>
              <w:right w:val="single" w:sz="8" w:space="0" w:color="000000"/>
            </w:tcBorders>
          </w:tcPr>
          <w:p w14:paraId="44685178" w14:textId="77777777" w:rsidR="00AE4B82" w:rsidRDefault="00AE4B82" w:rsidP="00AE4B82">
            <w:r w:rsidRPr="00F10E71">
              <w:rPr>
                <w:rFonts w:ascii="Times New Roman" w:hAnsi="Times New Roman" w:cs="Times New Roman"/>
                <w:color w:val="000000"/>
                <w:sz w:val="16"/>
                <w:szCs w:val="16"/>
              </w:rPr>
              <w:t>0,00</w:t>
            </w:r>
          </w:p>
        </w:tc>
        <w:tc>
          <w:tcPr>
            <w:tcW w:w="1418" w:type="dxa"/>
            <w:tcBorders>
              <w:top w:val="nil"/>
              <w:left w:val="nil"/>
              <w:bottom w:val="single" w:sz="4" w:space="0" w:color="auto"/>
              <w:right w:val="single" w:sz="8" w:space="0" w:color="000000"/>
            </w:tcBorders>
          </w:tcPr>
          <w:p w14:paraId="710A511E" w14:textId="77777777" w:rsidR="00AE4B82" w:rsidRPr="002D2159" w:rsidRDefault="00AE4B82" w:rsidP="00AE4B82">
            <w:pPr>
              <w:ind w:right="-24"/>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40 000.00</w:t>
            </w:r>
          </w:p>
        </w:tc>
      </w:tr>
      <w:tr w:rsidR="00646D3C" w:rsidRPr="00E7741B" w14:paraId="41469588" w14:textId="77777777" w:rsidTr="00646D3C">
        <w:trPr>
          <w:gridAfter w:val="1"/>
          <w:wAfter w:w="1134" w:type="dxa"/>
          <w:trHeight w:val="495"/>
        </w:trPr>
        <w:tc>
          <w:tcPr>
            <w:tcW w:w="816" w:type="dxa"/>
            <w:vMerge w:val="restart"/>
            <w:tcBorders>
              <w:top w:val="single" w:sz="4" w:space="0" w:color="auto"/>
              <w:left w:val="single" w:sz="8" w:space="0" w:color="000000"/>
              <w:right w:val="single" w:sz="8" w:space="0" w:color="000000"/>
            </w:tcBorders>
            <w:vAlign w:val="center"/>
            <w:hideMark/>
          </w:tcPr>
          <w:p w14:paraId="53A8BBBF" w14:textId="77777777" w:rsidR="00646D3C" w:rsidRPr="00E7741B" w:rsidRDefault="00646D3C" w:rsidP="004D1470">
            <w:pPr>
              <w:widowControl/>
              <w:suppressAutoHyphens w:val="0"/>
              <w:rPr>
                <w:rFonts w:ascii="Times New Roman" w:eastAsia="Times New Roman" w:hAnsi="Times New Roman" w:cs="Times New Roman"/>
                <w:color w:val="000000"/>
                <w:kern w:val="0"/>
                <w:lang w:eastAsia="ru-RU" w:bidi="ar-SA"/>
              </w:rPr>
            </w:pPr>
            <w:r>
              <w:rPr>
                <w:rFonts w:ascii="Times New Roman" w:eastAsia="Times New Roman" w:hAnsi="Times New Roman" w:cs="Times New Roman"/>
                <w:color w:val="000000"/>
                <w:kern w:val="0"/>
                <w:lang w:eastAsia="ru-RU" w:bidi="ar-SA"/>
              </w:rPr>
              <w:t>1.5</w:t>
            </w:r>
          </w:p>
        </w:tc>
        <w:tc>
          <w:tcPr>
            <w:tcW w:w="1419" w:type="dxa"/>
            <w:vMerge w:val="restart"/>
            <w:tcBorders>
              <w:top w:val="single" w:sz="4" w:space="0" w:color="auto"/>
              <w:left w:val="single" w:sz="8" w:space="0" w:color="000000"/>
              <w:right w:val="single" w:sz="8" w:space="0" w:color="000000"/>
            </w:tcBorders>
            <w:vAlign w:val="center"/>
            <w:hideMark/>
          </w:tcPr>
          <w:p w14:paraId="0B376741" w14:textId="77777777" w:rsidR="00646D3C" w:rsidRPr="00E7741B" w:rsidRDefault="00646D3C" w:rsidP="004D1470">
            <w:pPr>
              <w:widowControl/>
              <w:suppressAutoHyphens w:val="0"/>
              <w:rPr>
                <w:rFonts w:ascii="Times New Roman" w:eastAsia="Times New Roman" w:hAnsi="Times New Roman" w:cs="Times New Roman"/>
                <w:color w:val="000000"/>
                <w:kern w:val="0"/>
                <w:lang w:eastAsia="ru-RU" w:bidi="ar-SA"/>
              </w:rPr>
            </w:pPr>
            <w:r w:rsidRPr="00E7741B">
              <w:rPr>
                <w:rFonts w:ascii="Times New Roman" w:eastAsia="Times New Roman" w:hAnsi="Times New Roman" w:cs="Times New Roman"/>
                <w:color w:val="000000"/>
                <w:kern w:val="0"/>
                <w:lang w:eastAsia="ru-RU" w:bidi="ar-SA"/>
              </w:rPr>
              <w:t>Мероприятие</w:t>
            </w:r>
          </w:p>
        </w:tc>
        <w:tc>
          <w:tcPr>
            <w:tcW w:w="2835" w:type="dxa"/>
            <w:vMerge w:val="restart"/>
            <w:tcBorders>
              <w:top w:val="single" w:sz="4" w:space="0" w:color="auto"/>
              <w:left w:val="single" w:sz="8" w:space="0" w:color="000000"/>
              <w:right w:val="single" w:sz="8" w:space="0" w:color="000000"/>
            </w:tcBorders>
            <w:vAlign w:val="center"/>
            <w:hideMark/>
          </w:tcPr>
          <w:p w14:paraId="6780EC6C" w14:textId="77777777" w:rsidR="00646D3C" w:rsidRPr="00E7741B" w:rsidRDefault="00646D3C" w:rsidP="004D1470">
            <w:pPr>
              <w:widowControl/>
              <w:suppressAutoHyphens w:val="0"/>
              <w:rPr>
                <w:rFonts w:ascii="Times New Roman" w:eastAsia="Times New Roman" w:hAnsi="Times New Roman" w:cs="Times New Roman"/>
                <w:color w:val="000000"/>
                <w:kern w:val="0"/>
                <w:lang w:eastAsia="ru-RU" w:bidi="ar-SA"/>
              </w:rPr>
            </w:pPr>
            <w:r>
              <w:rPr>
                <w:rFonts w:ascii="Times New Roman" w:eastAsia="Times New Roman" w:hAnsi="Times New Roman" w:cs="Times New Roman"/>
                <w:color w:val="000000"/>
                <w:kern w:val="0"/>
                <w:lang w:eastAsia="ru-RU" w:bidi="ar-SA"/>
              </w:rPr>
              <w:t>Уплата административного штрафа по постановлению</w:t>
            </w:r>
          </w:p>
        </w:tc>
        <w:tc>
          <w:tcPr>
            <w:tcW w:w="2976" w:type="dxa"/>
            <w:tcBorders>
              <w:top w:val="single" w:sz="4" w:space="0" w:color="auto"/>
              <w:left w:val="nil"/>
              <w:bottom w:val="single" w:sz="4" w:space="0" w:color="auto"/>
              <w:right w:val="single" w:sz="8" w:space="0" w:color="000000"/>
            </w:tcBorders>
            <w:shd w:val="clear" w:color="auto" w:fill="auto"/>
            <w:hideMark/>
          </w:tcPr>
          <w:p w14:paraId="57FAD3D5" w14:textId="77777777" w:rsidR="00646D3C" w:rsidRPr="00E7741B" w:rsidRDefault="00646D3C" w:rsidP="00F5668D">
            <w:pPr>
              <w:widowControl/>
              <w:suppressAutoHyphens w:val="0"/>
              <w:jc w:val="center"/>
              <w:rPr>
                <w:rFonts w:ascii="Times New Roman" w:eastAsia="Times New Roman" w:hAnsi="Times New Roman" w:cs="Times New Roman"/>
                <w:color w:val="000000"/>
                <w:kern w:val="0"/>
                <w:lang w:eastAsia="ru-RU" w:bidi="ar-SA"/>
              </w:rPr>
            </w:pPr>
            <w:r w:rsidRPr="00E7741B">
              <w:rPr>
                <w:rFonts w:ascii="Times New Roman" w:eastAsia="Times New Roman" w:hAnsi="Times New Roman" w:cs="Times New Roman"/>
                <w:color w:val="000000"/>
                <w:kern w:val="0"/>
                <w:lang w:eastAsia="ru-RU" w:bidi="ar-SA"/>
              </w:rPr>
              <w:t>Всего</w:t>
            </w:r>
          </w:p>
        </w:tc>
        <w:tc>
          <w:tcPr>
            <w:tcW w:w="1134" w:type="dxa"/>
            <w:tcBorders>
              <w:top w:val="single" w:sz="4" w:space="0" w:color="auto"/>
              <w:left w:val="nil"/>
              <w:bottom w:val="single" w:sz="4" w:space="0" w:color="auto"/>
              <w:right w:val="single" w:sz="8" w:space="0" w:color="000000"/>
            </w:tcBorders>
            <w:shd w:val="clear" w:color="auto" w:fill="E2EFD9" w:themeFill="accent6" w:themeFillTint="33"/>
            <w:hideMark/>
          </w:tcPr>
          <w:p w14:paraId="4C9D8219" w14:textId="77777777" w:rsidR="00646D3C" w:rsidRPr="005216D7" w:rsidRDefault="00646D3C" w:rsidP="00805C86">
            <w:pPr>
              <w:ind w:right="-108"/>
              <w:rPr>
                <w:rFonts w:ascii="Times New Roman" w:hAnsi="Times New Roman" w:cs="Times New Roman"/>
                <w:color w:val="000000"/>
                <w:sz w:val="16"/>
                <w:szCs w:val="16"/>
              </w:rPr>
            </w:pPr>
            <w:r>
              <w:rPr>
                <w:rFonts w:ascii="Times New Roman" w:hAnsi="Times New Roman" w:cs="Times New Roman"/>
                <w:color w:val="000000"/>
                <w:sz w:val="16"/>
                <w:szCs w:val="16"/>
              </w:rPr>
              <w:t>250</w:t>
            </w:r>
            <w:r w:rsidRPr="005216D7">
              <w:rPr>
                <w:rFonts w:ascii="Times New Roman" w:hAnsi="Times New Roman" w:cs="Times New Roman"/>
                <w:color w:val="000000"/>
                <w:sz w:val="16"/>
                <w:szCs w:val="16"/>
              </w:rPr>
              <w:t xml:space="preserve"> 000,00</w:t>
            </w:r>
          </w:p>
        </w:tc>
        <w:tc>
          <w:tcPr>
            <w:tcW w:w="1134" w:type="dxa"/>
            <w:tcBorders>
              <w:top w:val="single" w:sz="4" w:space="0" w:color="auto"/>
              <w:left w:val="nil"/>
              <w:bottom w:val="single" w:sz="4" w:space="0" w:color="auto"/>
              <w:right w:val="single" w:sz="8" w:space="0" w:color="000000"/>
            </w:tcBorders>
            <w:shd w:val="clear" w:color="auto" w:fill="auto"/>
            <w:hideMark/>
          </w:tcPr>
          <w:p w14:paraId="5194CC40" w14:textId="77777777" w:rsidR="00646D3C" w:rsidRPr="005216D7" w:rsidRDefault="00646D3C" w:rsidP="00805C86">
            <w:pPr>
              <w:ind w:right="-108"/>
              <w:rPr>
                <w:rFonts w:ascii="Times New Roman" w:hAnsi="Times New Roman" w:cs="Times New Roman"/>
                <w:color w:val="000000"/>
                <w:sz w:val="16"/>
                <w:szCs w:val="16"/>
              </w:rPr>
            </w:pPr>
            <w:r w:rsidRPr="005216D7">
              <w:rPr>
                <w:rFonts w:ascii="Times New Roman" w:hAnsi="Times New Roman" w:cs="Times New Roman"/>
                <w:color w:val="000000"/>
                <w:sz w:val="16"/>
                <w:szCs w:val="16"/>
              </w:rPr>
              <w:t>0,00</w:t>
            </w:r>
          </w:p>
        </w:tc>
        <w:tc>
          <w:tcPr>
            <w:tcW w:w="1134" w:type="dxa"/>
            <w:tcBorders>
              <w:top w:val="single" w:sz="4" w:space="0" w:color="auto"/>
              <w:left w:val="nil"/>
              <w:bottom w:val="single" w:sz="4" w:space="0" w:color="auto"/>
              <w:right w:val="single" w:sz="8" w:space="0" w:color="000000"/>
            </w:tcBorders>
            <w:shd w:val="clear" w:color="auto" w:fill="auto"/>
            <w:hideMark/>
          </w:tcPr>
          <w:p w14:paraId="546CA4EA" w14:textId="77777777" w:rsidR="00646D3C" w:rsidRPr="005216D7" w:rsidRDefault="00646D3C" w:rsidP="00805C86">
            <w:pPr>
              <w:ind w:right="-108"/>
              <w:rPr>
                <w:rFonts w:ascii="Times New Roman" w:hAnsi="Times New Roman" w:cs="Times New Roman"/>
                <w:color w:val="000000"/>
                <w:sz w:val="16"/>
                <w:szCs w:val="16"/>
              </w:rPr>
            </w:pPr>
            <w:r w:rsidRPr="005216D7">
              <w:rPr>
                <w:rFonts w:ascii="Times New Roman" w:hAnsi="Times New Roman" w:cs="Times New Roman"/>
                <w:color w:val="000000"/>
                <w:sz w:val="16"/>
                <w:szCs w:val="16"/>
              </w:rPr>
              <w:t>0,00</w:t>
            </w:r>
          </w:p>
        </w:tc>
        <w:tc>
          <w:tcPr>
            <w:tcW w:w="1418" w:type="dxa"/>
            <w:tcBorders>
              <w:top w:val="single" w:sz="4" w:space="0" w:color="auto"/>
              <w:left w:val="nil"/>
              <w:bottom w:val="single" w:sz="4" w:space="0" w:color="auto"/>
              <w:right w:val="single" w:sz="8" w:space="0" w:color="000000"/>
            </w:tcBorders>
          </w:tcPr>
          <w:p w14:paraId="66FF93E6" w14:textId="77777777" w:rsidR="00646D3C" w:rsidRPr="005216D7" w:rsidRDefault="00AE4B82" w:rsidP="00805C86">
            <w:pPr>
              <w:ind w:right="-108"/>
              <w:rPr>
                <w:rFonts w:ascii="Times New Roman" w:hAnsi="Times New Roman" w:cs="Times New Roman"/>
                <w:color w:val="000000"/>
                <w:sz w:val="16"/>
                <w:szCs w:val="16"/>
              </w:rPr>
            </w:pPr>
            <w:r>
              <w:rPr>
                <w:rFonts w:ascii="Times New Roman" w:hAnsi="Times New Roman" w:cs="Times New Roman"/>
                <w:color w:val="000000"/>
                <w:sz w:val="16"/>
                <w:szCs w:val="16"/>
              </w:rPr>
              <w:t>0,00</w:t>
            </w:r>
          </w:p>
        </w:tc>
        <w:tc>
          <w:tcPr>
            <w:tcW w:w="1418" w:type="dxa"/>
            <w:tcBorders>
              <w:top w:val="single" w:sz="4" w:space="0" w:color="auto"/>
              <w:left w:val="nil"/>
              <w:bottom w:val="single" w:sz="4" w:space="0" w:color="auto"/>
              <w:right w:val="single" w:sz="8" w:space="0" w:color="000000"/>
            </w:tcBorders>
          </w:tcPr>
          <w:p w14:paraId="75D9D829" w14:textId="77777777" w:rsidR="00646D3C" w:rsidRDefault="00AE4B82" w:rsidP="00805C86">
            <w:pPr>
              <w:ind w:right="-108"/>
              <w:rPr>
                <w:rFonts w:ascii="Times New Roman" w:hAnsi="Times New Roman" w:cs="Times New Roman"/>
                <w:color w:val="000000"/>
                <w:sz w:val="16"/>
                <w:szCs w:val="16"/>
              </w:rPr>
            </w:pPr>
            <w:r>
              <w:rPr>
                <w:rFonts w:ascii="Times New Roman" w:hAnsi="Times New Roman" w:cs="Times New Roman"/>
                <w:color w:val="000000"/>
                <w:sz w:val="16"/>
                <w:szCs w:val="16"/>
              </w:rPr>
              <w:t>250 000,00</w:t>
            </w:r>
          </w:p>
        </w:tc>
      </w:tr>
      <w:tr w:rsidR="00646D3C" w:rsidRPr="00E7741B" w14:paraId="0E4C5A51" w14:textId="77777777" w:rsidTr="00D96990">
        <w:trPr>
          <w:gridAfter w:val="1"/>
          <w:wAfter w:w="1134" w:type="dxa"/>
          <w:trHeight w:val="2280"/>
        </w:trPr>
        <w:tc>
          <w:tcPr>
            <w:tcW w:w="816" w:type="dxa"/>
            <w:vMerge/>
            <w:tcBorders>
              <w:left w:val="single" w:sz="8" w:space="0" w:color="000000"/>
              <w:bottom w:val="single" w:sz="4" w:space="0" w:color="auto"/>
              <w:right w:val="single" w:sz="8" w:space="0" w:color="000000"/>
            </w:tcBorders>
            <w:vAlign w:val="center"/>
            <w:hideMark/>
          </w:tcPr>
          <w:p w14:paraId="4BE346F7" w14:textId="77777777" w:rsidR="00646D3C" w:rsidRPr="00E7741B" w:rsidRDefault="00646D3C" w:rsidP="004D1470">
            <w:pPr>
              <w:widowControl/>
              <w:suppressAutoHyphens w:val="0"/>
              <w:rPr>
                <w:rFonts w:ascii="Times New Roman" w:eastAsia="Times New Roman" w:hAnsi="Times New Roman" w:cs="Times New Roman"/>
                <w:color w:val="000000"/>
                <w:kern w:val="0"/>
                <w:lang w:eastAsia="ru-RU" w:bidi="ar-SA"/>
              </w:rPr>
            </w:pPr>
          </w:p>
        </w:tc>
        <w:tc>
          <w:tcPr>
            <w:tcW w:w="1419" w:type="dxa"/>
            <w:vMerge/>
            <w:tcBorders>
              <w:left w:val="single" w:sz="8" w:space="0" w:color="000000"/>
              <w:bottom w:val="single" w:sz="4" w:space="0" w:color="auto"/>
              <w:right w:val="single" w:sz="8" w:space="0" w:color="000000"/>
            </w:tcBorders>
            <w:vAlign w:val="center"/>
            <w:hideMark/>
          </w:tcPr>
          <w:p w14:paraId="69265349" w14:textId="77777777" w:rsidR="00646D3C" w:rsidRPr="00E7741B" w:rsidRDefault="00646D3C" w:rsidP="004D1470">
            <w:pPr>
              <w:widowControl/>
              <w:suppressAutoHyphens w:val="0"/>
              <w:rPr>
                <w:rFonts w:ascii="Times New Roman" w:eastAsia="Times New Roman" w:hAnsi="Times New Roman" w:cs="Times New Roman"/>
                <w:color w:val="000000"/>
                <w:kern w:val="0"/>
                <w:lang w:eastAsia="ru-RU" w:bidi="ar-SA"/>
              </w:rPr>
            </w:pPr>
          </w:p>
        </w:tc>
        <w:tc>
          <w:tcPr>
            <w:tcW w:w="2835" w:type="dxa"/>
            <w:vMerge/>
            <w:tcBorders>
              <w:left w:val="single" w:sz="8" w:space="0" w:color="000000"/>
              <w:bottom w:val="single" w:sz="4" w:space="0" w:color="auto"/>
              <w:right w:val="single" w:sz="8" w:space="0" w:color="000000"/>
            </w:tcBorders>
            <w:vAlign w:val="center"/>
            <w:hideMark/>
          </w:tcPr>
          <w:p w14:paraId="7E560463" w14:textId="77777777" w:rsidR="00646D3C" w:rsidRPr="00E7741B" w:rsidRDefault="00646D3C" w:rsidP="004D1470">
            <w:pPr>
              <w:widowControl/>
              <w:suppressAutoHyphens w:val="0"/>
              <w:rPr>
                <w:rFonts w:ascii="Times New Roman" w:eastAsia="Times New Roman" w:hAnsi="Times New Roman" w:cs="Times New Roman"/>
                <w:color w:val="000000"/>
                <w:kern w:val="0"/>
                <w:lang w:eastAsia="ru-RU" w:bidi="ar-SA"/>
              </w:rPr>
            </w:pPr>
          </w:p>
        </w:tc>
        <w:tc>
          <w:tcPr>
            <w:tcW w:w="2976" w:type="dxa"/>
            <w:tcBorders>
              <w:top w:val="single" w:sz="4" w:space="0" w:color="auto"/>
              <w:left w:val="nil"/>
              <w:bottom w:val="single" w:sz="4" w:space="0" w:color="auto"/>
              <w:right w:val="single" w:sz="8" w:space="0" w:color="000000"/>
            </w:tcBorders>
            <w:shd w:val="clear" w:color="auto" w:fill="auto"/>
            <w:hideMark/>
          </w:tcPr>
          <w:p w14:paraId="44F3473F" w14:textId="77777777" w:rsidR="00646D3C" w:rsidRPr="00E7741B" w:rsidRDefault="00646D3C" w:rsidP="00F5668D">
            <w:pPr>
              <w:widowControl/>
              <w:suppressAutoHyphens w:val="0"/>
              <w:jc w:val="center"/>
              <w:rPr>
                <w:rFonts w:ascii="Times New Roman" w:eastAsia="Times New Roman" w:hAnsi="Times New Roman" w:cs="Times New Roman"/>
                <w:color w:val="000000"/>
                <w:kern w:val="0"/>
                <w:lang w:eastAsia="ru-RU" w:bidi="ar-SA"/>
              </w:rPr>
            </w:pPr>
            <w:r w:rsidRPr="00E7741B">
              <w:rPr>
                <w:rFonts w:ascii="Times New Roman" w:eastAsia="Times New Roman" w:hAnsi="Times New Roman" w:cs="Times New Roman"/>
                <w:color w:val="000000"/>
                <w:kern w:val="0"/>
                <w:lang w:eastAsia="ru-RU" w:bidi="ar-SA"/>
              </w:rPr>
              <w:t>Ответственный исполнитель-администрация Лебяжского муниципального округа  Кировской области</w:t>
            </w:r>
          </w:p>
        </w:tc>
        <w:tc>
          <w:tcPr>
            <w:tcW w:w="1134" w:type="dxa"/>
            <w:tcBorders>
              <w:top w:val="single" w:sz="4" w:space="0" w:color="auto"/>
              <w:left w:val="nil"/>
              <w:bottom w:val="single" w:sz="4" w:space="0" w:color="auto"/>
              <w:right w:val="single" w:sz="8" w:space="0" w:color="000000"/>
            </w:tcBorders>
            <w:shd w:val="clear" w:color="auto" w:fill="E2EFD9" w:themeFill="accent6" w:themeFillTint="33"/>
            <w:hideMark/>
          </w:tcPr>
          <w:p w14:paraId="44010A56" w14:textId="77777777" w:rsidR="00646D3C" w:rsidRPr="005216D7" w:rsidRDefault="00646D3C" w:rsidP="00805C86">
            <w:pPr>
              <w:ind w:right="-108"/>
              <w:rPr>
                <w:rFonts w:ascii="Times New Roman" w:hAnsi="Times New Roman" w:cs="Times New Roman"/>
                <w:color w:val="000000"/>
                <w:sz w:val="16"/>
                <w:szCs w:val="16"/>
              </w:rPr>
            </w:pPr>
            <w:r>
              <w:rPr>
                <w:rFonts w:ascii="Times New Roman" w:hAnsi="Times New Roman" w:cs="Times New Roman"/>
                <w:color w:val="000000"/>
                <w:sz w:val="16"/>
                <w:szCs w:val="16"/>
              </w:rPr>
              <w:t>250</w:t>
            </w:r>
            <w:r w:rsidRPr="005216D7">
              <w:rPr>
                <w:rFonts w:ascii="Times New Roman" w:hAnsi="Times New Roman" w:cs="Times New Roman"/>
                <w:color w:val="000000"/>
                <w:sz w:val="16"/>
                <w:szCs w:val="16"/>
              </w:rPr>
              <w:t xml:space="preserve"> 000,00</w:t>
            </w:r>
          </w:p>
        </w:tc>
        <w:tc>
          <w:tcPr>
            <w:tcW w:w="1134" w:type="dxa"/>
            <w:tcBorders>
              <w:top w:val="single" w:sz="4" w:space="0" w:color="auto"/>
              <w:left w:val="nil"/>
              <w:bottom w:val="single" w:sz="4" w:space="0" w:color="auto"/>
              <w:right w:val="single" w:sz="8" w:space="0" w:color="000000"/>
            </w:tcBorders>
            <w:shd w:val="clear" w:color="auto" w:fill="auto"/>
            <w:hideMark/>
          </w:tcPr>
          <w:p w14:paraId="76F665E6" w14:textId="77777777" w:rsidR="00646D3C" w:rsidRPr="005216D7" w:rsidRDefault="00646D3C" w:rsidP="00805C86">
            <w:pPr>
              <w:ind w:right="-108"/>
              <w:rPr>
                <w:rFonts w:ascii="Times New Roman" w:hAnsi="Times New Roman" w:cs="Times New Roman"/>
                <w:color w:val="000000"/>
                <w:sz w:val="16"/>
                <w:szCs w:val="16"/>
              </w:rPr>
            </w:pPr>
            <w:r w:rsidRPr="005216D7">
              <w:rPr>
                <w:rFonts w:ascii="Times New Roman" w:hAnsi="Times New Roman" w:cs="Times New Roman"/>
                <w:color w:val="000000"/>
                <w:sz w:val="16"/>
                <w:szCs w:val="16"/>
              </w:rPr>
              <w:t>0,00</w:t>
            </w:r>
          </w:p>
        </w:tc>
        <w:tc>
          <w:tcPr>
            <w:tcW w:w="1134" w:type="dxa"/>
            <w:tcBorders>
              <w:top w:val="single" w:sz="4" w:space="0" w:color="auto"/>
              <w:left w:val="nil"/>
              <w:bottom w:val="single" w:sz="4" w:space="0" w:color="auto"/>
              <w:right w:val="single" w:sz="8" w:space="0" w:color="000000"/>
            </w:tcBorders>
            <w:shd w:val="clear" w:color="auto" w:fill="auto"/>
            <w:hideMark/>
          </w:tcPr>
          <w:p w14:paraId="65B00E88" w14:textId="77777777" w:rsidR="00646D3C" w:rsidRPr="005216D7" w:rsidRDefault="00646D3C" w:rsidP="00805C86">
            <w:pPr>
              <w:ind w:right="-108"/>
              <w:rPr>
                <w:rFonts w:ascii="Times New Roman" w:hAnsi="Times New Roman" w:cs="Times New Roman"/>
                <w:color w:val="000000"/>
                <w:sz w:val="16"/>
                <w:szCs w:val="16"/>
              </w:rPr>
            </w:pPr>
            <w:r w:rsidRPr="005216D7">
              <w:rPr>
                <w:rFonts w:ascii="Times New Roman" w:hAnsi="Times New Roman" w:cs="Times New Roman"/>
                <w:color w:val="000000"/>
                <w:sz w:val="16"/>
                <w:szCs w:val="16"/>
              </w:rPr>
              <w:t>0,00</w:t>
            </w:r>
          </w:p>
        </w:tc>
        <w:tc>
          <w:tcPr>
            <w:tcW w:w="1418" w:type="dxa"/>
            <w:tcBorders>
              <w:top w:val="single" w:sz="4" w:space="0" w:color="auto"/>
              <w:left w:val="nil"/>
              <w:bottom w:val="single" w:sz="4" w:space="0" w:color="auto"/>
              <w:right w:val="single" w:sz="8" w:space="0" w:color="000000"/>
            </w:tcBorders>
          </w:tcPr>
          <w:p w14:paraId="2E2A597D" w14:textId="77777777" w:rsidR="00646D3C" w:rsidRPr="005216D7" w:rsidRDefault="00AE4B82" w:rsidP="00805C86">
            <w:pPr>
              <w:ind w:right="-108"/>
              <w:rPr>
                <w:rFonts w:ascii="Times New Roman" w:hAnsi="Times New Roman" w:cs="Times New Roman"/>
                <w:color w:val="000000"/>
                <w:sz w:val="16"/>
                <w:szCs w:val="16"/>
              </w:rPr>
            </w:pPr>
            <w:r>
              <w:rPr>
                <w:rFonts w:ascii="Times New Roman" w:hAnsi="Times New Roman" w:cs="Times New Roman"/>
                <w:color w:val="000000"/>
                <w:sz w:val="16"/>
                <w:szCs w:val="16"/>
              </w:rPr>
              <w:t>0,00</w:t>
            </w:r>
          </w:p>
        </w:tc>
        <w:tc>
          <w:tcPr>
            <w:tcW w:w="1418" w:type="dxa"/>
            <w:tcBorders>
              <w:top w:val="single" w:sz="4" w:space="0" w:color="auto"/>
              <w:left w:val="nil"/>
              <w:bottom w:val="single" w:sz="4" w:space="0" w:color="auto"/>
              <w:right w:val="single" w:sz="8" w:space="0" w:color="000000"/>
            </w:tcBorders>
          </w:tcPr>
          <w:p w14:paraId="29B7E156" w14:textId="77777777" w:rsidR="00646D3C" w:rsidRDefault="00AE4B82" w:rsidP="00805C86">
            <w:pPr>
              <w:ind w:right="-108"/>
              <w:rPr>
                <w:rFonts w:ascii="Times New Roman" w:hAnsi="Times New Roman" w:cs="Times New Roman"/>
                <w:color w:val="000000"/>
                <w:sz w:val="16"/>
                <w:szCs w:val="16"/>
              </w:rPr>
            </w:pPr>
            <w:r>
              <w:rPr>
                <w:rFonts w:ascii="Times New Roman" w:hAnsi="Times New Roman" w:cs="Times New Roman"/>
                <w:color w:val="000000"/>
                <w:sz w:val="16"/>
                <w:szCs w:val="16"/>
              </w:rPr>
              <w:t>250 000,00</w:t>
            </w:r>
          </w:p>
        </w:tc>
      </w:tr>
      <w:tr w:rsidR="00D96990" w:rsidRPr="00E7741B" w14:paraId="78AB4192" w14:textId="77777777" w:rsidTr="00D96990">
        <w:trPr>
          <w:gridAfter w:val="1"/>
          <w:wAfter w:w="1134" w:type="dxa"/>
          <w:trHeight w:val="480"/>
        </w:trPr>
        <w:tc>
          <w:tcPr>
            <w:tcW w:w="816" w:type="dxa"/>
            <w:vMerge w:val="restart"/>
            <w:tcBorders>
              <w:top w:val="single" w:sz="4" w:space="0" w:color="auto"/>
              <w:left w:val="single" w:sz="8" w:space="0" w:color="000000"/>
              <w:right w:val="single" w:sz="8" w:space="0" w:color="000000"/>
            </w:tcBorders>
            <w:vAlign w:val="center"/>
            <w:hideMark/>
          </w:tcPr>
          <w:p w14:paraId="22318023" w14:textId="77777777" w:rsidR="00D96990" w:rsidRPr="00E7741B" w:rsidRDefault="00D96990" w:rsidP="00D96990">
            <w:pPr>
              <w:widowControl/>
              <w:suppressAutoHyphens w:val="0"/>
              <w:rPr>
                <w:rFonts w:ascii="Times New Roman" w:eastAsia="Times New Roman" w:hAnsi="Times New Roman" w:cs="Times New Roman"/>
                <w:color w:val="000000"/>
                <w:kern w:val="0"/>
                <w:lang w:eastAsia="ru-RU" w:bidi="ar-SA"/>
              </w:rPr>
            </w:pPr>
            <w:r>
              <w:rPr>
                <w:rFonts w:ascii="Times New Roman" w:eastAsia="Times New Roman" w:hAnsi="Times New Roman" w:cs="Times New Roman"/>
                <w:color w:val="000000"/>
                <w:kern w:val="0"/>
                <w:lang w:eastAsia="ru-RU" w:bidi="ar-SA"/>
              </w:rPr>
              <w:t>1.6</w:t>
            </w:r>
          </w:p>
        </w:tc>
        <w:tc>
          <w:tcPr>
            <w:tcW w:w="1419" w:type="dxa"/>
            <w:vMerge w:val="restart"/>
            <w:tcBorders>
              <w:top w:val="single" w:sz="4" w:space="0" w:color="auto"/>
              <w:left w:val="single" w:sz="8" w:space="0" w:color="000000"/>
              <w:right w:val="single" w:sz="8" w:space="0" w:color="000000"/>
            </w:tcBorders>
            <w:vAlign w:val="center"/>
            <w:hideMark/>
          </w:tcPr>
          <w:p w14:paraId="600D86B8" w14:textId="77777777" w:rsidR="00D96990" w:rsidRPr="00E7741B" w:rsidRDefault="00D96990" w:rsidP="00D96990">
            <w:pPr>
              <w:widowControl/>
              <w:suppressAutoHyphens w:val="0"/>
              <w:rPr>
                <w:rFonts w:ascii="Times New Roman" w:eastAsia="Times New Roman" w:hAnsi="Times New Roman" w:cs="Times New Roman"/>
                <w:color w:val="000000"/>
                <w:kern w:val="0"/>
                <w:lang w:eastAsia="ru-RU" w:bidi="ar-SA"/>
              </w:rPr>
            </w:pPr>
            <w:r w:rsidRPr="00E7741B">
              <w:rPr>
                <w:rFonts w:ascii="Times New Roman" w:eastAsia="Times New Roman" w:hAnsi="Times New Roman" w:cs="Times New Roman"/>
                <w:color w:val="000000"/>
                <w:kern w:val="0"/>
                <w:lang w:eastAsia="ru-RU" w:bidi="ar-SA"/>
              </w:rPr>
              <w:t>Мероприят</w:t>
            </w:r>
            <w:r w:rsidRPr="00E7741B">
              <w:rPr>
                <w:rFonts w:ascii="Times New Roman" w:eastAsia="Times New Roman" w:hAnsi="Times New Roman" w:cs="Times New Roman"/>
                <w:color w:val="000000"/>
                <w:kern w:val="0"/>
                <w:lang w:eastAsia="ru-RU" w:bidi="ar-SA"/>
              </w:rPr>
              <w:lastRenderedPageBreak/>
              <w:t>ие</w:t>
            </w:r>
          </w:p>
        </w:tc>
        <w:tc>
          <w:tcPr>
            <w:tcW w:w="2835" w:type="dxa"/>
            <w:vMerge w:val="restart"/>
            <w:tcBorders>
              <w:top w:val="single" w:sz="4" w:space="0" w:color="auto"/>
              <w:left w:val="single" w:sz="8" w:space="0" w:color="000000"/>
              <w:right w:val="single" w:sz="8" w:space="0" w:color="000000"/>
            </w:tcBorders>
            <w:vAlign w:val="center"/>
            <w:hideMark/>
          </w:tcPr>
          <w:p w14:paraId="01F6300B" w14:textId="77777777" w:rsidR="00D96990" w:rsidRPr="00D96990" w:rsidRDefault="00D96990" w:rsidP="00D96990">
            <w:pPr>
              <w:jc w:val="both"/>
              <w:rPr>
                <w:rFonts w:ascii="Times New Roman" w:hAnsi="Times New Roman" w:cs="Times New Roman"/>
              </w:rPr>
            </w:pPr>
            <w:r w:rsidRPr="00D96990">
              <w:rPr>
                <w:bCs/>
              </w:rPr>
              <w:lastRenderedPageBreak/>
              <w:t>Осуществление</w:t>
            </w:r>
            <w:r w:rsidRPr="00D96990">
              <w:rPr>
                <w:rFonts w:eastAsia="Times New Roman"/>
                <w:bCs/>
              </w:rPr>
              <w:t xml:space="preserve"> </w:t>
            </w:r>
            <w:r w:rsidRPr="00D96990">
              <w:rPr>
                <w:rFonts w:eastAsia="Times New Roman"/>
                <w:bCs/>
              </w:rPr>
              <w:lastRenderedPageBreak/>
              <w:t>совместной</w:t>
            </w:r>
            <w:r w:rsidRPr="00D96990">
              <w:t xml:space="preserve"> </w:t>
            </w:r>
            <w:r w:rsidRPr="00D96990">
              <w:rPr>
                <w:rFonts w:eastAsia="Times New Roman"/>
                <w:bCs/>
              </w:rPr>
              <w:t>закупки дорожной техники в лизинг</w:t>
            </w:r>
            <w:r w:rsidRPr="00D96990">
              <w:t xml:space="preserve"> </w:t>
            </w:r>
            <w:r w:rsidRPr="00D96990">
              <w:rPr>
                <w:bCs/>
              </w:rPr>
              <w:t xml:space="preserve">в рамках </w:t>
            </w:r>
            <w:r w:rsidRPr="00D96990">
              <w:rPr>
                <w:rFonts w:eastAsia="Times New Roman"/>
                <w:bCs/>
              </w:rPr>
              <w:t>предоставления иных</w:t>
            </w:r>
            <w:r w:rsidRPr="00D96990">
              <w:t xml:space="preserve"> </w:t>
            </w:r>
            <w:r w:rsidRPr="00D96990">
              <w:rPr>
                <w:rFonts w:eastAsia="Times New Roman"/>
                <w:bCs/>
              </w:rPr>
              <w:t>межбюджетных трансфертов</w:t>
            </w:r>
            <w:r w:rsidRPr="00D96990">
              <w:t xml:space="preserve"> </w:t>
            </w:r>
            <w:r w:rsidRPr="00D96990">
              <w:rPr>
                <w:bCs/>
              </w:rPr>
              <w:t xml:space="preserve">местным бюджетам из </w:t>
            </w:r>
            <w:r w:rsidRPr="00D96990">
              <w:rPr>
                <w:rFonts w:eastAsia="Times New Roman"/>
                <w:bCs/>
              </w:rPr>
              <w:t>областного</w:t>
            </w:r>
            <w:r w:rsidRPr="00D96990">
              <w:t xml:space="preserve"> </w:t>
            </w:r>
            <w:r w:rsidRPr="00D96990">
              <w:rPr>
                <w:rFonts w:eastAsia="Times New Roman"/>
                <w:bCs/>
              </w:rPr>
              <w:t>бюджета.</w:t>
            </w:r>
          </w:p>
          <w:p w14:paraId="5C9DB863" w14:textId="77777777" w:rsidR="00D96990" w:rsidRPr="00E7741B" w:rsidRDefault="00D96990" w:rsidP="004D1470">
            <w:pPr>
              <w:widowControl/>
              <w:suppressAutoHyphens w:val="0"/>
              <w:rPr>
                <w:rFonts w:ascii="Times New Roman" w:eastAsia="Times New Roman" w:hAnsi="Times New Roman" w:cs="Times New Roman"/>
                <w:color w:val="000000"/>
                <w:kern w:val="0"/>
                <w:lang w:eastAsia="ru-RU" w:bidi="ar-SA"/>
              </w:rPr>
            </w:pPr>
          </w:p>
        </w:tc>
        <w:tc>
          <w:tcPr>
            <w:tcW w:w="2976" w:type="dxa"/>
            <w:tcBorders>
              <w:top w:val="single" w:sz="4" w:space="0" w:color="auto"/>
              <w:left w:val="nil"/>
              <w:bottom w:val="single" w:sz="4" w:space="0" w:color="auto"/>
              <w:right w:val="single" w:sz="8" w:space="0" w:color="000000"/>
            </w:tcBorders>
            <w:shd w:val="clear" w:color="auto" w:fill="auto"/>
            <w:hideMark/>
          </w:tcPr>
          <w:p w14:paraId="29B7961F" w14:textId="77777777" w:rsidR="00D96990" w:rsidRPr="00E7741B" w:rsidRDefault="00D96990" w:rsidP="00D96990">
            <w:pPr>
              <w:widowControl/>
              <w:suppressAutoHyphens w:val="0"/>
              <w:jc w:val="center"/>
              <w:rPr>
                <w:rFonts w:ascii="Times New Roman" w:eastAsia="Times New Roman" w:hAnsi="Times New Roman" w:cs="Times New Roman"/>
                <w:color w:val="000000"/>
                <w:kern w:val="0"/>
                <w:lang w:eastAsia="ru-RU" w:bidi="ar-SA"/>
              </w:rPr>
            </w:pPr>
            <w:r w:rsidRPr="00E7741B">
              <w:rPr>
                <w:rFonts w:ascii="Times New Roman" w:eastAsia="Times New Roman" w:hAnsi="Times New Roman" w:cs="Times New Roman"/>
                <w:color w:val="000000"/>
                <w:kern w:val="0"/>
                <w:lang w:eastAsia="ru-RU" w:bidi="ar-SA"/>
              </w:rPr>
              <w:lastRenderedPageBreak/>
              <w:t>Всего</w:t>
            </w:r>
          </w:p>
        </w:tc>
        <w:tc>
          <w:tcPr>
            <w:tcW w:w="1134" w:type="dxa"/>
            <w:tcBorders>
              <w:top w:val="single" w:sz="4" w:space="0" w:color="auto"/>
              <w:left w:val="nil"/>
              <w:bottom w:val="single" w:sz="4" w:space="0" w:color="auto"/>
              <w:right w:val="single" w:sz="8" w:space="0" w:color="000000"/>
            </w:tcBorders>
            <w:shd w:val="clear" w:color="auto" w:fill="E2EFD9" w:themeFill="accent6" w:themeFillTint="33"/>
            <w:hideMark/>
          </w:tcPr>
          <w:p w14:paraId="0306D9D0" w14:textId="77777777" w:rsidR="00D96990" w:rsidRPr="005216D7" w:rsidRDefault="00D96990" w:rsidP="00D96990">
            <w:pPr>
              <w:ind w:right="-108"/>
              <w:rPr>
                <w:rFonts w:ascii="Times New Roman" w:hAnsi="Times New Roman" w:cs="Times New Roman"/>
                <w:color w:val="000000"/>
                <w:sz w:val="16"/>
                <w:szCs w:val="16"/>
              </w:rPr>
            </w:pPr>
            <w:r>
              <w:rPr>
                <w:rFonts w:ascii="Times New Roman" w:hAnsi="Times New Roman" w:cs="Times New Roman"/>
                <w:color w:val="000000"/>
                <w:sz w:val="16"/>
                <w:szCs w:val="16"/>
              </w:rPr>
              <w:t>0,00</w:t>
            </w:r>
          </w:p>
        </w:tc>
        <w:tc>
          <w:tcPr>
            <w:tcW w:w="1134" w:type="dxa"/>
            <w:tcBorders>
              <w:top w:val="single" w:sz="4" w:space="0" w:color="auto"/>
              <w:left w:val="nil"/>
              <w:bottom w:val="single" w:sz="4" w:space="0" w:color="auto"/>
              <w:right w:val="single" w:sz="8" w:space="0" w:color="000000"/>
            </w:tcBorders>
            <w:shd w:val="clear" w:color="auto" w:fill="auto"/>
            <w:hideMark/>
          </w:tcPr>
          <w:p w14:paraId="38DEBD08" w14:textId="77777777" w:rsidR="00D96990" w:rsidRPr="005216D7" w:rsidRDefault="00D96990" w:rsidP="00D96990">
            <w:pPr>
              <w:ind w:right="-108"/>
              <w:rPr>
                <w:rFonts w:ascii="Times New Roman" w:hAnsi="Times New Roman" w:cs="Times New Roman"/>
                <w:color w:val="000000"/>
                <w:sz w:val="16"/>
                <w:szCs w:val="16"/>
              </w:rPr>
            </w:pPr>
            <w:r>
              <w:rPr>
                <w:rFonts w:ascii="Times New Roman" w:hAnsi="Times New Roman" w:cs="Times New Roman"/>
                <w:color w:val="000000"/>
                <w:sz w:val="16"/>
                <w:szCs w:val="16"/>
              </w:rPr>
              <w:t>0,00</w:t>
            </w:r>
          </w:p>
        </w:tc>
        <w:tc>
          <w:tcPr>
            <w:tcW w:w="1134" w:type="dxa"/>
            <w:tcBorders>
              <w:top w:val="single" w:sz="4" w:space="0" w:color="auto"/>
              <w:left w:val="nil"/>
              <w:bottom w:val="single" w:sz="4" w:space="0" w:color="auto"/>
              <w:right w:val="single" w:sz="8" w:space="0" w:color="000000"/>
            </w:tcBorders>
            <w:shd w:val="clear" w:color="auto" w:fill="auto"/>
            <w:hideMark/>
          </w:tcPr>
          <w:p w14:paraId="5406A5C9" w14:textId="77777777" w:rsidR="00D96990" w:rsidRPr="005216D7" w:rsidRDefault="00D96990" w:rsidP="00D96990">
            <w:pPr>
              <w:ind w:right="-108"/>
              <w:rPr>
                <w:rFonts w:ascii="Times New Roman" w:hAnsi="Times New Roman" w:cs="Times New Roman"/>
                <w:color w:val="000000"/>
                <w:sz w:val="16"/>
                <w:szCs w:val="16"/>
              </w:rPr>
            </w:pPr>
            <w:r>
              <w:rPr>
                <w:rFonts w:ascii="Times New Roman" w:hAnsi="Times New Roman" w:cs="Times New Roman"/>
                <w:color w:val="000000"/>
                <w:sz w:val="16"/>
                <w:szCs w:val="16"/>
              </w:rPr>
              <w:t>0,00</w:t>
            </w:r>
          </w:p>
        </w:tc>
        <w:tc>
          <w:tcPr>
            <w:tcW w:w="1418" w:type="dxa"/>
            <w:tcBorders>
              <w:top w:val="single" w:sz="4" w:space="0" w:color="auto"/>
              <w:left w:val="nil"/>
              <w:bottom w:val="single" w:sz="4" w:space="0" w:color="auto"/>
              <w:right w:val="single" w:sz="8" w:space="0" w:color="000000"/>
            </w:tcBorders>
          </w:tcPr>
          <w:p w14:paraId="1E13049C" w14:textId="77777777" w:rsidR="00D96990" w:rsidRPr="005216D7" w:rsidRDefault="00D96990" w:rsidP="00D96990">
            <w:pPr>
              <w:ind w:right="-108"/>
              <w:rPr>
                <w:rFonts w:ascii="Times New Roman" w:hAnsi="Times New Roman" w:cs="Times New Roman"/>
                <w:color w:val="000000"/>
                <w:sz w:val="16"/>
                <w:szCs w:val="16"/>
              </w:rPr>
            </w:pPr>
            <w:r>
              <w:rPr>
                <w:rFonts w:ascii="Times New Roman" w:hAnsi="Times New Roman" w:cs="Times New Roman"/>
                <w:color w:val="000000"/>
                <w:sz w:val="16"/>
                <w:szCs w:val="16"/>
              </w:rPr>
              <w:t>0,00</w:t>
            </w:r>
          </w:p>
        </w:tc>
        <w:tc>
          <w:tcPr>
            <w:tcW w:w="1418" w:type="dxa"/>
            <w:tcBorders>
              <w:top w:val="single" w:sz="4" w:space="0" w:color="auto"/>
              <w:left w:val="nil"/>
              <w:bottom w:val="single" w:sz="4" w:space="0" w:color="auto"/>
              <w:right w:val="single" w:sz="8" w:space="0" w:color="000000"/>
            </w:tcBorders>
          </w:tcPr>
          <w:p w14:paraId="5AA4A06C" w14:textId="77777777" w:rsidR="00D96990" w:rsidRPr="005216D7" w:rsidRDefault="00D96990" w:rsidP="00D96990">
            <w:pPr>
              <w:ind w:right="-108"/>
              <w:rPr>
                <w:rFonts w:ascii="Times New Roman" w:hAnsi="Times New Roman" w:cs="Times New Roman"/>
                <w:color w:val="000000"/>
                <w:sz w:val="16"/>
                <w:szCs w:val="16"/>
              </w:rPr>
            </w:pPr>
            <w:r>
              <w:rPr>
                <w:rFonts w:ascii="Times New Roman" w:hAnsi="Times New Roman" w:cs="Times New Roman"/>
                <w:color w:val="000000"/>
                <w:sz w:val="16"/>
                <w:szCs w:val="16"/>
              </w:rPr>
              <w:t>0,00</w:t>
            </w:r>
          </w:p>
        </w:tc>
      </w:tr>
      <w:tr w:rsidR="00D96990" w:rsidRPr="00E7741B" w14:paraId="3480BFDF" w14:textId="77777777" w:rsidTr="00646D3C">
        <w:trPr>
          <w:gridAfter w:val="1"/>
          <w:wAfter w:w="1134" w:type="dxa"/>
          <w:trHeight w:val="1785"/>
        </w:trPr>
        <w:tc>
          <w:tcPr>
            <w:tcW w:w="816" w:type="dxa"/>
            <w:vMerge/>
            <w:tcBorders>
              <w:left w:val="single" w:sz="8" w:space="0" w:color="000000"/>
              <w:bottom w:val="single" w:sz="8" w:space="0" w:color="000000"/>
              <w:right w:val="single" w:sz="8" w:space="0" w:color="000000"/>
            </w:tcBorders>
            <w:vAlign w:val="center"/>
            <w:hideMark/>
          </w:tcPr>
          <w:p w14:paraId="5CFF8548" w14:textId="77777777" w:rsidR="00D96990" w:rsidRPr="00E7741B" w:rsidRDefault="00D96990" w:rsidP="004D1470">
            <w:pPr>
              <w:widowControl/>
              <w:suppressAutoHyphens w:val="0"/>
              <w:rPr>
                <w:rFonts w:ascii="Times New Roman" w:eastAsia="Times New Roman" w:hAnsi="Times New Roman" w:cs="Times New Roman"/>
                <w:color w:val="000000"/>
                <w:kern w:val="0"/>
                <w:lang w:eastAsia="ru-RU" w:bidi="ar-SA"/>
              </w:rPr>
            </w:pPr>
          </w:p>
        </w:tc>
        <w:tc>
          <w:tcPr>
            <w:tcW w:w="1419" w:type="dxa"/>
            <w:vMerge/>
            <w:tcBorders>
              <w:left w:val="single" w:sz="8" w:space="0" w:color="000000"/>
              <w:bottom w:val="single" w:sz="8" w:space="0" w:color="000000"/>
              <w:right w:val="single" w:sz="8" w:space="0" w:color="000000"/>
            </w:tcBorders>
            <w:vAlign w:val="center"/>
            <w:hideMark/>
          </w:tcPr>
          <w:p w14:paraId="51A9161D" w14:textId="77777777" w:rsidR="00D96990" w:rsidRPr="00E7741B" w:rsidRDefault="00D96990" w:rsidP="004D1470">
            <w:pPr>
              <w:widowControl/>
              <w:suppressAutoHyphens w:val="0"/>
              <w:rPr>
                <w:rFonts w:ascii="Times New Roman" w:eastAsia="Times New Roman" w:hAnsi="Times New Roman" w:cs="Times New Roman"/>
                <w:color w:val="000000"/>
                <w:kern w:val="0"/>
                <w:lang w:eastAsia="ru-RU" w:bidi="ar-SA"/>
              </w:rPr>
            </w:pPr>
          </w:p>
        </w:tc>
        <w:tc>
          <w:tcPr>
            <w:tcW w:w="2835" w:type="dxa"/>
            <w:vMerge/>
            <w:tcBorders>
              <w:left w:val="single" w:sz="8" w:space="0" w:color="000000"/>
              <w:bottom w:val="single" w:sz="8" w:space="0" w:color="000000"/>
              <w:right w:val="single" w:sz="8" w:space="0" w:color="000000"/>
            </w:tcBorders>
            <w:vAlign w:val="center"/>
            <w:hideMark/>
          </w:tcPr>
          <w:p w14:paraId="5EC23325" w14:textId="77777777" w:rsidR="00D96990" w:rsidRPr="00E7741B" w:rsidRDefault="00D96990" w:rsidP="004D1470">
            <w:pPr>
              <w:widowControl/>
              <w:suppressAutoHyphens w:val="0"/>
              <w:rPr>
                <w:rFonts w:ascii="Times New Roman" w:eastAsia="Times New Roman" w:hAnsi="Times New Roman" w:cs="Times New Roman"/>
                <w:color w:val="000000"/>
                <w:kern w:val="0"/>
                <w:lang w:eastAsia="ru-RU" w:bidi="ar-SA"/>
              </w:rPr>
            </w:pPr>
          </w:p>
        </w:tc>
        <w:tc>
          <w:tcPr>
            <w:tcW w:w="2976" w:type="dxa"/>
            <w:tcBorders>
              <w:top w:val="single" w:sz="4" w:space="0" w:color="auto"/>
              <w:left w:val="nil"/>
              <w:bottom w:val="single" w:sz="8" w:space="0" w:color="000000"/>
              <w:right w:val="single" w:sz="8" w:space="0" w:color="000000"/>
            </w:tcBorders>
            <w:shd w:val="clear" w:color="auto" w:fill="auto"/>
            <w:hideMark/>
          </w:tcPr>
          <w:p w14:paraId="5B30FFC3" w14:textId="77777777" w:rsidR="00D96990" w:rsidRPr="00E7741B" w:rsidRDefault="00D96990" w:rsidP="00D96990">
            <w:pPr>
              <w:widowControl/>
              <w:suppressAutoHyphens w:val="0"/>
              <w:jc w:val="center"/>
              <w:rPr>
                <w:rFonts w:ascii="Times New Roman" w:eastAsia="Times New Roman" w:hAnsi="Times New Roman" w:cs="Times New Roman"/>
                <w:color w:val="000000"/>
                <w:kern w:val="0"/>
                <w:lang w:eastAsia="ru-RU" w:bidi="ar-SA"/>
              </w:rPr>
            </w:pPr>
            <w:r w:rsidRPr="00E7741B">
              <w:rPr>
                <w:rFonts w:ascii="Times New Roman" w:eastAsia="Times New Roman" w:hAnsi="Times New Roman" w:cs="Times New Roman"/>
                <w:color w:val="000000"/>
                <w:kern w:val="0"/>
                <w:lang w:eastAsia="ru-RU" w:bidi="ar-SA"/>
              </w:rPr>
              <w:t>Ответственный исполнитель-администрация Лебяжского муниципального округа  Кировской области</w:t>
            </w:r>
          </w:p>
        </w:tc>
        <w:tc>
          <w:tcPr>
            <w:tcW w:w="1134" w:type="dxa"/>
            <w:tcBorders>
              <w:top w:val="single" w:sz="4" w:space="0" w:color="auto"/>
              <w:left w:val="nil"/>
              <w:bottom w:val="single" w:sz="8" w:space="0" w:color="000000"/>
              <w:right w:val="single" w:sz="8" w:space="0" w:color="000000"/>
            </w:tcBorders>
            <w:shd w:val="clear" w:color="auto" w:fill="E2EFD9" w:themeFill="accent6" w:themeFillTint="33"/>
            <w:hideMark/>
          </w:tcPr>
          <w:p w14:paraId="01D0B635" w14:textId="77777777" w:rsidR="00D96990" w:rsidRPr="005216D7" w:rsidRDefault="00D96990" w:rsidP="00D96990">
            <w:pPr>
              <w:ind w:right="-108"/>
              <w:rPr>
                <w:rFonts w:ascii="Times New Roman" w:hAnsi="Times New Roman" w:cs="Times New Roman"/>
                <w:color w:val="000000"/>
                <w:sz w:val="16"/>
                <w:szCs w:val="16"/>
              </w:rPr>
            </w:pPr>
            <w:r>
              <w:rPr>
                <w:rFonts w:ascii="Times New Roman" w:hAnsi="Times New Roman" w:cs="Times New Roman"/>
                <w:color w:val="000000"/>
                <w:sz w:val="16"/>
                <w:szCs w:val="16"/>
              </w:rPr>
              <w:t>0,00</w:t>
            </w:r>
          </w:p>
        </w:tc>
        <w:tc>
          <w:tcPr>
            <w:tcW w:w="1134" w:type="dxa"/>
            <w:tcBorders>
              <w:top w:val="single" w:sz="4" w:space="0" w:color="auto"/>
              <w:left w:val="nil"/>
              <w:bottom w:val="single" w:sz="8" w:space="0" w:color="000000"/>
              <w:right w:val="single" w:sz="8" w:space="0" w:color="000000"/>
            </w:tcBorders>
            <w:shd w:val="clear" w:color="auto" w:fill="auto"/>
            <w:hideMark/>
          </w:tcPr>
          <w:p w14:paraId="3EEAC4FA" w14:textId="77777777" w:rsidR="00D96990" w:rsidRPr="005216D7" w:rsidRDefault="00D96990" w:rsidP="00D96990">
            <w:pPr>
              <w:ind w:right="-108"/>
              <w:rPr>
                <w:rFonts w:ascii="Times New Roman" w:hAnsi="Times New Roman" w:cs="Times New Roman"/>
                <w:color w:val="000000"/>
                <w:sz w:val="16"/>
                <w:szCs w:val="16"/>
              </w:rPr>
            </w:pPr>
            <w:r>
              <w:rPr>
                <w:rFonts w:ascii="Times New Roman" w:hAnsi="Times New Roman" w:cs="Times New Roman"/>
                <w:color w:val="000000"/>
                <w:sz w:val="16"/>
                <w:szCs w:val="16"/>
              </w:rPr>
              <w:t>0,00</w:t>
            </w:r>
          </w:p>
        </w:tc>
        <w:tc>
          <w:tcPr>
            <w:tcW w:w="1134" w:type="dxa"/>
            <w:tcBorders>
              <w:top w:val="single" w:sz="4" w:space="0" w:color="auto"/>
              <w:left w:val="nil"/>
              <w:bottom w:val="single" w:sz="8" w:space="0" w:color="000000"/>
              <w:right w:val="single" w:sz="8" w:space="0" w:color="000000"/>
            </w:tcBorders>
            <w:shd w:val="clear" w:color="auto" w:fill="auto"/>
            <w:hideMark/>
          </w:tcPr>
          <w:p w14:paraId="4F938DBA" w14:textId="77777777" w:rsidR="00D96990" w:rsidRPr="005216D7" w:rsidRDefault="00D96990" w:rsidP="00D96990">
            <w:pPr>
              <w:ind w:right="-108"/>
              <w:rPr>
                <w:rFonts w:ascii="Times New Roman" w:hAnsi="Times New Roman" w:cs="Times New Roman"/>
                <w:color w:val="000000"/>
                <w:sz w:val="16"/>
                <w:szCs w:val="16"/>
              </w:rPr>
            </w:pPr>
            <w:r>
              <w:rPr>
                <w:rFonts w:ascii="Times New Roman" w:hAnsi="Times New Roman" w:cs="Times New Roman"/>
                <w:color w:val="000000"/>
                <w:sz w:val="16"/>
                <w:szCs w:val="16"/>
              </w:rPr>
              <w:t>0,00</w:t>
            </w:r>
          </w:p>
        </w:tc>
        <w:tc>
          <w:tcPr>
            <w:tcW w:w="1418" w:type="dxa"/>
            <w:tcBorders>
              <w:top w:val="single" w:sz="4" w:space="0" w:color="auto"/>
              <w:left w:val="nil"/>
              <w:bottom w:val="single" w:sz="8" w:space="0" w:color="000000"/>
              <w:right w:val="single" w:sz="8" w:space="0" w:color="000000"/>
            </w:tcBorders>
          </w:tcPr>
          <w:p w14:paraId="6AB1006B" w14:textId="77777777" w:rsidR="00D96990" w:rsidRPr="005216D7" w:rsidRDefault="00D96990" w:rsidP="00D96990">
            <w:pPr>
              <w:ind w:right="-108"/>
              <w:rPr>
                <w:rFonts w:ascii="Times New Roman" w:hAnsi="Times New Roman" w:cs="Times New Roman"/>
                <w:color w:val="000000"/>
                <w:sz w:val="16"/>
                <w:szCs w:val="16"/>
              </w:rPr>
            </w:pPr>
            <w:r>
              <w:rPr>
                <w:rFonts w:ascii="Times New Roman" w:hAnsi="Times New Roman" w:cs="Times New Roman"/>
                <w:color w:val="000000"/>
                <w:sz w:val="16"/>
                <w:szCs w:val="16"/>
              </w:rPr>
              <w:t>0,00</w:t>
            </w:r>
          </w:p>
        </w:tc>
        <w:tc>
          <w:tcPr>
            <w:tcW w:w="1418" w:type="dxa"/>
            <w:tcBorders>
              <w:top w:val="single" w:sz="4" w:space="0" w:color="auto"/>
              <w:left w:val="nil"/>
              <w:bottom w:val="single" w:sz="8" w:space="0" w:color="000000"/>
              <w:right w:val="single" w:sz="8" w:space="0" w:color="000000"/>
            </w:tcBorders>
          </w:tcPr>
          <w:p w14:paraId="2369FFA2" w14:textId="77777777" w:rsidR="00D96990" w:rsidRPr="005216D7" w:rsidRDefault="00D96990" w:rsidP="00D96990">
            <w:pPr>
              <w:ind w:right="-108"/>
              <w:rPr>
                <w:rFonts w:ascii="Times New Roman" w:hAnsi="Times New Roman" w:cs="Times New Roman"/>
                <w:color w:val="000000"/>
                <w:sz w:val="16"/>
                <w:szCs w:val="16"/>
              </w:rPr>
            </w:pPr>
            <w:r>
              <w:rPr>
                <w:rFonts w:ascii="Times New Roman" w:hAnsi="Times New Roman" w:cs="Times New Roman"/>
                <w:color w:val="000000"/>
                <w:sz w:val="16"/>
                <w:szCs w:val="16"/>
              </w:rPr>
              <w:t>0,00</w:t>
            </w:r>
          </w:p>
        </w:tc>
      </w:tr>
    </w:tbl>
    <w:p w14:paraId="4A4D9591" w14:textId="77777777" w:rsidR="004D1470" w:rsidRDefault="004D1470" w:rsidP="004D1470">
      <w:pPr>
        <w:pStyle w:val="ConsPlusNonformat"/>
        <w:rPr>
          <w:rFonts w:ascii="Times New Roman" w:hAnsi="Times New Roman" w:cs="Times New Roman"/>
          <w:sz w:val="24"/>
          <w:szCs w:val="24"/>
        </w:rPr>
      </w:pPr>
    </w:p>
    <w:p w14:paraId="1D6FC76D" w14:textId="77777777" w:rsidR="004D1470" w:rsidRDefault="004D1470" w:rsidP="004D1470">
      <w:pPr>
        <w:pStyle w:val="ConsPlusNonformat"/>
        <w:jc w:val="center"/>
        <w:rPr>
          <w:rFonts w:ascii="Times New Roman" w:hAnsi="Times New Roman" w:cs="Times New Roman"/>
          <w:sz w:val="24"/>
          <w:szCs w:val="24"/>
        </w:rPr>
      </w:pPr>
      <w:r>
        <w:rPr>
          <w:rFonts w:ascii="Times New Roman" w:hAnsi="Times New Roman" w:cs="Times New Roman"/>
          <w:sz w:val="24"/>
          <w:szCs w:val="24"/>
        </w:rPr>
        <w:t>_________________</w:t>
      </w:r>
    </w:p>
    <w:p w14:paraId="64425BB7" w14:textId="77777777" w:rsidR="001B107F" w:rsidRDefault="001B107F" w:rsidP="001B107F">
      <w:pPr>
        <w:pStyle w:val="ConsPlusNonformat"/>
        <w:rPr>
          <w:rFonts w:ascii="Times New Roman" w:hAnsi="Times New Roman" w:cs="Times New Roman"/>
          <w:sz w:val="24"/>
          <w:szCs w:val="24"/>
          <w:lang w:val="en-US"/>
        </w:rPr>
      </w:pPr>
    </w:p>
    <w:p w14:paraId="60C56162" w14:textId="77777777" w:rsidR="006875B5" w:rsidRDefault="006875B5" w:rsidP="007968B8">
      <w:pPr>
        <w:pStyle w:val="ConsPlusNonformat"/>
        <w:rPr>
          <w:rFonts w:ascii="Times New Roman" w:hAnsi="Times New Roman" w:cs="Times New Roman"/>
          <w:sz w:val="24"/>
          <w:szCs w:val="24"/>
        </w:rPr>
      </w:pPr>
    </w:p>
    <w:p w14:paraId="0F35C7A5" w14:textId="77777777" w:rsidR="00ED741F" w:rsidRDefault="00ED741F" w:rsidP="007968B8">
      <w:pPr>
        <w:pStyle w:val="ConsPlusNonformat"/>
        <w:rPr>
          <w:rFonts w:ascii="Times New Roman" w:hAnsi="Times New Roman" w:cs="Times New Roman"/>
          <w:sz w:val="24"/>
          <w:szCs w:val="24"/>
        </w:rPr>
      </w:pPr>
    </w:p>
    <w:p w14:paraId="1D38ACA8" w14:textId="77777777" w:rsidR="00D96990" w:rsidRDefault="00D96990" w:rsidP="007968B8">
      <w:pPr>
        <w:pStyle w:val="ConsPlusNonformat"/>
        <w:rPr>
          <w:rFonts w:ascii="Times New Roman" w:hAnsi="Times New Roman" w:cs="Times New Roman"/>
          <w:sz w:val="24"/>
          <w:szCs w:val="24"/>
        </w:rPr>
      </w:pPr>
    </w:p>
    <w:p w14:paraId="224466D9" w14:textId="77777777" w:rsidR="00D96990" w:rsidRDefault="00D96990" w:rsidP="007968B8">
      <w:pPr>
        <w:pStyle w:val="ConsPlusNonformat"/>
        <w:rPr>
          <w:rFonts w:ascii="Times New Roman" w:hAnsi="Times New Roman" w:cs="Times New Roman"/>
          <w:sz w:val="24"/>
          <w:szCs w:val="24"/>
        </w:rPr>
      </w:pPr>
    </w:p>
    <w:p w14:paraId="352A670D" w14:textId="77777777" w:rsidR="00D96990" w:rsidRDefault="00D96990" w:rsidP="007968B8">
      <w:pPr>
        <w:pStyle w:val="ConsPlusNonformat"/>
        <w:rPr>
          <w:rFonts w:ascii="Times New Roman" w:hAnsi="Times New Roman" w:cs="Times New Roman"/>
          <w:sz w:val="24"/>
          <w:szCs w:val="24"/>
        </w:rPr>
      </w:pPr>
    </w:p>
    <w:p w14:paraId="36C03DDB" w14:textId="77777777" w:rsidR="00D96990" w:rsidRDefault="00D96990" w:rsidP="007968B8">
      <w:pPr>
        <w:pStyle w:val="ConsPlusNonformat"/>
        <w:rPr>
          <w:rFonts w:ascii="Times New Roman" w:hAnsi="Times New Roman" w:cs="Times New Roman"/>
          <w:sz w:val="24"/>
          <w:szCs w:val="24"/>
        </w:rPr>
      </w:pPr>
    </w:p>
    <w:p w14:paraId="0811D620" w14:textId="77777777" w:rsidR="00D96990" w:rsidRDefault="00D96990" w:rsidP="007968B8">
      <w:pPr>
        <w:pStyle w:val="ConsPlusNonformat"/>
        <w:rPr>
          <w:rFonts w:ascii="Times New Roman" w:hAnsi="Times New Roman" w:cs="Times New Roman"/>
          <w:sz w:val="24"/>
          <w:szCs w:val="24"/>
        </w:rPr>
      </w:pPr>
    </w:p>
    <w:p w14:paraId="2F503BC1" w14:textId="77777777" w:rsidR="00D96990" w:rsidRDefault="00D96990" w:rsidP="007968B8">
      <w:pPr>
        <w:pStyle w:val="ConsPlusNonformat"/>
        <w:rPr>
          <w:rFonts w:ascii="Times New Roman" w:hAnsi="Times New Roman" w:cs="Times New Roman"/>
          <w:sz w:val="24"/>
          <w:szCs w:val="24"/>
        </w:rPr>
      </w:pPr>
    </w:p>
    <w:p w14:paraId="34112272" w14:textId="77777777" w:rsidR="00D96990" w:rsidRDefault="00D96990" w:rsidP="007968B8">
      <w:pPr>
        <w:pStyle w:val="ConsPlusNonformat"/>
        <w:rPr>
          <w:rFonts w:ascii="Times New Roman" w:hAnsi="Times New Roman" w:cs="Times New Roman"/>
          <w:sz w:val="24"/>
          <w:szCs w:val="24"/>
        </w:rPr>
      </w:pPr>
    </w:p>
    <w:p w14:paraId="10634642" w14:textId="77777777" w:rsidR="00D96990" w:rsidRDefault="00D96990" w:rsidP="007968B8">
      <w:pPr>
        <w:pStyle w:val="ConsPlusNonformat"/>
        <w:rPr>
          <w:rFonts w:ascii="Times New Roman" w:hAnsi="Times New Roman" w:cs="Times New Roman"/>
          <w:sz w:val="24"/>
          <w:szCs w:val="24"/>
        </w:rPr>
      </w:pPr>
    </w:p>
    <w:p w14:paraId="4B8B1975" w14:textId="77777777" w:rsidR="00D96990" w:rsidRDefault="00D96990" w:rsidP="007968B8">
      <w:pPr>
        <w:pStyle w:val="ConsPlusNonformat"/>
        <w:rPr>
          <w:rFonts w:ascii="Times New Roman" w:hAnsi="Times New Roman" w:cs="Times New Roman"/>
          <w:sz w:val="24"/>
          <w:szCs w:val="24"/>
        </w:rPr>
      </w:pPr>
    </w:p>
    <w:p w14:paraId="325C8249" w14:textId="77777777" w:rsidR="00D96990" w:rsidRDefault="00D96990" w:rsidP="007968B8">
      <w:pPr>
        <w:pStyle w:val="ConsPlusNonformat"/>
        <w:rPr>
          <w:rFonts w:ascii="Times New Roman" w:hAnsi="Times New Roman" w:cs="Times New Roman"/>
          <w:sz w:val="24"/>
          <w:szCs w:val="24"/>
        </w:rPr>
      </w:pPr>
    </w:p>
    <w:p w14:paraId="21FEE9C3" w14:textId="77777777" w:rsidR="00D96990" w:rsidRDefault="00D96990" w:rsidP="007968B8">
      <w:pPr>
        <w:pStyle w:val="ConsPlusNonformat"/>
        <w:rPr>
          <w:rFonts w:ascii="Times New Roman" w:hAnsi="Times New Roman" w:cs="Times New Roman"/>
          <w:sz w:val="24"/>
          <w:szCs w:val="24"/>
        </w:rPr>
      </w:pPr>
    </w:p>
    <w:p w14:paraId="4B5A9D01" w14:textId="77777777" w:rsidR="00D96990" w:rsidRDefault="00D96990" w:rsidP="007968B8">
      <w:pPr>
        <w:pStyle w:val="ConsPlusNonformat"/>
        <w:rPr>
          <w:rFonts w:ascii="Times New Roman" w:hAnsi="Times New Roman" w:cs="Times New Roman"/>
          <w:sz w:val="24"/>
          <w:szCs w:val="24"/>
        </w:rPr>
      </w:pPr>
    </w:p>
    <w:p w14:paraId="6E460DEC" w14:textId="77777777" w:rsidR="00D96990" w:rsidRDefault="00D96990" w:rsidP="007968B8">
      <w:pPr>
        <w:pStyle w:val="ConsPlusNonformat"/>
        <w:rPr>
          <w:rFonts w:ascii="Times New Roman" w:hAnsi="Times New Roman" w:cs="Times New Roman"/>
          <w:sz w:val="24"/>
          <w:szCs w:val="24"/>
        </w:rPr>
      </w:pPr>
    </w:p>
    <w:p w14:paraId="1090F96B" w14:textId="77777777" w:rsidR="00D96990" w:rsidRDefault="00D96990" w:rsidP="007968B8">
      <w:pPr>
        <w:pStyle w:val="ConsPlusNonformat"/>
        <w:rPr>
          <w:rFonts w:ascii="Times New Roman" w:hAnsi="Times New Roman" w:cs="Times New Roman"/>
          <w:sz w:val="24"/>
          <w:szCs w:val="24"/>
        </w:rPr>
      </w:pPr>
    </w:p>
    <w:p w14:paraId="24BD39E4" w14:textId="77777777" w:rsidR="00D96990" w:rsidRDefault="00D96990" w:rsidP="007968B8">
      <w:pPr>
        <w:pStyle w:val="ConsPlusNonformat"/>
        <w:rPr>
          <w:rFonts w:ascii="Times New Roman" w:hAnsi="Times New Roman" w:cs="Times New Roman"/>
          <w:sz w:val="24"/>
          <w:szCs w:val="24"/>
        </w:rPr>
      </w:pPr>
    </w:p>
    <w:p w14:paraId="0A62A644" w14:textId="77777777" w:rsidR="00D96990" w:rsidRDefault="00D96990" w:rsidP="007968B8">
      <w:pPr>
        <w:pStyle w:val="ConsPlusNonformat"/>
        <w:rPr>
          <w:rFonts w:ascii="Times New Roman" w:hAnsi="Times New Roman" w:cs="Times New Roman"/>
          <w:sz w:val="24"/>
          <w:szCs w:val="24"/>
        </w:rPr>
      </w:pPr>
    </w:p>
    <w:p w14:paraId="0591284B" w14:textId="77777777" w:rsidR="00D96990" w:rsidRDefault="00D96990" w:rsidP="007968B8">
      <w:pPr>
        <w:pStyle w:val="ConsPlusNonformat"/>
        <w:rPr>
          <w:rFonts w:ascii="Times New Roman" w:hAnsi="Times New Roman" w:cs="Times New Roman"/>
          <w:sz w:val="24"/>
          <w:szCs w:val="24"/>
        </w:rPr>
      </w:pPr>
    </w:p>
    <w:p w14:paraId="2CC37175" w14:textId="77777777" w:rsidR="00D96990" w:rsidRDefault="00D96990" w:rsidP="007968B8">
      <w:pPr>
        <w:pStyle w:val="ConsPlusNonformat"/>
        <w:rPr>
          <w:rFonts w:ascii="Times New Roman" w:hAnsi="Times New Roman" w:cs="Times New Roman"/>
          <w:sz w:val="24"/>
          <w:szCs w:val="24"/>
        </w:rPr>
      </w:pPr>
    </w:p>
    <w:p w14:paraId="60E44F6C" w14:textId="77777777" w:rsidR="00D96990" w:rsidRDefault="00D96990" w:rsidP="007968B8">
      <w:pPr>
        <w:pStyle w:val="ConsPlusNonformat"/>
        <w:rPr>
          <w:rFonts w:ascii="Times New Roman" w:hAnsi="Times New Roman" w:cs="Times New Roman"/>
          <w:sz w:val="24"/>
          <w:szCs w:val="24"/>
        </w:rPr>
      </w:pPr>
    </w:p>
    <w:p w14:paraId="31C7CBBC" w14:textId="77777777" w:rsidR="00D96990" w:rsidRDefault="00D96990" w:rsidP="007968B8">
      <w:pPr>
        <w:pStyle w:val="ConsPlusNonformat"/>
        <w:rPr>
          <w:rFonts w:ascii="Times New Roman" w:hAnsi="Times New Roman" w:cs="Times New Roman"/>
          <w:sz w:val="24"/>
          <w:szCs w:val="24"/>
        </w:rPr>
      </w:pPr>
    </w:p>
    <w:p w14:paraId="58DFBB8B" w14:textId="77777777" w:rsidR="00D96990" w:rsidRDefault="00D96990" w:rsidP="007968B8">
      <w:pPr>
        <w:pStyle w:val="ConsPlusNonformat"/>
        <w:rPr>
          <w:rFonts w:ascii="Times New Roman" w:hAnsi="Times New Roman" w:cs="Times New Roman"/>
          <w:sz w:val="24"/>
          <w:szCs w:val="24"/>
        </w:rPr>
      </w:pPr>
    </w:p>
    <w:p w14:paraId="1A2AB1F1" w14:textId="77777777" w:rsidR="00D96990" w:rsidRDefault="00D96990" w:rsidP="007968B8">
      <w:pPr>
        <w:pStyle w:val="ConsPlusNonformat"/>
        <w:rPr>
          <w:rFonts w:ascii="Times New Roman" w:hAnsi="Times New Roman" w:cs="Times New Roman"/>
          <w:sz w:val="24"/>
          <w:szCs w:val="24"/>
        </w:rPr>
      </w:pPr>
    </w:p>
    <w:p w14:paraId="72F93A59" w14:textId="77777777" w:rsidR="00D96990" w:rsidRDefault="00D96990" w:rsidP="007968B8">
      <w:pPr>
        <w:pStyle w:val="ConsPlusNonformat"/>
        <w:rPr>
          <w:rFonts w:ascii="Times New Roman" w:hAnsi="Times New Roman" w:cs="Times New Roman"/>
          <w:sz w:val="24"/>
          <w:szCs w:val="24"/>
        </w:rPr>
      </w:pPr>
    </w:p>
    <w:p w14:paraId="5E405354" w14:textId="77777777" w:rsidR="00D96990" w:rsidRDefault="005C6E69" w:rsidP="007968B8">
      <w:pPr>
        <w:pStyle w:val="ConsPlusNonformat"/>
        <w:rPr>
          <w:rFonts w:ascii="Times New Roman" w:hAnsi="Times New Roman" w:cs="Times New Roman"/>
          <w:sz w:val="24"/>
          <w:szCs w:val="24"/>
        </w:rPr>
      </w:pPr>
      <w:r>
        <w:rPr>
          <w:rFonts w:ascii="Times New Roman" w:hAnsi="Times New Roman" w:cs="Times New Roman"/>
          <w:sz w:val="24"/>
          <w:szCs w:val="24"/>
        </w:rPr>
        <w:t>-</w:t>
      </w:r>
    </w:p>
    <w:p w14:paraId="64C9A60A" w14:textId="77777777" w:rsidR="00696E20" w:rsidRDefault="001C7CBD" w:rsidP="00696E20">
      <w:pPr>
        <w:pStyle w:val="ConsPlusNonformat"/>
        <w:ind w:left="10773" w:firstLine="12"/>
        <w:jc w:val="right"/>
        <w:rPr>
          <w:rFonts w:ascii="Times New Roman" w:hAnsi="Times New Roman" w:cs="Times New Roman"/>
          <w:sz w:val="24"/>
          <w:szCs w:val="24"/>
        </w:rPr>
      </w:pPr>
      <w:r>
        <w:rPr>
          <w:rFonts w:ascii="Times New Roman" w:hAnsi="Times New Roman" w:cs="Times New Roman"/>
          <w:sz w:val="24"/>
          <w:szCs w:val="24"/>
        </w:rPr>
        <w:t>Приложение 2</w:t>
      </w:r>
    </w:p>
    <w:p w14:paraId="26F3B662" w14:textId="77777777" w:rsidR="001B107F" w:rsidRDefault="001B107F" w:rsidP="001B107F">
      <w:pPr>
        <w:pStyle w:val="ConsPlusNonformat"/>
        <w:ind w:left="10773" w:firstLine="12"/>
        <w:rPr>
          <w:rFonts w:ascii="Times New Roman" w:hAnsi="Times New Roman" w:cs="Times New Roman"/>
          <w:sz w:val="24"/>
          <w:szCs w:val="24"/>
        </w:rPr>
      </w:pPr>
    </w:p>
    <w:p w14:paraId="6EA8A4E4" w14:textId="77777777" w:rsidR="001B107F" w:rsidRPr="00380E46" w:rsidRDefault="001B107F" w:rsidP="001B107F">
      <w:pPr>
        <w:pStyle w:val="ConsPlusNonformat"/>
        <w:ind w:left="10620" w:firstLine="708"/>
        <w:jc w:val="center"/>
        <w:rPr>
          <w:rFonts w:ascii="Times New Roman" w:hAnsi="Times New Roman" w:cs="Times New Roman"/>
          <w:sz w:val="24"/>
          <w:szCs w:val="24"/>
        </w:rPr>
      </w:pPr>
      <w:r w:rsidRPr="00380E46">
        <w:rPr>
          <w:rFonts w:ascii="Times New Roman" w:hAnsi="Times New Roman" w:cs="Times New Roman"/>
          <w:sz w:val="24"/>
          <w:szCs w:val="24"/>
        </w:rPr>
        <w:t>Приложение № 3</w:t>
      </w:r>
    </w:p>
    <w:p w14:paraId="56CAB01E" w14:textId="77777777" w:rsidR="001B107F" w:rsidRPr="00380E46" w:rsidRDefault="001B107F" w:rsidP="001B107F">
      <w:pPr>
        <w:pStyle w:val="ConsPlusNonformat"/>
        <w:ind w:left="12077"/>
        <w:rPr>
          <w:rFonts w:ascii="Times New Roman" w:hAnsi="Times New Roman" w:cs="Times New Roman"/>
          <w:sz w:val="24"/>
          <w:szCs w:val="24"/>
        </w:rPr>
      </w:pPr>
      <w:r w:rsidRPr="00380E46">
        <w:rPr>
          <w:rFonts w:ascii="Times New Roman" w:hAnsi="Times New Roman" w:cs="Times New Roman"/>
          <w:sz w:val="24"/>
          <w:szCs w:val="24"/>
        </w:rPr>
        <w:t>к Муниципальной программе</w:t>
      </w:r>
    </w:p>
    <w:p w14:paraId="38D36151" w14:textId="77777777" w:rsidR="001B107F" w:rsidRPr="00380E46" w:rsidRDefault="001B107F" w:rsidP="001B107F">
      <w:pPr>
        <w:pStyle w:val="ConsPlusNonformat"/>
        <w:jc w:val="right"/>
        <w:rPr>
          <w:rFonts w:ascii="Times New Roman" w:hAnsi="Times New Roman" w:cs="Times New Roman"/>
          <w:sz w:val="24"/>
          <w:szCs w:val="24"/>
        </w:rPr>
      </w:pPr>
    </w:p>
    <w:p w14:paraId="204921EA" w14:textId="77777777" w:rsidR="001B107F" w:rsidRPr="00380E46" w:rsidRDefault="001B107F" w:rsidP="001B107F">
      <w:pPr>
        <w:pStyle w:val="ConsPlusNonformat"/>
        <w:jc w:val="right"/>
        <w:rPr>
          <w:rFonts w:ascii="Times New Roman" w:hAnsi="Times New Roman" w:cs="Times New Roman"/>
          <w:sz w:val="24"/>
          <w:szCs w:val="24"/>
        </w:rPr>
      </w:pPr>
    </w:p>
    <w:p w14:paraId="30A6DE68" w14:textId="77777777" w:rsidR="00431C07" w:rsidRPr="00380E46" w:rsidRDefault="00431C07" w:rsidP="00431C07">
      <w:pPr>
        <w:autoSpaceDE w:val="0"/>
        <w:jc w:val="center"/>
        <w:rPr>
          <w:rFonts w:ascii="Times New Roman" w:eastAsia="Arial" w:hAnsi="Times New Roman" w:cs="Times New Roman"/>
          <w:sz w:val="28"/>
          <w:szCs w:val="28"/>
        </w:rPr>
      </w:pPr>
      <w:r w:rsidRPr="00380E46">
        <w:rPr>
          <w:rFonts w:ascii="Times New Roman" w:eastAsia="Arial" w:hAnsi="Times New Roman" w:cs="Times New Roman"/>
          <w:sz w:val="28"/>
          <w:szCs w:val="28"/>
        </w:rPr>
        <w:t>Прогнозная (справочная) оценка ресурсного обеспечения</w:t>
      </w:r>
    </w:p>
    <w:p w14:paraId="0CAF11CD" w14:textId="77777777" w:rsidR="00431C07" w:rsidRPr="00380E46" w:rsidRDefault="00431C07" w:rsidP="00431C07">
      <w:pPr>
        <w:autoSpaceDE w:val="0"/>
        <w:jc w:val="center"/>
        <w:rPr>
          <w:rFonts w:ascii="Times New Roman" w:eastAsia="Arial" w:hAnsi="Times New Roman" w:cs="Times New Roman"/>
          <w:sz w:val="28"/>
          <w:szCs w:val="28"/>
        </w:rPr>
      </w:pPr>
      <w:r w:rsidRPr="00380E46">
        <w:rPr>
          <w:rFonts w:ascii="Times New Roman" w:eastAsia="Arial" w:hAnsi="Times New Roman" w:cs="Times New Roman"/>
          <w:sz w:val="28"/>
          <w:szCs w:val="28"/>
        </w:rPr>
        <w:t>реализации муниципальной программы</w:t>
      </w:r>
    </w:p>
    <w:p w14:paraId="334AAD08" w14:textId="77777777" w:rsidR="00431C07" w:rsidRDefault="00431C07" w:rsidP="00431C07">
      <w:pPr>
        <w:autoSpaceDE w:val="0"/>
        <w:jc w:val="center"/>
        <w:rPr>
          <w:rFonts w:ascii="Times New Roman" w:eastAsia="Arial" w:hAnsi="Times New Roman" w:cs="Times New Roman"/>
          <w:sz w:val="28"/>
          <w:szCs w:val="28"/>
        </w:rPr>
      </w:pPr>
      <w:r w:rsidRPr="00380E46">
        <w:rPr>
          <w:rFonts w:ascii="Times New Roman" w:eastAsia="Arial" w:hAnsi="Times New Roman" w:cs="Times New Roman"/>
          <w:sz w:val="28"/>
          <w:szCs w:val="28"/>
        </w:rPr>
        <w:t>за счет всех источников финансирования</w:t>
      </w:r>
    </w:p>
    <w:tbl>
      <w:tblPr>
        <w:tblW w:w="14626" w:type="dxa"/>
        <w:tblLayout w:type="fixed"/>
        <w:tblLook w:val="04A0" w:firstRow="1" w:lastRow="0" w:firstColumn="1" w:lastColumn="0" w:noHBand="0" w:noVBand="1"/>
      </w:tblPr>
      <w:tblGrid>
        <w:gridCol w:w="817"/>
        <w:gridCol w:w="1873"/>
        <w:gridCol w:w="4081"/>
        <w:gridCol w:w="1926"/>
        <w:gridCol w:w="1134"/>
        <w:gridCol w:w="1134"/>
        <w:gridCol w:w="1275"/>
        <w:gridCol w:w="1193"/>
        <w:gridCol w:w="1193"/>
      </w:tblGrid>
      <w:tr w:rsidR="00646D3C" w:rsidRPr="003B7DB8" w14:paraId="0D2ABDBC" w14:textId="77777777" w:rsidTr="00EC0E77">
        <w:trPr>
          <w:trHeight w:val="1290"/>
        </w:trPr>
        <w:tc>
          <w:tcPr>
            <w:tcW w:w="81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2DCD14A" w14:textId="77777777" w:rsidR="00646D3C" w:rsidRPr="003B7DB8" w:rsidRDefault="00646D3C" w:rsidP="00FB0266">
            <w:pPr>
              <w:widowControl/>
              <w:suppressAutoHyphens w:val="0"/>
              <w:jc w:val="center"/>
              <w:rPr>
                <w:rFonts w:ascii="Times New Roman" w:eastAsia="Times New Roman" w:hAnsi="Times New Roman" w:cs="Times New Roman"/>
                <w:color w:val="000000"/>
                <w:kern w:val="0"/>
                <w:lang w:eastAsia="ru-RU" w:bidi="ar-SA"/>
              </w:rPr>
            </w:pPr>
            <w:bookmarkStart w:id="1" w:name="RANGE!A1:I97"/>
            <w:proofErr w:type="gramStart"/>
            <w:r w:rsidRPr="003B7DB8">
              <w:rPr>
                <w:rFonts w:ascii="Times New Roman" w:eastAsia="Times New Roman" w:hAnsi="Times New Roman" w:cs="Times New Roman"/>
                <w:color w:val="000000"/>
                <w:kern w:val="0"/>
                <w:lang w:eastAsia="ru-RU" w:bidi="ar-SA"/>
              </w:rPr>
              <w:t>N  п</w:t>
            </w:r>
            <w:proofErr w:type="gramEnd"/>
            <w:r w:rsidRPr="003B7DB8">
              <w:rPr>
                <w:rFonts w:ascii="Times New Roman" w:eastAsia="Times New Roman" w:hAnsi="Times New Roman" w:cs="Times New Roman"/>
                <w:color w:val="000000"/>
                <w:kern w:val="0"/>
                <w:lang w:eastAsia="ru-RU" w:bidi="ar-SA"/>
              </w:rPr>
              <w:t>/п</w:t>
            </w:r>
            <w:bookmarkEnd w:id="1"/>
          </w:p>
        </w:tc>
        <w:tc>
          <w:tcPr>
            <w:tcW w:w="187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C55E55C" w14:textId="77777777" w:rsidR="00646D3C" w:rsidRPr="003B7DB8" w:rsidRDefault="00646D3C" w:rsidP="00FB0266">
            <w:pPr>
              <w:widowControl/>
              <w:suppressAutoHyphens w:val="0"/>
              <w:jc w:val="center"/>
              <w:rPr>
                <w:rFonts w:ascii="Times New Roman" w:eastAsia="Times New Roman" w:hAnsi="Times New Roman" w:cs="Times New Roman"/>
                <w:color w:val="000000"/>
                <w:kern w:val="0"/>
                <w:lang w:eastAsia="ru-RU" w:bidi="ar-SA"/>
              </w:rPr>
            </w:pPr>
            <w:r w:rsidRPr="003B7DB8">
              <w:rPr>
                <w:rFonts w:ascii="Times New Roman" w:eastAsia="Times New Roman" w:hAnsi="Times New Roman" w:cs="Times New Roman"/>
                <w:color w:val="000000"/>
                <w:kern w:val="0"/>
                <w:lang w:eastAsia="ru-RU" w:bidi="ar-SA"/>
              </w:rPr>
              <w:t>Статус</w:t>
            </w:r>
          </w:p>
        </w:tc>
        <w:tc>
          <w:tcPr>
            <w:tcW w:w="408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64D06B1" w14:textId="77777777" w:rsidR="00646D3C" w:rsidRPr="003B7DB8" w:rsidRDefault="00646D3C" w:rsidP="00FB0266">
            <w:pPr>
              <w:widowControl/>
              <w:suppressAutoHyphens w:val="0"/>
              <w:jc w:val="center"/>
              <w:rPr>
                <w:rFonts w:ascii="Times New Roman" w:eastAsia="Times New Roman" w:hAnsi="Times New Roman" w:cs="Times New Roman"/>
                <w:color w:val="000000"/>
                <w:kern w:val="0"/>
                <w:lang w:eastAsia="ru-RU" w:bidi="ar-SA"/>
              </w:rPr>
            </w:pPr>
            <w:r w:rsidRPr="003B7DB8">
              <w:rPr>
                <w:rFonts w:ascii="Times New Roman" w:eastAsia="Times New Roman" w:hAnsi="Times New Roman" w:cs="Times New Roman"/>
                <w:color w:val="000000"/>
                <w:kern w:val="0"/>
                <w:lang w:eastAsia="ru-RU" w:bidi="ar-SA"/>
              </w:rPr>
              <w:t>Наименование муниципальной программы,   подпрограммы отдельного    мероприятия</w:t>
            </w:r>
          </w:p>
        </w:tc>
        <w:tc>
          <w:tcPr>
            <w:tcW w:w="19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40668F9" w14:textId="77777777" w:rsidR="00646D3C" w:rsidRPr="003B7DB8" w:rsidRDefault="00646D3C" w:rsidP="00FB0266">
            <w:pPr>
              <w:widowControl/>
              <w:suppressAutoHyphens w:val="0"/>
              <w:jc w:val="center"/>
              <w:rPr>
                <w:rFonts w:ascii="Times New Roman" w:eastAsia="Times New Roman" w:hAnsi="Times New Roman" w:cs="Times New Roman"/>
                <w:color w:val="000000"/>
                <w:kern w:val="0"/>
                <w:lang w:eastAsia="ru-RU" w:bidi="ar-SA"/>
              </w:rPr>
            </w:pPr>
            <w:r w:rsidRPr="003B7DB8">
              <w:rPr>
                <w:rFonts w:ascii="Times New Roman" w:eastAsia="Times New Roman" w:hAnsi="Times New Roman" w:cs="Times New Roman"/>
                <w:color w:val="000000"/>
                <w:kern w:val="0"/>
                <w:lang w:eastAsia="ru-RU" w:bidi="ar-SA"/>
              </w:rPr>
              <w:t>Источники финансирования</w:t>
            </w:r>
          </w:p>
        </w:tc>
        <w:tc>
          <w:tcPr>
            <w:tcW w:w="5929" w:type="dxa"/>
            <w:gridSpan w:val="5"/>
            <w:tcBorders>
              <w:top w:val="single" w:sz="4" w:space="0" w:color="auto"/>
              <w:bottom w:val="single" w:sz="4" w:space="0" w:color="auto"/>
              <w:right w:val="single" w:sz="4" w:space="0" w:color="auto"/>
            </w:tcBorders>
            <w:shd w:val="clear" w:color="auto" w:fill="auto"/>
          </w:tcPr>
          <w:p w14:paraId="14F60CE6" w14:textId="77777777" w:rsidR="00646D3C" w:rsidRDefault="00646D3C" w:rsidP="00FB0266">
            <w:pPr>
              <w:widowControl/>
              <w:suppressAutoHyphens w:val="0"/>
              <w:jc w:val="center"/>
            </w:pPr>
          </w:p>
          <w:p w14:paraId="3E59915F" w14:textId="77777777" w:rsidR="00646D3C" w:rsidRDefault="00646D3C" w:rsidP="00FB0266">
            <w:pPr>
              <w:widowControl/>
              <w:suppressAutoHyphens w:val="0"/>
              <w:jc w:val="center"/>
            </w:pPr>
            <w:r>
              <w:t>Расходы (рублей)</w:t>
            </w:r>
          </w:p>
        </w:tc>
      </w:tr>
      <w:tr w:rsidR="00646D3C" w:rsidRPr="003B7DB8" w14:paraId="2D158572" w14:textId="77777777" w:rsidTr="008032F1">
        <w:trPr>
          <w:trHeight w:val="540"/>
        </w:trPr>
        <w:tc>
          <w:tcPr>
            <w:tcW w:w="817" w:type="dxa"/>
            <w:vMerge/>
            <w:tcBorders>
              <w:top w:val="single" w:sz="4" w:space="0" w:color="auto"/>
              <w:left w:val="single" w:sz="4" w:space="0" w:color="auto"/>
              <w:bottom w:val="single" w:sz="4" w:space="0" w:color="auto"/>
              <w:right w:val="single" w:sz="4" w:space="0" w:color="auto"/>
            </w:tcBorders>
            <w:vAlign w:val="center"/>
            <w:hideMark/>
          </w:tcPr>
          <w:p w14:paraId="3BBD8F11" w14:textId="77777777" w:rsidR="00646D3C" w:rsidRPr="003B7DB8" w:rsidRDefault="00646D3C" w:rsidP="00FB0266">
            <w:pPr>
              <w:widowControl/>
              <w:suppressAutoHyphens w:val="0"/>
              <w:rPr>
                <w:rFonts w:ascii="Times New Roman" w:eastAsia="Times New Roman" w:hAnsi="Times New Roman" w:cs="Times New Roman"/>
                <w:color w:val="000000"/>
                <w:kern w:val="0"/>
                <w:lang w:eastAsia="ru-RU" w:bidi="ar-SA"/>
              </w:rPr>
            </w:pPr>
          </w:p>
        </w:tc>
        <w:tc>
          <w:tcPr>
            <w:tcW w:w="1873" w:type="dxa"/>
            <w:vMerge/>
            <w:tcBorders>
              <w:top w:val="single" w:sz="4" w:space="0" w:color="auto"/>
              <w:left w:val="single" w:sz="4" w:space="0" w:color="auto"/>
              <w:bottom w:val="single" w:sz="4" w:space="0" w:color="auto"/>
              <w:right w:val="single" w:sz="4" w:space="0" w:color="auto"/>
            </w:tcBorders>
            <w:vAlign w:val="center"/>
            <w:hideMark/>
          </w:tcPr>
          <w:p w14:paraId="72265ABC" w14:textId="77777777" w:rsidR="00646D3C" w:rsidRPr="003B7DB8" w:rsidRDefault="00646D3C" w:rsidP="00FB0266">
            <w:pPr>
              <w:widowControl/>
              <w:suppressAutoHyphens w:val="0"/>
              <w:rPr>
                <w:rFonts w:ascii="Times New Roman" w:eastAsia="Times New Roman" w:hAnsi="Times New Roman" w:cs="Times New Roman"/>
                <w:color w:val="000000"/>
                <w:kern w:val="0"/>
                <w:lang w:eastAsia="ru-RU" w:bidi="ar-SA"/>
              </w:rPr>
            </w:pPr>
          </w:p>
        </w:tc>
        <w:tc>
          <w:tcPr>
            <w:tcW w:w="4081" w:type="dxa"/>
            <w:vMerge/>
            <w:tcBorders>
              <w:top w:val="single" w:sz="4" w:space="0" w:color="auto"/>
              <w:left w:val="single" w:sz="4" w:space="0" w:color="auto"/>
              <w:bottom w:val="single" w:sz="4" w:space="0" w:color="auto"/>
              <w:right w:val="single" w:sz="4" w:space="0" w:color="auto"/>
            </w:tcBorders>
            <w:vAlign w:val="center"/>
            <w:hideMark/>
          </w:tcPr>
          <w:p w14:paraId="4473DD27" w14:textId="77777777" w:rsidR="00646D3C" w:rsidRPr="003B7DB8" w:rsidRDefault="00646D3C" w:rsidP="00FB0266">
            <w:pPr>
              <w:widowControl/>
              <w:suppressAutoHyphens w:val="0"/>
              <w:rPr>
                <w:rFonts w:ascii="Times New Roman" w:eastAsia="Times New Roman" w:hAnsi="Times New Roman" w:cs="Times New Roman"/>
                <w:color w:val="000000"/>
                <w:kern w:val="0"/>
                <w:lang w:eastAsia="ru-RU" w:bidi="ar-SA"/>
              </w:rPr>
            </w:pPr>
          </w:p>
        </w:tc>
        <w:tc>
          <w:tcPr>
            <w:tcW w:w="1926" w:type="dxa"/>
            <w:vMerge/>
            <w:tcBorders>
              <w:top w:val="single" w:sz="4" w:space="0" w:color="auto"/>
              <w:left w:val="single" w:sz="4" w:space="0" w:color="auto"/>
              <w:bottom w:val="single" w:sz="4" w:space="0" w:color="auto"/>
              <w:right w:val="single" w:sz="4" w:space="0" w:color="auto"/>
            </w:tcBorders>
            <w:vAlign w:val="center"/>
            <w:hideMark/>
          </w:tcPr>
          <w:p w14:paraId="2BF7E894" w14:textId="77777777" w:rsidR="00646D3C" w:rsidRPr="003B7DB8" w:rsidRDefault="00646D3C" w:rsidP="00FB0266">
            <w:pPr>
              <w:widowControl/>
              <w:suppressAutoHyphens w:val="0"/>
              <w:rPr>
                <w:rFonts w:ascii="Times New Roman" w:eastAsia="Times New Roman" w:hAnsi="Times New Roman" w:cs="Times New Roman"/>
                <w:color w:val="000000"/>
                <w:kern w:val="0"/>
                <w:lang w:eastAsia="ru-RU" w:bidi="ar-SA"/>
              </w:rPr>
            </w:pPr>
          </w:p>
        </w:tc>
        <w:tc>
          <w:tcPr>
            <w:tcW w:w="1134" w:type="dxa"/>
            <w:tcBorders>
              <w:top w:val="nil"/>
              <w:left w:val="nil"/>
              <w:bottom w:val="single" w:sz="4" w:space="0" w:color="auto"/>
              <w:right w:val="single" w:sz="4" w:space="0" w:color="auto"/>
            </w:tcBorders>
            <w:shd w:val="clear" w:color="auto" w:fill="auto"/>
            <w:vAlign w:val="center"/>
            <w:hideMark/>
          </w:tcPr>
          <w:p w14:paraId="60A22D36" w14:textId="77777777" w:rsidR="00646D3C" w:rsidRPr="00D84D3E" w:rsidRDefault="00646D3C" w:rsidP="00FB0266">
            <w:pPr>
              <w:widowControl/>
              <w:suppressAutoHyphens w:val="0"/>
              <w:jc w:val="center"/>
              <w:rPr>
                <w:rFonts w:ascii="Times New Roman" w:eastAsia="Times New Roman" w:hAnsi="Times New Roman" w:cs="Times New Roman"/>
                <w:color w:val="000000"/>
                <w:kern w:val="0"/>
                <w:sz w:val="20"/>
                <w:szCs w:val="20"/>
                <w:lang w:eastAsia="ru-RU" w:bidi="ar-SA"/>
              </w:rPr>
            </w:pPr>
            <w:r w:rsidRPr="00D84D3E">
              <w:rPr>
                <w:rFonts w:ascii="Times New Roman" w:eastAsia="Times New Roman" w:hAnsi="Times New Roman" w:cs="Times New Roman"/>
                <w:color w:val="000000"/>
                <w:kern w:val="0"/>
                <w:sz w:val="20"/>
                <w:szCs w:val="20"/>
                <w:lang w:eastAsia="ru-RU" w:bidi="ar-SA"/>
              </w:rPr>
              <w:t>2025 год</w:t>
            </w:r>
          </w:p>
        </w:tc>
        <w:tc>
          <w:tcPr>
            <w:tcW w:w="1134" w:type="dxa"/>
            <w:tcBorders>
              <w:top w:val="nil"/>
              <w:left w:val="nil"/>
              <w:bottom w:val="single" w:sz="4" w:space="0" w:color="auto"/>
              <w:right w:val="single" w:sz="4" w:space="0" w:color="auto"/>
            </w:tcBorders>
            <w:shd w:val="clear" w:color="auto" w:fill="E2EFD9" w:themeFill="accent6" w:themeFillTint="33"/>
            <w:vAlign w:val="center"/>
            <w:hideMark/>
          </w:tcPr>
          <w:p w14:paraId="48AD5A57" w14:textId="77777777" w:rsidR="00646D3C" w:rsidRPr="00D84D3E" w:rsidRDefault="00646D3C" w:rsidP="00FB0266">
            <w:pPr>
              <w:widowControl/>
              <w:suppressAutoHyphens w:val="0"/>
              <w:jc w:val="center"/>
              <w:rPr>
                <w:rFonts w:ascii="Times New Roman" w:eastAsia="Times New Roman" w:hAnsi="Times New Roman" w:cs="Times New Roman"/>
                <w:color w:val="000000"/>
                <w:kern w:val="0"/>
                <w:sz w:val="20"/>
                <w:szCs w:val="20"/>
                <w:lang w:eastAsia="ru-RU" w:bidi="ar-SA"/>
              </w:rPr>
            </w:pPr>
            <w:r>
              <w:rPr>
                <w:rFonts w:ascii="Times New Roman" w:eastAsia="Times New Roman" w:hAnsi="Times New Roman" w:cs="Times New Roman"/>
                <w:color w:val="000000"/>
                <w:kern w:val="0"/>
                <w:sz w:val="20"/>
                <w:szCs w:val="20"/>
                <w:lang w:eastAsia="ru-RU" w:bidi="ar-SA"/>
              </w:rPr>
              <w:t>2026 год</w:t>
            </w:r>
          </w:p>
        </w:tc>
        <w:tc>
          <w:tcPr>
            <w:tcW w:w="1275" w:type="dxa"/>
            <w:tcBorders>
              <w:top w:val="nil"/>
              <w:left w:val="nil"/>
              <w:bottom w:val="single" w:sz="4" w:space="0" w:color="auto"/>
              <w:right w:val="single" w:sz="4" w:space="0" w:color="auto"/>
            </w:tcBorders>
            <w:shd w:val="clear" w:color="auto" w:fill="auto"/>
            <w:vAlign w:val="center"/>
            <w:hideMark/>
          </w:tcPr>
          <w:p w14:paraId="3D6FA0C2" w14:textId="77777777" w:rsidR="00646D3C" w:rsidRPr="00D84D3E" w:rsidRDefault="00646D3C" w:rsidP="00FB0266">
            <w:pPr>
              <w:widowControl/>
              <w:suppressAutoHyphens w:val="0"/>
              <w:jc w:val="center"/>
              <w:rPr>
                <w:rFonts w:ascii="Times New Roman" w:eastAsia="Times New Roman" w:hAnsi="Times New Roman" w:cs="Times New Roman"/>
                <w:color w:val="000000"/>
                <w:kern w:val="0"/>
                <w:sz w:val="20"/>
                <w:szCs w:val="20"/>
                <w:lang w:eastAsia="ru-RU" w:bidi="ar-SA"/>
              </w:rPr>
            </w:pPr>
            <w:r>
              <w:rPr>
                <w:rFonts w:ascii="Times New Roman" w:eastAsia="Times New Roman" w:hAnsi="Times New Roman" w:cs="Times New Roman"/>
                <w:color w:val="000000"/>
                <w:kern w:val="0"/>
                <w:sz w:val="20"/>
                <w:szCs w:val="20"/>
                <w:lang w:eastAsia="ru-RU" w:bidi="ar-SA"/>
              </w:rPr>
              <w:t>2027 год</w:t>
            </w:r>
          </w:p>
        </w:tc>
        <w:tc>
          <w:tcPr>
            <w:tcW w:w="1193" w:type="dxa"/>
            <w:tcBorders>
              <w:top w:val="nil"/>
              <w:left w:val="nil"/>
              <w:bottom w:val="single" w:sz="4" w:space="0" w:color="auto"/>
              <w:right w:val="single" w:sz="4" w:space="0" w:color="auto"/>
            </w:tcBorders>
            <w:vAlign w:val="center"/>
          </w:tcPr>
          <w:p w14:paraId="7E77148E" w14:textId="77777777" w:rsidR="00646D3C" w:rsidRPr="00D84D3E" w:rsidRDefault="00646D3C" w:rsidP="00FB0266">
            <w:pPr>
              <w:widowControl/>
              <w:suppressAutoHyphens w:val="0"/>
              <w:jc w:val="center"/>
              <w:rPr>
                <w:rFonts w:ascii="Times New Roman" w:eastAsia="Times New Roman" w:hAnsi="Times New Roman" w:cs="Times New Roman"/>
                <w:color w:val="000000"/>
                <w:kern w:val="0"/>
                <w:sz w:val="20"/>
                <w:szCs w:val="20"/>
                <w:lang w:eastAsia="ru-RU" w:bidi="ar-SA"/>
              </w:rPr>
            </w:pPr>
            <w:r>
              <w:rPr>
                <w:rFonts w:ascii="Times New Roman" w:eastAsia="Times New Roman" w:hAnsi="Times New Roman" w:cs="Times New Roman"/>
                <w:color w:val="000000"/>
                <w:kern w:val="0"/>
                <w:sz w:val="20"/>
                <w:szCs w:val="20"/>
                <w:lang w:eastAsia="ru-RU" w:bidi="ar-SA"/>
              </w:rPr>
              <w:t>202</w:t>
            </w:r>
            <w:r>
              <w:rPr>
                <w:rFonts w:ascii="Times New Roman" w:eastAsia="Times New Roman" w:hAnsi="Times New Roman" w:cs="Times New Roman"/>
                <w:color w:val="000000"/>
                <w:kern w:val="0"/>
                <w:sz w:val="20"/>
                <w:szCs w:val="20"/>
                <w:lang w:val="en-US" w:eastAsia="ru-RU" w:bidi="ar-SA"/>
              </w:rPr>
              <w:t>8</w:t>
            </w:r>
            <w:r>
              <w:rPr>
                <w:rFonts w:ascii="Times New Roman" w:eastAsia="Times New Roman" w:hAnsi="Times New Roman" w:cs="Times New Roman"/>
                <w:color w:val="000000"/>
                <w:kern w:val="0"/>
                <w:sz w:val="20"/>
                <w:szCs w:val="20"/>
                <w:lang w:eastAsia="ru-RU" w:bidi="ar-SA"/>
              </w:rPr>
              <w:t xml:space="preserve"> год</w:t>
            </w:r>
          </w:p>
        </w:tc>
        <w:tc>
          <w:tcPr>
            <w:tcW w:w="1193" w:type="dxa"/>
            <w:tcBorders>
              <w:top w:val="nil"/>
              <w:left w:val="nil"/>
              <w:bottom w:val="single" w:sz="4" w:space="0" w:color="auto"/>
              <w:right w:val="single" w:sz="4" w:space="0" w:color="auto"/>
            </w:tcBorders>
            <w:vAlign w:val="center"/>
          </w:tcPr>
          <w:p w14:paraId="395C82DF" w14:textId="77777777" w:rsidR="00646D3C" w:rsidRPr="00D84D3E" w:rsidRDefault="00646D3C" w:rsidP="00646D3C">
            <w:pPr>
              <w:widowControl/>
              <w:suppressAutoHyphens w:val="0"/>
              <w:jc w:val="center"/>
              <w:rPr>
                <w:rFonts w:ascii="Times New Roman" w:eastAsia="Times New Roman" w:hAnsi="Times New Roman" w:cs="Times New Roman"/>
                <w:color w:val="000000"/>
                <w:kern w:val="0"/>
                <w:sz w:val="20"/>
                <w:szCs w:val="20"/>
                <w:lang w:eastAsia="ru-RU" w:bidi="ar-SA"/>
              </w:rPr>
            </w:pPr>
            <w:r w:rsidRPr="00D84D3E">
              <w:rPr>
                <w:rFonts w:ascii="Times New Roman" w:eastAsia="Times New Roman" w:hAnsi="Times New Roman" w:cs="Times New Roman"/>
                <w:color w:val="000000"/>
                <w:kern w:val="0"/>
                <w:sz w:val="20"/>
                <w:szCs w:val="20"/>
                <w:lang w:eastAsia="ru-RU" w:bidi="ar-SA"/>
              </w:rPr>
              <w:t>Итого</w:t>
            </w:r>
          </w:p>
        </w:tc>
      </w:tr>
      <w:tr w:rsidR="00646D3C" w:rsidRPr="003B7DB8" w14:paraId="62F3D8CA" w14:textId="77777777" w:rsidTr="008032F1">
        <w:trPr>
          <w:trHeight w:val="57"/>
        </w:trPr>
        <w:tc>
          <w:tcPr>
            <w:tcW w:w="817" w:type="dxa"/>
            <w:vMerge w:val="restart"/>
            <w:tcBorders>
              <w:top w:val="nil"/>
              <w:left w:val="single" w:sz="4" w:space="0" w:color="auto"/>
              <w:bottom w:val="single" w:sz="4" w:space="0" w:color="auto"/>
              <w:right w:val="single" w:sz="4" w:space="0" w:color="auto"/>
            </w:tcBorders>
            <w:shd w:val="clear" w:color="auto" w:fill="auto"/>
            <w:hideMark/>
          </w:tcPr>
          <w:p w14:paraId="2DAD377D" w14:textId="77777777" w:rsidR="00646D3C" w:rsidRDefault="00646D3C" w:rsidP="00FB0266">
            <w:pPr>
              <w:widowControl/>
              <w:suppressAutoHyphens w:val="0"/>
              <w:jc w:val="center"/>
              <w:rPr>
                <w:rFonts w:ascii="Times New Roman" w:eastAsia="Times New Roman" w:hAnsi="Times New Roman" w:cs="Times New Roman"/>
                <w:color w:val="000000"/>
                <w:kern w:val="0"/>
                <w:lang w:eastAsia="ru-RU" w:bidi="ar-SA"/>
              </w:rPr>
            </w:pPr>
            <w:r>
              <w:rPr>
                <w:rFonts w:ascii="Times New Roman" w:eastAsia="Times New Roman" w:hAnsi="Times New Roman" w:cs="Times New Roman"/>
                <w:color w:val="000000"/>
                <w:kern w:val="0"/>
                <w:lang w:eastAsia="ru-RU" w:bidi="ar-SA"/>
              </w:rPr>
              <w:t>1.</w:t>
            </w:r>
          </w:p>
        </w:tc>
        <w:tc>
          <w:tcPr>
            <w:tcW w:w="1873" w:type="dxa"/>
            <w:vMerge w:val="restart"/>
            <w:tcBorders>
              <w:top w:val="nil"/>
              <w:left w:val="single" w:sz="4" w:space="0" w:color="auto"/>
              <w:bottom w:val="single" w:sz="4" w:space="0" w:color="auto"/>
              <w:right w:val="single" w:sz="4" w:space="0" w:color="auto"/>
            </w:tcBorders>
            <w:shd w:val="clear" w:color="auto" w:fill="auto"/>
            <w:hideMark/>
          </w:tcPr>
          <w:p w14:paraId="69367E6A" w14:textId="77777777" w:rsidR="00646D3C" w:rsidRDefault="00646D3C" w:rsidP="00FB0266">
            <w:pPr>
              <w:widowControl/>
              <w:suppressAutoHyphens w:val="0"/>
              <w:jc w:val="center"/>
              <w:rPr>
                <w:rFonts w:ascii="Times New Roman" w:eastAsia="Times New Roman" w:hAnsi="Times New Roman" w:cs="Times New Roman"/>
                <w:color w:val="000000"/>
                <w:kern w:val="0"/>
                <w:lang w:eastAsia="ru-RU" w:bidi="ar-SA"/>
              </w:rPr>
            </w:pPr>
            <w:r>
              <w:rPr>
                <w:rFonts w:ascii="Times New Roman" w:eastAsia="Times New Roman" w:hAnsi="Times New Roman" w:cs="Times New Roman"/>
                <w:color w:val="000000"/>
                <w:kern w:val="0"/>
                <w:lang w:eastAsia="ru-RU" w:bidi="ar-SA"/>
              </w:rPr>
              <w:t>Муниципальная программа</w:t>
            </w:r>
          </w:p>
        </w:tc>
        <w:tc>
          <w:tcPr>
            <w:tcW w:w="4081" w:type="dxa"/>
            <w:vMerge w:val="restart"/>
            <w:tcBorders>
              <w:top w:val="nil"/>
              <w:left w:val="single" w:sz="4" w:space="0" w:color="auto"/>
              <w:bottom w:val="single" w:sz="4" w:space="0" w:color="auto"/>
              <w:right w:val="single" w:sz="4" w:space="0" w:color="auto"/>
            </w:tcBorders>
            <w:shd w:val="clear" w:color="auto" w:fill="auto"/>
            <w:hideMark/>
          </w:tcPr>
          <w:p w14:paraId="6A9C97B3" w14:textId="77777777" w:rsidR="00646D3C" w:rsidRDefault="00646D3C" w:rsidP="00FB0266">
            <w:pPr>
              <w:widowControl/>
              <w:suppressAutoHyphens w:val="0"/>
              <w:jc w:val="center"/>
              <w:rPr>
                <w:rFonts w:ascii="Times New Roman" w:eastAsia="Times New Roman" w:hAnsi="Times New Roman" w:cs="Times New Roman"/>
                <w:color w:val="000000"/>
                <w:kern w:val="0"/>
                <w:lang w:eastAsia="ru-RU" w:bidi="ar-SA"/>
              </w:rPr>
            </w:pPr>
            <w:r>
              <w:rPr>
                <w:rFonts w:ascii="Times New Roman" w:eastAsia="Times New Roman" w:hAnsi="Times New Roman" w:cs="Times New Roman"/>
                <w:color w:val="000000"/>
                <w:kern w:val="0"/>
                <w:lang w:eastAsia="ru-RU" w:bidi="ar-SA"/>
              </w:rPr>
              <w:t>Развитие транспортной системы Лебяжского муниципального округа</w:t>
            </w:r>
          </w:p>
        </w:tc>
        <w:tc>
          <w:tcPr>
            <w:tcW w:w="1926" w:type="dxa"/>
            <w:tcBorders>
              <w:top w:val="nil"/>
              <w:left w:val="nil"/>
              <w:bottom w:val="single" w:sz="4" w:space="0" w:color="auto"/>
              <w:right w:val="single" w:sz="4" w:space="0" w:color="auto"/>
            </w:tcBorders>
            <w:shd w:val="clear" w:color="auto" w:fill="auto"/>
            <w:hideMark/>
          </w:tcPr>
          <w:p w14:paraId="14749D26" w14:textId="77777777" w:rsidR="00646D3C" w:rsidRDefault="00646D3C" w:rsidP="00FB0266">
            <w:pPr>
              <w:widowControl/>
              <w:suppressAutoHyphens w:val="0"/>
              <w:jc w:val="center"/>
              <w:rPr>
                <w:rFonts w:ascii="Times New Roman" w:eastAsia="Times New Roman" w:hAnsi="Times New Roman" w:cs="Times New Roman"/>
                <w:color w:val="000000"/>
                <w:kern w:val="0"/>
                <w:lang w:eastAsia="ru-RU" w:bidi="ar-SA"/>
              </w:rPr>
            </w:pPr>
            <w:r>
              <w:rPr>
                <w:rFonts w:ascii="Times New Roman" w:eastAsia="Times New Roman" w:hAnsi="Times New Roman" w:cs="Times New Roman"/>
                <w:color w:val="000000"/>
                <w:kern w:val="0"/>
                <w:lang w:eastAsia="ru-RU" w:bidi="ar-SA"/>
              </w:rPr>
              <w:t>Всего</w:t>
            </w:r>
          </w:p>
        </w:tc>
        <w:tc>
          <w:tcPr>
            <w:tcW w:w="1134" w:type="dxa"/>
            <w:tcBorders>
              <w:top w:val="nil"/>
              <w:left w:val="nil"/>
              <w:bottom w:val="single" w:sz="4" w:space="0" w:color="auto"/>
              <w:right w:val="single" w:sz="4" w:space="0" w:color="auto"/>
            </w:tcBorders>
            <w:shd w:val="clear" w:color="auto" w:fill="auto"/>
            <w:hideMark/>
          </w:tcPr>
          <w:p w14:paraId="58BD7C97" w14:textId="77777777" w:rsidR="00646D3C" w:rsidRPr="00805C86" w:rsidRDefault="00646D3C" w:rsidP="006733FE">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52</w:t>
            </w:r>
            <w:r>
              <w:rPr>
                <w:rFonts w:ascii="Times New Roman" w:hAnsi="Times New Roman" w:cs="Times New Roman"/>
                <w:color w:val="000000"/>
                <w:sz w:val="16"/>
                <w:szCs w:val="16"/>
              </w:rPr>
              <w:t> </w:t>
            </w:r>
            <w:r w:rsidR="006733FE">
              <w:rPr>
                <w:rFonts w:ascii="Times New Roman" w:hAnsi="Times New Roman" w:cs="Times New Roman"/>
                <w:color w:val="000000"/>
                <w:sz w:val="16"/>
                <w:szCs w:val="16"/>
              </w:rPr>
              <w:t>30</w:t>
            </w:r>
            <w:r>
              <w:rPr>
                <w:rFonts w:ascii="Times New Roman" w:hAnsi="Times New Roman" w:cs="Times New Roman"/>
                <w:color w:val="000000"/>
                <w:sz w:val="16"/>
                <w:szCs w:val="16"/>
              </w:rPr>
              <w:t>7 344</w:t>
            </w:r>
            <w:r w:rsidRPr="00805C86">
              <w:rPr>
                <w:rFonts w:ascii="Times New Roman" w:hAnsi="Times New Roman" w:cs="Times New Roman"/>
                <w:color w:val="000000"/>
                <w:sz w:val="16"/>
                <w:szCs w:val="16"/>
              </w:rPr>
              <w:t>,00</w:t>
            </w:r>
          </w:p>
        </w:tc>
        <w:tc>
          <w:tcPr>
            <w:tcW w:w="1134" w:type="dxa"/>
            <w:tcBorders>
              <w:top w:val="nil"/>
              <w:left w:val="nil"/>
              <w:bottom w:val="single" w:sz="4" w:space="0" w:color="auto"/>
              <w:right w:val="single" w:sz="4" w:space="0" w:color="auto"/>
            </w:tcBorders>
            <w:shd w:val="clear" w:color="auto" w:fill="E2EFD9" w:themeFill="accent6" w:themeFillTint="33"/>
            <w:hideMark/>
          </w:tcPr>
          <w:p w14:paraId="78619920" w14:textId="77777777" w:rsidR="00646D3C" w:rsidRPr="00805C86" w:rsidRDefault="00B06554" w:rsidP="00A6690E">
            <w:pPr>
              <w:ind w:right="-24"/>
              <w:rPr>
                <w:rFonts w:ascii="Times New Roman" w:hAnsi="Times New Roman" w:cs="Times New Roman"/>
                <w:color w:val="000000"/>
                <w:sz w:val="16"/>
                <w:szCs w:val="16"/>
              </w:rPr>
            </w:pPr>
            <w:r>
              <w:rPr>
                <w:rFonts w:ascii="Times New Roman" w:hAnsi="Times New Roman" w:cs="Times New Roman"/>
                <w:color w:val="000000"/>
                <w:sz w:val="16"/>
                <w:szCs w:val="16"/>
              </w:rPr>
              <w:t>51</w:t>
            </w:r>
            <w:r w:rsidR="00A6690E">
              <w:rPr>
                <w:rFonts w:ascii="Times New Roman" w:hAnsi="Times New Roman" w:cs="Times New Roman"/>
                <w:color w:val="000000"/>
                <w:sz w:val="16"/>
                <w:szCs w:val="16"/>
              </w:rPr>
              <w:t> 277 380</w:t>
            </w:r>
            <w:r w:rsidR="00646D3C" w:rsidRPr="00805C86">
              <w:rPr>
                <w:rFonts w:ascii="Times New Roman" w:hAnsi="Times New Roman" w:cs="Times New Roman"/>
                <w:color w:val="000000"/>
                <w:sz w:val="16"/>
                <w:szCs w:val="16"/>
              </w:rPr>
              <w:t>,00</w:t>
            </w:r>
          </w:p>
        </w:tc>
        <w:tc>
          <w:tcPr>
            <w:tcW w:w="1275" w:type="dxa"/>
            <w:tcBorders>
              <w:top w:val="nil"/>
              <w:left w:val="nil"/>
              <w:bottom w:val="single" w:sz="4" w:space="0" w:color="auto"/>
              <w:right w:val="single" w:sz="4" w:space="0" w:color="auto"/>
            </w:tcBorders>
            <w:shd w:val="clear" w:color="000000" w:fill="FFFFFF"/>
            <w:hideMark/>
          </w:tcPr>
          <w:p w14:paraId="533C4C85" w14:textId="77777777" w:rsidR="00646D3C" w:rsidRPr="00805C86" w:rsidRDefault="005C4AD8" w:rsidP="00805C86">
            <w:pPr>
              <w:ind w:right="-24"/>
              <w:rPr>
                <w:rFonts w:ascii="Times New Roman" w:hAnsi="Times New Roman" w:cs="Times New Roman"/>
                <w:color w:val="000000"/>
                <w:sz w:val="16"/>
                <w:szCs w:val="16"/>
              </w:rPr>
            </w:pPr>
            <w:r>
              <w:rPr>
                <w:rFonts w:ascii="Times New Roman" w:hAnsi="Times New Roman" w:cs="Times New Roman"/>
                <w:color w:val="000000"/>
                <w:sz w:val="16"/>
                <w:szCs w:val="16"/>
              </w:rPr>
              <w:t>39 155 480</w:t>
            </w:r>
            <w:r w:rsidR="00646D3C" w:rsidRPr="00805C86">
              <w:rPr>
                <w:rFonts w:ascii="Times New Roman" w:hAnsi="Times New Roman" w:cs="Times New Roman"/>
                <w:color w:val="000000"/>
                <w:sz w:val="16"/>
                <w:szCs w:val="16"/>
              </w:rPr>
              <w:t>,00</w:t>
            </w:r>
          </w:p>
        </w:tc>
        <w:tc>
          <w:tcPr>
            <w:tcW w:w="1193" w:type="dxa"/>
            <w:tcBorders>
              <w:top w:val="nil"/>
              <w:left w:val="nil"/>
              <w:bottom w:val="single" w:sz="4" w:space="0" w:color="auto"/>
              <w:right w:val="single" w:sz="4" w:space="0" w:color="auto"/>
            </w:tcBorders>
            <w:shd w:val="clear" w:color="000000" w:fill="FFFFFF"/>
          </w:tcPr>
          <w:p w14:paraId="4B5079BC" w14:textId="77777777" w:rsidR="00646D3C" w:rsidRPr="00805C86" w:rsidRDefault="00B06554" w:rsidP="00726A84">
            <w:pPr>
              <w:ind w:right="-24"/>
              <w:rPr>
                <w:rFonts w:ascii="Times New Roman" w:hAnsi="Times New Roman" w:cs="Times New Roman"/>
                <w:color w:val="000000"/>
                <w:sz w:val="16"/>
                <w:szCs w:val="16"/>
              </w:rPr>
            </w:pPr>
            <w:r>
              <w:rPr>
                <w:rFonts w:ascii="Times New Roman" w:hAnsi="Times New Roman" w:cs="Times New Roman"/>
                <w:color w:val="000000"/>
                <w:sz w:val="16"/>
                <w:szCs w:val="16"/>
              </w:rPr>
              <w:t>39 58</w:t>
            </w:r>
            <w:r w:rsidR="005C4AD8">
              <w:rPr>
                <w:rFonts w:ascii="Times New Roman" w:hAnsi="Times New Roman" w:cs="Times New Roman"/>
                <w:color w:val="000000"/>
                <w:sz w:val="16"/>
                <w:szCs w:val="16"/>
              </w:rPr>
              <w:t>7 580</w:t>
            </w:r>
            <w:r w:rsidR="00646D3C" w:rsidRPr="00805C86">
              <w:rPr>
                <w:rFonts w:ascii="Times New Roman" w:hAnsi="Times New Roman" w:cs="Times New Roman"/>
                <w:color w:val="000000"/>
                <w:sz w:val="16"/>
                <w:szCs w:val="16"/>
              </w:rPr>
              <w:t>,00</w:t>
            </w:r>
          </w:p>
        </w:tc>
        <w:tc>
          <w:tcPr>
            <w:tcW w:w="1193" w:type="dxa"/>
            <w:tcBorders>
              <w:top w:val="nil"/>
              <w:left w:val="nil"/>
              <w:bottom w:val="single" w:sz="4" w:space="0" w:color="auto"/>
              <w:right w:val="single" w:sz="4" w:space="0" w:color="auto"/>
            </w:tcBorders>
            <w:shd w:val="clear" w:color="000000" w:fill="FFFFFF"/>
          </w:tcPr>
          <w:p w14:paraId="695AFEF4" w14:textId="77777777" w:rsidR="00646D3C" w:rsidRPr="00805C86" w:rsidRDefault="00AE4B82" w:rsidP="00A6690E">
            <w:pPr>
              <w:ind w:right="-24"/>
              <w:rPr>
                <w:rFonts w:ascii="Times New Roman" w:hAnsi="Times New Roman" w:cs="Times New Roman"/>
                <w:color w:val="000000"/>
                <w:sz w:val="16"/>
                <w:szCs w:val="16"/>
              </w:rPr>
            </w:pPr>
            <w:r>
              <w:rPr>
                <w:rFonts w:ascii="Times New Roman" w:hAnsi="Times New Roman" w:cs="Times New Roman"/>
                <w:color w:val="000000"/>
                <w:sz w:val="16"/>
                <w:szCs w:val="16"/>
              </w:rPr>
              <w:t>18</w:t>
            </w:r>
            <w:r w:rsidR="008032F1">
              <w:rPr>
                <w:rFonts w:ascii="Times New Roman" w:hAnsi="Times New Roman" w:cs="Times New Roman"/>
                <w:color w:val="000000"/>
                <w:sz w:val="16"/>
                <w:szCs w:val="16"/>
              </w:rPr>
              <w:t>2</w:t>
            </w:r>
            <w:r>
              <w:rPr>
                <w:rFonts w:ascii="Times New Roman" w:hAnsi="Times New Roman" w:cs="Times New Roman"/>
                <w:color w:val="000000"/>
                <w:sz w:val="16"/>
                <w:szCs w:val="16"/>
              </w:rPr>
              <w:t> </w:t>
            </w:r>
            <w:r w:rsidR="008032F1">
              <w:rPr>
                <w:rFonts w:ascii="Times New Roman" w:hAnsi="Times New Roman" w:cs="Times New Roman"/>
                <w:color w:val="000000"/>
                <w:sz w:val="16"/>
                <w:szCs w:val="16"/>
              </w:rPr>
              <w:t>32</w:t>
            </w:r>
            <w:r w:rsidR="00A6690E">
              <w:rPr>
                <w:rFonts w:ascii="Times New Roman" w:hAnsi="Times New Roman" w:cs="Times New Roman"/>
                <w:color w:val="000000"/>
                <w:sz w:val="16"/>
                <w:szCs w:val="16"/>
              </w:rPr>
              <w:t>7 7</w:t>
            </w:r>
            <w:r>
              <w:rPr>
                <w:rFonts w:ascii="Times New Roman" w:hAnsi="Times New Roman" w:cs="Times New Roman"/>
                <w:color w:val="000000"/>
                <w:sz w:val="16"/>
                <w:szCs w:val="16"/>
              </w:rPr>
              <w:t>84</w:t>
            </w:r>
            <w:r w:rsidR="00646D3C" w:rsidRPr="00805C86">
              <w:rPr>
                <w:rFonts w:ascii="Times New Roman" w:hAnsi="Times New Roman" w:cs="Times New Roman"/>
                <w:color w:val="000000"/>
                <w:sz w:val="16"/>
                <w:szCs w:val="16"/>
              </w:rPr>
              <w:t>,00</w:t>
            </w:r>
          </w:p>
        </w:tc>
      </w:tr>
      <w:tr w:rsidR="00646D3C" w:rsidRPr="003B7DB8" w14:paraId="5B0C7B97" w14:textId="77777777" w:rsidTr="008032F1">
        <w:trPr>
          <w:trHeight w:val="170"/>
        </w:trPr>
        <w:tc>
          <w:tcPr>
            <w:tcW w:w="817" w:type="dxa"/>
            <w:vMerge/>
            <w:tcBorders>
              <w:top w:val="nil"/>
              <w:left w:val="single" w:sz="4" w:space="0" w:color="auto"/>
              <w:bottom w:val="single" w:sz="4" w:space="0" w:color="auto"/>
              <w:right w:val="single" w:sz="4" w:space="0" w:color="auto"/>
            </w:tcBorders>
            <w:vAlign w:val="center"/>
            <w:hideMark/>
          </w:tcPr>
          <w:p w14:paraId="3FD0AAC7" w14:textId="77777777" w:rsidR="00646D3C" w:rsidRPr="003B7DB8" w:rsidRDefault="00646D3C" w:rsidP="00FB0266">
            <w:pPr>
              <w:widowControl/>
              <w:suppressAutoHyphens w:val="0"/>
              <w:rPr>
                <w:rFonts w:ascii="Times New Roman" w:eastAsia="Times New Roman" w:hAnsi="Times New Roman" w:cs="Times New Roman"/>
                <w:color w:val="000000"/>
                <w:kern w:val="0"/>
                <w:lang w:eastAsia="ru-RU" w:bidi="ar-SA"/>
              </w:rPr>
            </w:pPr>
          </w:p>
        </w:tc>
        <w:tc>
          <w:tcPr>
            <w:tcW w:w="1873" w:type="dxa"/>
            <w:vMerge/>
            <w:tcBorders>
              <w:top w:val="nil"/>
              <w:left w:val="single" w:sz="4" w:space="0" w:color="auto"/>
              <w:bottom w:val="single" w:sz="4" w:space="0" w:color="auto"/>
              <w:right w:val="single" w:sz="4" w:space="0" w:color="auto"/>
            </w:tcBorders>
            <w:vAlign w:val="center"/>
            <w:hideMark/>
          </w:tcPr>
          <w:p w14:paraId="433475A0" w14:textId="77777777" w:rsidR="00646D3C" w:rsidRPr="003B7DB8" w:rsidRDefault="00646D3C" w:rsidP="00FB0266">
            <w:pPr>
              <w:widowControl/>
              <w:suppressAutoHyphens w:val="0"/>
              <w:rPr>
                <w:rFonts w:ascii="Times New Roman" w:eastAsia="Times New Roman" w:hAnsi="Times New Roman" w:cs="Times New Roman"/>
                <w:color w:val="000000"/>
                <w:kern w:val="0"/>
                <w:lang w:eastAsia="ru-RU" w:bidi="ar-SA"/>
              </w:rPr>
            </w:pPr>
          </w:p>
        </w:tc>
        <w:tc>
          <w:tcPr>
            <w:tcW w:w="4081" w:type="dxa"/>
            <w:vMerge/>
            <w:tcBorders>
              <w:top w:val="nil"/>
              <w:left w:val="single" w:sz="4" w:space="0" w:color="auto"/>
              <w:bottom w:val="single" w:sz="4" w:space="0" w:color="auto"/>
              <w:right w:val="single" w:sz="4" w:space="0" w:color="auto"/>
            </w:tcBorders>
            <w:vAlign w:val="center"/>
            <w:hideMark/>
          </w:tcPr>
          <w:p w14:paraId="4E915317" w14:textId="77777777" w:rsidR="00646D3C" w:rsidRPr="003B7DB8" w:rsidRDefault="00646D3C" w:rsidP="00FB0266">
            <w:pPr>
              <w:widowControl/>
              <w:suppressAutoHyphens w:val="0"/>
              <w:rPr>
                <w:rFonts w:ascii="Times New Roman" w:eastAsia="Times New Roman" w:hAnsi="Times New Roman" w:cs="Times New Roman"/>
                <w:color w:val="000000"/>
                <w:kern w:val="0"/>
                <w:lang w:eastAsia="ru-RU" w:bidi="ar-SA"/>
              </w:rPr>
            </w:pPr>
          </w:p>
        </w:tc>
        <w:tc>
          <w:tcPr>
            <w:tcW w:w="1926" w:type="dxa"/>
            <w:tcBorders>
              <w:top w:val="nil"/>
              <w:left w:val="nil"/>
              <w:bottom w:val="single" w:sz="4" w:space="0" w:color="auto"/>
              <w:right w:val="single" w:sz="4" w:space="0" w:color="auto"/>
            </w:tcBorders>
            <w:shd w:val="clear" w:color="auto" w:fill="auto"/>
            <w:hideMark/>
          </w:tcPr>
          <w:p w14:paraId="382D7CA3" w14:textId="77777777" w:rsidR="00646D3C" w:rsidRPr="003B7DB8" w:rsidRDefault="00646D3C" w:rsidP="00FB0266">
            <w:pPr>
              <w:widowControl/>
              <w:suppressAutoHyphens w:val="0"/>
              <w:jc w:val="center"/>
              <w:rPr>
                <w:rFonts w:ascii="Times New Roman" w:eastAsia="Times New Roman" w:hAnsi="Times New Roman" w:cs="Times New Roman"/>
                <w:color w:val="000000"/>
                <w:kern w:val="0"/>
                <w:lang w:eastAsia="ru-RU" w:bidi="ar-SA"/>
              </w:rPr>
            </w:pPr>
            <w:r>
              <w:rPr>
                <w:rFonts w:ascii="Times New Roman" w:eastAsia="Times New Roman" w:hAnsi="Times New Roman" w:cs="Times New Roman"/>
                <w:color w:val="000000"/>
                <w:kern w:val="0"/>
                <w:lang w:eastAsia="ru-RU" w:bidi="ar-SA"/>
              </w:rPr>
              <w:t>Федеральный бюджет</w:t>
            </w:r>
          </w:p>
        </w:tc>
        <w:tc>
          <w:tcPr>
            <w:tcW w:w="1134" w:type="dxa"/>
            <w:tcBorders>
              <w:top w:val="nil"/>
              <w:left w:val="nil"/>
              <w:bottom w:val="single" w:sz="4" w:space="0" w:color="auto"/>
              <w:right w:val="single" w:sz="4" w:space="0" w:color="auto"/>
            </w:tcBorders>
            <w:shd w:val="clear" w:color="auto" w:fill="auto"/>
            <w:hideMark/>
          </w:tcPr>
          <w:p w14:paraId="4413468A" w14:textId="77777777" w:rsidR="00646D3C" w:rsidRPr="00805C86" w:rsidRDefault="00646D3C"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auto" w:fill="E2EFD9" w:themeFill="accent6" w:themeFillTint="33"/>
            <w:hideMark/>
          </w:tcPr>
          <w:p w14:paraId="3286075B" w14:textId="77777777" w:rsidR="00646D3C" w:rsidRPr="00805C86" w:rsidRDefault="00646D3C"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hideMark/>
          </w:tcPr>
          <w:p w14:paraId="5AD50520" w14:textId="77777777" w:rsidR="00646D3C" w:rsidRPr="00805C86" w:rsidRDefault="00646D3C"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193" w:type="dxa"/>
            <w:tcBorders>
              <w:top w:val="nil"/>
              <w:left w:val="nil"/>
              <w:bottom w:val="single" w:sz="4" w:space="0" w:color="auto"/>
              <w:right w:val="single" w:sz="4" w:space="0" w:color="auto"/>
            </w:tcBorders>
            <w:shd w:val="clear" w:color="000000" w:fill="FFFFFF"/>
          </w:tcPr>
          <w:p w14:paraId="39327903" w14:textId="77777777" w:rsidR="00646D3C" w:rsidRPr="00805C86" w:rsidRDefault="00646D3C"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193" w:type="dxa"/>
            <w:tcBorders>
              <w:top w:val="nil"/>
              <w:left w:val="nil"/>
              <w:bottom w:val="single" w:sz="4" w:space="0" w:color="auto"/>
              <w:right w:val="single" w:sz="4" w:space="0" w:color="auto"/>
            </w:tcBorders>
            <w:shd w:val="clear" w:color="000000" w:fill="FFFFFF"/>
          </w:tcPr>
          <w:p w14:paraId="60594081" w14:textId="77777777" w:rsidR="00646D3C" w:rsidRPr="00805C86" w:rsidRDefault="00AE4B82" w:rsidP="00805C86">
            <w:pPr>
              <w:ind w:right="-24"/>
              <w:rPr>
                <w:rFonts w:ascii="Times New Roman" w:hAnsi="Times New Roman" w:cs="Times New Roman"/>
                <w:color w:val="000000"/>
                <w:sz w:val="16"/>
                <w:szCs w:val="16"/>
              </w:rPr>
            </w:pPr>
            <w:r>
              <w:rPr>
                <w:rFonts w:ascii="Times New Roman" w:hAnsi="Times New Roman" w:cs="Times New Roman"/>
                <w:color w:val="000000"/>
                <w:sz w:val="16"/>
                <w:szCs w:val="16"/>
              </w:rPr>
              <w:t>0,00</w:t>
            </w:r>
          </w:p>
        </w:tc>
      </w:tr>
      <w:tr w:rsidR="00646D3C" w:rsidRPr="003B7DB8" w14:paraId="4C730A75" w14:textId="77777777" w:rsidTr="008032F1">
        <w:trPr>
          <w:trHeight w:val="647"/>
        </w:trPr>
        <w:tc>
          <w:tcPr>
            <w:tcW w:w="817" w:type="dxa"/>
            <w:vMerge/>
            <w:tcBorders>
              <w:top w:val="nil"/>
              <w:left w:val="single" w:sz="4" w:space="0" w:color="auto"/>
              <w:bottom w:val="single" w:sz="4" w:space="0" w:color="auto"/>
              <w:right w:val="single" w:sz="4" w:space="0" w:color="auto"/>
            </w:tcBorders>
            <w:vAlign w:val="center"/>
            <w:hideMark/>
          </w:tcPr>
          <w:p w14:paraId="08EE2AD2" w14:textId="77777777" w:rsidR="00646D3C" w:rsidRPr="003B7DB8" w:rsidRDefault="00646D3C" w:rsidP="00FB0266">
            <w:pPr>
              <w:widowControl/>
              <w:suppressAutoHyphens w:val="0"/>
              <w:rPr>
                <w:rFonts w:ascii="Times New Roman" w:eastAsia="Times New Roman" w:hAnsi="Times New Roman" w:cs="Times New Roman"/>
                <w:color w:val="000000"/>
                <w:kern w:val="0"/>
                <w:lang w:eastAsia="ru-RU" w:bidi="ar-SA"/>
              </w:rPr>
            </w:pPr>
          </w:p>
        </w:tc>
        <w:tc>
          <w:tcPr>
            <w:tcW w:w="1873" w:type="dxa"/>
            <w:vMerge/>
            <w:tcBorders>
              <w:top w:val="nil"/>
              <w:left w:val="single" w:sz="4" w:space="0" w:color="auto"/>
              <w:bottom w:val="single" w:sz="4" w:space="0" w:color="auto"/>
              <w:right w:val="single" w:sz="4" w:space="0" w:color="auto"/>
            </w:tcBorders>
            <w:vAlign w:val="center"/>
            <w:hideMark/>
          </w:tcPr>
          <w:p w14:paraId="33ED8166" w14:textId="77777777" w:rsidR="00646D3C" w:rsidRPr="003B7DB8" w:rsidRDefault="00646D3C" w:rsidP="00FB0266">
            <w:pPr>
              <w:widowControl/>
              <w:suppressAutoHyphens w:val="0"/>
              <w:rPr>
                <w:rFonts w:ascii="Times New Roman" w:eastAsia="Times New Roman" w:hAnsi="Times New Roman" w:cs="Times New Roman"/>
                <w:color w:val="000000"/>
                <w:kern w:val="0"/>
                <w:lang w:eastAsia="ru-RU" w:bidi="ar-SA"/>
              </w:rPr>
            </w:pPr>
          </w:p>
        </w:tc>
        <w:tc>
          <w:tcPr>
            <w:tcW w:w="4081" w:type="dxa"/>
            <w:vMerge/>
            <w:tcBorders>
              <w:top w:val="nil"/>
              <w:left w:val="single" w:sz="4" w:space="0" w:color="auto"/>
              <w:bottom w:val="single" w:sz="4" w:space="0" w:color="auto"/>
              <w:right w:val="single" w:sz="4" w:space="0" w:color="auto"/>
            </w:tcBorders>
            <w:vAlign w:val="center"/>
            <w:hideMark/>
          </w:tcPr>
          <w:p w14:paraId="3989E7FE" w14:textId="77777777" w:rsidR="00646D3C" w:rsidRPr="003B7DB8" w:rsidRDefault="00646D3C" w:rsidP="00FB0266">
            <w:pPr>
              <w:widowControl/>
              <w:suppressAutoHyphens w:val="0"/>
              <w:rPr>
                <w:rFonts w:ascii="Times New Roman" w:eastAsia="Times New Roman" w:hAnsi="Times New Roman" w:cs="Times New Roman"/>
                <w:color w:val="000000"/>
                <w:kern w:val="0"/>
                <w:lang w:eastAsia="ru-RU" w:bidi="ar-SA"/>
              </w:rPr>
            </w:pPr>
          </w:p>
        </w:tc>
        <w:tc>
          <w:tcPr>
            <w:tcW w:w="1926" w:type="dxa"/>
            <w:tcBorders>
              <w:top w:val="nil"/>
              <w:left w:val="nil"/>
              <w:bottom w:val="single" w:sz="4" w:space="0" w:color="auto"/>
              <w:right w:val="single" w:sz="4" w:space="0" w:color="auto"/>
            </w:tcBorders>
            <w:shd w:val="clear" w:color="auto" w:fill="auto"/>
            <w:hideMark/>
          </w:tcPr>
          <w:p w14:paraId="7A95CF1D" w14:textId="77777777" w:rsidR="00646D3C" w:rsidRPr="003B7DB8" w:rsidRDefault="00646D3C" w:rsidP="00FB0266">
            <w:pPr>
              <w:widowControl/>
              <w:suppressAutoHyphens w:val="0"/>
              <w:jc w:val="center"/>
              <w:rPr>
                <w:rFonts w:ascii="Times New Roman" w:eastAsia="Times New Roman" w:hAnsi="Times New Roman" w:cs="Times New Roman"/>
                <w:color w:val="000000"/>
                <w:kern w:val="0"/>
                <w:lang w:eastAsia="ru-RU" w:bidi="ar-SA"/>
              </w:rPr>
            </w:pPr>
            <w:r>
              <w:rPr>
                <w:rFonts w:ascii="Times New Roman" w:eastAsia="Times New Roman" w:hAnsi="Times New Roman" w:cs="Times New Roman"/>
                <w:color w:val="000000"/>
                <w:kern w:val="0"/>
                <w:lang w:eastAsia="ru-RU" w:bidi="ar-SA"/>
              </w:rPr>
              <w:t>Областной бюджет</w:t>
            </w:r>
          </w:p>
        </w:tc>
        <w:tc>
          <w:tcPr>
            <w:tcW w:w="1134" w:type="dxa"/>
            <w:tcBorders>
              <w:top w:val="nil"/>
              <w:left w:val="nil"/>
              <w:bottom w:val="single" w:sz="4" w:space="0" w:color="auto"/>
              <w:right w:val="single" w:sz="4" w:space="0" w:color="auto"/>
            </w:tcBorders>
            <w:shd w:val="clear" w:color="auto" w:fill="auto"/>
            <w:hideMark/>
          </w:tcPr>
          <w:p w14:paraId="6037958D" w14:textId="77777777" w:rsidR="00646D3C" w:rsidRPr="00805C86" w:rsidRDefault="00646D3C" w:rsidP="00805C86">
            <w:pPr>
              <w:ind w:right="-24"/>
              <w:rPr>
                <w:rFonts w:ascii="Times New Roman" w:hAnsi="Times New Roman" w:cs="Times New Roman"/>
                <w:color w:val="000000"/>
                <w:sz w:val="16"/>
                <w:szCs w:val="16"/>
              </w:rPr>
            </w:pPr>
            <w:r>
              <w:rPr>
                <w:rFonts w:ascii="Times New Roman" w:hAnsi="Times New Roman" w:cs="Times New Roman"/>
                <w:color w:val="000000"/>
                <w:sz w:val="16"/>
                <w:szCs w:val="16"/>
              </w:rPr>
              <w:t>40 290 200</w:t>
            </w:r>
            <w:r w:rsidRPr="00805C86">
              <w:rPr>
                <w:rFonts w:ascii="Times New Roman" w:hAnsi="Times New Roman" w:cs="Times New Roman"/>
                <w:color w:val="000000"/>
                <w:sz w:val="16"/>
                <w:szCs w:val="16"/>
              </w:rPr>
              <w:t>,00</w:t>
            </w:r>
          </w:p>
        </w:tc>
        <w:tc>
          <w:tcPr>
            <w:tcW w:w="1134" w:type="dxa"/>
            <w:tcBorders>
              <w:top w:val="nil"/>
              <w:left w:val="nil"/>
              <w:bottom w:val="single" w:sz="4" w:space="0" w:color="auto"/>
              <w:right w:val="single" w:sz="4" w:space="0" w:color="auto"/>
            </w:tcBorders>
            <w:shd w:val="clear" w:color="auto" w:fill="E2EFD9" w:themeFill="accent6" w:themeFillTint="33"/>
            <w:hideMark/>
          </w:tcPr>
          <w:p w14:paraId="4F71328A" w14:textId="77777777" w:rsidR="00646D3C" w:rsidRPr="00805C86" w:rsidRDefault="00B06554" w:rsidP="00805C86">
            <w:pPr>
              <w:ind w:right="-24"/>
              <w:rPr>
                <w:rFonts w:ascii="Times New Roman" w:hAnsi="Times New Roman" w:cs="Times New Roman"/>
                <w:color w:val="000000"/>
                <w:sz w:val="16"/>
                <w:szCs w:val="16"/>
              </w:rPr>
            </w:pPr>
            <w:r>
              <w:rPr>
                <w:rFonts w:ascii="Times New Roman" w:hAnsi="Times New Roman" w:cs="Times New Roman"/>
                <w:color w:val="000000"/>
                <w:sz w:val="16"/>
                <w:szCs w:val="16"/>
              </w:rPr>
              <w:t>40 026</w:t>
            </w:r>
            <w:r w:rsidR="00646D3C" w:rsidRPr="00805C86">
              <w:rPr>
                <w:rFonts w:ascii="Times New Roman" w:hAnsi="Times New Roman" w:cs="Times New Roman"/>
                <w:color w:val="000000"/>
                <w:sz w:val="16"/>
                <w:szCs w:val="16"/>
              </w:rPr>
              <w:t xml:space="preserve"> 000,00</w:t>
            </w:r>
          </w:p>
        </w:tc>
        <w:tc>
          <w:tcPr>
            <w:tcW w:w="1275" w:type="dxa"/>
            <w:tcBorders>
              <w:top w:val="nil"/>
              <w:left w:val="nil"/>
              <w:bottom w:val="single" w:sz="4" w:space="0" w:color="auto"/>
              <w:right w:val="single" w:sz="4" w:space="0" w:color="auto"/>
            </w:tcBorders>
            <w:shd w:val="clear" w:color="000000" w:fill="FFFFFF"/>
            <w:hideMark/>
          </w:tcPr>
          <w:p w14:paraId="44ACBCB0" w14:textId="77777777" w:rsidR="00646D3C" w:rsidRPr="00805C86" w:rsidRDefault="00646D3C" w:rsidP="00381797">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 xml:space="preserve">24 </w:t>
            </w:r>
            <w:r w:rsidR="00381797">
              <w:rPr>
                <w:rFonts w:ascii="Times New Roman" w:hAnsi="Times New Roman" w:cs="Times New Roman"/>
                <w:color w:val="000000"/>
                <w:sz w:val="16"/>
                <w:szCs w:val="16"/>
              </w:rPr>
              <w:t>653</w:t>
            </w:r>
            <w:r w:rsidRPr="00805C86">
              <w:rPr>
                <w:rFonts w:ascii="Times New Roman" w:hAnsi="Times New Roman" w:cs="Times New Roman"/>
                <w:color w:val="000000"/>
                <w:sz w:val="16"/>
                <w:szCs w:val="16"/>
              </w:rPr>
              <w:t xml:space="preserve"> 000,00</w:t>
            </w:r>
          </w:p>
        </w:tc>
        <w:tc>
          <w:tcPr>
            <w:tcW w:w="1193" w:type="dxa"/>
            <w:tcBorders>
              <w:top w:val="nil"/>
              <w:left w:val="nil"/>
              <w:bottom w:val="single" w:sz="4" w:space="0" w:color="auto"/>
              <w:right w:val="single" w:sz="4" w:space="0" w:color="auto"/>
            </w:tcBorders>
            <w:shd w:val="clear" w:color="000000" w:fill="FFFFFF"/>
          </w:tcPr>
          <w:p w14:paraId="31CF7CA3" w14:textId="77777777" w:rsidR="00646D3C" w:rsidRPr="00805C86" w:rsidRDefault="00381797" w:rsidP="00726A84">
            <w:pPr>
              <w:ind w:right="-24"/>
              <w:rPr>
                <w:rFonts w:ascii="Times New Roman" w:hAnsi="Times New Roman" w:cs="Times New Roman"/>
                <w:color w:val="000000"/>
                <w:sz w:val="16"/>
                <w:szCs w:val="16"/>
              </w:rPr>
            </w:pPr>
            <w:r>
              <w:rPr>
                <w:rFonts w:ascii="Times New Roman" w:hAnsi="Times New Roman" w:cs="Times New Roman"/>
                <w:color w:val="000000"/>
                <w:sz w:val="16"/>
                <w:szCs w:val="16"/>
              </w:rPr>
              <w:t>24 653 000</w:t>
            </w:r>
            <w:r w:rsidR="00646D3C" w:rsidRPr="00805C86">
              <w:rPr>
                <w:rFonts w:ascii="Times New Roman" w:hAnsi="Times New Roman" w:cs="Times New Roman"/>
                <w:color w:val="000000"/>
                <w:sz w:val="16"/>
                <w:szCs w:val="16"/>
              </w:rPr>
              <w:t>,00</w:t>
            </w:r>
          </w:p>
        </w:tc>
        <w:tc>
          <w:tcPr>
            <w:tcW w:w="1193" w:type="dxa"/>
            <w:tcBorders>
              <w:top w:val="nil"/>
              <w:left w:val="nil"/>
              <w:bottom w:val="single" w:sz="4" w:space="0" w:color="auto"/>
              <w:right w:val="single" w:sz="4" w:space="0" w:color="auto"/>
            </w:tcBorders>
            <w:shd w:val="clear" w:color="000000" w:fill="FFFFFF"/>
          </w:tcPr>
          <w:p w14:paraId="7FED44BD" w14:textId="77777777" w:rsidR="00646D3C" w:rsidRPr="00805C86" w:rsidRDefault="00230B2C" w:rsidP="00230B2C">
            <w:pPr>
              <w:ind w:right="-24"/>
              <w:rPr>
                <w:rFonts w:ascii="Times New Roman" w:hAnsi="Times New Roman" w:cs="Times New Roman"/>
                <w:color w:val="000000"/>
                <w:sz w:val="16"/>
                <w:szCs w:val="16"/>
              </w:rPr>
            </w:pPr>
            <w:r>
              <w:rPr>
                <w:rFonts w:ascii="Times New Roman" w:hAnsi="Times New Roman" w:cs="Times New Roman"/>
                <w:color w:val="000000"/>
                <w:sz w:val="16"/>
                <w:szCs w:val="16"/>
              </w:rPr>
              <w:t>129</w:t>
            </w:r>
            <w:r w:rsidR="005C4AD8">
              <w:rPr>
                <w:rFonts w:ascii="Times New Roman" w:hAnsi="Times New Roman" w:cs="Times New Roman"/>
                <w:color w:val="000000"/>
                <w:sz w:val="16"/>
                <w:szCs w:val="16"/>
              </w:rPr>
              <w:t> </w:t>
            </w:r>
            <w:r>
              <w:rPr>
                <w:rFonts w:ascii="Times New Roman" w:hAnsi="Times New Roman" w:cs="Times New Roman"/>
                <w:color w:val="000000"/>
                <w:sz w:val="16"/>
                <w:szCs w:val="16"/>
              </w:rPr>
              <w:t>622</w:t>
            </w:r>
            <w:r w:rsidR="005C4AD8">
              <w:rPr>
                <w:rFonts w:ascii="Times New Roman" w:hAnsi="Times New Roman" w:cs="Times New Roman"/>
                <w:color w:val="000000"/>
                <w:sz w:val="16"/>
                <w:szCs w:val="16"/>
              </w:rPr>
              <w:t> 200,00</w:t>
            </w:r>
          </w:p>
        </w:tc>
      </w:tr>
      <w:tr w:rsidR="00646D3C" w:rsidRPr="003B7DB8" w14:paraId="0928B91A" w14:textId="77777777" w:rsidTr="008032F1">
        <w:trPr>
          <w:trHeight w:val="454"/>
        </w:trPr>
        <w:tc>
          <w:tcPr>
            <w:tcW w:w="817" w:type="dxa"/>
            <w:vMerge/>
            <w:tcBorders>
              <w:top w:val="nil"/>
              <w:left w:val="single" w:sz="4" w:space="0" w:color="auto"/>
              <w:bottom w:val="single" w:sz="4" w:space="0" w:color="auto"/>
              <w:right w:val="single" w:sz="4" w:space="0" w:color="auto"/>
            </w:tcBorders>
            <w:vAlign w:val="center"/>
            <w:hideMark/>
          </w:tcPr>
          <w:p w14:paraId="746517D2" w14:textId="77777777" w:rsidR="00646D3C" w:rsidRPr="003B7DB8" w:rsidRDefault="00646D3C" w:rsidP="00FB0266">
            <w:pPr>
              <w:widowControl/>
              <w:suppressAutoHyphens w:val="0"/>
              <w:rPr>
                <w:rFonts w:ascii="Times New Roman" w:eastAsia="Times New Roman" w:hAnsi="Times New Roman" w:cs="Times New Roman"/>
                <w:color w:val="000000"/>
                <w:kern w:val="0"/>
                <w:lang w:eastAsia="ru-RU" w:bidi="ar-SA"/>
              </w:rPr>
            </w:pPr>
          </w:p>
        </w:tc>
        <w:tc>
          <w:tcPr>
            <w:tcW w:w="1873" w:type="dxa"/>
            <w:vMerge/>
            <w:tcBorders>
              <w:top w:val="nil"/>
              <w:left w:val="single" w:sz="4" w:space="0" w:color="auto"/>
              <w:bottom w:val="single" w:sz="4" w:space="0" w:color="auto"/>
              <w:right w:val="single" w:sz="4" w:space="0" w:color="auto"/>
            </w:tcBorders>
            <w:vAlign w:val="center"/>
            <w:hideMark/>
          </w:tcPr>
          <w:p w14:paraId="654FD404" w14:textId="77777777" w:rsidR="00646D3C" w:rsidRPr="003B7DB8" w:rsidRDefault="00646D3C" w:rsidP="00FB0266">
            <w:pPr>
              <w:widowControl/>
              <w:suppressAutoHyphens w:val="0"/>
              <w:rPr>
                <w:rFonts w:ascii="Times New Roman" w:eastAsia="Times New Roman" w:hAnsi="Times New Roman" w:cs="Times New Roman"/>
                <w:color w:val="000000"/>
                <w:kern w:val="0"/>
                <w:lang w:eastAsia="ru-RU" w:bidi="ar-SA"/>
              </w:rPr>
            </w:pPr>
          </w:p>
        </w:tc>
        <w:tc>
          <w:tcPr>
            <w:tcW w:w="4081" w:type="dxa"/>
            <w:vMerge/>
            <w:tcBorders>
              <w:top w:val="nil"/>
              <w:left w:val="single" w:sz="4" w:space="0" w:color="auto"/>
              <w:bottom w:val="single" w:sz="4" w:space="0" w:color="auto"/>
              <w:right w:val="single" w:sz="4" w:space="0" w:color="auto"/>
            </w:tcBorders>
            <w:vAlign w:val="center"/>
            <w:hideMark/>
          </w:tcPr>
          <w:p w14:paraId="428579B1" w14:textId="77777777" w:rsidR="00646D3C" w:rsidRPr="003B7DB8" w:rsidRDefault="00646D3C" w:rsidP="00FB0266">
            <w:pPr>
              <w:widowControl/>
              <w:suppressAutoHyphens w:val="0"/>
              <w:rPr>
                <w:rFonts w:ascii="Times New Roman" w:eastAsia="Times New Roman" w:hAnsi="Times New Roman" w:cs="Times New Roman"/>
                <w:color w:val="000000"/>
                <w:kern w:val="0"/>
                <w:lang w:eastAsia="ru-RU" w:bidi="ar-SA"/>
              </w:rPr>
            </w:pPr>
          </w:p>
        </w:tc>
        <w:tc>
          <w:tcPr>
            <w:tcW w:w="1926" w:type="dxa"/>
            <w:tcBorders>
              <w:top w:val="nil"/>
              <w:left w:val="nil"/>
              <w:bottom w:val="single" w:sz="4" w:space="0" w:color="auto"/>
              <w:right w:val="single" w:sz="4" w:space="0" w:color="auto"/>
            </w:tcBorders>
            <w:shd w:val="clear" w:color="auto" w:fill="auto"/>
            <w:hideMark/>
          </w:tcPr>
          <w:p w14:paraId="159A45C8" w14:textId="77777777" w:rsidR="00646D3C" w:rsidRPr="003B7DB8" w:rsidRDefault="00646D3C" w:rsidP="00FB0266">
            <w:pPr>
              <w:widowControl/>
              <w:suppressAutoHyphens w:val="0"/>
              <w:jc w:val="center"/>
              <w:rPr>
                <w:rFonts w:ascii="Times New Roman" w:eastAsia="Times New Roman" w:hAnsi="Times New Roman" w:cs="Times New Roman"/>
                <w:color w:val="000000"/>
                <w:kern w:val="0"/>
                <w:lang w:eastAsia="ru-RU" w:bidi="ar-SA"/>
              </w:rPr>
            </w:pPr>
            <w:r>
              <w:rPr>
                <w:rFonts w:ascii="Times New Roman" w:eastAsia="Times New Roman" w:hAnsi="Times New Roman" w:cs="Times New Roman"/>
                <w:color w:val="000000"/>
                <w:kern w:val="0"/>
                <w:lang w:eastAsia="ru-RU" w:bidi="ar-SA"/>
              </w:rPr>
              <w:t>Местный бюджет</w:t>
            </w:r>
          </w:p>
        </w:tc>
        <w:tc>
          <w:tcPr>
            <w:tcW w:w="1134" w:type="dxa"/>
            <w:tcBorders>
              <w:top w:val="nil"/>
              <w:left w:val="nil"/>
              <w:bottom w:val="single" w:sz="4" w:space="0" w:color="auto"/>
              <w:right w:val="single" w:sz="4" w:space="0" w:color="auto"/>
            </w:tcBorders>
            <w:shd w:val="clear" w:color="auto" w:fill="auto"/>
            <w:hideMark/>
          </w:tcPr>
          <w:p w14:paraId="5A73D243" w14:textId="77777777" w:rsidR="00646D3C" w:rsidRPr="00805C86" w:rsidRDefault="00646D3C" w:rsidP="006733FE">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 xml:space="preserve">12 </w:t>
            </w:r>
            <w:r w:rsidR="006733FE">
              <w:rPr>
                <w:rFonts w:ascii="Times New Roman" w:hAnsi="Times New Roman" w:cs="Times New Roman"/>
                <w:color w:val="000000"/>
                <w:sz w:val="16"/>
                <w:szCs w:val="16"/>
              </w:rPr>
              <w:t>01</w:t>
            </w:r>
            <w:r>
              <w:rPr>
                <w:rFonts w:ascii="Times New Roman" w:hAnsi="Times New Roman" w:cs="Times New Roman"/>
                <w:color w:val="000000"/>
                <w:sz w:val="16"/>
                <w:szCs w:val="16"/>
              </w:rPr>
              <w:t>7</w:t>
            </w:r>
            <w:r w:rsidRPr="00805C86">
              <w:rPr>
                <w:rFonts w:ascii="Times New Roman" w:hAnsi="Times New Roman" w:cs="Times New Roman"/>
                <w:color w:val="000000"/>
                <w:sz w:val="16"/>
                <w:szCs w:val="16"/>
              </w:rPr>
              <w:t xml:space="preserve"> 144,00</w:t>
            </w:r>
          </w:p>
        </w:tc>
        <w:tc>
          <w:tcPr>
            <w:tcW w:w="1134" w:type="dxa"/>
            <w:tcBorders>
              <w:top w:val="nil"/>
              <w:left w:val="nil"/>
              <w:bottom w:val="single" w:sz="4" w:space="0" w:color="auto"/>
              <w:right w:val="single" w:sz="4" w:space="0" w:color="auto"/>
            </w:tcBorders>
            <w:shd w:val="clear" w:color="auto" w:fill="E2EFD9" w:themeFill="accent6" w:themeFillTint="33"/>
            <w:hideMark/>
          </w:tcPr>
          <w:p w14:paraId="28562E8E" w14:textId="77777777" w:rsidR="00646D3C" w:rsidRPr="00805C86" w:rsidRDefault="00381797" w:rsidP="00B06554">
            <w:pPr>
              <w:ind w:right="-24"/>
              <w:rPr>
                <w:rFonts w:ascii="Times New Roman" w:hAnsi="Times New Roman" w:cs="Times New Roman"/>
                <w:color w:val="000000"/>
                <w:sz w:val="16"/>
                <w:szCs w:val="16"/>
              </w:rPr>
            </w:pPr>
            <w:r>
              <w:rPr>
                <w:rFonts w:ascii="Times New Roman" w:hAnsi="Times New Roman" w:cs="Times New Roman"/>
                <w:color w:val="000000"/>
                <w:sz w:val="16"/>
                <w:szCs w:val="16"/>
              </w:rPr>
              <w:t>11 </w:t>
            </w:r>
            <w:r w:rsidR="00B06554">
              <w:rPr>
                <w:rFonts w:ascii="Times New Roman" w:hAnsi="Times New Roman" w:cs="Times New Roman"/>
                <w:color w:val="000000"/>
                <w:sz w:val="16"/>
                <w:szCs w:val="16"/>
              </w:rPr>
              <w:t>252</w:t>
            </w:r>
            <w:r>
              <w:rPr>
                <w:rFonts w:ascii="Times New Roman" w:hAnsi="Times New Roman" w:cs="Times New Roman"/>
                <w:color w:val="000000"/>
                <w:sz w:val="16"/>
                <w:szCs w:val="16"/>
              </w:rPr>
              <w:t> 980</w:t>
            </w:r>
            <w:r w:rsidR="00646D3C" w:rsidRPr="00805C86">
              <w:rPr>
                <w:rFonts w:ascii="Times New Roman" w:hAnsi="Times New Roman" w:cs="Times New Roman"/>
                <w:color w:val="000000"/>
                <w:sz w:val="16"/>
                <w:szCs w:val="16"/>
              </w:rPr>
              <w:t>,00</w:t>
            </w:r>
          </w:p>
        </w:tc>
        <w:tc>
          <w:tcPr>
            <w:tcW w:w="1275" w:type="dxa"/>
            <w:tcBorders>
              <w:top w:val="nil"/>
              <w:left w:val="nil"/>
              <w:bottom w:val="single" w:sz="4" w:space="0" w:color="auto"/>
              <w:right w:val="single" w:sz="4" w:space="0" w:color="auto"/>
            </w:tcBorders>
            <w:shd w:val="clear" w:color="000000" w:fill="FFFFFF"/>
            <w:hideMark/>
          </w:tcPr>
          <w:p w14:paraId="0D44CBBD" w14:textId="77777777" w:rsidR="00646D3C" w:rsidRPr="00805C86" w:rsidRDefault="00381797" w:rsidP="00805C86">
            <w:pPr>
              <w:ind w:right="-24"/>
              <w:rPr>
                <w:rFonts w:ascii="Times New Roman" w:hAnsi="Times New Roman" w:cs="Times New Roman"/>
                <w:color w:val="000000"/>
                <w:sz w:val="16"/>
                <w:szCs w:val="16"/>
              </w:rPr>
            </w:pPr>
            <w:r>
              <w:rPr>
                <w:rFonts w:ascii="Times New Roman" w:hAnsi="Times New Roman" w:cs="Times New Roman"/>
                <w:color w:val="000000"/>
                <w:sz w:val="16"/>
                <w:szCs w:val="16"/>
              </w:rPr>
              <w:t>14 502 480</w:t>
            </w:r>
            <w:r w:rsidR="00646D3C" w:rsidRPr="00805C86">
              <w:rPr>
                <w:rFonts w:ascii="Times New Roman" w:hAnsi="Times New Roman" w:cs="Times New Roman"/>
                <w:color w:val="000000"/>
                <w:sz w:val="16"/>
                <w:szCs w:val="16"/>
              </w:rPr>
              <w:t>,00</w:t>
            </w:r>
          </w:p>
        </w:tc>
        <w:tc>
          <w:tcPr>
            <w:tcW w:w="1193" w:type="dxa"/>
            <w:tcBorders>
              <w:top w:val="nil"/>
              <w:left w:val="nil"/>
              <w:bottom w:val="single" w:sz="4" w:space="0" w:color="auto"/>
              <w:right w:val="single" w:sz="4" w:space="0" w:color="auto"/>
            </w:tcBorders>
            <w:shd w:val="clear" w:color="000000" w:fill="FFFFFF"/>
          </w:tcPr>
          <w:p w14:paraId="2348D672" w14:textId="77777777" w:rsidR="00646D3C" w:rsidRPr="00805C86" w:rsidRDefault="008032F1" w:rsidP="00082519">
            <w:pPr>
              <w:ind w:right="-24"/>
              <w:rPr>
                <w:rFonts w:ascii="Times New Roman" w:hAnsi="Times New Roman" w:cs="Times New Roman"/>
                <w:color w:val="000000"/>
                <w:sz w:val="16"/>
                <w:szCs w:val="16"/>
              </w:rPr>
            </w:pPr>
            <w:r>
              <w:rPr>
                <w:rFonts w:ascii="Times New Roman" w:hAnsi="Times New Roman" w:cs="Times New Roman"/>
                <w:color w:val="000000"/>
                <w:sz w:val="16"/>
                <w:szCs w:val="16"/>
              </w:rPr>
              <w:t>14 93</w:t>
            </w:r>
            <w:r w:rsidR="00381797">
              <w:rPr>
                <w:rFonts w:ascii="Times New Roman" w:hAnsi="Times New Roman" w:cs="Times New Roman"/>
                <w:color w:val="000000"/>
                <w:sz w:val="16"/>
                <w:szCs w:val="16"/>
              </w:rPr>
              <w:t>4 580</w:t>
            </w:r>
            <w:r w:rsidR="00646D3C" w:rsidRPr="00805C86">
              <w:rPr>
                <w:rFonts w:ascii="Times New Roman" w:hAnsi="Times New Roman" w:cs="Times New Roman"/>
                <w:color w:val="000000"/>
                <w:sz w:val="16"/>
                <w:szCs w:val="16"/>
              </w:rPr>
              <w:t>,00</w:t>
            </w:r>
          </w:p>
        </w:tc>
        <w:tc>
          <w:tcPr>
            <w:tcW w:w="1193" w:type="dxa"/>
            <w:tcBorders>
              <w:top w:val="nil"/>
              <w:left w:val="nil"/>
              <w:bottom w:val="single" w:sz="4" w:space="0" w:color="auto"/>
              <w:right w:val="single" w:sz="4" w:space="0" w:color="auto"/>
            </w:tcBorders>
            <w:shd w:val="clear" w:color="000000" w:fill="FFFFFF"/>
          </w:tcPr>
          <w:p w14:paraId="3C57A383" w14:textId="77777777" w:rsidR="00646D3C" w:rsidRPr="00805C86" w:rsidRDefault="005C4AD8" w:rsidP="008032F1">
            <w:pPr>
              <w:ind w:right="-24"/>
              <w:rPr>
                <w:rFonts w:ascii="Times New Roman" w:hAnsi="Times New Roman" w:cs="Times New Roman"/>
                <w:color w:val="000000"/>
                <w:sz w:val="16"/>
                <w:szCs w:val="16"/>
              </w:rPr>
            </w:pPr>
            <w:r>
              <w:rPr>
                <w:rFonts w:ascii="Times New Roman" w:hAnsi="Times New Roman" w:cs="Times New Roman"/>
                <w:color w:val="000000"/>
                <w:sz w:val="16"/>
                <w:szCs w:val="16"/>
              </w:rPr>
              <w:t>52 </w:t>
            </w:r>
            <w:r w:rsidR="008032F1">
              <w:rPr>
                <w:rFonts w:ascii="Times New Roman" w:hAnsi="Times New Roman" w:cs="Times New Roman"/>
                <w:color w:val="000000"/>
                <w:sz w:val="16"/>
                <w:szCs w:val="16"/>
              </w:rPr>
              <w:t>707</w:t>
            </w:r>
            <w:r>
              <w:rPr>
                <w:rFonts w:ascii="Times New Roman" w:hAnsi="Times New Roman" w:cs="Times New Roman"/>
                <w:color w:val="000000"/>
                <w:sz w:val="16"/>
                <w:szCs w:val="16"/>
              </w:rPr>
              <w:t> 184,00</w:t>
            </w:r>
          </w:p>
        </w:tc>
      </w:tr>
      <w:tr w:rsidR="00646D3C" w:rsidRPr="003B7DB8" w14:paraId="09FC2F5A" w14:textId="77777777" w:rsidTr="008032F1">
        <w:trPr>
          <w:trHeight w:val="454"/>
        </w:trPr>
        <w:tc>
          <w:tcPr>
            <w:tcW w:w="817" w:type="dxa"/>
            <w:vMerge/>
            <w:tcBorders>
              <w:top w:val="nil"/>
              <w:left w:val="single" w:sz="4" w:space="0" w:color="auto"/>
              <w:bottom w:val="single" w:sz="4" w:space="0" w:color="auto"/>
              <w:right w:val="single" w:sz="4" w:space="0" w:color="auto"/>
            </w:tcBorders>
            <w:vAlign w:val="center"/>
            <w:hideMark/>
          </w:tcPr>
          <w:p w14:paraId="7A51CC1F" w14:textId="77777777" w:rsidR="00646D3C" w:rsidRPr="003B7DB8" w:rsidRDefault="00646D3C" w:rsidP="00FB0266">
            <w:pPr>
              <w:widowControl/>
              <w:suppressAutoHyphens w:val="0"/>
              <w:rPr>
                <w:rFonts w:ascii="Times New Roman" w:eastAsia="Times New Roman" w:hAnsi="Times New Roman" w:cs="Times New Roman"/>
                <w:color w:val="000000"/>
                <w:kern w:val="0"/>
                <w:lang w:eastAsia="ru-RU" w:bidi="ar-SA"/>
              </w:rPr>
            </w:pPr>
          </w:p>
        </w:tc>
        <w:tc>
          <w:tcPr>
            <w:tcW w:w="1873" w:type="dxa"/>
            <w:vMerge/>
            <w:tcBorders>
              <w:top w:val="nil"/>
              <w:left w:val="single" w:sz="4" w:space="0" w:color="auto"/>
              <w:bottom w:val="single" w:sz="4" w:space="0" w:color="auto"/>
              <w:right w:val="single" w:sz="4" w:space="0" w:color="auto"/>
            </w:tcBorders>
            <w:vAlign w:val="center"/>
            <w:hideMark/>
          </w:tcPr>
          <w:p w14:paraId="2F10AB83" w14:textId="77777777" w:rsidR="00646D3C" w:rsidRPr="003B7DB8" w:rsidRDefault="00646D3C" w:rsidP="00FB0266">
            <w:pPr>
              <w:widowControl/>
              <w:suppressAutoHyphens w:val="0"/>
              <w:rPr>
                <w:rFonts w:ascii="Times New Roman" w:eastAsia="Times New Roman" w:hAnsi="Times New Roman" w:cs="Times New Roman"/>
                <w:color w:val="000000"/>
                <w:kern w:val="0"/>
                <w:lang w:eastAsia="ru-RU" w:bidi="ar-SA"/>
              </w:rPr>
            </w:pPr>
          </w:p>
        </w:tc>
        <w:tc>
          <w:tcPr>
            <w:tcW w:w="4081" w:type="dxa"/>
            <w:vMerge/>
            <w:tcBorders>
              <w:top w:val="nil"/>
              <w:left w:val="single" w:sz="4" w:space="0" w:color="auto"/>
              <w:bottom w:val="single" w:sz="4" w:space="0" w:color="auto"/>
              <w:right w:val="single" w:sz="4" w:space="0" w:color="auto"/>
            </w:tcBorders>
            <w:vAlign w:val="center"/>
            <w:hideMark/>
          </w:tcPr>
          <w:p w14:paraId="2D9089F2" w14:textId="77777777" w:rsidR="00646D3C" w:rsidRPr="003B7DB8" w:rsidRDefault="00646D3C" w:rsidP="00FB0266">
            <w:pPr>
              <w:widowControl/>
              <w:suppressAutoHyphens w:val="0"/>
              <w:rPr>
                <w:rFonts w:ascii="Times New Roman" w:eastAsia="Times New Roman" w:hAnsi="Times New Roman" w:cs="Times New Roman"/>
                <w:color w:val="000000"/>
                <w:kern w:val="0"/>
                <w:lang w:eastAsia="ru-RU" w:bidi="ar-SA"/>
              </w:rPr>
            </w:pPr>
          </w:p>
        </w:tc>
        <w:tc>
          <w:tcPr>
            <w:tcW w:w="1926" w:type="dxa"/>
            <w:tcBorders>
              <w:top w:val="nil"/>
              <w:left w:val="nil"/>
              <w:bottom w:val="single" w:sz="4" w:space="0" w:color="auto"/>
              <w:right w:val="single" w:sz="4" w:space="0" w:color="auto"/>
            </w:tcBorders>
            <w:shd w:val="clear" w:color="auto" w:fill="auto"/>
            <w:hideMark/>
          </w:tcPr>
          <w:p w14:paraId="1D08DC16" w14:textId="77777777" w:rsidR="00646D3C" w:rsidRPr="003B7DB8" w:rsidRDefault="00646D3C" w:rsidP="00FB0266">
            <w:pPr>
              <w:widowControl/>
              <w:suppressAutoHyphens w:val="0"/>
              <w:jc w:val="center"/>
              <w:rPr>
                <w:rFonts w:ascii="Times New Roman" w:eastAsia="Times New Roman" w:hAnsi="Times New Roman" w:cs="Times New Roman"/>
                <w:color w:val="000000"/>
                <w:kern w:val="0"/>
                <w:lang w:eastAsia="ru-RU" w:bidi="ar-SA"/>
              </w:rPr>
            </w:pPr>
            <w:r>
              <w:rPr>
                <w:rFonts w:ascii="Times New Roman" w:eastAsia="Times New Roman" w:hAnsi="Times New Roman" w:cs="Times New Roman"/>
                <w:color w:val="000000"/>
                <w:kern w:val="0"/>
                <w:lang w:eastAsia="ru-RU" w:bidi="ar-SA"/>
              </w:rPr>
              <w:t>Иные источники</w:t>
            </w:r>
          </w:p>
        </w:tc>
        <w:tc>
          <w:tcPr>
            <w:tcW w:w="1134" w:type="dxa"/>
            <w:tcBorders>
              <w:top w:val="nil"/>
              <w:left w:val="nil"/>
              <w:bottom w:val="single" w:sz="4" w:space="0" w:color="auto"/>
              <w:right w:val="single" w:sz="4" w:space="0" w:color="auto"/>
            </w:tcBorders>
            <w:shd w:val="clear" w:color="auto" w:fill="auto"/>
            <w:hideMark/>
          </w:tcPr>
          <w:p w14:paraId="77F0034B" w14:textId="77777777" w:rsidR="00646D3C" w:rsidRPr="00805C86" w:rsidRDefault="00646D3C"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auto" w:fill="E2EFD9" w:themeFill="accent6" w:themeFillTint="33"/>
            <w:hideMark/>
          </w:tcPr>
          <w:p w14:paraId="4DBB4324" w14:textId="77777777" w:rsidR="00646D3C" w:rsidRPr="00805C86" w:rsidRDefault="00646D3C"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hideMark/>
          </w:tcPr>
          <w:p w14:paraId="240B8F53" w14:textId="77777777" w:rsidR="00646D3C" w:rsidRPr="00805C86" w:rsidRDefault="00646D3C"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193" w:type="dxa"/>
            <w:tcBorders>
              <w:top w:val="nil"/>
              <w:left w:val="nil"/>
              <w:bottom w:val="single" w:sz="4" w:space="0" w:color="auto"/>
              <w:right w:val="single" w:sz="4" w:space="0" w:color="auto"/>
            </w:tcBorders>
            <w:shd w:val="clear" w:color="000000" w:fill="FFFFFF"/>
          </w:tcPr>
          <w:p w14:paraId="6A86356C" w14:textId="77777777" w:rsidR="00646D3C" w:rsidRPr="00805C86" w:rsidRDefault="00646D3C"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193" w:type="dxa"/>
            <w:tcBorders>
              <w:top w:val="nil"/>
              <w:left w:val="nil"/>
              <w:bottom w:val="single" w:sz="4" w:space="0" w:color="auto"/>
              <w:right w:val="single" w:sz="4" w:space="0" w:color="auto"/>
            </w:tcBorders>
            <w:shd w:val="clear" w:color="000000" w:fill="FFFFFF"/>
          </w:tcPr>
          <w:p w14:paraId="39BC5B02" w14:textId="77777777" w:rsidR="00646D3C" w:rsidRPr="00805C86" w:rsidRDefault="00AE4B82" w:rsidP="00805C86">
            <w:pPr>
              <w:ind w:right="-24"/>
              <w:rPr>
                <w:rFonts w:ascii="Times New Roman" w:hAnsi="Times New Roman" w:cs="Times New Roman"/>
                <w:color w:val="000000"/>
                <w:sz w:val="16"/>
                <w:szCs w:val="16"/>
              </w:rPr>
            </w:pPr>
            <w:r>
              <w:rPr>
                <w:rFonts w:ascii="Times New Roman" w:hAnsi="Times New Roman" w:cs="Times New Roman"/>
                <w:color w:val="000000"/>
                <w:sz w:val="16"/>
                <w:szCs w:val="16"/>
              </w:rPr>
              <w:t>0,00</w:t>
            </w:r>
          </w:p>
        </w:tc>
      </w:tr>
      <w:tr w:rsidR="00646D3C" w:rsidRPr="003B7DB8" w14:paraId="4D2177C0" w14:textId="77777777" w:rsidTr="008032F1">
        <w:trPr>
          <w:trHeight w:val="283"/>
        </w:trPr>
        <w:tc>
          <w:tcPr>
            <w:tcW w:w="817" w:type="dxa"/>
            <w:vMerge w:val="restart"/>
            <w:tcBorders>
              <w:top w:val="nil"/>
              <w:left w:val="single" w:sz="4" w:space="0" w:color="auto"/>
              <w:bottom w:val="single" w:sz="4" w:space="0" w:color="auto"/>
              <w:right w:val="single" w:sz="4" w:space="0" w:color="auto"/>
            </w:tcBorders>
            <w:shd w:val="clear" w:color="auto" w:fill="auto"/>
            <w:hideMark/>
          </w:tcPr>
          <w:p w14:paraId="2AB13815" w14:textId="77777777" w:rsidR="00646D3C" w:rsidRPr="003B7DB8" w:rsidRDefault="00646D3C" w:rsidP="00FB0266">
            <w:pPr>
              <w:widowControl/>
              <w:suppressAutoHyphens w:val="0"/>
              <w:jc w:val="center"/>
              <w:rPr>
                <w:rFonts w:ascii="Times New Roman" w:eastAsia="Times New Roman" w:hAnsi="Times New Roman" w:cs="Times New Roman"/>
                <w:color w:val="000000"/>
                <w:kern w:val="0"/>
                <w:lang w:eastAsia="ru-RU" w:bidi="ar-SA"/>
              </w:rPr>
            </w:pPr>
            <w:r w:rsidRPr="003B7DB8">
              <w:rPr>
                <w:rFonts w:ascii="Times New Roman" w:eastAsia="Times New Roman" w:hAnsi="Times New Roman" w:cs="Times New Roman"/>
                <w:color w:val="000000"/>
                <w:kern w:val="0"/>
                <w:lang w:eastAsia="ru-RU" w:bidi="ar-SA"/>
              </w:rPr>
              <w:t>1.1.</w:t>
            </w:r>
          </w:p>
        </w:tc>
        <w:tc>
          <w:tcPr>
            <w:tcW w:w="1873" w:type="dxa"/>
            <w:vMerge w:val="restart"/>
            <w:tcBorders>
              <w:top w:val="nil"/>
              <w:left w:val="single" w:sz="4" w:space="0" w:color="auto"/>
              <w:bottom w:val="single" w:sz="4" w:space="0" w:color="auto"/>
              <w:right w:val="single" w:sz="4" w:space="0" w:color="auto"/>
            </w:tcBorders>
            <w:shd w:val="clear" w:color="auto" w:fill="auto"/>
            <w:hideMark/>
          </w:tcPr>
          <w:p w14:paraId="6BC153CB" w14:textId="77777777" w:rsidR="00646D3C" w:rsidRPr="003B7DB8" w:rsidRDefault="00646D3C" w:rsidP="00FB0266">
            <w:pPr>
              <w:widowControl/>
              <w:suppressAutoHyphens w:val="0"/>
              <w:jc w:val="center"/>
              <w:rPr>
                <w:rFonts w:ascii="Times New Roman" w:eastAsia="Times New Roman" w:hAnsi="Times New Roman" w:cs="Times New Roman"/>
                <w:color w:val="000000"/>
                <w:kern w:val="0"/>
                <w:lang w:eastAsia="ru-RU" w:bidi="ar-SA"/>
              </w:rPr>
            </w:pPr>
            <w:r w:rsidRPr="003B7DB8">
              <w:rPr>
                <w:rFonts w:ascii="Times New Roman" w:eastAsia="Times New Roman" w:hAnsi="Times New Roman" w:cs="Times New Roman"/>
                <w:color w:val="000000"/>
                <w:kern w:val="0"/>
                <w:lang w:eastAsia="ru-RU" w:bidi="ar-SA"/>
              </w:rPr>
              <w:t>мероприятие</w:t>
            </w:r>
          </w:p>
        </w:tc>
        <w:tc>
          <w:tcPr>
            <w:tcW w:w="4081" w:type="dxa"/>
            <w:vMerge w:val="restart"/>
            <w:tcBorders>
              <w:top w:val="nil"/>
              <w:left w:val="single" w:sz="4" w:space="0" w:color="auto"/>
              <w:bottom w:val="single" w:sz="4" w:space="0" w:color="auto"/>
              <w:right w:val="single" w:sz="4" w:space="0" w:color="auto"/>
            </w:tcBorders>
            <w:shd w:val="clear" w:color="auto" w:fill="auto"/>
            <w:hideMark/>
          </w:tcPr>
          <w:p w14:paraId="72B88E9A" w14:textId="77777777" w:rsidR="00646D3C" w:rsidRPr="003B7DB8" w:rsidRDefault="00646D3C" w:rsidP="00FB0266">
            <w:pPr>
              <w:widowControl/>
              <w:suppressAutoHyphens w:val="0"/>
              <w:jc w:val="center"/>
              <w:rPr>
                <w:rFonts w:ascii="Times New Roman" w:eastAsia="Times New Roman" w:hAnsi="Times New Roman" w:cs="Times New Roman"/>
                <w:color w:val="000000"/>
                <w:kern w:val="0"/>
                <w:lang w:eastAsia="ru-RU" w:bidi="ar-SA"/>
              </w:rPr>
            </w:pPr>
            <w:r w:rsidRPr="003B7DB8">
              <w:rPr>
                <w:rFonts w:ascii="Times New Roman" w:eastAsia="Times New Roman" w:hAnsi="Times New Roman" w:cs="Times New Roman"/>
                <w:color w:val="000000"/>
                <w:kern w:val="0"/>
                <w:lang w:eastAsia="ru-RU" w:bidi="ar-SA"/>
              </w:rPr>
              <w:t>Содержание автомобильных дорог общего пользования местного значения и искусственных сооружений на них</w:t>
            </w:r>
          </w:p>
        </w:tc>
        <w:tc>
          <w:tcPr>
            <w:tcW w:w="1926" w:type="dxa"/>
            <w:tcBorders>
              <w:top w:val="nil"/>
              <w:left w:val="nil"/>
              <w:bottom w:val="single" w:sz="4" w:space="0" w:color="auto"/>
              <w:right w:val="single" w:sz="4" w:space="0" w:color="auto"/>
            </w:tcBorders>
            <w:shd w:val="clear" w:color="auto" w:fill="auto"/>
            <w:hideMark/>
          </w:tcPr>
          <w:p w14:paraId="2D438D87" w14:textId="77777777" w:rsidR="00646D3C" w:rsidRPr="003B7DB8" w:rsidRDefault="00646D3C" w:rsidP="00FB0266">
            <w:pPr>
              <w:widowControl/>
              <w:suppressAutoHyphens w:val="0"/>
              <w:jc w:val="center"/>
              <w:rPr>
                <w:rFonts w:ascii="Times New Roman" w:eastAsia="Times New Roman" w:hAnsi="Times New Roman" w:cs="Times New Roman"/>
                <w:color w:val="000000"/>
                <w:kern w:val="0"/>
                <w:lang w:eastAsia="ru-RU" w:bidi="ar-SA"/>
              </w:rPr>
            </w:pPr>
            <w:r w:rsidRPr="003B7DB8">
              <w:rPr>
                <w:rFonts w:ascii="Times New Roman" w:eastAsia="Times New Roman" w:hAnsi="Times New Roman" w:cs="Times New Roman"/>
                <w:color w:val="000000"/>
                <w:kern w:val="0"/>
                <w:lang w:eastAsia="ru-RU" w:bidi="ar-SA"/>
              </w:rPr>
              <w:t>Всего</w:t>
            </w:r>
          </w:p>
        </w:tc>
        <w:tc>
          <w:tcPr>
            <w:tcW w:w="1134" w:type="dxa"/>
            <w:tcBorders>
              <w:top w:val="nil"/>
              <w:left w:val="nil"/>
              <w:bottom w:val="single" w:sz="4" w:space="0" w:color="auto"/>
              <w:right w:val="single" w:sz="4" w:space="0" w:color="auto"/>
            </w:tcBorders>
            <w:shd w:val="clear" w:color="auto" w:fill="auto"/>
            <w:hideMark/>
          </w:tcPr>
          <w:p w14:paraId="139936F5" w14:textId="77777777" w:rsidR="00646D3C" w:rsidRPr="00805C86" w:rsidRDefault="00646D3C" w:rsidP="006733FE">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 xml:space="preserve">34 </w:t>
            </w:r>
            <w:r w:rsidR="006733FE">
              <w:rPr>
                <w:rFonts w:ascii="Times New Roman" w:hAnsi="Times New Roman" w:cs="Times New Roman"/>
                <w:color w:val="000000"/>
                <w:sz w:val="16"/>
                <w:szCs w:val="16"/>
              </w:rPr>
              <w:t>23</w:t>
            </w:r>
            <w:r w:rsidRPr="00805C86">
              <w:rPr>
                <w:rFonts w:ascii="Times New Roman" w:hAnsi="Times New Roman" w:cs="Times New Roman"/>
                <w:color w:val="000000"/>
                <w:sz w:val="16"/>
                <w:szCs w:val="16"/>
              </w:rPr>
              <w:t>8 200,00</w:t>
            </w:r>
          </w:p>
        </w:tc>
        <w:tc>
          <w:tcPr>
            <w:tcW w:w="1134" w:type="dxa"/>
            <w:tcBorders>
              <w:top w:val="nil"/>
              <w:left w:val="nil"/>
              <w:bottom w:val="single" w:sz="4" w:space="0" w:color="auto"/>
              <w:right w:val="single" w:sz="4" w:space="0" w:color="auto"/>
            </w:tcBorders>
            <w:shd w:val="clear" w:color="auto" w:fill="E2EFD9" w:themeFill="accent6" w:themeFillTint="33"/>
            <w:hideMark/>
          </w:tcPr>
          <w:p w14:paraId="77DE1058" w14:textId="77777777" w:rsidR="00646D3C" w:rsidRPr="00805C86" w:rsidRDefault="00B06554" w:rsidP="00A6690E">
            <w:pPr>
              <w:ind w:right="-24"/>
              <w:rPr>
                <w:rFonts w:ascii="Times New Roman" w:hAnsi="Times New Roman" w:cs="Times New Roman"/>
                <w:color w:val="000000"/>
                <w:sz w:val="16"/>
                <w:szCs w:val="16"/>
              </w:rPr>
            </w:pPr>
            <w:r>
              <w:rPr>
                <w:rFonts w:ascii="Times New Roman" w:hAnsi="Times New Roman" w:cs="Times New Roman"/>
                <w:color w:val="000000"/>
                <w:sz w:val="16"/>
                <w:szCs w:val="16"/>
              </w:rPr>
              <w:t>34</w:t>
            </w:r>
            <w:r w:rsidR="00A6690E">
              <w:rPr>
                <w:rFonts w:ascii="Times New Roman" w:hAnsi="Times New Roman" w:cs="Times New Roman"/>
                <w:color w:val="000000"/>
                <w:sz w:val="16"/>
                <w:szCs w:val="16"/>
              </w:rPr>
              <w:t> 859 900</w:t>
            </w:r>
            <w:r w:rsidR="003C5D18">
              <w:rPr>
                <w:rFonts w:ascii="Times New Roman" w:hAnsi="Times New Roman" w:cs="Times New Roman"/>
                <w:color w:val="000000"/>
                <w:sz w:val="16"/>
                <w:szCs w:val="16"/>
              </w:rPr>
              <w:t>,00</w:t>
            </w:r>
          </w:p>
        </w:tc>
        <w:tc>
          <w:tcPr>
            <w:tcW w:w="1275" w:type="dxa"/>
            <w:tcBorders>
              <w:top w:val="nil"/>
              <w:left w:val="nil"/>
              <w:bottom w:val="single" w:sz="4" w:space="0" w:color="auto"/>
              <w:right w:val="single" w:sz="4" w:space="0" w:color="auto"/>
            </w:tcBorders>
            <w:shd w:val="clear" w:color="auto" w:fill="auto"/>
            <w:hideMark/>
          </w:tcPr>
          <w:p w14:paraId="1D25FAC7" w14:textId="77777777" w:rsidR="00646D3C" w:rsidRPr="00805C86" w:rsidRDefault="003C5D18" w:rsidP="008A3FB4">
            <w:pPr>
              <w:ind w:right="-24"/>
              <w:rPr>
                <w:rFonts w:ascii="Times New Roman" w:hAnsi="Times New Roman" w:cs="Times New Roman"/>
                <w:color w:val="000000"/>
                <w:sz w:val="16"/>
                <w:szCs w:val="16"/>
              </w:rPr>
            </w:pPr>
            <w:r>
              <w:rPr>
                <w:rFonts w:ascii="Times New Roman" w:hAnsi="Times New Roman" w:cs="Times New Roman"/>
                <w:color w:val="000000"/>
                <w:sz w:val="16"/>
                <w:szCs w:val="16"/>
              </w:rPr>
              <w:t>38 1</w:t>
            </w:r>
            <w:r w:rsidR="008A3FB4">
              <w:rPr>
                <w:rFonts w:ascii="Times New Roman" w:hAnsi="Times New Roman" w:cs="Times New Roman"/>
                <w:color w:val="000000"/>
                <w:sz w:val="16"/>
                <w:szCs w:val="16"/>
              </w:rPr>
              <w:t>48</w:t>
            </w:r>
            <w:r>
              <w:rPr>
                <w:rFonts w:ascii="Times New Roman" w:hAnsi="Times New Roman" w:cs="Times New Roman"/>
                <w:color w:val="000000"/>
                <w:sz w:val="16"/>
                <w:szCs w:val="16"/>
              </w:rPr>
              <w:t> 000,00</w:t>
            </w:r>
          </w:p>
        </w:tc>
        <w:tc>
          <w:tcPr>
            <w:tcW w:w="1193" w:type="dxa"/>
            <w:tcBorders>
              <w:top w:val="nil"/>
              <w:left w:val="nil"/>
              <w:bottom w:val="single" w:sz="4" w:space="0" w:color="auto"/>
              <w:right w:val="single" w:sz="4" w:space="0" w:color="auto"/>
            </w:tcBorders>
          </w:tcPr>
          <w:p w14:paraId="5512730B" w14:textId="77777777" w:rsidR="00646D3C" w:rsidRPr="00805C86" w:rsidRDefault="004A7C76" w:rsidP="00805C86">
            <w:pPr>
              <w:ind w:right="-24"/>
              <w:rPr>
                <w:rFonts w:ascii="Times New Roman" w:hAnsi="Times New Roman" w:cs="Times New Roman"/>
                <w:color w:val="000000"/>
                <w:sz w:val="16"/>
                <w:szCs w:val="16"/>
              </w:rPr>
            </w:pPr>
            <w:r>
              <w:rPr>
                <w:rFonts w:ascii="Times New Roman" w:hAnsi="Times New Roman" w:cs="Times New Roman"/>
                <w:color w:val="000000"/>
                <w:sz w:val="16"/>
                <w:szCs w:val="16"/>
              </w:rPr>
              <w:t>38 58</w:t>
            </w:r>
            <w:r w:rsidR="003C5D18">
              <w:rPr>
                <w:rFonts w:ascii="Times New Roman" w:hAnsi="Times New Roman" w:cs="Times New Roman"/>
                <w:color w:val="000000"/>
                <w:sz w:val="16"/>
                <w:szCs w:val="16"/>
              </w:rPr>
              <w:t>0 100</w:t>
            </w:r>
            <w:r w:rsidR="00646D3C" w:rsidRPr="00805C86">
              <w:rPr>
                <w:rFonts w:ascii="Times New Roman" w:hAnsi="Times New Roman" w:cs="Times New Roman"/>
                <w:color w:val="000000"/>
                <w:sz w:val="16"/>
                <w:szCs w:val="16"/>
              </w:rPr>
              <w:t>,00</w:t>
            </w:r>
          </w:p>
        </w:tc>
        <w:tc>
          <w:tcPr>
            <w:tcW w:w="1193" w:type="dxa"/>
            <w:tcBorders>
              <w:top w:val="nil"/>
              <w:left w:val="nil"/>
              <w:bottom w:val="single" w:sz="4" w:space="0" w:color="auto"/>
              <w:right w:val="single" w:sz="4" w:space="0" w:color="auto"/>
            </w:tcBorders>
          </w:tcPr>
          <w:p w14:paraId="3FD4432A" w14:textId="77777777" w:rsidR="003C5D18" w:rsidRPr="00805C86" w:rsidRDefault="00230B2C" w:rsidP="00A6690E">
            <w:pPr>
              <w:ind w:right="-24"/>
              <w:rPr>
                <w:rFonts w:ascii="Times New Roman" w:hAnsi="Times New Roman" w:cs="Times New Roman"/>
                <w:color w:val="000000"/>
                <w:sz w:val="16"/>
                <w:szCs w:val="16"/>
              </w:rPr>
            </w:pPr>
            <w:r>
              <w:rPr>
                <w:rFonts w:ascii="Times New Roman" w:hAnsi="Times New Roman" w:cs="Times New Roman"/>
                <w:color w:val="000000"/>
                <w:sz w:val="16"/>
                <w:szCs w:val="16"/>
              </w:rPr>
              <w:t>145</w:t>
            </w:r>
            <w:r w:rsidR="00A6690E">
              <w:rPr>
                <w:rFonts w:ascii="Times New Roman" w:hAnsi="Times New Roman" w:cs="Times New Roman"/>
                <w:color w:val="000000"/>
                <w:sz w:val="16"/>
                <w:szCs w:val="16"/>
              </w:rPr>
              <w:t> 826 2</w:t>
            </w:r>
            <w:r w:rsidR="003C5D18">
              <w:rPr>
                <w:rFonts w:ascii="Times New Roman" w:hAnsi="Times New Roman" w:cs="Times New Roman"/>
                <w:color w:val="000000"/>
                <w:sz w:val="16"/>
                <w:szCs w:val="16"/>
              </w:rPr>
              <w:t>00,00</w:t>
            </w:r>
          </w:p>
        </w:tc>
      </w:tr>
      <w:tr w:rsidR="00646D3C" w:rsidRPr="003B7DB8" w14:paraId="50ED9584" w14:textId="77777777" w:rsidTr="008032F1">
        <w:trPr>
          <w:trHeight w:val="630"/>
        </w:trPr>
        <w:tc>
          <w:tcPr>
            <w:tcW w:w="817" w:type="dxa"/>
            <w:vMerge/>
            <w:tcBorders>
              <w:top w:val="nil"/>
              <w:left w:val="single" w:sz="4" w:space="0" w:color="auto"/>
              <w:bottom w:val="single" w:sz="4" w:space="0" w:color="auto"/>
              <w:right w:val="single" w:sz="4" w:space="0" w:color="auto"/>
            </w:tcBorders>
            <w:vAlign w:val="center"/>
            <w:hideMark/>
          </w:tcPr>
          <w:p w14:paraId="17FBE442" w14:textId="77777777" w:rsidR="00646D3C" w:rsidRPr="003B7DB8" w:rsidRDefault="00646D3C" w:rsidP="00FB0266">
            <w:pPr>
              <w:widowControl/>
              <w:suppressAutoHyphens w:val="0"/>
              <w:rPr>
                <w:rFonts w:ascii="Times New Roman" w:eastAsia="Times New Roman" w:hAnsi="Times New Roman" w:cs="Times New Roman"/>
                <w:color w:val="000000"/>
                <w:kern w:val="0"/>
                <w:lang w:eastAsia="ru-RU" w:bidi="ar-SA"/>
              </w:rPr>
            </w:pPr>
          </w:p>
        </w:tc>
        <w:tc>
          <w:tcPr>
            <w:tcW w:w="1873" w:type="dxa"/>
            <w:vMerge/>
            <w:tcBorders>
              <w:top w:val="nil"/>
              <w:left w:val="single" w:sz="4" w:space="0" w:color="auto"/>
              <w:bottom w:val="single" w:sz="4" w:space="0" w:color="auto"/>
              <w:right w:val="single" w:sz="4" w:space="0" w:color="auto"/>
            </w:tcBorders>
            <w:vAlign w:val="center"/>
            <w:hideMark/>
          </w:tcPr>
          <w:p w14:paraId="357073D8" w14:textId="77777777" w:rsidR="00646D3C" w:rsidRPr="003B7DB8" w:rsidRDefault="00646D3C" w:rsidP="00FB0266">
            <w:pPr>
              <w:widowControl/>
              <w:suppressAutoHyphens w:val="0"/>
              <w:rPr>
                <w:rFonts w:ascii="Times New Roman" w:eastAsia="Times New Roman" w:hAnsi="Times New Roman" w:cs="Times New Roman"/>
                <w:color w:val="000000"/>
                <w:kern w:val="0"/>
                <w:lang w:eastAsia="ru-RU" w:bidi="ar-SA"/>
              </w:rPr>
            </w:pPr>
          </w:p>
        </w:tc>
        <w:tc>
          <w:tcPr>
            <w:tcW w:w="4081" w:type="dxa"/>
            <w:vMerge/>
            <w:tcBorders>
              <w:top w:val="nil"/>
              <w:left w:val="single" w:sz="4" w:space="0" w:color="auto"/>
              <w:bottom w:val="single" w:sz="4" w:space="0" w:color="auto"/>
              <w:right w:val="single" w:sz="4" w:space="0" w:color="auto"/>
            </w:tcBorders>
            <w:vAlign w:val="center"/>
            <w:hideMark/>
          </w:tcPr>
          <w:p w14:paraId="36190454" w14:textId="77777777" w:rsidR="00646D3C" w:rsidRPr="003B7DB8" w:rsidRDefault="00646D3C" w:rsidP="00FB0266">
            <w:pPr>
              <w:widowControl/>
              <w:suppressAutoHyphens w:val="0"/>
              <w:rPr>
                <w:rFonts w:ascii="Times New Roman" w:eastAsia="Times New Roman" w:hAnsi="Times New Roman" w:cs="Times New Roman"/>
                <w:color w:val="000000"/>
                <w:kern w:val="0"/>
                <w:lang w:eastAsia="ru-RU" w:bidi="ar-SA"/>
              </w:rPr>
            </w:pPr>
          </w:p>
        </w:tc>
        <w:tc>
          <w:tcPr>
            <w:tcW w:w="1926" w:type="dxa"/>
            <w:tcBorders>
              <w:top w:val="nil"/>
              <w:left w:val="nil"/>
              <w:bottom w:val="single" w:sz="4" w:space="0" w:color="auto"/>
              <w:right w:val="single" w:sz="4" w:space="0" w:color="auto"/>
            </w:tcBorders>
            <w:shd w:val="clear" w:color="auto" w:fill="auto"/>
            <w:hideMark/>
          </w:tcPr>
          <w:p w14:paraId="78C7E2B4" w14:textId="77777777" w:rsidR="00646D3C" w:rsidRPr="003B7DB8" w:rsidRDefault="00646D3C" w:rsidP="00FB0266">
            <w:pPr>
              <w:widowControl/>
              <w:suppressAutoHyphens w:val="0"/>
              <w:jc w:val="center"/>
              <w:rPr>
                <w:rFonts w:ascii="Times New Roman" w:eastAsia="Times New Roman" w:hAnsi="Times New Roman" w:cs="Times New Roman"/>
                <w:color w:val="000000"/>
                <w:kern w:val="0"/>
                <w:lang w:eastAsia="ru-RU" w:bidi="ar-SA"/>
              </w:rPr>
            </w:pPr>
            <w:r w:rsidRPr="003B7DB8">
              <w:rPr>
                <w:rFonts w:ascii="Times New Roman" w:eastAsia="Times New Roman" w:hAnsi="Times New Roman" w:cs="Times New Roman"/>
                <w:color w:val="000000"/>
                <w:kern w:val="0"/>
                <w:lang w:eastAsia="ru-RU" w:bidi="ar-SA"/>
              </w:rPr>
              <w:t>Федеральный бюджет</w:t>
            </w:r>
          </w:p>
        </w:tc>
        <w:tc>
          <w:tcPr>
            <w:tcW w:w="1134" w:type="dxa"/>
            <w:tcBorders>
              <w:top w:val="nil"/>
              <w:left w:val="nil"/>
              <w:bottom w:val="single" w:sz="4" w:space="0" w:color="auto"/>
              <w:right w:val="single" w:sz="4" w:space="0" w:color="auto"/>
            </w:tcBorders>
            <w:shd w:val="clear" w:color="auto" w:fill="auto"/>
            <w:hideMark/>
          </w:tcPr>
          <w:p w14:paraId="27510B94" w14:textId="77777777" w:rsidR="00646D3C" w:rsidRPr="00805C86" w:rsidRDefault="00646D3C"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auto" w:fill="E2EFD9" w:themeFill="accent6" w:themeFillTint="33"/>
            <w:hideMark/>
          </w:tcPr>
          <w:p w14:paraId="6B35EDBA" w14:textId="77777777" w:rsidR="00646D3C" w:rsidRPr="00805C86" w:rsidRDefault="00646D3C"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auto" w:fill="auto"/>
            <w:hideMark/>
          </w:tcPr>
          <w:p w14:paraId="0EEDE4EC" w14:textId="77777777" w:rsidR="00646D3C" w:rsidRPr="00805C86" w:rsidRDefault="00646D3C"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193" w:type="dxa"/>
            <w:tcBorders>
              <w:top w:val="nil"/>
              <w:left w:val="nil"/>
              <w:bottom w:val="single" w:sz="4" w:space="0" w:color="auto"/>
              <w:right w:val="single" w:sz="4" w:space="0" w:color="auto"/>
            </w:tcBorders>
          </w:tcPr>
          <w:p w14:paraId="5773D806" w14:textId="77777777" w:rsidR="00646D3C" w:rsidRPr="00805C86" w:rsidRDefault="00646D3C"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193" w:type="dxa"/>
            <w:tcBorders>
              <w:top w:val="nil"/>
              <w:left w:val="nil"/>
              <w:bottom w:val="single" w:sz="4" w:space="0" w:color="auto"/>
              <w:right w:val="single" w:sz="4" w:space="0" w:color="auto"/>
            </w:tcBorders>
          </w:tcPr>
          <w:p w14:paraId="1233310E" w14:textId="77777777" w:rsidR="00646D3C" w:rsidRPr="00805C86" w:rsidRDefault="003C5D18" w:rsidP="00805C86">
            <w:pPr>
              <w:ind w:right="-24"/>
              <w:rPr>
                <w:rFonts w:ascii="Times New Roman" w:hAnsi="Times New Roman" w:cs="Times New Roman"/>
                <w:color w:val="000000"/>
                <w:sz w:val="16"/>
                <w:szCs w:val="16"/>
              </w:rPr>
            </w:pPr>
            <w:r>
              <w:rPr>
                <w:rFonts w:ascii="Times New Roman" w:hAnsi="Times New Roman" w:cs="Times New Roman"/>
                <w:color w:val="000000"/>
                <w:sz w:val="16"/>
                <w:szCs w:val="16"/>
              </w:rPr>
              <w:t>0,00</w:t>
            </w:r>
          </w:p>
        </w:tc>
      </w:tr>
      <w:tr w:rsidR="00645B60" w:rsidRPr="003B7DB8" w14:paraId="72D280D8" w14:textId="77777777" w:rsidTr="008032F1">
        <w:trPr>
          <w:trHeight w:val="630"/>
        </w:trPr>
        <w:tc>
          <w:tcPr>
            <w:tcW w:w="817" w:type="dxa"/>
            <w:vMerge/>
            <w:tcBorders>
              <w:top w:val="nil"/>
              <w:left w:val="single" w:sz="4" w:space="0" w:color="auto"/>
              <w:bottom w:val="single" w:sz="4" w:space="0" w:color="auto"/>
              <w:right w:val="single" w:sz="4" w:space="0" w:color="auto"/>
            </w:tcBorders>
            <w:vAlign w:val="center"/>
            <w:hideMark/>
          </w:tcPr>
          <w:p w14:paraId="458DC1F8" w14:textId="77777777" w:rsidR="00645B60" w:rsidRPr="003B7DB8" w:rsidRDefault="00645B60" w:rsidP="00FB0266">
            <w:pPr>
              <w:widowControl/>
              <w:suppressAutoHyphens w:val="0"/>
              <w:rPr>
                <w:rFonts w:ascii="Times New Roman" w:eastAsia="Times New Roman" w:hAnsi="Times New Roman" w:cs="Times New Roman"/>
                <w:color w:val="000000"/>
                <w:kern w:val="0"/>
                <w:lang w:eastAsia="ru-RU" w:bidi="ar-SA"/>
              </w:rPr>
            </w:pPr>
          </w:p>
        </w:tc>
        <w:tc>
          <w:tcPr>
            <w:tcW w:w="1873" w:type="dxa"/>
            <w:vMerge/>
            <w:tcBorders>
              <w:top w:val="nil"/>
              <w:left w:val="single" w:sz="4" w:space="0" w:color="auto"/>
              <w:bottom w:val="single" w:sz="4" w:space="0" w:color="auto"/>
              <w:right w:val="single" w:sz="4" w:space="0" w:color="auto"/>
            </w:tcBorders>
            <w:vAlign w:val="center"/>
            <w:hideMark/>
          </w:tcPr>
          <w:p w14:paraId="6A5718D7" w14:textId="77777777" w:rsidR="00645B60" w:rsidRPr="003B7DB8" w:rsidRDefault="00645B60" w:rsidP="00FB0266">
            <w:pPr>
              <w:widowControl/>
              <w:suppressAutoHyphens w:val="0"/>
              <w:rPr>
                <w:rFonts w:ascii="Times New Roman" w:eastAsia="Times New Roman" w:hAnsi="Times New Roman" w:cs="Times New Roman"/>
                <w:color w:val="000000"/>
                <w:kern w:val="0"/>
                <w:lang w:eastAsia="ru-RU" w:bidi="ar-SA"/>
              </w:rPr>
            </w:pPr>
          </w:p>
        </w:tc>
        <w:tc>
          <w:tcPr>
            <w:tcW w:w="4081" w:type="dxa"/>
            <w:vMerge/>
            <w:tcBorders>
              <w:top w:val="nil"/>
              <w:left w:val="single" w:sz="4" w:space="0" w:color="auto"/>
              <w:bottom w:val="single" w:sz="4" w:space="0" w:color="auto"/>
              <w:right w:val="single" w:sz="4" w:space="0" w:color="auto"/>
            </w:tcBorders>
            <w:vAlign w:val="center"/>
            <w:hideMark/>
          </w:tcPr>
          <w:p w14:paraId="2A60D077" w14:textId="77777777" w:rsidR="00645B60" w:rsidRPr="003B7DB8" w:rsidRDefault="00645B60" w:rsidP="00FB0266">
            <w:pPr>
              <w:widowControl/>
              <w:suppressAutoHyphens w:val="0"/>
              <w:rPr>
                <w:rFonts w:ascii="Times New Roman" w:eastAsia="Times New Roman" w:hAnsi="Times New Roman" w:cs="Times New Roman"/>
                <w:color w:val="000000"/>
                <w:kern w:val="0"/>
                <w:lang w:eastAsia="ru-RU" w:bidi="ar-SA"/>
              </w:rPr>
            </w:pPr>
          </w:p>
        </w:tc>
        <w:tc>
          <w:tcPr>
            <w:tcW w:w="1926" w:type="dxa"/>
            <w:tcBorders>
              <w:top w:val="nil"/>
              <w:left w:val="nil"/>
              <w:bottom w:val="single" w:sz="4" w:space="0" w:color="auto"/>
              <w:right w:val="single" w:sz="4" w:space="0" w:color="auto"/>
            </w:tcBorders>
            <w:shd w:val="clear" w:color="auto" w:fill="auto"/>
            <w:hideMark/>
          </w:tcPr>
          <w:p w14:paraId="5F2A2F55" w14:textId="77777777" w:rsidR="00645B60" w:rsidRPr="003B7DB8" w:rsidRDefault="00645B60" w:rsidP="00FB0266">
            <w:pPr>
              <w:widowControl/>
              <w:suppressAutoHyphens w:val="0"/>
              <w:jc w:val="center"/>
              <w:rPr>
                <w:rFonts w:ascii="Times New Roman" w:eastAsia="Times New Roman" w:hAnsi="Times New Roman" w:cs="Times New Roman"/>
                <w:color w:val="000000"/>
                <w:kern w:val="0"/>
                <w:lang w:eastAsia="ru-RU" w:bidi="ar-SA"/>
              </w:rPr>
            </w:pPr>
            <w:r w:rsidRPr="003B7DB8">
              <w:rPr>
                <w:rFonts w:ascii="Times New Roman" w:eastAsia="Times New Roman" w:hAnsi="Times New Roman" w:cs="Times New Roman"/>
                <w:color w:val="000000"/>
                <w:kern w:val="0"/>
                <w:lang w:eastAsia="ru-RU" w:bidi="ar-SA"/>
              </w:rPr>
              <w:t>Областной бюджет</w:t>
            </w:r>
          </w:p>
        </w:tc>
        <w:tc>
          <w:tcPr>
            <w:tcW w:w="1134" w:type="dxa"/>
            <w:tcBorders>
              <w:top w:val="nil"/>
              <w:left w:val="nil"/>
              <w:bottom w:val="single" w:sz="4" w:space="0" w:color="auto"/>
              <w:right w:val="single" w:sz="4" w:space="0" w:color="auto"/>
            </w:tcBorders>
            <w:shd w:val="clear" w:color="auto" w:fill="auto"/>
            <w:hideMark/>
          </w:tcPr>
          <w:p w14:paraId="7066C25E" w14:textId="77777777" w:rsidR="00645B60" w:rsidRPr="00805C86" w:rsidRDefault="00645B60"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24 860 000,00</w:t>
            </w:r>
          </w:p>
        </w:tc>
        <w:tc>
          <w:tcPr>
            <w:tcW w:w="1134" w:type="dxa"/>
            <w:tcBorders>
              <w:top w:val="nil"/>
              <w:left w:val="nil"/>
              <w:bottom w:val="single" w:sz="4" w:space="0" w:color="auto"/>
              <w:right w:val="single" w:sz="4" w:space="0" w:color="auto"/>
            </w:tcBorders>
            <w:shd w:val="clear" w:color="auto" w:fill="E2EFD9" w:themeFill="accent6" w:themeFillTint="33"/>
            <w:hideMark/>
          </w:tcPr>
          <w:p w14:paraId="313B7EF8" w14:textId="77777777" w:rsidR="00645B60" w:rsidRPr="00805C86" w:rsidRDefault="00B06554" w:rsidP="00645B60">
            <w:pPr>
              <w:ind w:right="-24"/>
              <w:rPr>
                <w:rFonts w:ascii="Times New Roman" w:hAnsi="Times New Roman" w:cs="Times New Roman"/>
                <w:color w:val="000000"/>
                <w:sz w:val="16"/>
                <w:szCs w:val="16"/>
              </w:rPr>
            </w:pPr>
            <w:r>
              <w:rPr>
                <w:rFonts w:ascii="Times New Roman" w:hAnsi="Times New Roman" w:cs="Times New Roman"/>
                <w:color w:val="000000"/>
                <w:sz w:val="16"/>
                <w:szCs w:val="16"/>
              </w:rPr>
              <w:t>24 653</w:t>
            </w:r>
            <w:r w:rsidRPr="00805C86">
              <w:rPr>
                <w:rFonts w:ascii="Times New Roman" w:hAnsi="Times New Roman" w:cs="Times New Roman"/>
                <w:color w:val="000000"/>
                <w:sz w:val="16"/>
                <w:szCs w:val="16"/>
              </w:rPr>
              <w:t xml:space="preserve"> </w:t>
            </w:r>
            <w:r w:rsidR="00645B60" w:rsidRPr="00805C86">
              <w:rPr>
                <w:rFonts w:ascii="Times New Roman" w:hAnsi="Times New Roman" w:cs="Times New Roman"/>
                <w:color w:val="000000"/>
                <w:sz w:val="16"/>
                <w:szCs w:val="16"/>
              </w:rPr>
              <w:t>000,00</w:t>
            </w:r>
          </w:p>
        </w:tc>
        <w:tc>
          <w:tcPr>
            <w:tcW w:w="1275" w:type="dxa"/>
            <w:tcBorders>
              <w:top w:val="nil"/>
              <w:left w:val="nil"/>
              <w:bottom w:val="single" w:sz="4" w:space="0" w:color="auto"/>
              <w:right w:val="single" w:sz="4" w:space="0" w:color="auto"/>
            </w:tcBorders>
            <w:shd w:val="clear" w:color="auto" w:fill="auto"/>
            <w:hideMark/>
          </w:tcPr>
          <w:p w14:paraId="5282BC72" w14:textId="77777777" w:rsidR="00645B60" w:rsidRPr="00805C86" w:rsidRDefault="00645B60" w:rsidP="00E851C0">
            <w:pPr>
              <w:ind w:right="-24"/>
              <w:rPr>
                <w:rFonts w:ascii="Times New Roman" w:hAnsi="Times New Roman" w:cs="Times New Roman"/>
                <w:color w:val="000000"/>
                <w:sz w:val="16"/>
                <w:szCs w:val="16"/>
              </w:rPr>
            </w:pPr>
            <w:r>
              <w:rPr>
                <w:rFonts w:ascii="Times New Roman" w:hAnsi="Times New Roman" w:cs="Times New Roman"/>
                <w:color w:val="000000"/>
                <w:sz w:val="16"/>
                <w:szCs w:val="16"/>
              </w:rPr>
              <w:t xml:space="preserve">24 </w:t>
            </w:r>
            <w:r w:rsidR="00E851C0">
              <w:rPr>
                <w:rFonts w:ascii="Times New Roman" w:hAnsi="Times New Roman" w:cs="Times New Roman"/>
                <w:color w:val="000000"/>
                <w:sz w:val="16"/>
                <w:szCs w:val="16"/>
              </w:rPr>
              <w:t>653</w:t>
            </w:r>
            <w:r w:rsidRPr="00805C86">
              <w:rPr>
                <w:rFonts w:ascii="Times New Roman" w:hAnsi="Times New Roman" w:cs="Times New Roman"/>
                <w:color w:val="000000"/>
                <w:sz w:val="16"/>
                <w:szCs w:val="16"/>
              </w:rPr>
              <w:t xml:space="preserve"> 000,00</w:t>
            </w:r>
          </w:p>
        </w:tc>
        <w:tc>
          <w:tcPr>
            <w:tcW w:w="1193" w:type="dxa"/>
            <w:tcBorders>
              <w:top w:val="nil"/>
              <w:left w:val="nil"/>
              <w:bottom w:val="single" w:sz="4" w:space="0" w:color="auto"/>
              <w:right w:val="single" w:sz="4" w:space="0" w:color="auto"/>
            </w:tcBorders>
          </w:tcPr>
          <w:p w14:paraId="7C843EC5" w14:textId="77777777" w:rsidR="00645B60" w:rsidRPr="00805C86" w:rsidRDefault="00645B60" w:rsidP="00645B60">
            <w:pPr>
              <w:ind w:right="-24"/>
              <w:rPr>
                <w:rFonts w:ascii="Times New Roman" w:hAnsi="Times New Roman" w:cs="Times New Roman"/>
                <w:color w:val="000000"/>
                <w:sz w:val="16"/>
                <w:szCs w:val="16"/>
              </w:rPr>
            </w:pPr>
            <w:r>
              <w:rPr>
                <w:rFonts w:ascii="Times New Roman" w:hAnsi="Times New Roman" w:cs="Times New Roman"/>
                <w:color w:val="000000"/>
                <w:sz w:val="16"/>
                <w:szCs w:val="16"/>
              </w:rPr>
              <w:t>24 653</w:t>
            </w:r>
            <w:r w:rsidRPr="00805C86">
              <w:rPr>
                <w:rFonts w:ascii="Times New Roman" w:hAnsi="Times New Roman" w:cs="Times New Roman"/>
                <w:color w:val="000000"/>
                <w:sz w:val="16"/>
                <w:szCs w:val="16"/>
              </w:rPr>
              <w:t xml:space="preserve"> 000,00</w:t>
            </w:r>
          </w:p>
        </w:tc>
        <w:tc>
          <w:tcPr>
            <w:tcW w:w="1193" w:type="dxa"/>
            <w:tcBorders>
              <w:top w:val="nil"/>
              <w:left w:val="nil"/>
              <w:bottom w:val="single" w:sz="4" w:space="0" w:color="auto"/>
              <w:right w:val="single" w:sz="4" w:space="0" w:color="auto"/>
            </w:tcBorders>
          </w:tcPr>
          <w:p w14:paraId="78691834" w14:textId="77777777" w:rsidR="00645B60" w:rsidRPr="00805C86" w:rsidRDefault="00230B2C" w:rsidP="00230B2C">
            <w:pPr>
              <w:ind w:right="-24"/>
              <w:rPr>
                <w:rFonts w:ascii="Times New Roman" w:hAnsi="Times New Roman" w:cs="Times New Roman"/>
                <w:color w:val="000000"/>
                <w:sz w:val="16"/>
                <w:szCs w:val="16"/>
              </w:rPr>
            </w:pPr>
            <w:r>
              <w:rPr>
                <w:rFonts w:ascii="Times New Roman" w:hAnsi="Times New Roman" w:cs="Times New Roman"/>
                <w:color w:val="000000"/>
                <w:sz w:val="16"/>
                <w:szCs w:val="16"/>
              </w:rPr>
              <w:t>98</w:t>
            </w:r>
            <w:r w:rsidR="00645B60">
              <w:rPr>
                <w:rFonts w:ascii="Times New Roman" w:hAnsi="Times New Roman" w:cs="Times New Roman"/>
                <w:color w:val="000000"/>
                <w:sz w:val="16"/>
                <w:szCs w:val="16"/>
              </w:rPr>
              <w:t> </w:t>
            </w:r>
            <w:r>
              <w:rPr>
                <w:rFonts w:ascii="Times New Roman" w:hAnsi="Times New Roman" w:cs="Times New Roman"/>
                <w:color w:val="000000"/>
                <w:sz w:val="16"/>
                <w:szCs w:val="16"/>
              </w:rPr>
              <w:t>819</w:t>
            </w:r>
            <w:r w:rsidR="00645B60">
              <w:rPr>
                <w:rFonts w:ascii="Times New Roman" w:hAnsi="Times New Roman" w:cs="Times New Roman"/>
                <w:color w:val="000000"/>
                <w:sz w:val="16"/>
                <w:szCs w:val="16"/>
              </w:rPr>
              <w:t> 000,00</w:t>
            </w:r>
          </w:p>
        </w:tc>
      </w:tr>
      <w:tr w:rsidR="00646D3C" w:rsidRPr="003B7DB8" w14:paraId="1A87A6F4" w14:textId="77777777" w:rsidTr="008032F1">
        <w:trPr>
          <w:trHeight w:val="585"/>
        </w:trPr>
        <w:tc>
          <w:tcPr>
            <w:tcW w:w="817" w:type="dxa"/>
            <w:vMerge/>
            <w:tcBorders>
              <w:top w:val="nil"/>
              <w:left w:val="single" w:sz="4" w:space="0" w:color="auto"/>
              <w:bottom w:val="single" w:sz="4" w:space="0" w:color="auto"/>
              <w:right w:val="single" w:sz="4" w:space="0" w:color="auto"/>
            </w:tcBorders>
            <w:vAlign w:val="center"/>
            <w:hideMark/>
          </w:tcPr>
          <w:p w14:paraId="10A5C559" w14:textId="77777777" w:rsidR="00646D3C" w:rsidRPr="003B7DB8" w:rsidRDefault="00646D3C" w:rsidP="00FB0266">
            <w:pPr>
              <w:widowControl/>
              <w:suppressAutoHyphens w:val="0"/>
              <w:rPr>
                <w:rFonts w:ascii="Times New Roman" w:eastAsia="Times New Roman" w:hAnsi="Times New Roman" w:cs="Times New Roman"/>
                <w:color w:val="000000"/>
                <w:kern w:val="0"/>
                <w:lang w:eastAsia="ru-RU" w:bidi="ar-SA"/>
              </w:rPr>
            </w:pPr>
          </w:p>
        </w:tc>
        <w:tc>
          <w:tcPr>
            <w:tcW w:w="1873" w:type="dxa"/>
            <w:vMerge/>
            <w:tcBorders>
              <w:top w:val="nil"/>
              <w:left w:val="single" w:sz="4" w:space="0" w:color="auto"/>
              <w:bottom w:val="single" w:sz="4" w:space="0" w:color="auto"/>
              <w:right w:val="single" w:sz="4" w:space="0" w:color="auto"/>
            </w:tcBorders>
            <w:vAlign w:val="center"/>
            <w:hideMark/>
          </w:tcPr>
          <w:p w14:paraId="4290A9F2" w14:textId="77777777" w:rsidR="00646D3C" w:rsidRPr="003B7DB8" w:rsidRDefault="00646D3C" w:rsidP="00FB0266">
            <w:pPr>
              <w:widowControl/>
              <w:suppressAutoHyphens w:val="0"/>
              <w:rPr>
                <w:rFonts w:ascii="Times New Roman" w:eastAsia="Times New Roman" w:hAnsi="Times New Roman" w:cs="Times New Roman"/>
                <w:color w:val="000000"/>
                <w:kern w:val="0"/>
                <w:lang w:eastAsia="ru-RU" w:bidi="ar-SA"/>
              </w:rPr>
            </w:pPr>
          </w:p>
        </w:tc>
        <w:tc>
          <w:tcPr>
            <w:tcW w:w="4081" w:type="dxa"/>
            <w:vMerge/>
            <w:tcBorders>
              <w:top w:val="nil"/>
              <w:left w:val="single" w:sz="4" w:space="0" w:color="auto"/>
              <w:bottom w:val="single" w:sz="4" w:space="0" w:color="auto"/>
              <w:right w:val="single" w:sz="4" w:space="0" w:color="auto"/>
            </w:tcBorders>
            <w:vAlign w:val="center"/>
            <w:hideMark/>
          </w:tcPr>
          <w:p w14:paraId="42D46EBF" w14:textId="77777777" w:rsidR="00646D3C" w:rsidRPr="003B7DB8" w:rsidRDefault="00646D3C" w:rsidP="00FB0266">
            <w:pPr>
              <w:widowControl/>
              <w:suppressAutoHyphens w:val="0"/>
              <w:rPr>
                <w:rFonts w:ascii="Times New Roman" w:eastAsia="Times New Roman" w:hAnsi="Times New Roman" w:cs="Times New Roman"/>
                <w:color w:val="000000"/>
                <w:kern w:val="0"/>
                <w:lang w:eastAsia="ru-RU" w:bidi="ar-SA"/>
              </w:rPr>
            </w:pPr>
          </w:p>
        </w:tc>
        <w:tc>
          <w:tcPr>
            <w:tcW w:w="1926" w:type="dxa"/>
            <w:tcBorders>
              <w:top w:val="nil"/>
              <w:left w:val="nil"/>
              <w:bottom w:val="single" w:sz="4" w:space="0" w:color="auto"/>
              <w:right w:val="single" w:sz="4" w:space="0" w:color="auto"/>
            </w:tcBorders>
            <w:shd w:val="clear" w:color="auto" w:fill="auto"/>
            <w:hideMark/>
          </w:tcPr>
          <w:p w14:paraId="6AA97A50" w14:textId="77777777" w:rsidR="00646D3C" w:rsidRPr="003B7DB8" w:rsidRDefault="00646D3C" w:rsidP="00FB0266">
            <w:pPr>
              <w:widowControl/>
              <w:suppressAutoHyphens w:val="0"/>
              <w:jc w:val="center"/>
              <w:rPr>
                <w:rFonts w:ascii="Times New Roman" w:eastAsia="Times New Roman" w:hAnsi="Times New Roman" w:cs="Times New Roman"/>
                <w:color w:val="000000"/>
                <w:kern w:val="0"/>
                <w:lang w:eastAsia="ru-RU" w:bidi="ar-SA"/>
              </w:rPr>
            </w:pPr>
            <w:r w:rsidRPr="003B7DB8">
              <w:rPr>
                <w:rFonts w:ascii="Times New Roman" w:eastAsia="Times New Roman" w:hAnsi="Times New Roman" w:cs="Times New Roman"/>
                <w:color w:val="000000"/>
                <w:kern w:val="0"/>
                <w:lang w:eastAsia="ru-RU" w:bidi="ar-SA"/>
              </w:rPr>
              <w:t>Местный бюджет</w:t>
            </w:r>
          </w:p>
        </w:tc>
        <w:tc>
          <w:tcPr>
            <w:tcW w:w="1134" w:type="dxa"/>
            <w:tcBorders>
              <w:top w:val="nil"/>
              <w:left w:val="nil"/>
              <w:bottom w:val="single" w:sz="4" w:space="0" w:color="auto"/>
              <w:right w:val="single" w:sz="4" w:space="0" w:color="auto"/>
            </w:tcBorders>
            <w:shd w:val="clear" w:color="auto" w:fill="auto"/>
            <w:hideMark/>
          </w:tcPr>
          <w:p w14:paraId="02C6429B" w14:textId="77777777" w:rsidR="00646D3C" w:rsidRPr="00805C86" w:rsidRDefault="00646D3C" w:rsidP="006733FE">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 xml:space="preserve">9 </w:t>
            </w:r>
            <w:r w:rsidR="006733FE">
              <w:rPr>
                <w:rFonts w:ascii="Times New Roman" w:hAnsi="Times New Roman" w:cs="Times New Roman"/>
                <w:color w:val="000000"/>
                <w:sz w:val="16"/>
                <w:szCs w:val="16"/>
              </w:rPr>
              <w:t>37</w:t>
            </w:r>
            <w:r w:rsidRPr="00805C86">
              <w:rPr>
                <w:rFonts w:ascii="Times New Roman" w:hAnsi="Times New Roman" w:cs="Times New Roman"/>
                <w:color w:val="000000"/>
                <w:sz w:val="16"/>
                <w:szCs w:val="16"/>
              </w:rPr>
              <w:t>8 200,00</w:t>
            </w:r>
          </w:p>
        </w:tc>
        <w:tc>
          <w:tcPr>
            <w:tcW w:w="1134" w:type="dxa"/>
            <w:tcBorders>
              <w:top w:val="nil"/>
              <w:left w:val="nil"/>
              <w:bottom w:val="single" w:sz="4" w:space="0" w:color="auto"/>
              <w:right w:val="single" w:sz="4" w:space="0" w:color="auto"/>
            </w:tcBorders>
            <w:shd w:val="clear" w:color="auto" w:fill="E2EFD9" w:themeFill="accent6" w:themeFillTint="33"/>
            <w:hideMark/>
          </w:tcPr>
          <w:p w14:paraId="0AF5EB3C" w14:textId="77777777" w:rsidR="00646D3C" w:rsidRPr="00805C86" w:rsidRDefault="00645B60" w:rsidP="00A6690E">
            <w:pPr>
              <w:ind w:right="-24"/>
              <w:rPr>
                <w:rFonts w:ascii="Times New Roman" w:hAnsi="Times New Roman" w:cs="Times New Roman"/>
                <w:color w:val="000000"/>
                <w:sz w:val="16"/>
                <w:szCs w:val="16"/>
              </w:rPr>
            </w:pPr>
            <w:r>
              <w:rPr>
                <w:rFonts w:ascii="Times New Roman" w:hAnsi="Times New Roman" w:cs="Times New Roman"/>
                <w:color w:val="000000"/>
                <w:sz w:val="16"/>
                <w:szCs w:val="16"/>
              </w:rPr>
              <w:t>10</w:t>
            </w:r>
            <w:r w:rsidR="00A6690E">
              <w:rPr>
                <w:rFonts w:ascii="Times New Roman" w:hAnsi="Times New Roman" w:cs="Times New Roman"/>
                <w:color w:val="000000"/>
                <w:sz w:val="16"/>
                <w:szCs w:val="16"/>
              </w:rPr>
              <w:t> 206 9</w:t>
            </w:r>
            <w:r>
              <w:rPr>
                <w:rFonts w:ascii="Times New Roman" w:hAnsi="Times New Roman" w:cs="Times New Roman"/>
                <w:color w:val="000000"/>
                <w:sz w:val="16"/>
                <w:szCs w:val="16"/>
              </w:rPr>
              <w:t>00</w:t>
            </w:r>
            <w:r w:rsidR="00646D3C" w:rsidRPr="00805C86">
              <w:rPr>
                <w:rFonts w:ascii="Times New Roman" w:hAnsi="Times New Roman" w:cs="Times New Roman"/>
                <w:color w:val="000000"/>
                <w:sz w:val="16"/>
                <w:szCs w:val="16"/>
              </w:rPr>
              <w:t>,00</w:t>
            </w:r>
          </w:p>
        </w:tc>
        <w:tc>
          <w:tcPr>
            <w:tcW w:w="1275" w:type="dxa"/>
            <w:tcBorders>
              <w:top w:val="nil"/>
              <w:left w:val="nil"/>
              <w:bottom w:val="single" w:sz="4" w:space="0" w:color="auto"/>
              <w:right w:val="single" w:sz="4" w:space="0" w:color="auto"/>
            </w:tcBorders>
            <w:shd w:val="clear" w:color="auto" w:fill="auto"/>
            <w:hideMark/>
          </w:tcPr>
          <w:p w14:paraId="174E15BF" w14:textId="77777777" w:rsidR="00646D3C" w:rsidRPr="00805C86" w:rsidRDefault="003C5D18" w:rsidP="00805C86">
            <w:pPr>
              <w:ind w:right="-24"/>
              <w:rPr>
                <w:rFonts w:ascii="Times New Roman" w:hAnsi="Times New Roman" w:cs="Times New Roman"/>
                <w:color w:val="000000"/>
                <w:sz w:val="16"/>
                <w:szCs w:val="16"/>
              </w:rPr>
            </w:pPr>
            <w:r>
              <w:rPr>
                <w:rFonts w:ascii="Times New Roman" w:hAnsi="Times New Roman" w:cs="Times New Roman"/>
                <w:color w:val="000000"/>
                <w:sz w:val="16"/>
                <w:szCs w:val="16"/>
              </w:rPr>
              <w:t>13 495 000,00</w:t>
            </w:r>
          </w:p>
        </w:tc>
        <w:tc>
          <w:tcPr>
            <w:tcW w:w="1193" w:type="dxa"/>
            <w:tcBorders>
              <w:top w:val="nil"/>
              <w:left w:val="nil"/>
              <w:bottom w:val="single" w:sz="4" w:space="0" w:color="auto"/>
              <w:right w:val="single" w:sz="4" w:space="0" w:color="auto"/>
            </w:tcBorders>
          </w:tcPr>
          <w:p w14:paraId="29A50CA8" w14:textId="77777777" w:rsidR="00646D3C" w:rsidRPr="00805C86" w:rsidRDefault="004A7C76" w:rsidP="00805C86">
            <w:pPr>
              <w:ind w:right="-24"/>
              <w:rPr>
                <w:rFonts w:ascii="Times New Roman" w:hAnsi="Times New Roman" w:cs="Times New Roman"/>
                <w:color w:val="000000"/>
                <w:sz w:val="16"/>
                <w:szCs w:val="16"/>
              </w:rPr>
            </w:pPr>
            <w:r>
              <w:rPr>
                <w:rFonts w:ascii="Times New Roman" w:hAnsi="Times New Roman" w:cs="Times New Roman"/>
                <w:color w:val="000000"/>
                <w:sz w:val="16"/>
                <w:szCs w:val="16"/>
              </w:rPr>
              <w:t>13 92</w:t>
            </w:r>
            <w:r w:rsidR="003C5D18">
              <w:rPr>
                <w:rFonts w:ascii="Times New Roman" w:hAnsi="Times New Roman" w:cs="Times New Roman"/>
                <w:color w:val="000000"/>
                <w:sz w:val="16"/>
                <w:szCs w:val="16"/>
              </w:rPr>
              <w:t>7 100</w:t>
            </w:r>
            <w:r w:rsidR="00646D3C" w:rsidRPr="00805C86">
              <w:rPr>
                <w:rFonts w:ascii="Times New Roman" w:hAnsi="Times New Roman" w:cs="Times New Roman"/>
                <w:color w:val="000000"/>
                <w:sz w:val="16"/>
                <w:szCs w:val="16"/>
              </w:rPr>
              <w:t>,00</w:t>
            </w:r>
          </w:p>
        </w:tc>
        <w:tc>
          <w:tcPr>
            <w:tcW w:w="1193" w:type="dxa"/>
            <w:tcBorders>
              <w:top w:val="nil"/>
              <w:left w:val="nil"/>
              <w:bottom w:val="single" w:sz="4" w:space="0" w:color="auto"/>
              <w:right w:val="single" w:sz="4" w:space="0" w:color="auto"/>
            </w:tcBorders>
          </w:tcPr>
          <w:p w14:paraId="3BE3502D" w14:textId="77777777" w:rsidR="00646D3C" w:rsidRPr="00805C86" w:rsidRDefault="004A7C76" w:rsidP="00A6690E">
            <w:pPr>
              <w:ind w:right="-24"/>
              <w:rPr>
                <w:rFonts w:ascii="Times New Roman" w:hAnsi="Times New Roman" w:cs="Times New Roman"/>
                <w:color w:val="000000"/>
                <w:sz w:val="16"/>
                <w:szCs w:val="16"/>
              </w:rPr>
            </w:pPr>
            <w:r>
              <w:rPr>
                <w:rFonts w:ascii="Times New Roman" w:hAnsi="Times New Roman" w:cs="Times New Roman"/>
                <w:color w:val="000000"/>
                <w:sz w:val="16"/>
                <w:szCs w:val="16"/>
              </w:rPr>
              <w:t>47</w:t>
            </w:r>
            <w:r w:rsidR="00A6690E">
              <w:rPr>
                <w:rFonts w:ascii="Times New Roman" w:hAnsi="Times New Roman" w:cs="Times New Roman"/>
                <w:color w:val="000000"/>
                <w:sz w:val="16"/>
                <w:szCs w:val="16"/>
              </w:rPr>
              <w:t> 007 2</w:t>
            </w:r>
            <w:r w:rsidR="003C5D18">
              <w:rPr>
                <w:rFonts w:ascii="Times New Roman" w:hAnsi="Times New Roman" w:cs="Times New Roman"/>
                <w:color w:val="000000"/>
                <w:sz w:val="16"/>
                <w:szCs w:val="16"/>
              </w:rPr>
              <w:t>00,00</w:t>
            </w:r>
          </w:p>
        </w:tc>
      </w:tr>
      <w:tr w:rsidR="00646D3C" w:rsidRPr="003B7DB8" w14:paraId="42F1C311" w14:textId="77777777" w:rsidTr="008032F1">
        <w:trPr>
          <w:trHeight w:val="765"/>
        </w:trPr>
        <w:tc>
          <w:tcPr>
            <w:tcW w:w="817" w:type="dxa"/>
            <w:vMerge/>
            <w:tcBorders>
              <w:top w:val="nil"/>
              <w:left w:val="single" w:sz="4" w:space="0" w:color="auto"/>
              <w:bottom w:val="single" w:sz="4" w:space="0" w:color="auto"/>
              <w:right w:val="single" w:sz="4" w:space="0" w:color="auto"/>
            </w:tcBorders>
            <w:vAlign w:val="center"/>
            <w:hideMark/>
          </w:tcPr>
          <w:p w14:paraId="611C9D47" w14:textId="77777777" w:rsidR="00646D3C" w:rsidRPr="003B7DB8" w:rsidRDefault="00646D3C" w:rsidP="00FB0266">
            <w:pPr>
              <w:widowControl/>
              <w:suppressAutoHyphens w:val="0"/>
              <w:rPr>
                <w:rFonts w:ascii="Times New Roman" w:eastAsia="Times New Roman" w:hAnsi="Times New Roman" w:cs="Times New Roman"/>
                <w:color w:val="000000"/>
                <w:kern w:val="0"/>
                <w:lang w:eastAsia="ru-RU" w:bidi="ar-SA"/>
              </w:rPr>
            </w:pPr>
          </w:p>
        </w:tc>
        <w:tc>
          <w:tcPr>
            <w:tcW w:w="1873" w:type="dxa"/>
            <w:vMerge/>
            <w:tcBorders>
              <w:top w:val="nil"/>
              <w:left w:val="single" w:sz="4" w:space="0" w:color="auto"/>
              <w:bottom w:val="single" w:sz="4" w:space="0" w:color="auto"/>
              <w:right w:val="single" w:sz="4" w:space="0" w:color="auto"/>
            </w:tcBorders>
            <w:vAlign w:val="center"/>
            <w:hideMark/>
          </w:tcPr>
          <w:p w14:paraId="21CAA74E" w14:textId="77777777" w:rsidR="00646D3C" w:rsidRPr="003B7DB8" w:rsidRDefault="00646D3C" w:rsidP="00FB0266">
            <w:pPr>
              <w:widowControl/>
              <w:suppressAutoHyphens w:val="0"/>
              <w:rPr>
                <w:rFonts w:ascii="Times New Roman" w:eastAsia="Times New Roman" w:hAnsi="Times New Roman" w:cs="Times New Roman"/>
                <w:color w:val="000000"/>
                <w:kern w:val="0"/>
                <w:lang w:eastAsia="ru-RU" w:bidi="ar-SA"/>
              </w:rPr>
            </w:pPr>
          </w:p>
        </w:tc>
        <w:tc>
          <w:tcPr>
            <w:tcW w:w="4081" w:type="dxa"/>
            <w:vMerge/>
            <w:tcBorders>
              <w:top w:val="nil"/>
              <w:left w:val="single" w:sz="4" w:space="0" w:color="auto"/>
              <w:bottom w:val="single" w:sz="4" w:space="0" w:color="auto"/>
              <w:right w:val="single" w:sz="4" w:space="0" w:color="auto"/>
            </w:tcBorders>
            <w:vAlign w:val="center"/>
            <w:hideMark/>
          </w:tcPr>
          <w:p w14:paraId="76810E22" w14:textId="77777777" w:rsidR="00646D3C" w:rsidRPr="003B7DB8" w:rsidRDefault="00646D3C" w:rsidP="00FB0266">
            <w:pPr>
              <w:widowControl/>
              <w:suppressAutoHyphens w:val="0"/>
              <w:rPr>
                <w:rFonts w:ascii="Times New Roman" w:eastAsia="Times New Roman" w:hAnsi="Times New Roman" w:cs="Times New Roman"/>
                <w:color w:val="000000"/>
                <w:kern w:val="0"/>
                <w:lang w:eastAsia="ru-RU" w:bidi="ar-SA"/>
              </w:rPr>
            </w:pPr>
          </w:p>
        </w:tc>
        <w:tc>
          <w:tcPr>
            <w:tcW w:w="1926" w:type="dxa"/>
            <w:tcBorders>
              <w:top w:val="nil"/>
              <w:left w:val="nil"/>
              <w:bottom w:val="single" w:sz="4" w:space="0" w:color="auto"/>
              <w:right w:val="single" w:sz="4" w:space="0" w:color="auto"/>
            </w:tcBorders>
            <w:shd w:val="clear" w:color="auto" w:fill="auto"/>
            <w:hideMark/>
          </w:tcPr>
          <w:p w14:paraId="50083466" w14:textId="77777777" w:rsidR="00646D3C" w:rsidRPr="003B7DB8" w:rsidRDefault="00646D3C" w:rsidP="00FB0266">
            <w:pPr>
              <w:widowControl/>
              <w:suppressAutoHyphens w:val="0"/>
              <w:jc w:val="center"/>
              <w:rPr>
                <w:rFonts w:ascii="Times New Roman" w:eastAsia="Times New Roman" w:hAnsi="Times New Roman" w:cs="Times New Roman"/>
                <w:color w:val="000000"/>
                <w:kern w:val="0"/>
                <w:lang w:eastAsia="ru-RU" w:bidi="ar-SA"/>
              </w:rPr>
            </w:pPr>
            <w:r w:rsidRPr="003B7DB8">
              <w:rPr>
                <w:rFonts w:ascii="Times New Roman" w:eastAsia="Times New Roman" w:hAnsi="Times New Roman" w:cs="Times New Roman"/>
                <w:color w:val="000000"/>
                <w:kern w:val="0"/>
                <w:lang w:eastAsia="ru-RU" w:bidi="ar-SA"/>
              </w:rPr>
              <w:t>Иные источники</w:t>
            </w:r>
          </w:p>
        </w:tc>
        <w:tc>
          <w:tcPr>
            <w:tcW w:w="1134" w:type="dxa"/>
            <w:tcBorders>
              <w:top w:val="nil"/>
              <w:left w:val="nil"/>
              <w:bottom w:val="single" w:sz="4" w:space="0" w:color="auto"/>
              <w:right w:val="single" w:sz="4" w:space="0" w:color="auto"/>
            </w:tcBorders>
            <w:shd w:val="clear" w:color="auto" w:fill="auto"/>
            <w:hideMark/>
          </w:tcPr>
          <w:p w14:paraId="65CF053E" w14:textId="77777777" w:rsidR="00646D3C" w:rsidRPr="00805C86" w:rsidRDefault="00646D3C"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auto" w:fill="E2EFD9" w:themeFill="accent6" w:themeFillTint="33"/>
            <w:hideMark/>
          </w:tcPr>
          <w:p w14:paraId="520913B5" w14:textId="77777777" w:rsidR="00646D3C" w:rsidRPr="00805C86" w:rsidRDefault="00646D3C"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auto" w:fill="auto"/>
            <w:hideMark/>
          </w:tcPr>
          <w:p w14:paraId="4145EE15" w14:textId="77777777" w:rsidR="00646D3C" w:rsidRPr="00805C86" w:rsidRDefault="00646D3C"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193" w:type="dxa"/>
            <w:tcBorders>
              <w:top w:val="nil"/>
              <w:left w:val="nil"/>
              <w:bottom w:val="single" w:sz="4" w:space="0" w:color="auto"/>
              <w:right w:val="single" w:sz="4" w:space="0" w:color="auto"/>
            </w:tcBorders>
          </w:tcPr>
          <w:p w14:paraId="32CB619D" w14:textId="77777777" w:rsidR="00646D3C" w:rsidRPr="00805C86" w:rsidRDefault="00646D3C"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193" w:type="dxa"/>
            <w:tcBorders>
              <w:top w:val="nil"/>
              <w:left w:val="nil"/>
              <w:bottom w:val="single" w:sz="4" w:space="0" w:color="auto"/>
              <w:right w:val="single" w:sz="4" w:space="0" w:color="auto"/>
            </w:tcBorders>
          </w:tcPr>
          <w:p w14:paraId="3F6C908A" w14:textId="77777777" w:rsidR="00646D3C" w:rsidRPr="00805C86" w:rsidRDefault="003C5D18" w:rsidP="00805C86">
            <w:pPr>
              <w:ind w:right="-24"/>
              <w:rPr>
                <w:rFonts w:ascii="Times New Roman" w:hAnsi="Times New Roman" w:cs="Times New Roman"/>
                <w:color w:val="000000"/>
                <w:sz w:val="16"/>
                <w:szCs w:val="16"/>
              </w:rPr>
            </w:pPr>
            <w:r>
              <w:rPr>
                <w:rFonts w:ascii="Times New Roman" w:hAnsi="Times New Roman" w:cs="Times New Roman"/>
                <w:color w:val="000000"/>
                <w:sz w:val="16"/>
                <w:szCs w:val="16"/>
              </w:rPr>
              <w:t>0,00</w:t>
            </w:r>
          </w:p>
        </w:tc>
      </w:tr>
      <w:tr w:rsidR="00646D3C" w:rsidRPr="003B7DB8" w14:paraId="63B83A40" w14:textId="77777777" w:rsidTr="008032F1">
        <w:trPr>
          <w:trHeight w:val="340"/>
        </w:trPr>
        <w:tc>
          <w:tcPr>
            <w:tcW w:w="817" w:type="dxa"/>
            <w:vMerge w:val="restart"/>
            <w:tcBorders>
              <w:top w:val="nil"/>
              <w:left w:val="single" w:sz="4" w:space="0" w:color="auto"/>
              <w:bottom w:val="single" w:sz="4" w:space="0" w:color="auto"/>
              <w:right w:val="single" w:sz="4" w:space="0" w:color="auto"/>
            </w:tcBorders>
            <w:shd w:val="clear" w:color="auto" w:fill="auto"/>
            <w:hideMark/>
          </w:tcPr>
          <w:p w14:paraId="4FD54136" w14:textId="77777777" w:rsidR="00646D3C" w:rsidRPr="003B7DB8" w:rsidRDefault="00646D3C" w:rsidP="00FB0266">
            <w:pPr>
              <w:widowControl/>
              <w:suppressAutoHyphens w:val="0"/>
              <w:jc w:val="center"/>
              <w:rPr>
                <w:rFonts w:ascii="Times New Roman" w:eastAsia="Times New Roman" w:hAnsi="Times New Roman" w:cs="Times New Roman"/>
                <w:color w:val="000000"/>
                <w:kern w:val="0"/>
                <w:lang w:eastAsia="ru-RU" w:bidi="ar-SA"/>
              </w:rPr>
            </w:pPr>
            <w:r w:rsidRPr="003B7DB8">
              <w:rPr>
                <w:rFonts w:ascii="Times New Roman" w:eastAsia="Times New Roman" w:hAnsi="Times New Roman" w:cs="Times New Roman"/>
                <w:color w:val="000000"/>
                <w:kern w:val="0"/>
                <w:lang w:eastAsia="ru-RU" w:bidi="ar-SA"/>
              </w:rPr>
              <w:t>1.1.1.</w:t>
            </w:r>
          </w:p>
        </w:tc>
        <w:tc>
          <w:tcPr>
            <w:tcW w:w="1873" w:type="dxa"/>
            <w:vMerge w:val="restart"/>
            <w:tcBorders>
              <w:top w:val="nil"/>
              <w:left w:val="single" w:sz="4" w:space="0" w:color="auto"/>
              <w:bottom w:val="single" w:sz="4" w:space="0" w:color="auto"/>
              <w:right w:val="single" w:sz="4" w:space="0" w:color="auto"/>
            </w:tcBorders>
            <w:shd w:val="clear" w:color="auto" w:fill="auto"/>
            <w:hideMark/>
          </w:tcPr>
          <w:p w14:paraId="43338CE2" w14:textId="77777777" w:rsidR="00646D3C" w:rsidRPr="003B7DB8" w:rsidRDefault="00646D3C" w:rsidP="00FB0266">
            <w:pPr>
              <w:widowControl/>
              <w:suppressAutoHyphens w:val="0"/>
              <w:jc w:val="center"/>
              <w:rPr>
                <w:rFonts w:ascii="Times New Roman" w:eastAsia="Times New Roman" w:hAnsi="Times New Roman" w:cs="Times New Roman"/>
                <w:color w:val="000000"/>
                <w:kern w:val="0"/>
                <w:lang w:eastAsia="ru-RU" w:bidi="ar-SA"/>
              </w:rPr>
            </w:pPr>
            <w:r w:rsidRPr="003B7DB8">
              <w:rPr>
                <w:rFonts w:ascii="Times New Roman" w:eastAsia="Times New Roman" w:hAnsi="Times New Roman" w:cs="Times New Roman"/>
                <w:color w:val="000000"/>
                <w:kern w:val="0"/>
                <w:lang w:eastAsia="ru-RU" w:bidi="ar-SA"/>
              </w:rPr>
              <w:t> </w:t>
            </w:r>
          </w:p>
        </w:tc>
        <w:tc>
          <w:tcPr>
            <w:tcW w:w="4081" w:type="dxa"/>
            <w:vMerge w:val="restart"/>
            <w:tcBorders>
              <w:top w:val="nil"/>
              <w:left w:val="single" w:sz="4" w:space="0" w:color="auto"/>
              <w:bottom w:val="single" w:sz="4" w:space="0" w:color="auto"/>
              <w:right w:val="single" w:sz="4" w:space="0" w:color="auto"/>
            </w:tcBorders>
            <w:shd w:val="clear" w:color="auto" w:fill="auto"/>
            <w:hideMark/>
          </w:tcPr>
          <w:p w14:paraId="2BB092E5" w14:textId="77777777" w:rsidR="00646D3C" w:rsidRPr="003B7DB8" w:rsidRDefault="00646D3C" w:rsidP="00FB0266">
            <w:pPr>
              <w:widowControl/>
              <w:suppressAutoHyphens w:val="0"/>
              <w:jc w:val="center"/>
              <w:rPr>
                <w:rFonts w:ascii="Times New Roman" w:eastAsia="Times New Roman" w:hAnsi="Times New Roman" w:cs="Times New Roman"/>
                <w:color w:val="000000"/>
                <w:kern w:val="0"/>
                <w:lang w:eastAsia="ru-RU" w:bidi="ar-SA"/>
              </w:rPr>
            </w:pPr>
            <w:r w:rsidRPr="003B7DB8">
              <w:rPr>
                <w:rFonts w:ascii="Times New Roman" w:eastAsia="Times New Roman" w:hAnsi="Times New Roman" w:cs="Times New Roman"/>
                <w:color w:val="000000"/>
                <w:kern w:val="0"/>
                <w:lang w:eastAsia="ru-RU" w:bidi="ar-SA"/>
              </w:rPr>
              <w:t xml:space="preserve">Содержание автомобильных дорог </w:t>
            </w:r>
            <w:r w:rsidRPr="003B7DB8">
              <w:rPr>
                <w:rFonts w:ascii="Times New Roman" w:eastAsia="Times New Roman" w:hAnsi="Times New Roman" w:cs="Times New Roman"/>
                <w:color w:val="000000"/>
                <w:kern w:val="0"/>
                <w:lang w:eastAsia="ru-RU" w:bidi="ar-SA"/>
              </w:rPr>
              <w:lastRenderedPageBreak/>
              <w:t>общего пользования местного значения и искусственных сооружений на них, вне границ населенных пунктов</w:t>
            </w:r>
          </w:p>
        </w:tc>
        <w:tc>
          <w:tcPr>
            <w:tcW w:w="1926" w:type="dxa"/>
            <w:tcBorders>
              <w:top w:val="nil"/>
              <w:left w:val="nil"/>
              <w:bottom w:val="single" w:sz="4" w:space="0" w:color="auto"/>
              <w:right w:val="single" w:sz="4" w:space="0" w:color="auto"/>
            </w:tcBorders>
            <w:shd w:val="clear" w:color="auto" w:fill="auto"/>
            <w:hideMark/>
          </w:tcPr>
          <w:p w14:paraId="30001809" w14:textId="77777777" w:rsidR="00646D3C" w:rsidRPr="003B7DB8" w:rsidRDefault="00646D3C" w:rsidP="00FB0266">
            <w:pPr>
              <w:widowControl/>
              <w:suppressAutoHyphens w:val="0"/>
              <w:jc w:val="center"/>
              <w:rPr>
                <w:rFonts w:ascii="Times New Roman" w:eastAsia="Times New Roman" w:hAnsi="Times New Roman" w:cs="Times New Roman"/>
                <w:color w:val="000000"/>
                <w:kern w:val="0"/>
                <w:lang w:eastAsia="ru-RU" w:bidi="ar-SA"/>
              </w:rPr>
            </w:pPr>
            <w:r w:rsidRPr="003B7DB8">
              <w:rPr>
                <w:rFonts w:ascii="Times New Roman" w:eastAsia="Times New Roman" w:hAnsi="Times New Roman" w:cs="Times New Roman"/>
                <w:color w:val="000000"/>
                <w:kern w:val="0"/>
                <w:lang w:eastAsia="ru-RU" w:bidi="ar-SA"/>
              </w:rPr>
              <w:lastRenderedPageBreak/>
              <w:t>Всего</w:t>
            </w:r>
          </w:p>
        </w:tc>
        <w:tc>
          <w:tcPr>
            <w:tcW w:w="1134" w:type="dxa"/>
            <w:tcBorders>
              <w:top w:val="nil"/>
              <w:left w:val="nil"/>
              <w:bottom w:val="single" w:sz="4" w:space="0" w:color="auto"/>
              <w:right w:val="single" w:sz="4" w:space="0" w:color="auto"/>
            </w:tcBorders>
            <w:shd w:val="clear" w:color="auto" w:fill="auto"/>
            <w:hideMark/>
          </w:tcPr>
          <w:p w14:paraId="0EA6D7A1" w14:textId="77777777" w:rsidR="00646D3C" w:rsidRPr="00805C86" w:rsidRDefault="00646D3C"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25 111 150,00</w:t>
            </w:r>
          </w:p>
        </w:tc>
        <w:tc>
          <w:tcPr>
            <w:tcW w:w="1134" w:type="dxa"/>
            <w:tcBorders>
              <w:top w:val="nil"/>
              <w:left w:val="nil"/>
              <w:bottom w:val="single" w:sz="4" w:space="0" w:color="auto"/>
              <w:right w:val="single" w:sz="4" w:space="0" w:color="auto"/>
            </w:tcBorders>
            <w:shd w:val="clear" w:color="auto" w:fill="E2EFD9" w:themeFill="accent6" w:themeFillTint="33"/>
            <w:hideMark/>
          </w:tcPr>
          <w:p w14:paraId="31AB0478" w14:textId="77777777" w:rsidR="00646D3C" w:rsidRPr="00805C86" w:rsidRDefault="00B06554" w:rsidP="00805C86">
            <w:pPr>
              <w:ind w:right="-24"/>
              <w:rPr>
                <w:rFonts w:ascii="Times New Roman" w:hAnsi="Times New Roman" w:cs="Times New Roman"/>
                <w:color w:val="000000"/>
                <w:sz w:val="16"/>
                <w:szCs w:val="16"/>
              </w:rPr>
            </w:pPr>
            <w:r>
              <w:rPr>
                <w:rFonts w:ascii="Times New Roman" w:hAnsi="Times New Roman" w:cs="Times New Roman"/>
                <w:color w:val="000000"/>
                <w:sz w:val="16"/>
                <w:szCs w:val="16"/>
              </w:rPr>
              <w:t>24 903 </w:t>
            </w:r>
            <w:r w:rsidR="00D21AB4">
              <w:rPr>
                <w:rFonts w:ascii="Times New Roman" w:hAnsi="Times New Roman" w:cs="Times New Roman"/>
                <w:color w:val="000000"/>
                <w:sz w:val="16"/>
                <w:szCs w:val="16"/>
              </w:rPr>
              <w:t>000,00</w:t>
            </w:r>
          </w:p>
        </w:tc>
        <w:tc>
          <w:tcPr>
            <w:tcW w:w="1275" w:type="dxa"/>
            <w:tcBorders>
              <w:top w:val="nil"/>
              <w:left w:val="nil"/>
              <w:bottom w:val="single" w:sz="4" w:space="0" w:color="auto"/>
              <w:right w:val="single" w:sz="4" w:space="0" w:color="auto"/>
            </w:tcBorders>
            <w:shd w:val="clear" w:color="auto" w:fill="auto"/>
            <w:hideMark/>
          </w:tcPr>
          <w:p w14:paraId="08D7464A" w14:textId="77777777" w:rsidR="00646D3C" w:rsidRPr="00805C86" w:rsidRDefault="00645B60" w:rsidP="00805C86">
            <w:pPr>
              <w:ind w:right="-24"/>
              <w:rPr>
                <w:rFonts w:ascii="Times New Roman" w:hAnsi="Times New Roman" w:cs="Times New Roman"/>
                <w:color w:val="000000"/>
                <w:sz w:val="16"/>
                <w:szCs w:val="16"/>
              </w:rPr>
            </w:pPr>
            <w:r>
              <w:rPr>
                <w:rFonts w:ascii="Times New Roman" w:hAnsi="Times New Roman" w:cs="Times New Roman"/>
                <w:color w:val="000000"/>
                <w:sz w:val="16"/>
                <w:szCs w:val="16"/>
              </w:rPr>
              <w:t>24 903 000,00</w:t>
            </w:r>
          </w:p>
        </w:tc>
        <w:tc>
          <w:tcPr>
            <w:tcW w:w="1193" w:type="dxa"/>
            <w:tcBorders>
              <w:top w:val="nil"/>
              <w:left w:val="nil"/>
              <w:bottom w:val="single" w:sz="4" w:space="0" w:color="auto"/>
              <w:right w:val="single" w:sz="4" w:space="0" w:color="auto"/>
            </w:tcBorders>
          </w:tcPr>
          <w:p w14:paraId="45B03E6D" w14:textId="77777777" w:rsidR="00646D3C" w:rsidRPr="00805C86" w:rsidRDefault="00645B60" w:rsidP="00805C86">
            <w:pPr>
              <w:ind w:right="-24"/>
              <w:rPr>
                <w:rFonts w:ascii="Times New Roman" w:hAnsi="Times New Roman" w:cs="Times New Roman"/>
                <w:color w:val="000000"/>
                <w:sz w:val="16"/>
                <w:szCs w:val="16"/>
              </w:rPr>
            </w:pPr>
            <w:r>
              <w:rPr>
                <w:rFonts w:ascii="Times New Roman" w:hAnsi="Times New Roman" w:cs="Times New Roman"/>
                <w:color w:val="000000"/>
                <w:sz w:val="16"/>
                <w:szCs w:val="16"/>
              </w:rPr>
              <w:t>24 903 000,00</w:t>
            </w:r>
          </w:p>
        </w:tc>
        <w:tc>
          <w:tcPr>
            <w:tcW w:w="1193" w:type="dxa"/>
            <w:tcBorders>
              <w:top w:val="nil"/>
              <w:left w:val="nil"/>
              <w:bottom w:val="single" w:sz="4" w:space="0" w:color="auto"/>
              <w:right w:val="single" w:sz="4" w:space="0" w:color="auto"/>
            </w:tcBorders>
          </w:tcPr>
          <w:p w14:paraId="1557C89F" w14:textId="77777777" w:rsidR="00646D3C" w:rsidRPr="00805C86" w:rsidRDefault="00657492" w:rsidP="00805C86">
            <w:pPr>
              <w:ind w:right="-24"/>
              <w:rPr>
                <w:rFonts w:ascii="Times New Roman" w:hAnsi="Times New Roman" w:cs="Times New Roman"/>
                <w:color w:val="000000"/>
                <w:sz w:val="16"/>
                <w:szCs w:val="16"/>
              </w:rPr>
            </w:pPr>
            <w:r>
              <w:rPr>
                <w:rFonts w:ascii="Times New Roman" w:hAnsi="Times New Roman" w:cs="Times New Roman"/>
                <w:color w:val="000000"/>
                <w:sz w:val="16"/>
                <w:szCs w:val="16"/>
              </w:rPr>
              <w:t>99 820</w:t>
            </w:r>
            <w:r w:rsidR="00645B60">
              <w:rPr>
                <w:rFonts w:ascii="Times New Roman" w:hAnsi="Times New Roman" w:cs="Times New Roman"/>
                <w:color w:val="000000"/>
                <w:sz w:val="16"/>
                <w:szCs w:val="16"/>
              </w:rPr>
              <w:t> 150,00</w:t>
            </w:r>
          </w:p>
        </w:tc>
      </w:tr>
      <w:tr w:rsidR="00646D3C" w:rsidRPr="003B7DB8" w14:paraId="41B9ADC2" w14:textId="77777777" w:rsidTr="008032F1">
        <w:trPr>
          <w:trHeight w:val="510"/>
        </w:trPr>
        <w:tc>
          <w:tcPr>
            <w:tcW w:w="817" w:type="dxa"/>
            <w:vMerge/>
            <w:tcBorders>
              <w:top w:val="nil"/>
              <w:left w:val="single" w:sz="4" w:space="0" w:color="auto"/>
              <w:bottom w:val="single" w:sz="4" w:space="0" w:color="auto"/>
              <w:right w:val="single" w:sz="4" w:space="0" w:color="auto"/>
            </w:tcBorders>
            <w:vAlign w:val="center"/>
            <w:hideMark/>
          </w:tcPr>
          <w:p w14:paraId="2D9F95D3" w14:textId="77777777" w:rsidR="00646D3C" w:rsidRPr="003B7DB8" w:rsidRDefault="00646D3C" w:rsidP="00FB0266">
            <w:pPr>
              <w:widowControl/>
              <w:suppressAutoHyphens w:val="0"/>
              <w:rPr>
                <w:rFonts w:ascii="Times New Roman" w:eastAsia="Times New Roman" w:hAnsi="Times New Roman" w:cs="Times New Roman"/>
                <w:color w:val="000000"/>
                <w:kern w:val="0"/>
                <w:lang w:eastAsia="ru-RU" w:bidi="ar-SA"/>
              </w:rPr>
            </w:pPr>
          </w:p>
        </w:tc>
        <w:tc>
          <w:tcPr>
            <w:tcW w:w="1873" w:type="dxa"/>
            <w:vMerge/>
            <w:tcBorders>
              <w:top w:val="nil"/>
              <w:left w:val="single" w:sz="4" w:space="0" w:color="auto"/>
              <w:bottom w:val="single" w:sz="4" w:space="0" w:color="auto"/>
              <w:right w:val="single" w:sz="4" w:space="0" w:color="auto"/>
            </w:tcBorders>
            <w:vAlign w:val="center"/>
            <w:hideMark/>
          </w:tcPr>
          <w:p w14:paraId="5E437AB2" w14:textId="77777777" w:rsidR="00646D3C" w:rsidRPr="003B7DB8" w:rsidRDefault="00646D3C" w:rsidP="00FB0266">
            <w:pPr>
              <w:widowControl/>
              <w:suppressAutoHyphens w:val="0"/>
              <w:rPr>
                <w:rFonts w:ascii="Times New Roman" w:eastAsia="Times New Roman" w:hAnsi="Times New Roman" w:cs="Times New Roman"/>
                <w:color w:val="000000"/>
                <w:kern w:val="0"/>
                <w:lang w:eastAsia="ru-RU" w:bidi="ar-SA"/>
              </w:rPr>
            </w:pPr>
          </w:p>
        </w:tc>
        <w:tc>
          <w:tcPr>
            <w:tcW w:w="4081" w:type="dxa"/>
            <w:vMerge/>
            <w:tcBorders>
              <w:top w:val="nil"/>
              <w:left w:val="single" w:sz="4" w:space="0" w:color="auto"/>
              <w:bottom w:val="single" w:sz="4" w:space="0" w:color="auto"/>
              <w:right w:val="single" w:sz="4" w:space="0" w:color="auto"/>
            </w:tcBorders>
            <w:vAlign w:val="center"/>
            <w:hideMark/>
          </w:tcPr>
          <w:p w14:paraId="5DC6DD99" w14:textId="77777777" w:rsidR="00646D3C" w:rsidRPr="003B7DB8" w:rsidRDefault="00646D3C" w:rsidP="00FB0266">
            <w:pPr>
              <w:widowControl/>
              <w:suppressAutoHyphens w:val="0"/>
              <w:rPr>
                <w:rFonts w:ascii="Times New Roman" w:eastAsia="Times New Roman" w:hAnsi="Times New Roman" w:cs="Times New Roman"/>
                <w:color w:val="000000"/>
                <w:kern w:val="0"/>
                <w:lang w:eastAsia="ru-RU" w:bidi="ar-SA"/>
              </w:rPr>
            </w:pPr>
          </w:p>
        </w:tc>
        <w:tc>
          <w:tcPr>
            <w:tcW w:w="1926" w:type="dxa"/>
            <w:tcBorders>
              <w:top w:val="nil"/>
              <w:left w:val="nil"/>
              <w:bottom w:val="single" w:sz="4" w:space="0" w:color="auto"/>
              <w:right w:val="single" w:sz="4" w:space="0" w:color="auto"/>
            </w:tcBorders>
            <w:shd w:val="clear" w:color="auto" w:fill="auto"/>
            <w:hideMark/>
          </w:tcPr>
          <w:p w14:paraId="313015BE" w14:textId="77777777" w:rsidR="00646D3C" w:rsidRPr="003B7DB8" w:rsidRDefault="00646D3C" w:rsidP="00FB0266">
            <w:pPr>
              <w:widowControl/>
              <w:suppressAutoHyphens w:val="0"/>
              <w:jc w:val="center"/>
              <w:rPr>
                <w:rFonts w:ascii="Times New Roman" w:eastAsia="Times New Roman" w:hAnsi="Times New Roman" w:cs="Times New Roman"/>
                <w:color w:val="000000"/>
                <w:kern w:val="0"/>
                <w:lang w:eastAsia="ru-RU" w:bidi="ar-SA"/>
              </w:rPr>
            </w:pPr>
            <w:r w:rsidRPr="003B7DB8">
              <w:rPr>
                <w:rFonts w:ascii="Times New Roman" w:eastAsia="Times New Roman" w:hAnsi="Times New Roman" w:cs="Times New Roman"/>
                <w:color w:val="000000"/>
                <w:kern w:val="0"/>
                <w:lang w:eastAsia="ru-RU" w:bidi="ar-SA"/>
              </w:rPr>
              <w:t>Федеральный бюджет</w:t>
            </w:r>
          </w:p>
        </w:tc>
        <w:tc>
          <w:tcPr>
            <w:tcW w:w="1134" w:type="dxa"/>
            <w:tcBorders>
              <w:top w:val="nil"/>
              <w:left w:val="nil"/>
              <w:bottom w:val="single" w:sz="4" w:space="0" w:color="auto"/>
              <w:right w:val="single" w:sz="4" w:space="0" w:color="auto"/>
            </w:tcBorders>
            <w:shd w:val="clear" w:color="auto" w:fill="auto"/>
            <w:hideMark/>
          </w:tcPr>
          <w:p w14:paraId="1CBEE7BA" w14:textId="77777777" w:rsidR="00646D3C" w:rsidRPr="00805C86" w:rsidRDefault="00646D3C"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auto" w:fill="E2EFD9" w:themeFill="accent6" w:themeFillTint="33"/>
            <w:hideMark/>
          </w:tcPr>
          <w:p w14:paraId="62CC8BE8" w14:textId="77777777" w:rsidR="00646D3C" w:rsidRPr="00805C86" w:rsidRDefault="00646D3C"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auto" w:fill="auto"/>
            <w:hideMark/>
          </w:tcPr>
          <w:p w14:paraId="5C202C1B" w14:textId="77777777" w:rsidR="00646D3C" w:rsidRPr="00805C86" w:rsidRDefault="00646D3C"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193" w:type="dxa"/>
            <w:tcBorders>
              <w:top w:val="nil"/>
              <w:left w:val="nil"/>
              <w:bottom w:val="single" w:sz="4" w:space="0" w:color="auto"/>
              <w:right w:val="single" w:sz="4" w:space="0" w:color="auto"/>
            </w:tcBorders>
          </w:tcPr>
          <w:p w14:paraId="5948E611" w14:textId="77777777" w:rsidR="00646D3C" w:rsidRPr="00805C86" w:rsidRDefault="00646D3C"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193" w:type="dxa"/>
            <w:tcBorders>
              <w:top w:val="nil"/>
              <w:left w:val="nil"/>
              <w:bottom w:val="single" w:sz="4" w:space="0" w:color="auto"/>
              <w:right w:val="single" w:sz="4" w:space="0" w:color="auto"/>
            </w:tcBorders>
          </w:tcPr>
          <w:p w14:paraId="5CAF0758" w14:textId="77777777" w:rsidR="00646D3C" w:rsidRPr="00805C86" w:rsidRDefault="00646D3C" w:rsidP="00805C86">
            <w:pPr>
              <w:ind w:right="-24"/>
              <w:rPr>
                <w:rFonts w:ascii="Times New Roman" w:hAnsi="Times New Roman" w:cs="Times New Roman"/>
                <w:color w:val="000000"/>
                <w:sz w:val="16"/>
                <w:szCs w:val="16"/>
              </w:rPr>
            </w:pPr>
          </w:p>
        </w:tc>
      </w:tr>
      <w:tr w:rsidR="00646D3C" w:rsidRPr="003B7DB8" w14:paraId="46C957F0" w14:textId="77777777" w:rsidTr="008032F1">
        <w:trPr>
          <w:trHeight w:val="510"/>
        </w:trPr>
        <w:tc>
          <w:tcPr>
            <w:tcW w:w="817" w:type="dxa"/>
            <w:vMerge/>
            <w:tcBorders>
              <w:top w:val="nil"/>
              <w:left w:val="single" w:sz="4" w:space="0" w:color="auto"/>
              <w:bottom w:val="single" w:sz="4" w:space="0" w:color="auto"/>
              <w:right w:val="single" w:sz="4" w:space="0" w:color="auto"/>
            </w:tcBorders>
            <w:vAlign w:val="center"/>
            <w:hideMark/>
          </w:tcPr>
          <w:p w14:paraId="0B4BCFCF" w14:textId="77777777" w:rsidR="00646D3C" w:rsidRPr="003B7DB8" w:rsidRDefault="00646D3C" w:rsidP="00FB0266">
            <w:pPr>
              <w:widowControl/>
              <w:suppressAutoHyphens w:val="0"/>
              <w:rPr>
                <w:rFonts w:ascii="Times New Roman" w:eastAsia="Times New Roman" w:hAnsi="Times New Roman" w:cs="Times New Roman"/>
                <w:color w:val="000000"/>
                <w:kern w:val="0"/>
                <w:lang w:eastAsia="ru-RU" w:bidi="ar-SA"/>
              </w:rPr>
            </w:pPr>
          </w:p>
        </w:tc>
        <w:tc>
          <w:tcPr>
            <w:tcW w:w="1873" w:type="dxa"/>
            <w:vMerge/>
            <w:tcBorders>
              <w:top w:val="nil"/>
              <w:left w:val="single" w:sz="4" w:space="0" w:color="auto"/>
              <w:bottom w:val="single" w:sz="4" w:space="0" w:color="auto"/>
              <w:right w:val="single" w:sz="4" w:space="0" w:color="auto"/>
            </w:tcBorders>
            <w:vAlign w:val="center"/>
            <w:hideMark/>
          </w:tcPr>
          <w:p w14:paraId="766FF3FD" w14:textId="77777777" w:rsidR="00646D3C" w:rsidRPr="003B7DB8" w:rsidRDefault="00646D3C" w:rsidP="00FB0266">
            <w:pPr>
              <w:widowControl/>
              <w:suppressAutoHyphens w:val="0"/>
              <w:rPr>
                <w:rFonts w:ascii="Times New Roman" w:eastAsia="Times New Roman" w:hAnsi="Times New Roman" w:cs="Times New Roman"/>
                <w:color w:val="000000"/>
                <w:kern w:val="0"/>
                <w:lang w:eastAsia="ru-RU" w:bidi="ar-SA"/>
              </w:rPr>
            </w:pPr>
          </w:p>
        </w:tc>
        <w:tc>
          <w:tcPr>
            <w:tcW w:w="4081" w:type="dxa"/>
            <w:vMerge/>
            <w:tcBorders>
              <w:top w:val="nil"/>
              <w:left w:val="single" w:sz="4" w:space="0" w:color="auto"/>
              <w:bottom w:val="single" w:sz="4" w:space="0" w:color="auto"/>
              <w:right w:val="single" w:sz="4" w:space="0" w:color="auto"/>
            </w:tcBorders>
            <w:vAlign w:val="center"/>
            <w:hideMark/>
          </w:tcPr>
          <w:p w14:paraId="3FF02F2A" w14:textId="77777777" w:rsidR="00646D3C" w:rsidRPr="003B7DB8" w:rsidRDefault="00646D3C" w:rsidP="00FB0266">
            <w:pPr>
              <w:widowControl/>
              <w:suppressAutoHyphens w:val="0"/>
              <w:rPr>
                <w:rFonts w:ascii="Times New Roman" w:eastAsia="Times New Roman" w:hAnsi="Times New Roman" w:cs="Times New Roman"/>
                <w:color w:val="000000"/>
                <w:kern w:val="0"/>
                <w:lang w:eastAsia="ru-RU" w:bidi="ar-SA"/>
              </w:rPr>
            </w:pPr>
          </w:p>
        </w:tc>
        <w:tc>
          <w:tcPr>
            <w:tcW w:w="1926" w:type="dxa"/>
            <w:tcBorders>
              <w:top w:val="nil"/>
              <w:left w:val="nil"/>
              <w:bottom w:val="single" w:sz="4" w:space="0" w:color="auto"/>
              <w:right w:val="single" w:sz="4" w:space="0" w:color="auto"/>
            </w:tcBorders>
            <w:shd w:val="clear" w:color="auto" w:fill="auto"/>
            <w:hideMark/>
          </w:tcPr>
          <w:p w14:paraId="7C4E3AA4" w14:textId="77777777" w:rsidR="00646D3C" w:rsidRPr="003B7DB8" w:rsidRDefault="00646D3C" w:rsidP="00FB0266">
            <w:pPr>
              <w:widowControl/>
              <w:suppressAutoHyphens w:val="0"/>
              <w:jc w:val="center"/>
              <w:rPr>
                <w:rFonts w:ascii="Times New Roman" w:eastAsia="Times New Roman" w:hAnsi="Times New Roman" w:cs="Times New Roman"/>
                <w:color w:val="000000"/>
                <w:kern w:val="0"/>
                <w:lang w:eastAsia="ru-RU" w:bidi="ar-SA"/>
              </w:rPr>
            </w:pPr>
            <w:r w:rsidRPr="003B7DB8">
              <w:rPr>
                <w:rFonts w:ascii="Times New Roman" w:eastAsia="Times New Roman" w:hAnsi="Times New Roman" w:cs="Times New Roman"/>
                <w:color w:val="000000"/>
                <w:kern w:val="0"/>
                <w:lang w:eastAsia="ru-RU" w:bidi="ar-SA"/>
              </w:rPr>
              <w:t>Областной бюджет</w:t>
            </w:r>
          </w:p>
        </w:tc>
        <w:tc>
          <w:tcPr>
            <w:tcW w:w="1134" w:type="dxa"/>
            <w:tcBorders>
              <w:top w:val="nil"/>
              <w:left w:val="nil"/>
              <w:bottom w:val="single" w:sz="4" w:space="0" w:color="auto"/>
              <w:right w:val="single" w:sz="4" w:space="0" w:color="auto"/>
            </w:tcBorders>
            <w:shd w:val="clear" w:color="auto" w:fill="auto"/>
            <w:hideMark/>
          </w:tcPr>
          <w:p w14:paraId="602CA45B" w14:textId="77777777" w:rsidR="00646D3C" w:rsidRPr="00805C86" w:rsidRDefault="00646D3C"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24 860 000,00</w:t>
            </w:r>
          </w:p>
        </w:tc>
        <w:tc>
          <w:tcPr>
            <w:tcW w:w="1134" w:type="dxa"/>
            <w:tcBorders>
              <w:top w:val="nil"/>
              <w:left w:val="nil"/>
              <w:bottom w:val="single" w:sz="4" w:space="0" w:color="auto"/>
              <w:right w:val="single" w:sz="4" w:space="0" w:color="auto"/>
            </w:tcBorders>
            <w:shd w:val="clear" w:color="auto" w:fill="E2EFD9" w:themeFill="accent6" w:themeFillTint="33"/>
            <w:hideMark/>
          </w:tcPr>
          <w:p w14:paraId="2BAA1DC9" w14:textId="77777777" w:rsidR="00646D3C" w:rsidRPr="00805C86" w:rsidRDefault="00B06554" w:rsidP="00805C86">
            <w:pPr>
              <w:ind w:right="-24"/>
              <w:rPr>
                <w:rFonts w:ascii="Times New Roman" w:hAnsi="Times New Roman" w:cs="Times New Roman"/>
                <w:color w:val="000000"/>
                <w:sz w:val="16"/>
                <w:szCs w:val="16"/>
              </w:rPr>
            </w:pPr>
            <w:r>
              <w:rPr>
                <w:rFonts w:ascii="Times New Roman" w:hAnsi="Times New Roman" w:cs="Times New Roman"/>
                <w:color w:val="000000"/>
                <w:sz w:val="16"/>
                <w:szCs w:val="16"/>
              </w:rPr>
              <w:t>24 653</w:t>
            </w:r>
            <w:r w:rsidR="00D21AB4">
              <w:rPr>
                <w:rFonts w:ascii="Times New Roman" w:hAnsi="Times New Roman" w:cs="Times New Roman"/>
                <w:color w:val="000000"/>
                <w:sz w:val="16"/>
                <w:szCs w:val="16"/>
              </w:rPr>
              <w:t xml:space="preserve"> </w:t>
            </w:r>
            <w:r w:rsidR="00646D3C" w:rsidRPr="00805C86">
              <w:rPr>
                <w:rFonts w:ascii="Times New Roman" w:hAnsi="Times New Roman" w:cs="Times New Roman"/>
                <w:color w:val="000000"/>
                <w:sz w:val="16"/>
                <w:szCs w:val="16"/>
              </w:rPr>
              <w:t>000,00</w:t>
            </w:r>
          </w:p>
        </w:tc>
        <w:tc>
          <w:tcPr>
            <w:tcW w:w="1275" w:type="dxa"/>
            <w:tcBorders>
              <w:top w:val="nil"/>
              <w:left w:val="nil"/>
              <w:bottom w:val="single" w:sz="4" w:space="0" w:color="auto"/>
              <w:right w:val="single" w:sz="4" w:space="0" w:color="auto"/>
            </w:tcBorders>
            <w:shd w:val="clear" w:color="auto" w:fill="auto"/>
            <w:hideMark/>
          </w:tcPr>
          <w:p w14:paraId="384582FC" w14:textId="77777777" w:rsidR="00646D3C" w:rsidRPr="00805C86" w:rsidRDefault="00D21AB4" w:rsidP="00805C86">
            <w:pPr>
              <w:ind w:right="-24"/>
              <w:rPr>
                <w:rFonts w:ascii="Times New Roman" w:hAnsi="Times New Roman" w:cs="Times New Roman"/>
                <w:color w:val="000000"/>
                <w:sz w:val="16"/>
                <w:szCs w:val="16"/>
              </w:rPr>
            </w:pPr>
            <w:r>
              <w:rPr>
                <w:rFonts w:ascii="Times New Roman" w:hAnsi="Times New Roman" w:cs="Times New Roman"/>
                <w:color w:val="000000"/>
                <w:sz w:val="16"/>
                <w:szCs w:val="16"/>
              </w:rPr>
              <w:t>24 635</w:t>
            </w:r>
            <w:r w:rsidR="00646D3C" w:rsidRPr="00805C86">
              <w:rPr>
                <w:rFonts w:ascii="Times New Roman" w:hAnsi="Times New Roman" w:cs="Times New Roman"/>
                <w:color w:val="000000"/>
                <w:sz w:val="16"/>
                <w:szCs w:val="16"/>
              </w:rPr>
              <w:t xml:space="preserve"> 000,00</w:t>
            </w:r>
          </w:p>
        </w:tc>
        <w:tc>
          <w:tcPr>
            <w:tcW w:w="1193" w:type="dxa"/>
            <w:tcBorders>
              <w:top w:val="nil"/>
              <w:left w:val="nil"/>
              <w:bottom w:val="single" w:sz="4" w:space="0" w:color="auto"/>
              <w:right w:val="single" w:sz="4" w:space="0" w:color="auto"/>
            </w:tcBorders>
          </w:tcPr>
          <w:p w14:paraId="5DBEC4A7" w14:textId="77777777" w:rsidR="00646D3C" w:rsidRPr="00805C86" w:rsidRDefault="00645B60" w:rsidP="00805C86">
            <w:pPr>
              <w:ind w:right="-24"/>
              <w:rPr>
                <w:rFonts w:ascii="Times New Roman" w:hAnsi="Times New Roman" w:cs="Times New Roman"/>
                <w:color w:val="000000"/>
                <w:sz w:val="16"/>
                <w:szCs w:val="16"/>
              </w:rPr>
            </w:pPr>
            <w:r>
              <w:rPr>
                <w:rFonts w:ascii="Times New Roman" w:hAnsi="Times New Roman" w:cs="Times New Roman"/>
                <w:color w:val="000000"/>
                <w:sz w:val="16"/>
                <w:szCs w:val="16"/>
              </w:rPr>
              <w:t>24 653</w:t>
            </w:r>
            <w:r w:rsidR="00646D3C" w:rsidRPr="00805C86">
              <w:rPr>
                <w:rFonts w:ascii="Times New Roman" w:hAnsi="Times New Roman" w:cs="Times New Roman"/>
                <w:color w:val="000000"/>
                <w:sz w:val="16"/>
                <w:szCs w:val="16"/>
              </w:rPr>
              <w:t xml:space="preserve"> 000,00</w:t>
            </w:r>
          </w:p>
        </w:tc>
        <w:tc>
          <w:tcPr>
            <w:tcW w:w="1193" w:type="dxa"/>
            <w:tcBorders>
              <w:top w:val="nil"/>
              <w:left w:val="nil"/>
              <w:bottom w:val="single" w:sz="4" w:space="0" w:color="auto"/>
              <w:right w:val="single" w:sz="4" w:space="0" w:color="auto"/>
            </w:tcBorders>
          </w:tcPr>
          <w:p w14:paraId="7A8B22F7" w14:textId="77777777" w:rsidR="00646D3C" w:rsidRPr="00805C86" w:rsidRDefault="00657492" w:rsidP="00805C86">
            <w:pPr>
              <w:ind w:right="-24"/>
              <w:rPr>
                <w:rFonts w:ascii="Times New Roman" w:hAnsi="Times New Roman" w:cs="Times New Roman"/>
                <w:color w:val="000000"/>
                <w:sz w:val="16"/>
                <w:szCs w:val="16"/>
              </w:rPr>
            </w:pPr>
            <w:r>
              <w:rPr>
                <w:rFonts w:ascii="Times New Roman" w:hAnsi="Times New Roman" w:cs="Times New Roman"/>
                <w:color w:val="000000"/>
                <w:sz w:val="16"/>
                <w:szCs w:val="16"/>
              </w:rPr>
              <w:t>98 801</w:t>
            </w:r>
            <w:r w:rsidR="00645B60">
              <w:rPr>
                <w:rFonts w:ascii="Times New Roman" w:hAnsi="Times New Roman" w:cs="Times New Roman"/>
                <w:color w:val="000000"/>
                <w:sz w:val="16"/>
                <w:szCs w:val="16"/>
              </w:rPr>
              <w:t> 000,00</w:t>
            </w:r>
          </w:p>
        </w:tc>
      </w:tr>
      <w:tr w:rsidR="00646D3C" w:rsidRPr="003B7DB8" w14:paraId="12BD8238" w14:textId="77777777" w:rsidTr="008032F1">
        <w:trPr>
          <w:trHeight w:val="510"/>
        </w:trPr>
        <w:tc>
          <w:tcPr>
            <w:tcW w:w="817" w:type="dxa"/>
            <w:vMerge/>
            <w:tcBorders>
              <w:top w:val="nil"/>
              <w:left w:val="single" w:sz="4" w:space="0" w:color="auto"/>
              <w:bottom w:val="single" w:sz="4" w:space="0" w:color="auto"/>
              <w:right w:val="single" w:sz="4" w:space="0" w:color="auto"/>
            </w:tcBorders>
            <w:vAlign w:val="center"/>
            <w:hideMark/>
          </w:tcPr>
          <w:p w14:paraId="353F75EB" w14:textId="77777777" w:rsidR="00646D3C" w:rsidRPr="003B7DB8" w:rsidRDefault="00646D3C" w:rsidP="00FB0266">
            <w:pPr>
              <w:widowControl/>
              <w:suppressAutoHyphens w:val="0"/>
              <w:rPr>
                <w:rFonts w:ascii="Times New Roman" w:eastAsia="Times New Roman" w:hAnsi="Times New Roman" w:cs="Times New Roman"/>
                <w:color w:val="000000"/>
                <w:kern w:val="0"/>
                <w:lang w:eastAsia="ru-RU" w:bidi="ar-SA"/>
              </w:rPr>
            </w:pPr>
          </w:p>
        </w:tc>
        <w:tc>
          <w:tcPr>
            <w:tcW w:w="1873" w:type="dxa"/>
            <w:vMerge/>
            <w:tcBorders>
              <w:top w:val="nil"/>
              <w:left w:val="single" w:sz="4" w:space="0" w:color="auto"/>
              <w:bottom w:val="single" w:sz="4" w:space="0" w:color="auto"/>
              <w:right w:val="single" w:sz="4" w:space="0" w:color="auto"/>
            </w:tcBorders>
            <w:vAlign w:val="center"/>
            <w:hideMark/>
          </w:tcPr>
          <w:p w14:paraId="5E9B8924" w14:textId="77777777" w:rsidR="00646D3C" w:rsidRPr="003B7DB8" w:rsidRDefault="00646D3C" w:rsidP="00FB0266">
            <w:pPr>
              <w:widowControl/>
              <w:suppressAutoHyphens w:val="0"/>
              <w:rPr>
                <w:rFonts w:ascii="Times New Roman" w:eastAsia="Times New Roman" w:hAnsi="Times New Roman" w:cs="Times New Roman"/>
                <w:color w:val="000000"/>
                <w:kern w:val="0"/>
                <w:lang w:eastAsia="ru-RU" w:bidi="ar-SA"/>
              </w:rPr>
            </w:pPr>
          </w:p>
        </w:tc>
        <w:tc>
          <w:tcPr>
            <w:tcW w:w="4081" w:type="dxa"/>
            <w:vMerge/>
            <w:tcBorders>
              <w:top w:val="nil"/>
              <w:left w:val="single" w:sz="4" w:space="0" w:color="auto"/>
              <w:bottom w:val="single" w:sz="4" w:space="0" w:color="auto"/>
              <w:right w:val="single" w:sz="4" w:space="0" w:color="auto"/>
            </w:tcBorders>
            <w:vAlign w:val="center"/>
            <w:hideMark/>
          </w:tcPr>
          <w:p w14:paraId="0FE922F1" w14:textId="77777777" w:rsidR="00646D3C" w:rsidRPr="003B7DB8" w:rsidRDefault="00646D3C" w:rsidP="00FB0266">
            <w:pPr>
              <w:widowControl/>
              <w:suppressAutoHyphens w:val="0"/>
              <w:rPr>
                <w:rFonts w:ascii="Times New Roman" w:eastAsia="Times New Roman" w:hAnsi="Times New Roman" w:cs="Times New Roman"/>
                <w:color w:val="000000"/>
                <w:kern w:val="0"/>
                <w:lang w:eastAsia="ru-RU" w:bidi="ar-SA"/>
              </w:rPr>
            </w:pPr>
          </w:p>
        </w:tc>
        <w:tc>
          <w:tcPr>
            <w:tcW w:w="1926" w:type="dxa"/>
            <w:tcBorders>
              <w:top w:val="nil"/>
              <w:left w:val="nil"/>
              <w:bottom w:val="single" w:sz="4" w:space="0" w:color="auto"/>
              <w:right w:val="single" w:sz="4" w:space="0" w:color="auto"/>
            </w:tcBorders>
            <w:shd w:val="clear" w:color="auto" w:fill="auto"/>
            <w:hideMark/>
          </w:tcPr>
          <w:p w14:paraId="7DEE2A80" w14:textId="77777777" w:rsidR="00646D3C" w:rsidRPr="003B7DB8" w:rsidRDefault="00646D3C" w:rsidP="00FB0266">
            <w:pPr>
              <w:widowControl/>
              <w:suppressAutoHyphens w:val="0"/>
              <w:jc w:val="center"/>
              <w:rPr>
                <w:rFonts w:ascii="Times New Roman" w:eastAsia="Times New Roman" w:hAnsi="Times New Roman" w:cs="Times New Roman"/>
                <w:color w:val="000000"/>
                <w:kern w:val="0"/>
                <w:lang w:eastAsia="ru-RU" w:bidi="ar-SA"/>
              </w:rPr>
            </w:pPr>
            <w:r w:rsidRPr="003B7DB8">
              <w:rPr>
                <w:rFonts w:ascii="Times New Roman" w:eastAsia="Times New Roman" w:hAnsi="Times New Roman" w:cs="Times New Roman"/>
                <w:color w:val="000000"/>
                <w:kern w:val="0"/>
                <w:lang w:eastAsia="ru-RU" w:bidi="ar-SA"/>
              </w:rPr>
              <w:t>Местный бюджет</w:t>
            </w:r>
          </w:p>
        </w:tc>
        <w:tc>
          <w:tcPr>
            <w:tcW w:w="1134" w:type="dxa"/>
            <w:tcBorders>
              <w:top w:val="nil"/>
              <w:left w:val="nil"/>
              <w:bottom w:val="single" w:sz="4" w:space="0" w:color="auto"/>
              <w:right w:val="single" w:sz="4" w:space="0" w:color="auto"/>
            </w:tcBorders>
            <w:shd w:val="clear" w:color="auto" w:fill="auto"/>
            <w:hideMark/>
          </w:tcPr>
          <w:p w14:paraId="34E15E1F" w14:textId="77777777" w:rsidR="00646D3C" w:rsidRPr="00805C86" w:rsidRDefault="00646D3C"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251 150,00</w:t>
            </w:r>
          </w:p>
        </w:tc>
        <w:tc>
          <w:tcPr>
            <w:tcW w:w="1134" w:type="dxa"/>
            <w:tcBorders>
              <w:top w:val="nil"/>
              <w:left w:val="nil"/>
              <w:bottom w:val="single" w:sz="4" w:space="0" w:color="auto"/>
              <w:right w:val="single" w:sz="4" w:space="0" w:color="auto"/>
            </w:tcBorders>
            <w:shd w:val="clear" w:color="auto" w:fill="E2EFD9" w:themeFill="accent6" w:themeFillTint="33"/>
            <w:hideMark/>
          </w:tcPr>
          <w:p w14:paraId="44E49B36" w14:textId="77777777" w:rsidR="00646D3C" w:rsidRPr="00805C86" w:rsidRDefault="00B06554" w:rsidP="00805C86">
            <w:pPr>
              <w:ind w:right="-24"/>
              <w:rPr>
                <w:rFonts w:ascii="Times New Roman" w:hAnsi="Times New Roman" w:cs="Times New Roman"/>
                <w:color w:val="000000"/>
                <w:sz w:val="16"/>
                <w:szCs w:val="16"/>
              </w:rPr>
            </w:pPr>
            <w:r>
              <w:rPr>
                <w:rFonts w:ascii="Times New Roman" w:hAnsi="Times New Roman" w:cs="Times New Roman"/>
                <w:color w:val="000000"/>
                <w:sz w:val="16"/>
                <w:szCs w:val="16"/>
              </w:rPr>
              <w:t>250</w:t>
            </w:r>
            <w:r w:rsidR="00D21AB4">
              <w:rPr>
                <w:rFonts w:ascii="Times New Roman" w:hAnsi="Times New Roman" w:cs="Times New Roman"/>
                <w:color w:val="000000"/>
                <w:sz w:val="16"/>
                <w:szCs w:val="16"/>
              </w:rPr>
              <w:t> 000,00</w:t>
            </w:r>
          </w:p>
        </w:tc>
        <w:tc>
          <w:tcPr>
            <w:tcW w:w="1275" w:type="dxa"/>
            <w:tcBorders>
              <w:top w:val="nil"/>
              <w:left w:val="nil"/>
              <w:bottom w:val="single" w:sz="4" w:space="0" w:color="auto"/>
              <w:right w:val="single" w:sz="4" w:space="0" w:color="auto"/>
            </w:tcBorders>
            <w:shd w:val="clear" w:color="auto" w:fill="auto"/>
            <w:hideMark/>
          </w:tcPr>
          <w:p w14:paraId="11233931" w14:textId="77777777" w:rsidR="00646D3C" w:rsidRPr="00805C86" w:rsidRDefault="00D21AB4" w:rsidP="00805C86">
            <w:pPr>
              <w:ind w:right="-24"/>
              <w:rPr>
                <w:rFonts w:ascii="Times New Roman" w:hAnsi="Times New Roman" w:cs="Times New Roman"/>
                <w:color w:val="000000"/>
                <w:sz w:val="16"/>
                <w:szCs w:val="16"/>
              </w:rPr>
            </w:pPr>
            <w:r>
              <w:rPr>
                <w:rFonts w:ascii="Times New Roman" w:hAnsi="Times New Roman" w:cs="Times New Roman"/>
                <w:color w:val="000000"/>
                <w:sz w:val="16"/>
                <w:szCs w:val="16"/>
              </w:rPr>
              <w:t>250 000,00</w:t>
            </w:r>
          </w:p>
        </w:tc>
        <w:tc>
          <w:tcPr>
            <w:tcW w:w="1193" w:type="dxa"/>
            <w:tcBorders>
              <w:top w:val="nil"/>
              <w:left w:val="nil"/>
              <w:bottom w:val="single" w:sz="4" w:space="0" w:color="auto"/>
              <w:right w:val="single" w:sz="4" w:space="0" w:color="auto"/>
            </w:tcBorders>
          </w:tcPr>
          <w:p w14:paraId="0F55C6B9" w14:textId="77777777" w:rsidR="00646D3C" w:rsidRPr="00805C86" w:rsidRDefault="00D21AB4" w:rsidP="00805C86">
            <w:pPr>
              <w:ind w:right="-24"/>
              <w:rPr>
                <w:rFonts w:ascii="Times New Roman" w:hAnsi="Times New Roman" w:cs="Times New Roman"/>
                <w:color w:val="000000"/>
                <w:sz w:val="16"/>
                <w:szCs w:val="16"/>
              </w:rPr>
            </w:pPr>
            <w:r>
              <w:rPr>
                <w:rFonts w:ascii="Times New Roman" w:hAnsi="Times New Roman" w:cs="Times New Roman"/>
                <w:color w:val="000000"/>
                <w:sz w:val="16"/>
                <w:szCs w:val="16"/>
              </w:rPr>
              <w:t>250 000,00</w:t>
            </w:r>
          </w:p>
        </w:tc>
        <w:tc>
          <w:tcPr>
            <w:tcW w:w="1193" w:type="dxa"/>
            <w:tcBorders>
              <w:top w:val="nil"/>
              <w:left w:val="nil"/>
              <w:bottom w:val="single" w:sz="4" w:space="0" w:color="auto"/>
              <w:right w:val="single" w:sz="4" w:space="0" w:color="auto"/>
            </w:tcBorders>
          </w:tcPr>
          <w:p w14:paraId="68B56A57" w14:textId="77777777" w:rsidR="00646D3C" w:rsidRPr="00805C86" w:rsidRDefault="00645B60" w:rsidP="00657492">
            <w:pPr>
              <w:ind w:right="-24"/>
              <w:rPr>
                <w:rFonts w:ascii="Times New Roman" w:hAnsi="Times New Roman" w:cs="Times New Roman"/>
                <w:color w:val="000000"/>
                <w:sz w:val="16"/>
                <w:szCs w:val="16"/>
              </w:rPr>
            </w:pPr>
            <w:r>
              <w:rPr>
                <w:rFonts w:ascii="Times New Roman" w:hAnsi="Times New Roman" w:cs="Times New Roman"/>
                <w:color w:val="000000"/>
                <w:sz w:val="16"/>
                <w:szCs w:val="16"/>
              </w:rPr>
              <w:t>1 0</w:t>
            </w:r>
            <w:r w:rsidR="00657492">
              <w:rPr>
                <w:rFonts w:ascii="Times New Roman" w:hAnsi="Times New Roman" w:cs="Times New Roman"/>
                <w:color w:val="000000"/>
                <w:sz w:val="16"/>
                <w:szCs w:val="16"/>
              </w:rPr>
              <w:t>01</w:t>
            </w:r>
            <w:r>
              <w:rPr>
                <w:rFonts w:ascii="Times New Roman" w:hAnsi="Times New Roman" w:cs="Times New Roman"/>
                <w:color w:val="000000"/>
                <w:sz w:val="16"/>
                <w:szCs w:val="16"/>
              </w:rPr>
              <w:t> 150,00</w:t>
            </w:r>
          </w:p>
        </w:tc>
      </w:tr>
      <w:tr w:rsidR="00646D3C" w:rsidRPr="003B7DB8" w14:paraId="5A529EF4" w14:textId="77777777" w:rsidTr="008032F1">
        <w:trPr>
          <w:trHeight w:val="510"/>
        </w:trPr>
        <w:tc>
          <w:tcPr>
            <w:tcW w:w="817" w:type="dxa"/>
            <w:vMerge/>
            <w:tcBorders>
              <w:top w:val="nil"/>
              <w:left w:val="single" w:sz="4" w:space="0" w:color="auto"/>
              <w:bottom w:val="single" w:sz="4" w:space="0" w:color="auto"/>
              <w:right w:val="single" w:sz="4" w:space="0" w:color="auto"/>
            </w:tcBorders>
            <w:vAlign w:val="center"/>
            <w:hideMark/>
          </w:tcPr>
          <w:p w14:paraId="0B39666E" w14:textId="77777777" w:rsidR="00646D3C" w:rsidRPr="003B7DB8" w:rsidRDefault="00646D3C" w:rsidP="00FB0266">
            <w:pPr>
              <w:widowControl/>
              <w:suppressAutoHyphens w:val="0"/>
              <w:rPr>
                <w:rFonts w:ascii="Times New Roman" w:eastAsia="Times New Roman" w:hAnsi="Times New Roman" w:cs="Times New Roman"/>
                <w:color w:val="000000"/>
                <w:kern w:val="0"/>
                <w:lang w:eastAsia="ru-RU" w:bidi="ar-SA"/>
              </w:rPr>
            </w:pPr>
          </w:p>
        </w:tc>
        <w:tc>
          <w:tcPr>
            <w:tcW w:w="1873" w:type="dxa"/>
            <w:vMerge/>
            <w:tcBorders>
              <w:top w:val="nil"/>
              <w:left w:val="single" w:sz="4" w:space="0" w:color="auto"/>
              <w:bottom w:val="single" w:sz="4" w:space="0" w:color="auto"/>
              <w:right w:val="single" w:sz="4" w:space="0" w:color="auto"/>
            </w:tcBorders>
            <w:vAlign w:val="center"/>
            <w:hideMark/>
          </w:tcPr>
          <w:p w14:paraId="341B3366" w14:textId="77777777" w:rsidR="00646D3C" w:rsidRPr="003B7DB8" w:rsidRDefault="00646D3C" w:rsidP="00FB0266">
            <w:pPr>
              <w:widowControl/>
              <w:suppressAutoHyphens w:val="0"/>
              <w:rPr>
                <w:rFonts w:ascii="Times New Roman" w:eastAsia="Times New Roman" w:hAnsi="Times New Roman" w:cs="Times New Roman"/>
                <w:color w:val="000000"/>
                <w:kern w:val="0"/>
                <w:lang w:eastAsia="ru-RU" w:bidi="ar-SA"/>
              </w:rPr>
            </w:pPr>
          </w:p>
        </w:tc>
        <w:tc>
          <w:tcPr>
            <w:tcW w:w="4081" w:type="dxa"/>
            <w:vMerge/>
            <w:tcBorders>
              <w:top w:val="nil"/>
              <w:left w:val="single" w:sz="4" w:space="0" w:color="auto"/>
              <w:bottom w:val="single" w:sz="4" w:space="0" w:color="auto"/>
              <w:right w:val="single" w:sz="4" w:space="0" w:color="auto"/>
            </w:tcBorders>
            <w:vAlign w:val="center"/>
            <w:hideMark/>
          </w:tcPr>
          <w:p w14:paraId="128F94B1" w14:textId="77777777" w:rsidR="00646D3C" w:rsidRPr="003B7DB8" w:rsidRDefault="00646D3C" w:rsidP="00FB0266">
            <w:pPr>
              <w:widowControl/>
              <w:suppressAutoHyphens w:val="0"/>
              <w:rPr>
                <w:rFonts w:ascii="Times New Roman" w:eastAsia="Times New Roman" w:hAnsi="Times New Roman" w:cs="Times New Roman"/>
                <w:color w:val="000000"/>
                <w:kern w:val="0"/>
                <w:lang w:eastAsia="ru-RU" w:bidi="ar-SA"/>
              </w:rPr>
            </w:pPr>
          </w:p>
        </w:tc>
        <w:tc>
          <w:tcPr>
            <w:tcW w:w="1926" w:type="dxa"/>
            <w:tcBorders>
              <w:top w:val="nil"/>
              <w:left w:val="nil"/>
              <w:bottom w:val="single" w:sz="4" w:space="0" w:color="auto"/>
              <w:right w:val="single" w:sz="4" w:space="0" w:color="auto"/>
            </w:tcBorders>
            <w:shd w:val="clear" w:color="auto" w:fill="auto"/>
            <w:hideMark/>
          </w:tcPr>
          <w:p w14:paraId="29480C77" w14:textId="77777777" w:rsidR="00646D3C" w:rsidRPr="003B7DB8" w:rsidRDefault="00646D3C" w:rsidP="00FB0266">
            <w:pPr>
              <w:widowControl/>
              <w:suppressAutoHyphens w:val="0"/>
              <w:jc w:val="center"/>
              <w:rPr>
                <w:rFonts w:ascii="Times New Roman" w:eastAsia="Times New Roman" w:hAnsi="Times New Roman" w:cs="Times New Roman"/>
                <w:color w:val="000000"/>
                <w:kern w:val="0"/>
                <w:lang w:eastAsia="ru-RU" w:bidi="ar-SA"/>
              </w:rPr>
            </w:pPr>
            <w:r w:rsidRPr="003B7DB8">
              <w:rPr>
                <w:rFonts w:ascii="Times New Roman" w:eastAsia="Times New Roman" w:hAnsi="Times New Roman" w:cs="Times New Roman"/>
                <w:color w:val="000000"/>
                <w:kern w:val="0"/>
                <w:lang w:eastAsia="ru-RU" w:bidi="ar-SA"/>
              </w:rPr>
              <w:t>Иные источники</w:t>
            </w:r>
          </w:p>
        </w:tc>
        <w:tc>
          <w:tcPr>
            <w:tcW w:w="1134" w:type="dxa"/>
            <w:tcBorders>
              <w:top w:val="nil"/>
              <w:left w:val="nil"/>
              <w:bottom w:val="single" w:sz="4" w:space="0" w:color="auto"/>
              <w:right w:val="single" w:sz="4" w:space="0" w:color="auto"/>
            </w:tcBorders>
            <w:shd w:val="clear" w:color="auto" w:fill="auto"/>
            <w:hideMark/>
          </w:tcPr>
          <w:p w14:paraId="4C12F39E" w14:textId="77777777" w:rsidR="00646D3C" w:rsidRPr="00805C86" w:rsidRDefault="00646D3C"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auto" w:fill="E2EFD9" w:themeFill="accent6" w:themeFillTint="33"/>
            <w:hideMark/>
          </w:tcPr>
          <w:p w14:paraId="0E18CBB1" w14:textId="77777777" w:rsidR="00646D3C" w:rsidRPr="00805C86" w:rsidRDefault="00646D3C"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auto" w:fill="auto"/>
            <w:hideMark/>
          </w:tcPr>
          <w:p w14:paraId="684B103A" w14:textId="77777777" w:rsidR="00646D3C" w:rsidRPr="00805C86" w:rsidRDefault="00646D3C"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193" w:type="dxa"/>
            <w:tcBorders>
              <w:top w:val="nil"/>
              <w:left w:val="nil"/>
              <w:bottom w:val="single" w:sz="4" w:space="0" w:color="auto"/>
              <w:right w:val="single" w:sz="4" w:space="0" w:color="auto"/>
            </w:tcBorders>
          </w:tcPr>
          <w:p w14:paraId="22BA737D" w14:textId="77777777" w:rsidR="00646D3C" w:rsidRPr="00805C86" w:rsidRDefault="00646D3C"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193" w:type="dxa"/>
            <w:tcBorders>
              <w:top w:val="nil"/>
              <w:left w:val="nil"/>
              <w:bottom w:val="single" w:sz="4" w:space="0" w:color="auto"/>
              <w:right w:val="single" w:sz="4" w:space="0" w:color="auto"/>
            </w:tcBorders>
          </w:tcPr>
          <w:p w14:paraId="65ED43E5" w14:textId="77777777" w:rsidR="00646D3C" w:rsidRPr="00805C86" w:rsidRDefault="00646D3C" w:rsidP="00805C86">
            <w:pPr>
              <w:ind w:right="-24"/>
              <w:rPr>
                <w:rFonts w:ascii="Times New Roman" w:hAnsi="Times New Roman" w:cs="Times New Roman"/>
                <w:color w:val="000000"/>
                <w:sz w:val="16"/>
                <w:szCs w:val="16"/>
              </w:rPr>
            </w:pPr>
          </w:p>
        </w:tc>
      </w:tr>
      <w:tr w:rsidR="00D21AB4" w:rsidRPr="003B7DB8" w14:paraId="42146C7D" w14:textId="77777777" w:rsidTr="008032F1">
        <w:trPr>
          <w:trHeight w:val="283"/>
        </w:trPr>
        <w:tc>
          <w:tcPr>
            <w:tcW w:w="817" w:type="dxa"/>
            <w:vMerge w:val="restart"/>
            <w:tcBorders>
              <w:top w:val="nil"/>
              <w:left w:val="single" w:sz="4" w:space="0" w:color="auto"/>
              <w:bottom w:val="single" w:sz="4" w:space="0" w:color="auto"/>
              <w:right w:val="single" w:sz="4" w:space="0" w:color="auto"/>
            </w:tcBorders>
            <w:shd w:val="clear" w:color="auto" w:fill="auto"/>
            <w:hideMark/>
          </w:tcPr>
          <w:p w14:paraId="2EA8CCA9" w14:textId="77777777" w:rsidR="00D21AB4" w:rsidRPr="003B7DB8" w:rsidRDefault="00D21AB4" w:rsidP="00FB0266">
            <w:pPr>
              <w:widowControl/>
              <w:suppressAutoHyphens w:val="0"/>
              <w:jc w:val="center"/>
              <w:rPr>
                <w:rFonts w:ascii="Times New Roman" w:eastAsia="Times New Roman" w:hAnsi="Times New Roman" w:cs="Times New Roman"/>
                <w:color w:val="000000"/>
                <w:kern w:val="0"/>
                <w:lang w:eastAsia="ru-RU" w:bidi="ar-SA"/>
              </w:rPr>
            </w:pPr>
            <w:r w:rsidRPr="003B7DB8">
              <w:rPr>
                <w:rFonts w:ascii="Times New Roman" w:eastAsia="Times New Roman" w:hAnsi="Times New Roman" w:cs="Times New Roman"/>
                <w:color w:val="000000"/>
                <w:kern w:val="0"/>
                <w:lang w:eastAsia="ru-RU" w:bidi="ar-SA"/>
              </w:rPr>
              <w:t>1.1.2.</w:t>
            </w:r>
          </w:p>
        </w:tc>
        <w:tc>
          <w:tcPr>
            <w:tcW w:w="1873" w:type="dxa"/>
            <w:vMerge w:val="restart"/>
            <w:tcBorders>
              <w:top w:val="nil"/>
              <w:left w:val="single" w:sz="4" w:space="0" w:color="auto"/>
              <w:bottom w:val="single" w:sz="4" w:space="0" w:color="auto"/>
              <w:right w:val="single" w:sz="4" w:space="0" w:color="auto"/>
            </w:tcBorders>
            <w:shd w:val="clear" w:color="auto" w:fill="auto"/>
            <w:hideMark/>
          </w:tcPr>
          <w:p w14:paraId="1CC036F4" w14:textId="77777777" w:rsidR="00D21AB4" w:rsidRPr="003B7DB8" w:rsidRDefault="00D21AB4" w:rsidP="00FB0266">
            <w:pPr>
              <w:widowControl/>
              <w:suppressAutoHyphens w:val="0"/>
              <w:jc w:val="center"/>
              <w:rPr>
                <w:rFonts w:ascii="Times New Roman" w:eastAsia="Times New Roman" w:hAnsi="Times New Roman" w:cs="Times New Roman"/>
                <w:color w:val="000000"/>
                <w:kern w:val="0"/>
                <w:lang w:eastAsia="ru-RU" w:bidi="ar-SA"/>
              </w:rPr>
            </w:pPr>
            <w:r w:rsidRPr="003B7DB8">
              <w:rPr>
                <w:rFonts w:ascii="Times New Roman" w:eastAsia="Times New Roman" w:hAnsi="Times New Roman" w:cs="Times New Roman"/>
                <w:color w:val="000000"/>
                <w:kern w:val="0"/>
                <w:lang w:eastAsia="ru-RU" w:bidi="ar-SA"/>
              </w:rPr>
              <w:t> </w:t>
            </w:r>
          </w:p>
        </w:tc>
        <w:tc>
          <w:tcPr>
            <w:tcW w:w="4081" w:type="dxa"/>
            <w:vMerge w:val="restart"/>
            <w:tcBorders>
              <w:top w:val="nil"/>
              <w:left w:val="single" w:sz="4" w:space="0" w:color="auto"/>
              <w:bottom w:val="single" w:sz="4" w:space="0" w:color="auto"/>
              <w:right w:val="single" w:sz="4" w:space="0" w:color="auto"/>
            </w:tcBorders>
            <w:shd w:val="clear" w:color="auto" w:fill="auto"/>
            <w:hideMark/>
          </w:tcPr>
          <w:p w14:paraId="1508F407" w14:textId="77777777" w:rsidR="00D21AB4" w:rsidRPr="003B7DB8" w:rsidRDefault="00D21AB4" w:rsidP="00FB0266">
            <w:pPr>
              <w:widowControl/>
              <w:suppressAutoHyphens w:val="0"/>
              <w:jc w:val="center"/>
              <w:rPr>
                <w:rFonts w:ascii="Times New Roman" w:eastAsia="Times New Roman" w:hAnsi="Times New Roman" w:cs="Times New Roman"/>
                <w:color w:val="000000"/>
                <w:kern w:val="0"/>
                <w:lang w:eastAsia="ru-RU" w:bidi="ar-SA"/>
              </w:rPr>
            </w:pPr>
            <w:r w:rsidRPr="003B7DB8">
              <w:rPr>
                <w:rFonts w:ascii="Times New Roman" w:eastAsia="Times New Roman" w:hAnsi="Times New Roman" w:cs="Times New Roman"/>
                <w:color w:val="000000"/>
                <w:kern w:val="0"/>
                <w:lang w:eastAsia="ru-RU" w:bidi="ar-SA"/>
              </w:rPr>
              <w:t>Содержание автомобильных дорог общего пользования местного значения и искусственных сооружений на них, в границах населенных пунктов</w:t>
            </w:r>
          </w:p>
        </w:tc>
        <w:tc>
          <w:tcPr>
            <w:tcW w:w="1926" w:type="dxa"/>
            <w:tcBorders>
              <w:top w:val="nil"/>
              <w:left w:val="nil"/>
              <w:bottom w:val="single" w:sz="4" w:space="0" w:color="auto"/>
              <w:right w:val="single" w:sz="4" w:space="0" w:color="auto"/>
            </w:tcBorders>
            <w:shd w:val="clear" w:color="auto" w:fill="auto"/>
            <w:hideMark/>
          </w:tcPr>
          <w:p w14:paraId="13866BAA" w14:textId="77777777" w:rsidR="00D21AB4" w:rsidRPr="003B7DB8" w:rsidRDefault="00D21AB4" w:rsidP="00FB0266">
            <w:pPr>
              <w:widowControl/>
              <w:suppressAutoHyphens w:val="0"/>
              <w:jc w:val="center"/>
              <w:rPr>
                <w:rFonts w:ascii="Times New Roman" w:eastAsia="Times New Roman" w:hAnsi="Times New Roman" w:cs="Times New Roman"/>
                <w:color w:val="000000"/>
                <w:kern w:val="0"/>
                <w:lang w:eastAsia="ru-RU" w:bidi="ar-SA"/>
              </w:rPr>
            </w:pPr>
            <w:r w:rsidRPr="003B7DB8">
              <w:rPr>
                <w:rFonts w:ascii="Times New Roman" w:eastAsia="Times New Roman" w:hAnsi="Times New Roman" w:cs="Times New Roman"/>
                <w:color w:val="000000"/>
                <w:kern w:val="0"/>
                <w:lang w:eastAsia="ru-RU" w:bidi="ar-SA"/>
              </w:rPr>
              <w:t>Всего</w:t>
            </w:r>
          </w:p>
        </w:tc>
        <w:tc>
          <w:tcPr>
            <w:tcW w:w="1134" w:type="dxa"/>
            <w:tcBorders>
              <w:top w:val="nil"/>
              <w:left w:val="nil"/>
              <w:bottom w:val="single" w:sz="4" w:space="0" w:color="auto"/>
              <w:right w:val="single" w:sz="4" w:space="0" w:color="auto"/>
            </w:tcBorders>
            <w:shd w:val="clear" w:color="auto" w:fill="auto"/>
            <w:hideMark/>
          </w:tcPr>
          <w:p w14:paraId="26DD184D" w14:textId="77777777" w:rsidR="00D21AB4" w:rsidRPr="00805C86" w:rsidRDefault="00D21AB4" w:rsidP="006733FE">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 xml:space="preserve">9 </w:t>
            </w:r>
            <w:r w:rsidR="006733FE">
              <w:rPr>
                <w:rFonts w:ascii="Times New Roman" w:hAnsi="Times New Roman" w:cs="Times New Roman"/>
                <w:color w:val="000000"/>
                <w:sz w:val="16"/>
                <w:szCs w:val="16"/>
              </w:rPr>
              <w:t>12</w:t>
            </w:r>
            <w:r w:rsidRPr="00805C86">
              <w:rPr>
                <w:rFonts w:ascii="Times New Roman" w:hAnsi="Times New Roman" w:cs="Times New Roman"/>
                <w:color w:val="000000"/>
                <w:sz w:val="16"/>
                <w:szCs w:val="16"/>
              </w:rPr>
              <w:t>7 050,00</w:t>
            </w:r>
          </w:p>
        </w:tc>
        <w:tc>
          <w:tcPr>
            <w:tcW w:w="1134" w:type="dxa"/>
            <w:tcBorders>
              <w:top w:val="nil"/>
              <w:left w:val="nil"/>
              <w:bottom w:val="single" w:sz="4" w:space="0" w:color="auto"/>
              <w:right w:val="single" w:sz="4" w:space="0" w:color="auto"/>
            </w:tcBorders>
            <w:shd w:val="clear" w:color="auto" w:fill="E2EFD9" w:themeFill="accent6" w:themeFillTint="33"/>
            <w:hideMark/>
          </w:tcPr>
          <w:p w14:paraId="0AF9F6A7" w14:textId="77777777" w:rsidR="00D21AB4" w:rsidRPr="00805C86" w:rsidRDefault="00D21AB4" w:rsidP="00A6690E">
            <w:pPr>
              <w:ind w:right="-24"/>
              <w:rPr>
                <w:rFonts w:ascii="Times New Roman" w:hAnsi="Times New Roman" w:cs="Times New Roman"/>
                <w:color w:val="000000"/>
                <w:sz w:val="16"/>
                <w:szCs w:val="16"/>
              </w:rPr>
            </w:pPr>
            <w:r>
              <w:rPr>
                <w:rFonts w:ascii="Times New Roman" w:hAnsi="Times New Roman" w:cs="Times New Roman"/>
                <w:color w:val="000000"/>
                <w:sz w:val="16"/>
                <w:szCs w:val="16"/>
              </w:rPr>
              <w:t>9</w:t>
            </w:r>
            <w:r w:rsidR="00A6690E">
              <w:rPr>
                <w:rFonts w:ascii="Times New Roman" w:hAnsi="Times New Roman" w:cs="Times New Roman"/>
                <w:color w:val="000000"/>
                <w:sz w:val="16"/>
                <w:szCs w:val="16"/>
              </w:rPr>
              <w:t> 956 9</w:t>
            </w:r>
            <w:r>
              <w:rPr>
                <w:rFonts w:ascii="Times New Roman" w:hAnsi="Times New Roman" w:cs="Times New Roman"/>
                <w:color w:val="000000"/>
                <w:sz w:val="16"/>
                <w:szCs w:val="16"/>
              </w:rPr>
              <w:t>00,00</w:t>
            </w:r>
          </w:p>
        </w:tc>
        <w:tc>
          <w:tcPr>
            <w:tcW w:w="1275" w:type="dxa"/>
            <w:tcBorders>
              <w:top w:val="nil"/>
              <w:left w:val="nil"/>
              <w:bottom w:val="single" w:sz="4" w:space="0" w:color="auto"/>
              <w:right w:val="single" w:sz="4" w:space="0" w:color="auto"/>
            </w:tcBorders>
            <w:shd w:val="clear" w:color="auto" w:fill="auto"/>
            <w:hideMark/>
          </w:tcPr>
          <w:p w14:paraId="32780C62" w14:textId="77777777" w:rsidR="00D21AB4" w:rsidRPr="00805C86" w:rsidRDefault="00D21AB4" w:rsidP="00D21AB4">
            <w:pPr>
              <w:ind w:right="-24"/>
              <w:rPr>
                <w:rFonts w:ascii="Times New Roman" w:hAnsi="Times New Roman" w:cs="Times New Roman"/>
                <w:color w:val="000000"/>
                <w:sz w:val="16"/>
                <w:szCs w:val="16"/>
              </w:rPr>
            </w:pPr>
            <w:r>
              <w:rPr>
                <w:rFonts w:ascii="Times New Roman" w:hAnsi="Times New Roman" w:cs="Times New Roman"/>
                <w:color w:val="000000"/>
                <w:sz w:val="16"/>
                <w:szCs w:val="16"/>
              </w:rPr>
              <w:t>13 245 000,00</w:t>
            </w:r>
          </w:p>
        </w:tc>
        <w:tc>
          <w:tcPr>
            <w:tcW w:w="1193" w:type="dxa"/>
            <w:tcBorders>
              <w:top w:val="nil"/>
              <w:left w:val="nil"/>
              <w:bottom w:val="single" w:sz="4" w:space="0" w:color="auto"/>
              <w:right w:val="single" w:sz="4" w:space="0" w:color="auto"/>
            </w:tcBorders>
          </w:tcPr>
          <w:p w14:paraId="427FC96B" w14:textId="77777777" w:rsidR="00D21AB4" w:rsidRPr="00805C86" w:rsidRDefault="00B06554" w:rsidP="00D21AB4">
            <w:pPr>
              <w:ind w:right="-24"/>
              <w:rPr>
                <w:rFonts w:ascii="Times New Roman" w:hAnsi="Times New Roman" w:cs="Times New Roman"/>
                <w:color w:val="000000"/>
                <w:sz w:val="16"/>
                <w:szCs w:val="16"/>
              </w:rPr>
            </w:pPr>
            <w:r>
              <w:rPr>
                <w:rFonts w:ascii="Times New Roman" w:hAnsi="Times New Roman" w:cs="Times New Roman"/>
                <w:color w:val="000000"/>
                <w:sz w:val="16"/>
                <w:szCs w:val="16"/>
              </w:rPr>
              <w:t>13 67</w:t>
            </w:r>
            <w:r w:rsidR="00D21AB4">
              <w:rPr>
                <w:rFonts w:ascii="Times New Roman" w:hAnsi="Times New Roman" w:cs="Times New Roman"/>
                <w:color w:val="000000"/>
                <w:sz w:val="16"/>
                <w:szCs w:val="16"/>
              </w:rPr>
              <w:t>7 100,00</w:t>
            </w:r>
          </w:p>
        </w:tc>
        <w:tc>
          <w:tcPr>
            <w:tcW w:w="1193" w:type="dxa"/>
            <w:tcBorders>
              <w:top w:val="nil"/>
              <w:left w:val="nil"/>
              <w:bottom w:val="single" w:sz="4" w:space="0" w:color="auto"/>
              <w:right w:val="single" w:sz="4" w:space="0" w:color="auto"/>
            </w:tcBorders>
          </w:tcPr>
          <w:p w14:paraId="3B5EE217" w14:textId="77777777" w:rsidR="00D21AB4" w:rsidRPr="00805C86" w:rsidRDefault="00657492" w:rsidP="00A6690E">
            <w:pPr>
              <w:ind w:right="-24"/>
              <w:rPr>
                <w:rFonts w:ascii="Times New Roman" w:hAnsi="Times New Roman" w:cs="Times New Roman"/>
                <w:color w:val="000000"/>
                <w:sz w:val="16"/>
                <w:szCs w:val="16"/>
              </w:rPr>
            </w:pPr>
            <w:r>
              <w:rPr>
                <w:rFonts w:ascii="Times New Roman" w:hAnsi="Times New Roman" w:cs="Times New Roman"/>
                <w:color w:val="000000"/>
                <w:sz w:val="16"/>
                <w:szCs w:val="16"/>
              </w:rPr>
              <w:t>46 00</w:t>
            </w:r>
            <w:r w:rsidR="00A6690E">
              <w:rPr>
                <w:rFonts w:ascii="Times New Roman" w:hAnsi="Times New Roman" w:cs="Times New Roman"/>
                <w:color w:val="000000"/>
                <w:sz w:val="16"/>
                <w:szCs w:val="16"/>
              </w:rPr>
              <w:t>6 0</w:t>
            </w:r>
            <w:r w:rsidR="00D21AB4">
              <w:rPr>
                <w:rFonts w:ascii="Times New Roman" w:hAnsi="Times New Roman" w:cs="Times New Roman"/>
                <w:color w:val="000000"/>
                <w:sz w:val="16"/>
                <w:szCs w:val="16"/>
              </w:rPr>
              <w:t>50,00</w:t>
            </w:r>
          </w:p>
        </w:tc>
      </w:tr>
      <w:tr w:rsidR="00646D3C" w:rsidRPr="003B7DB8" w14:paraId="1FD83011" w14:textId="77777777" w:rsidTr="008032F1">
        <w:trPr>
          <w:trHeight w:val="510"/>
        </w:trPr>
        <w:tc>
          <w:tcPr>
            <w:tcW w:w="817" w:type="dxa"/>
            <w:vMerge/>
            <w:tcBorders>
              <w:top w:val="nil"/>
              <w:left w:val="single" w:sz="4" w:space="0" w:color="auto"/>
              <w:bottom w:val="single" w:sz="4" w:space="0" w:color="auto"/>
              <w:right w:val="single" w:sz="4" w:space="0" w:color="auto"/>
            </w:tcBorders>
            <w:vAlign w:val="center"/>
            <w:hideMark/>
          </w:tcPr>
          <w:p w14:paraId="2492D2F9" w14:textId="77777777" w:rsidR="00646D3C" w:rsidRPr="003B7DB8" w:rsidRDefault="00646D3C" w:rsidP="00FB0266">
            <w:pPr>
              <w:widowControl/>
              <w:suppressAutoHyphens w:val="0"/>
              <w:rPr>
                <w:rFonts w:ascii="Times New Roman" w:eastAsia="Times New Roman" w:hAnsi="Times New Roman" w:cs="Times New Roman"/>
                <w:color w:val="000000"/>
                <w:kern w:val="0"/>
                <w:lang w:eastAsia="ru-RU" w:bidi="ar-SA"/>
              </w:rPr>
            </w:pPr>
          </w:p>
        </w:tc>
        <w:tc>
          <w:tcPr>
            <w:tcW w:w="1873" w:type="dxa"/>
            <w:vMerge/>
            <w:tcBorders>
              <w:top w:val="nil"/>
              <w:left w:val="single" w:sz="4" w:space="0" w:color="auto"/>
              <w:bottom w:val="single" w:sz="4" w:space="0" w:color="auto"/>
              <w:right w:val="single" w:sz="4" w:space="0" w:color="auto"/>
            </w:tcBorders>
            <w:vAlign w:val="center"/>
            <w:hideMark/>
          </w:tcPr>
          <w:p w14:paraId="2FB472F3" w14:textId="77777777" w:rsidR="00646D3C" w:rsidRPr="003B7DB8" w:rsidRDefault="00646D3C" w:rsidP="00FB0266">
            <w:pPr>
              <w:widowControl/>
              <w:suppressAutoHyphens w:val="0"/>
              <w:rPr>
                <w:rFonts w:ascii="Times New Roman" w:eastAsia="Times New Roman" w:hAnsi="Times New Roman" w:cs="Times New Roman"/>
                <w:color w:val="000000"/>
                <w:kern w:val="0"/>
                <w:lang w:eastAsia="ru-RU" w:bidi="ar-SA"/>
              </w:rPr>
            </w:pPr>
          </w:p>
        </w:tc>
        <w:tc>
          <w:tcPr>
            <w:tcW w:w="4081" w:type="dxa"/>
            <w:vMerge/>
            <w:tcBorders>
              <w:top w:val="nil"/>
              <w:left w:val="single" w:sz="4" w:space="0" w:color="auto"/>
              <w:bottom w:val="single" w:sz="4" w:space="0" w:color="auto"/>
              <w:right w:val="single" w:sz="4" w:space="0" w:color="auto"/>
            </w:tcBorders>
            <w:vAlign w:val="center"/>
            <w:hideMark/>
          </w:tcPr>
          <w:p w14:paraId="38AA9B9C" w14:textId="77777777" w:rsidR="00646D3C" w:rsidRPr="003B7DB8" w:rsidRDefault="00646D3C" w:rsidP="00FB0266">
            <w:pPr>
              <w:widowControl/>
              <w:suppressAutoHyphens w:val="0"/>
              <w:rPr>
                <w:rFonts w:ascii="Times New Roman" w:eastAsia="Times New Roman" w:hAnsi="Times New Roman" w:cs="Times New Roman"/>
                <w:color w:val="000000"/>
                <w:kern w:val="0"/>
                <w:lang w:eastAsia="ru-RU" w:bidi="ar-SA"/>
              </w:rPr>
            </w:pPr>
          </w:p>
        </w:tc>
        <w:tc>
          <w:tcPr>
            <w:tcW w:w="1926" w:type="dxa"/>
            <w:tcBorders>
              <w:top w:val="nil"/>
              <w:left w:val="nil"/>
              <w:bottom w:val="single" w:sz="4" w:space="0" w:color="auto"/>
              <w:right w:val="single" w:sz="4" w:space="0" w:color="auto"/>
            </w:tcBorders>
            <w:shd w:val="clear" w:color="auto" w:fill="auto"/>
            <w:hideMark/>
          </w:tcPr>
          <w:p w14:paraId="04208685" w14:textId="77777777" w:rsidR="00646D3C" w:rsidRPr="003B7DB8" w:rsidRDefault="00646D3C" w:rsidP="00FB0266">
            <w:pPr>
              <w:widowControl/>
              <w:suppressAutoHyphens w:val="0"/>
              <w:jc w:val="center"/>
              <w:rPr>
                <w:rFonts w:ascii="Times New Roman" w:eastAsia="Times New Roman" w:hAnsi="Times New Roman" w:cs="Times New Roman"/>
                <w:color w:val="000000"/>
                <w:kern w:val="0"/>
                <w:lang w:eastAsia="ru-RU" w:bidi="ar-SA"/>
              </w:rPr>
            </w:pPr>
            <w:r w:rsidRPr="003B7DB8">
              <w:rPr>
                <w:rFonts w:ascii="Times New Roman" w:eastAsia="Times New Roman" w:hAnsi="Times New Roman" w:cs="Times New Roman"/>
                <w:color w:val="000000"/>
                <w:kern w:val="0"/>
                <w:lang w:eastAsia="ru-RU" w:bidi="ar-SA"/>
              </w:rPr>
              <w:t>Федеральный бюджет</w:t>
            </w:r>
          </w:p>
        </w:tc>
        <w:tc>
          <w:tcPr>
            <w:tcW w:w="1134" w:type="dxa"/>
            <w:tcBorders>
              <w:top w:val="nil"/>
              <w:left w:val="nil"/>
              <w:bottom w:val="single" w:sz="4" w:space="0" w:color="auto"/>
              <w:right w:val="single" w:sz="4" w:space="0" w:color="auto"/>
            </w:tcBorders>
            <w:shd w:val="clear" w:color="auto" w:fill="auto"/>
            <w:hideMark/>
          </w:tcPr>
          <w:p w14:paraId="6ED53D6F" w14:textId="77777777" w:rsidR="00646D3C" w:rsidRPr="00805C86" w:rsidRDefault="00646D3C"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auto" w:fill="E2EFD9" w:themeFill="accent6" w:themeFillTint="33"/>
            <w:hideMark/>
          </w:tcPr>
          <w:p w14:paraId="05A2B01B" w14:textId="77777777" w:rsidR="00646D3C" w:rsidRPr="00805C86" w:rsidRDefault="00646D3C"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auto" w:fill="auto"/>
            <w:hideMark/>
          </w:tcPr>
          <w:p w14:paraId="4D4ABB1F" w14:textId="77777777" w:rsidR="00646D3C" w:rsidRPr="00805C86" w:rsidRDefault="00646D3C"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193" w:type="dxa"/>
            <w:tcBorders>
              <w:top w:val="nil"/>
              <w:left w:val="nil"/>
              <w:bottom w:val="single" w:sz="4" w:space="0" w:color="auto"/>
              <w:right w:val="single" w:sz="4" w:space="0" w:color="auto"/>
            </w:tcBorders>
          </w:tcPr>
          <w:p w14:paraId="46F980C2" w14:textId="77777777" w:rsidR="00646D3C" w:rsidRPr="00805C86" w:rsidRDefault="00646D3C"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193" w:type="dxa"/>
            <w:tcBorders>
              <w:top w:val="nil"/>
              <w:left w:val="nil"/>
              <w:bottom w:val="single" w:sz="4" w:space="0" w:color="auto"/>
              <w:right w:val="single" w:sz="4" w:space="0" w:color="auto"/>
            </w:tcBorders>
          </w:tcPr>
          <w:p w14:paraId="6CCD6CEA" w14:textId="77777777" w:rsidR="00646D3C" w:rsidRPr="00805C86" w:rsidRDefault="00D21AB4" w:rsidP="00805C86">
            <w:pPr>
              <w:ind w:right="-24"/>
              <w:rPr>
                <w:rFonts w:ascii="Times New Roman" w:hAnsi="Times New Roman" w:cs="Times New Roman"/>
                <w:color w:val="000000"/>
                <w:sz w:val="16"/>
                <w:szCs w:val="16"/>
              </w:rPr>
            </w:pPr>
            <w:r>
              <w:rPr>
                <w:rFonts w:ascii="Times New Roman" w:hAnsi="Times New Roman" w:cs="Times New Roman"/>
                <w:color w:val="000000"/>
                <w:sz w:val="16"/>
                <w:szCs w:val="16"/>
              </w:rPr>
              <w:t>0,00</w:t>
            </w:r>
          </w:p>
        </w:tc>
      </w:tr>
      <w:tr w:rsidR="00646D3C" w:rsidRPr="003B7DB8" w14:paraId="7053B91E" w14:textId="77777777" w:rsidTr="008032F1">
        <w:trPr>
          <w:trHeight w:val="510"/>
        </w:trPr>
        <w:tc>
          <w:tcPr>
            <w:tcW w:w="817" w:type="dxa"/>
            <w:vMerge/>
            <w:tcBorders>
              <w:top w:val="nil"/>
              <w:left w:val="single" w:sz="4" w:space="0" w:color="auto"/>
              <w:bottom w:val="single" w:sz="4" w:space="0" w:color="auto"/>
              <w:right w:val="single" w:sz="4" w:space="0" w:color="auto"/>
            </w:tcBorders>
            <w:vAlign w:val="center"/>
            <w:hideMark/>
          </w:tcPr>
          <w:p w14:paraId="43B8B4BF" w14:textId="77777777" w:rsidR="00646D3C" w:rsidRPr="003B7DB8" w:rsidRDefault="00646D3C" w:rsidP="00FB0266">
            <w:pPr>
              <w:widowControl/>
              <w:suppressAutoHyphens w:val="0"/>
              <w:rPr>
                <w:rFonts w:ascii="Times New Roman" w:eastAsia="Times New Roman" w:hAnsi="Times New Roman" w:cs="Times New Roman"/>
                <w:color w:val="000000"/>
                <w:kern w:val="0"/>
                <w:lang w:eastAsia="ru-RU" w:bidi="ar-SA"/>
              </w:rPr>
            </w:pPr>
          </w:p>
        </w:tc>
        <w:tc>
          <w:tcPr>
            <w:tcW w:w="1873" w:type="dxa"/>
            <w:vMerge/>
            <w:tcBorders>
              <w:top w:val="nil"/>
              <w:left w:val="single" w:sz="4" w:space="0" w:color="auto"/>
              <w:bottom w:val="single" w:sz="4" w:space="0" w:color="auto"/>
              <w:right w:val="single" w:sz="4" w:space="0" w:color="auto"/>
            </w:tcBorders>
            <w:vAlign w:val="center"/>
            <w:hideMark/>
          </w:tcPr>
          <w:p w14:paraId="1FFAE28C" w14:textId="77777777" w:rsidR="00646D3C" w:rsidRPr="003B7DB8" w:rsidRDefault="00646D3C" w:rsidP="00FB0266">
            <w:pPr>
              <w:widowControl/>
              <w:suppressAutoHyphens w:val="0"/>
              <w:rPr>
                <w:rFonts w:ascii="Times New Roman" w:eastAsia="Times New Roman" w:hAnsi="Times New Roman" w:cs="Times New Roman"/>
                <w:color w:val="000000"/>
                <w:kern w:val="0"/>
                <w:lang w:eastAsia="ru-RU" w:bidi="ar-SA"/>
              </w:rPr>
            </w:pPr>
          </w:p>
        </w:tc>
        <w:tc>
          <w:tcPr>
            <w:tcW w:w="4081" w:type="dxa"/>
            <w:vMerge/>
            <w:tcBorders>
              <w:top w:val="nil"/>
              <w:left w:val="single" w:sz="4" w:space="0" w:color="auto"/>
              <w:bottom w:val="single" w:sz="4" w:space="0" w:color="auto"/>
              <w:right w:val="single" w:sz="4" w:space="0" w:color="auto"/>
            </w:tcBorders>
            <w:vAlign w:val="center"/>
            <w:hideMark/>
          </w:tcPr>
          <w:p w14:paraId="76D1E28F" w14:textId="77777777" w:rsidR="00646D3C" w:rsidRPr="003B7DB8" w:rsidRDefault="00646D3C" w:rsidP="00FB0266">
            <w:pPr>
              <w:widowControl/>
              <w:suppressAutoHyphens w:val="0"/>
              <w:rPr>
                <w:rFonts w:ascii="Times New Roman" w:eastAsia="Times New Roman" w:hAnsi="Times New Roman" w:cs="Times New Roman"/>
                <w:color w:val="000000"/>
                <w:kern w:val="0"/>
                <w:lang w:eastAsia="ru-RU" w:bidi="ar-SA"/>
              </w:rPr>
            </w:pPr>
          </w:p>
        </w:tc>
        <w:tc>
          <w:tcPr>
            <w:tcW w:w="1926" w:type="dxa"/>
            <w:tcBorders>
              <w:top w:val="nil"/>
              <w:left w:val="nil"/>
              <w:bottom w:val="single" w:sz="4" w:space="0" w:color="auto"/>
              <w:right w:val="single" w:sz="4" w:space="0" w:color="auto"/>
            </w:tcBorders>
            <w:shd w:val="clear" w:color="auto" w:fill="auto"/>
            <w:hideMark/>
          </w:tcPr>
          <w:p w14:paraId="6CED6FA6" w14:textId="77777777" w:rsidR="00646D3C" w:rsidRPr="003B7DB8" w:rsidRDefault="00646D3C" w:rsidP="00FB0266">
            <w:pPr>
              <w:widowControl/>
              <w:suppressAutoHyphens w:val="0"/>
              <w:jc w:val="center"/>
              <w:rPr>
                <w:rFonts w:ascii="Times New Roman" w:eastAsia="Times New Roman" w:hAnsi="Times New Roman" w:cs="Times New Roman"/>
                <w:color w:val="000000"/>
                <w:kern w:val="0"/>
                <w:lang w:eastAsia="ru-RU" w:bidi="ar-SA"/>
              </w:rPr>
            </w:pPr>
            <w:r w:rsidRPr="003B7DB8">
              <w:rPr>
                <w:rFonts w:ascii="Times New Roman" w:eastAsia="Times New Roman" w:hAnsi="Times New Roman" w:cs="Times New Roman"/>
                <w:color w:val="000000"/>
                <w:kern w:val="0"/>
                <w:lang w:eastAsia="ru-RU" w:bidi="ar-SA"/>
              </w:rPr>
              <w:t>Областной бюджет</w:t>
            </w:r>
          </w:p>
        </w:tc>
        <w:tc>
          <w:tcPr>
            <w:tcW w:w="1134" w:type="dxa"/>
            <w:tcBorders>
              <w:top w:val="nil"/>
              <w:left w:val="nil"/>
              <w:bottom w:val="single" w:sz="4" w:space="0" w:color="auto"/>
              <w:right w:val="single" w:sz="4" w:space="0" w:color="auto"/>
            </w:tcBorders>
            <w:shd w:val="clear" w:color="auto" w:fill="auto"/>
            <w:hideMark/>
          </w:tcPr>
          <w:p w14:paraId="6BE11C21" w14:textId="77777777" w:rsidR="00646D3C" w:rsidRPr="00805C86" w:rsidRDefault="00646D3C"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auto" w:fill="E2EFD9" w:themeFill="accent6" w:themeFillTint="33"/>
            <w:hideMark/>
          </w:tcPr>
          <w:p w14:paraId="3600FC53" w14:textId="77777777" w:rsidR="00646D3C" w:rsidRPr="00805C86" w:rsidRDefault="00646D3C"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auto" w:fill="auto"/>
            <w:hideMark/>
          </w:tcPr>
          <w:p w14:paraId="5EDCCA00" w14:textId="77777777" w:rsidR="00646D3C" w:rsidRPr="00805C86" w:rsidRDefault="00646D3C"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193" w:type="dxa"/>
            <w:tcBorders>
              <w:top w:val="nil"/>
              <w:left w:val="nil"/>
              <w:bottom w:val="single" w:sz="4" w:space="0" w:color="auto"/>
              <w:right w:val="single" w:sz="4" w:space="0" w:color="auto"/>
            </w:tcBorders>
          </w:tcPr>
          <w:p w14:paraId="573E57A3" w14:textId="77777777" w:rsidR="00646D3C" w:rsidRPr="00805C86" w:rsidRDefault="00646D3C"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193" w:type="dxa"/>
            <w:tcBorders>
              <w:top w:val="nil"/>
              <w:left w:val="nil"/>
              <w:bottom w:val="single" w:sz="4" w:space="0" w:color="auto"/>
              <w:right w:val="single" w:sz="4" w:space="0" w:color="auto"/>
            </w:tcBorders>
          </w:tcPr>
          <w:p w14:paraId="0DB4E8CD" w14:textId="77777777" w:rsidR="00646D3C" w:rsidRPr="00805C86" w:rsidRDefault="00D21AB4" w:rsidP="00805C86">
            <w:pPr>
              <w:ind w:right="-24"/>
              <w:rPr>
                <w:rFonts w:ascii="Times New Roman" w:hAnsi="Times New Roman" w:cs="Times New Roman"/>
                <w:color w:val="000000"/>
                <w:sz w:val="16"/>
                <w:szCs w:val="16"/>
              </w:rPr>
            </w:pPr>
            <w:r>
              <w:rPr>
                <w:rFonts w:ascii="Times New Roman" w:hAnsi="Times New Roman" w:cs="Times New Roman"/>
                <w:color w:val="000000"/>
                <w:sz w:val="16"/>
                <w:szCs w:val="16"/>
              </w:rPr>
              <w:t>0,00</w:t>
            </w:r>
          </w:p>
        </w:tc>
      </w:tr>
      <w:tr w:rsidR="00A6690E" w:rsidRPr="003B7DB8" w14:paraId="75D07981" w14:textId="77777777" w:rsidTr="008032F1">
        <w:trPr>
          <w:trHeight w:val="567"/>
        </w:trPr>
        <w:tc>
          <w:tcPr>
            <w:tcW w:w="817" w:type="dxa"/>
            <w:vMerge/>
            <w:tcBorders>
              <w:top w:val="nil"/>
              <w:left w:val="single" w:sz="4" w:space="0" w:color="auto"/>
              <w:bottom w:val="single" w:sz="4" w:space="0" w:color="auto"/>
              <w:right w:val="single" w:sz="4" w:space="0" w:color="auto"/>
            </w:tcBorders>
            <w:vAlign w:val="center"/>
            <w:hideMark/>
          </w:tcPr>
          <w:p w14:paraId="56F19A06" w14:textId="77777777" w:rsidR="00A6690E" w:rsidRPr="003B7DB8" w:rsidRDefault="00A6690E" w:rsidP="00FB0266">
            <w:pPr>
              <w:widowControl/>
              <w:suppressAutoHyphens w:val="0"/>
              <w:rPr>
                <w:rFonts w:ascii="Times New Roman" w:eastAsia="Times New Roman" w:hAnsi="Times New Roman" w:cs="Times New Roman"/>
                <w:color w:val="000000"/>
                <w:kern w:val="0"/>
                <w:lang w:eastAsia="ru-RU" w:bidi="ar-SA"/>
              </w:rPr>
            </w:pPr>
          </w:p>
        </w:tc>
        <w:tc>
          <w:tcPr>
            <w:tcW w:w="1873" w:type="dxa"/>
            <w:vMerge/>
            <w:tcBorders>
              <w:top w:val="nil"/>
              <w:left w:val="single" w:sz="4" w:space="0" w:color="auto"/>
              <w:bottom w:val="single" w:sz="4" w:space="0" w:color="auto"/>
              <w:right w:val="single" w:sz="4" w:space="0" w:color="auto"/>
            </w:tcBorders>
            <w:vAlign w:val="center"/>
            <w:hideMark/>
          </w:tcPr>
          <w:p w14:paraId="0DAEC833" w14:textId="77777777" w:rsidR="00A6690E" w:rsidRPr="003B7DB8" w:rsidRDefault="00A6690E" w:rsidP="00FB0266">
            <w:pPr>
              <w:widowControl/>
              <w:suppressAutoHyphens w:val="0"/>
              <w:rPr>
                <w:rFonts w:ascii="Times New Roman" w:eastAsia="Times New Roman" w:hAnsi="Times New Roman" w:cs="Times New Roman"/>
                <w:color w:val="000000"/>
                <w:kern w:val="0"/>
                <w:lang w:eastAsia="ru-RU" w:bidi="ar-SA"/>
              </w:rPr>
            </w:pPr>
          </w:p>
        </w:tc>
        <w:tc>
          <w:tcPr>
            <w:tcW w:w="4081" w:type="dxa"/>
            <w:vMerge/>
            <w:tcBorders>
              <w:top w:val="nil"/>
              <w:left w:val="single" w:sz="4" w:space="0" w:color="auto"/>
              <w:bottom w:val="single" w:sz="4" w:space="0" w:color="auto"/>
              <w:right w:val="single" w:sz="4" w:space="0" w:color="auto"/>
            </w:tcBorders>
            <w:vAlign w:val="center"/>
            <w:hideMark/>
          </w:tcPr>
          <w:p w14:paraId="05431536" w14:textId="77777777" w:rsidR="00A6690E" w:rsidRPr="003B7DB8" w:rsidRDefault="00A6690E" w:rsidP="00FB0266">
            <w:pPr>
              <w:widowControl/>
              <w:suppressAutoHyphens w:val="0"/>
              <w:rPr>
                <w:rFonts w:ascii="Times New Roman" w:eastAsia="Times New Roman" w:hAnsi="Times New Roman" w:cs="Times New Roman"/>
                <w:color w:val="000000"/>
                <w:kern w:val="0"/>
                <w:lang w:eastAsia="ru-RU" w:bidi="ar-SA"/>
              </w:rPr>
            </w:pPr>
          </w:p>
        </w:tc>
        <w:tc>
          <w:tcPr>
            <w:tcW w:w="1926" w:type="dxa"/>
            <w:tcBorders>
              <w:top w:val="nil"/>
              <w:left w:val="nil"/>
              <w:bottom w:val="single" w:sz="4" w:space="0" w:color="auto"/>
              <w:right w:val="single" w:sz="4" w:space="0" w:color="auto"/>
            </w:tcBorders>
            <w:shd w:val="clear" w:color="auto" w:fill="auto"/>
            <w:hideMark/>
          </w:tcPr>
          <w:p w14:paraId="7991736F" w14:textId="77777777" w:rsidR="00A6690E" w:rsidRPr="003B7DB8" w:rsidRDefault="00A6690E" w:rsidP="00FB0266">
            <w:pPr>
              <w:widowControl/>
              <w:suppressAutoHyphens w:val="0"/>
              <w:jc w:val="center"/>
              <w:rPr>
                <w:rFonts w:ascii="Times New Roman" w:eastAsia="Times New Roman" w:hAnsi="Times New Roman" w:cs="Times New Roman"/>
                <w:color w:val="000000"/>
                <w:kern w:val="0"/>
                <w:lang w:eastAsia="ru-RU" w:bidi="ar-SA"/>
              </w:rPr>
            </w:pPr>
            <w:r w:rsidRPr="003B7DB8">
              <w:rPr>
                <w:rFonts w:ascii="Times New Roman" w:eastAsia="Times New Roman" w:hAnsi="Times New Roman" w:cs="Times New Roman"/>
                <w:color w:val="000000"/>
                <w:kern w:val="0"/>
                <w:lang w:eastAsia="ru-RU" w:bidi="ar-SA"/>
              </w:rPr>
              <w:t>Местный бюджет</w:t>
            </w:r>
          </w:p>
        </w:tc>
        <w:tc>
          <w:tcPr>
            <w:tcW w:w="1134" w:type="dxa"/>
            <w:tcBorders>
              <w:top w:val="nil"/>
              <w:left w:val="nil"/>
              <w:bottom w:val="single" w:sz="4" w:space="0" w:color="auto"/>
              <w:right w:val="single" w:sz="4" w:space="0" w:color="auto"/>
            </w:tcBorders>
            <w:shd w:val="clear" w:color="auto" w:fill="auto"/>
            <w:hideMark/>
          </w:tcPr>
          <w:p w14:paraId="5C0659B7" w14:textId="77777777" w:rsidR="00A6690E" w:rsidRPr="00805C86" w:rsidRDefault="00A6690E" w:rsidP="006733FE">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 xml:space="preserve">9 </w:t>
            </w:r>
            <w:r>
              <w:rPr>
                <w:rFonts w:ascii="Times New Roman" w:hAnsi="Times New Roman" w:cs="Times New Roman"/>
                <w:color w:val="000000"/>
                <w:sz w:val="16"/>
                <w:szCs w:val="16"/>
              </w:rPr>
              <w:t>12</w:t>
            </w:r>
            <w:r w:rsidRPr="00805C86">
              <w:rPr>
                <w:rFonts w:ascii="Times New Roman" w:hAnsi="Times New Roman" w:cs="Times New Roman"/>
                <w:color w:val="000000"/>
                <w:sz w:val="16"/>
                <w:szCs w:val="16"/>
              </w:rPr>
              <w:t>7 050,00</w:t>
            </w:r>
          </w:p>
        </w:tc>
        <w:tc>
          <w:tcPr>
            <w:tcW w:w="1134" w:type="dxa"/>
            <w:tcBorders>
              <w:top w:val="nil"/>
              <w:left w:val="nil"/>
              <w:bottom w:val="single" w:sz="4" w:space="0" w:color="auto"/>
              <w:right w:val="single" w:sz="4" w:space="0" w:color="auto"/>
            </w:tcBorders>
            <w:shd w:val="clear" w:color="auto" w:fill="E2EFD9" w:themeFill="accent6" w:themeFillTint="33"/>
            <w:hideMark/>
          </w:tcPr>
          <w:p w14:paraId="7AACAD00" w14:textId="77777777" w:rsidR="00A6690E" w:rsidRPr="00805C86" w:rsidRDefault="00A6690E" w:rsidP="00A6690E">
            <w:pPr>
              <w:ind w:right="-24"/>
              <w:rPr>
                <w:rFonts w:ascii="Times New Roman" w:hAnsi="Times New Roman" w:cs="Times New Roman"/>
                <w:color w:val="000000"/>
                <w:sz w:val="16"/>
                <w:szCs w:val="16"/>
              </w:rPr>
            </w:pPr>
            <w:r>
              <w:rPr>
                <w:rFonts w:ascii="Times New Roman" w:hAnsi="Times New Roman" w:cs="Times New Roman"/>
                <w:color w:val="000000"/>
                <w:sz w:val="16"/>
                <w:szCs w:val="16"/>
              </w:rPr>
              <w:t>9 956 900,00</w:t>
            </w:r>
          </w:p>
        </w:tc>
        <w:tc>
          <w:tcPr>
            <w:tcW w:w="1275" w:type="dxa"/>
            <w:tcBorders>
              <w:top w:val="nil"/>
              <w:left w:val="nil"/>
              <w:bottom w:val="single" w:sz="4" w:space="0" w:color="auto"/>
              <w:right w:val="single" w:sz="4" w:space="0" w:color="auto"/>
            </w:tcBorders>
            <w:shd w:val="clear" w:color="auto" w:fill="auto"/>
            <w:hideMark/>
          </w:tcPr>
          <w:p w14:paraId="4D75CBF1" w14:textId="77777777" w:rsidR="00A6690E" w:rsidRPr="00805C86" w:rsidRDefault="00A6690E" w:rsidP="00A6690E">
            <w:pPr>
              <w:ind w:right="-24"/>
              <w:rPr>
                <w:rFonts w:ascii="Times New Roman" w:hAnsi="Times New Roman" w:cs="Times New Roman"/>
                <w:color w:val="000000"/>
                <w:sz w:val="16"/>
                <w:szCs w:val="16"/>
              </w:rPr>
            </w:pPr>
            <w:r>
              <w:rPr>
                <w:rFonts w:ascii="Times New Roman" w:hAnsi="Times New Roman" w:cs="Times New Roman"/>
                <w:color w:val="000000"/>
                <w:sz w:val="16"/>
                <w:szCs w:val="16"/>
              </w:rPr>
              <w:t>13 245 000,00</w:t>
            </w:r>
          </w:p>
        </w:tc>
        <w:tc>
          <w:tcPr>
            <w:tcW w:w="1193" w:type="dxa"/>
            <w:tcBorders>
              <w:top w:val="nil"/>
              <w:left w:val="nil"/>
              <w:bottom w:val="single" w:sz="4" w:space="0" w:color="auto"/>
              <w:right w:val="single" w:sz="4" w:space="0" w:color="auto"/>
            </w:tcBorders>
          </w:tcPr>
          <w:p w14:paraId="3B1DA89B" w14:textId="77777777" w:rsidR="00A6690E" w:rsidRPr="00805C86" w:rsidRDefault="00A6690E" w:rsidP="00A6690E">
            <w:pPr>
              <w:ind w:right="-24"/>
              <w:rPr>
                <w:rFonts w:ascii="Times New Roman" w:hAnsi="Times New Roman" w:cs="Times New Roman"/>
                <w:color w:val="000000"/>
                <w:sz w:val="16"/>
                <w:szCs w:val="16"/>
              </w:rPr>
            </w:pPr>
            <w:r>
              <w:rPr>
                <w:rFonts w:ascii="Times New Roman" w:hAnsi="Times New Roman" w:cs="Times New Roman"/>
                <w:color w:val="000000"/>
                <w:sz w:val="16"/>
                <w:szCs w:val="16"/>
              </w:rPr>
              <w:t>13 677 100,00</w:t>
            </w:r>
          </w:p>
        </w:tc>
        <w:tc>
          <w:tcPr>
            <w:tcW w:w="1193" w:type="dxa"/>
            <w:tcBorders>
              <w:top w:val="nil"/>
              <w:left w:val="nil"/>
              <w:bottom w:val="single" w:sz="4" w:space="0" w:color="auto"/>
              <w:right w:val="single" w:sz="4" w:space="0" w:color="auto"/>
            </w:tcBorders>
          </w:tcPr>
          <w:p w14:paraId="7BDA03CB" w14:textId="77777777" w:rsidR="00A6690E" w:rsidRPr="00805C86" w:rsidRDefault="00A6690E" w:rsidP="00A6690E">
            <w:pPr>
              <w:ind w:right="-24"/>
              <w:rPr>
                <w:rFonts w:ascii="Times New Roman" w:hAnsi="Times New Roman" w:cs="Times New Roman"/>
                <w:color w:val="000000"/>
                <w:sz w:val="16"/>
                <w:szCs w:val="16"/>
              </w:rPr>
            </w:pPr>
            <w:r>
              <w:rPr>
                <w:rFonts w:ascii="Times New Roman" w:hAnsi="Times New Roman" w:cs="Times New Roman"/>
                <w:color w:val="000000"/>
                <w:sz w:val="16"/>
                <w:szCs w:val="16"/>
              </w:rPr>
              <w:t>46 006 050,00</w:t>
            </w:r>
          </w:p>
        </w:tc>
      </w:tr>
      <w:tr w:rsidR="00646D3C" w:rsidRPr="003B7DB8" w14:paraId="647B2524" w14:textId="77777777" w:rsidTr="008032F1">
        <w:trPr>
          <w:trHeight w:val="567"/>
        </w:trPr>
        <w:tc>
          <w:tcPr>
            <w:tcW w:w="817" w:type="dxa"/>
            <w:vMerge/>
            <w:tcBorders>
              <w:top w:val="nil"/>
              <w:left w:val="single" w:sz="4" w:space="0" w:color="auto"/>
              <w:bottom w:val="single" w:sz="4" w:space="0" w:color="auto"/>
              <w:right w:val="single" w:sz="4" w:space="0" w:color="auto"/>
            </w:tcBorders>
            <w:vAlign w:val="center"/>
            <w:hideMark/>
          </w:tcPr>
          <w:p w14:paraId="59D24651" w14:textId="77777777" w:rsidR="00646D3C" w:rsidRPr="003B7DB8" w:rsidRDefault="00646D3C" w:rsidP="00FB0266">
            <w:pPr>
              <w:widowControl/>
              <w:suppressAutoHyphens w:val="0"/>
              <w:rPr>
                <w:rFonts w:ascii="Times New Roman" w:eastAsia="Times New Roman" w:hAnsi="Times New Roman" w:cs="Times New Roman"/>
                <w:color w:val="000000"/>
                <w:kern w:val="0"/>
                <w:lang w:eastAsia="ru-RU" w:bidi="ar-SA"/>
              </w:rPr>
            </w:pPr>
          </w:p>
        </w:tc>
        <w:tc>
          <w:tcPr>
            <w:tcW w:w="1873" w:type="dxa"/>
            <w:vMerge/>
            <w:tcBorders>
              <w:top w:val="nil"/>
              <w:left w:val="single" w:sz="4" w:space="0" w:color="auto"/>
              <w:bottom w:val="single" w:sz="4" w:space="0" w:color="auto"/>
              <w:right w:val="single" w:sz="4" w:space="0" w:color="auto"/>
            </w:tcBorders>
            <w:vAlign w:val="center"/>
            <w:hideMark/>
          </w:tcPr>
          <w:p w14:paraId="72E08663" w14:textId="77777777" w:rsidR="00646D3C" w:rsidRPr="003B7DB8" w:rsidRDefault="00646D3C" w:rsidP="00FB0266">
            <w:pPr>
              <w:widowControl/>
              <w:suppressAutoHyphens w:val="0"/>
              <w:rPr>
                <w:rFonts w:ascii="Times New Roman" w:eastAsia="Times New Roman" w:hAnsi="Times New Roman" w:cs="Times New Roman"/>
                <w:color w:val="000000"/>
                <w:kern w:val="0"/>
                <w:lang w:eastAsia="ru-RU" w:bidi="ar-SA"/>
              </w:rPr>
            </w:pPr>
          </w:p>
        </w:tc>
        <w:tc>
          <w:tcPr>
            <w:tcW w:w="4081" w:type="dxa"/>
            <w:vMerge/>
            <w:tcBorders>
              <w:top w:val="nil"/>
              <w:left w:val="single" w:sz="4" w:space="0" w:color="auto"/>
              <w:bottom w:val="single" w:sz="4" w:space="0" w:color="auto"/>
              <w:right w:val="single" w:sz="4" w:space="0" w:color="auto"/>
            </w:tcBorders>
            <w:vAlign w:val="center"/>
            <w:hideMark/>
          </w:tcPr>
          <w:p w14:paraId="2A907290" w14:textId="77777777" w:rsidR="00646D3C" w:rsidRPr="003B7DB8" w:rsidRDefault="00646D3C" w:rsidP="00FB0266">
            <w:pPr>
              <w:widowControl/>
              <w:suppressAutoHyphens w:val="0"/>
              <w:rPr>
                <w:rFonts w:ascii="Times New Roman" w:eastAsia="Times New Roman" w:hAnsi="Times New Roman" w:cs="Times New Roman"/>
                <w:color w:val="000000"/>
                <w:kern w:val="0"/>
                <w:lang w:eastAsia="ru-RU" w:bidi="ar-SA"/>
              </w:rPr>
            </w:pPr>
          </w:p>
        </w:tc>
        <w:tc>
          <w:tcPr>
            <w:tcW w:w="1926" w:type="dxa"/>
            <w:tcBorders>
              <w:top w:val="nil"/>
              <w:left w:val="nil"/>
              <w:bottom w:val="single" w:sz="4" w:space="0" w:color="auto"/>
              <w:right w:val="single" w:sz="4" w:space="0" w:color="auto"/>
            </w:tcBorders>
            <w:shd w:val="clear" w:color="auto" w:fill="auto"/>
            <w:hideMark/>
          </w:tcPr>
          <w:p w14:paraId="0287B5B0" w14:textId="77777777" w:rsidR="00646D3C" w:rsidRPr="003B7DB8" w:rsidRDefault="00646D3C" w:rsidP="00FB0266">
            <w:pPr>
              <w:widowControl/>
              <w:suppressAutoHyphens w:val="0"/>
              <w:jc w:val="center"/>
              <w:rPr>
                <w:rFonts w:ascii="Times New Roman" w:eastAsia="Times New Roman" w:hAnsi="Times New Roman" w:cs="Times New Roman"/>
                <w:color w:val="000000"/>
                <w:kern w:val="0"/>
                <w:lang w:eastAsia="ru-RU" w:bidi="ar-SA"/>
              </w:rPr>
            </w:pPr>
            <w:r w:rsidRPr="003B7DB8">
              <w:rPr>
                <w:rFonts w:ascii="Times New Roman" w:eastAsia="Times New Roman" w:hAnsi="Times New Roman" w:cs="Times New Roman"/>
                <w:color w:val="000000"/>
                <w:kern w:val="0"/>
                <w:lang w:eastAsia="ru-RU" w:bidi="ar-SA"/>
              </w:rPr>
              <w:t>Иные источники</w:t>
            </w:r>
          </w:p>
        </w:tc>
        <w:tc>
          <w:tcPr>
            <w:tcW w:w="1134" w:type="dxa"/>
            <w:tcBorders>
              <w:top w:val="nil"/>
              <w:left w:val="nil"/>
              <w:bottom w:val="single" w:sz="4" w:space="0" w:color="auto"/>
              <w:right w:val="single" w:sz="4" w:space="0" w:color="auto"/>
            </w:tcBorders>
            <w:shd w:val="clear" w:color="auto" w:fill="auto"/>
            <w:hideMark/>
          </w:tcPr>
          <w:p w14:paraId="2B51DD55" w14:textId="77777777" w:rsidR="00646D3C" w:rsidRPr="00805C86" w:rsidRDefault="00646D3C"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auto" w:fill="E2EFD9" w:themeFill="accent6" w:themeFillTint="33"/>
            <w:hideMark/>
          </w:tcPr>
          <w:p w14:paraId="7EA4C8CA" w14:textId="77777777" w:rsidR="00646D3C" w:rsidRPr="00805C86" w:rsidRDefault="00646D3C"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auto" w:fill="auto"/>
            <w:hideMark/>
          </w:tcPr>
          <w:p w14:paraId="12B7E618" w14:textId="77777777" w:rsidR="00646D3C" w:rsidRPr="00805C86" w:rsidRDefault="00646D3C"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193" w:type="dxa"/>
            <w:tcBorders>
              <w:top w:val="nil"/>
              <w:left w:val="nil"/>
              <w:bottom w:val="single" w:sz="4" w:space="0" w:color="auto"/>
              <w:right w:val="single" w:sz="4" w:space="0" w:color="auto"/>
            </w:tcBorders>
          </w:tcPr>
          <w:p w14:paraId="3402F22C" w14:textId="77777777" w:rsidR="00646D3C" w:rsidRPr="00805C86" w:rsidRDefault="00646D3C"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193" w:type="dxa"/>
            <w:tcBorders>
              <w:top w:val="nil"/>
              <w:left w:val="nil"/>
              <w:bottom w:val="single" w:sz="4" w:space="0" w:color="auto"/>
              <w:right w:val="single" w:sz="4" w:space="0" w:color="auto"/>
            </w:tcBorders>
          </w:tcPr>
          <w:p w14:paraId="70115873" w14:textId="77777777" w:rsidR="00646D3C" w:rsidRPr="00805C86" w:rsidRDefault="00D21AB4" w:rsidP="00805C86">
            <w:pPr>
              <w:ind w:right="-24"/>
              <w:rPr>
                <w:rFonts w:ascii="Times New Roman" w:hAnsi="Times New Roman" w:cs="Times New Roman"/>
                <w:color w:val="000000"/>
                <w:sz w:val="16"/>
                <w:szCs w:val="16"/>
              </w:rPr>
            </w:pPr>
            <w:r>
              <w:rPr>
                <w:rFonts w:ascii="Times New Roman" w:hAnsi="Times New Roman" w:cs="Times New Roman"/>
                <w:color w:val="000000"/>
                <w:sz w:val="16"/>
                <w:szCs w:val="16"/>
              </w:rPr>
              <w:t>0,00</w:t>
            </w:r>
          </w:p>
        </w:tc>
      </w:tr>
      <w:tr w:rsidR="00F969BB" w:rsidRPr="003B7DB8" w14:paraId="21AFD31F" w14:textId="77777777" w:rsidTr="008032F1">
        <w:trPr>
          <w:trHeight w:val="283"/>
        </w:trPr>
        <w:tc>
          <w:tcPr>
            <w:tcW w:w="817" w:type="dxa"/>
            <w:vMerge w:val="restart"/>
            <w:tcBorders>
              <w:top w:val="nil"/>
              <w:left w:val="single" w:sz="4" w:space="0" w:color="auto"/>
              <w:bottom w:val="single" w:sz="4" w:space="0" w:color="auto"/>
              <w:right w:val="single" w:sz="4" w:space="0" w:color="auto"/>
            </w:tcBorders>
            <w:shd w:val="clear" w:color="auto" w:fill="auto"/>
            <w:hideMark/>
          </w:tcPr>
          <w:p w14:paraId="634CCF89" w14:textId="77777777" w:rsidR="00F969BB" w:rsidRDefault="00F969BB" w:rsidP="00FB0266">
            <w:pPr>
              <w:widowControl/>
              <w:suppressAutoHyphens w:val="0"/>
              <w:jc w:val="center"/>
              <w:rPr>
                <w:rFonts w:ascii="Times New Roman" w:eastAsia="Times New Roman" w:hAnsi="Times New Roman" w:cs="Times New Roman"/>
                <w:color w:val="000000"/>
                <w:kern w:val="0"/>
                <w:lang w:eastAsia="ru-RU" w:bidi="ar-SA"/>
              </w:rPr>
            </w:pPr>
            <w:r>
              <w:rPr>
                <w:rFonts w:ascii="Times New Roman" w:eastAsia="Times New Roman" w:hAnsi="Times New Roman" w:cs="Times New Roman"/>
                <w:color w:val="000000"/>
                <w:kern w:val="0"/>
                <w:lang w:eastAsia="ru-RU" w:bidi="ar-SA"/>
              </w:rPr>
              <w:t>1.2.</w:t>
            </w:r>
          </w:p>
        </w:tc>
        <w:tc>
          <w:tcPr>
            <w:tcW w:w="1873" w:type="dxa"/>
            <w:vMerge w:val="restart"/>
            <w:tcBorders>
              <w:top w:val="nil"/>
              <w:left w:val="single" w:sz="4" w:space="0" w:color="auto"/>
              <w:bottom w:val="single" w:sz="4" w:space="0" w:color="auto"/>
              <w:right w:val="single" w:sz="4" w:space="0" w:color="auto"/>
            </w:tcBorders>
            <w:shd w:val="clear" w:color="auto" w:fill="auto"/>
            <w:hideMark/>
          </w:tcPr>
          <w:p w14:paraId="14C2A578" w14:textId="77777777" w:rsidR="00F969BB" w:rsidRDefault="00F969BB" w:rsidP="00FB0266">
            <w:pPr>
              <w:widowControl/>
              <w:suppressAutoHyphens w:val="0"/>
              <w:jc w:val="center"/>
              <w:rPr>
                <w:rFonts w:ascii="Times New Roman" w:eastAsia="Times New Roman" w:hAnsi="Times New Roman" w:cs="Times New Roman"/>
                <w:color w:val="000000"/>
                <w:kern w:val="0"/>
                <w:lang w:eastAsia="ru-RU" w:bidi="ar-SA"/>
              </w:rPr>
            </w:pPr>
            <w:r>
              <w:rPr>
                <w:rFonts w:ascii="Times New Roman" w:eastAsia="Times New Roman" w:hAnsi="Times New Roman" w:cs="Times New Roman"/>
                <w:color w:val="000000"/>
                <w:kern w:val="0"/>
                <w:lang w:eastAsia="ru-RU" w:bidi="ar-SA"/>
              </w:rPr>
              <w:t>Мероприятие</w:t>
            </w:r>
          </w:p>
        </w:tc>
        <w:tc>
          <w:tcPr>
            <w:tcW w:w="4081" w:type="dxa"/>
            <w:vMerge w:val="restart"/>
            <w:tcBorders>
              <w:top w:val="nil"/>
              <w:left w:val="single" w:sz="4" w:space="0" w:color="auto"/>
              <w:bottom w:val="single" w:sz="4" w:space="0" w:color="auto"/>
              <w:right w:val="single" w:sz="4" w:space="0" w:color="auto"/>
            </w:tcBorders>
            <w:shd w:val="clear" w:color="auto" w:fill="auto"/>
            <w:hideMark/>
          </w:tcPr>
          <w:p w14:paraId="0A52B940" w14:textId="77777777" w:rsidR="00F969BB" w:rsidRDefault="00F969BB" w:rsidP="00FB0266">
            <w:pPr>
              <w:widowControl/>
              <w:suppressAutoHyphens w:val="0"/>
              <w:jc w:val="center"/>
              <w:rPr>
                <w:rFonts w:ascii="Times New Roman" w:eastAsia="Times New Roman" w:hAnsi="Times New Roman" w:cs="Times New Roman"/>
                <w:color w:val="000000"/>
                <w:kern w:val="0"/>
                <w:lang w:eastAsia="ru-RU" w:bidi="ar-SA"/>
              </w:rPr>
            </w:pPr>
            <w:r>
              <w:rPr>
                <w:rFonts w:ascii="Times New Roman" w:eastAsia="Times New Roman" w:hAnsi="Times New Roman" w:cs="Times New Roman"/>
                <w:color w:val="000000"/>
                <w:kern w:val="0"/>
                <w:lang w:eastAsia="ru-RU" w:bidi="ar-SA"/>
              </w:rPr>
              <w:t>Ремонт автодорог общего пользования местного значения и сооружений на них</w:t>
            </w:r>
          </w:p>
        </w:tc>
        <w:tc>
          <w:tcPr>
            <w:tcW w:w="1926" w:type="dxa"/>
            <w:tcBorders>
              <w:top w:val="nil"/>
              <w:left w:val="nil"/>
              <w:bottom w:val="single" w:sz="4" w:space="0" w:color="auto"/>
              <w:right w:val="single" w:sz="4" w:space="0" w:color="auto"/>
            </w:tcBorders>
            <w:shd w:val="clear" w:color="auto" w:fill="auto"/>
            <w:hideMark/>
          </w:tcPr>
          <w:p w14:paraId="229978C2" w14:textId="77777777" w:rsidR="00F969BB" w:rsidRDefault="00F969BB" w:rsidP="00FB0266">
            <w:pPr>
              <w:widowControl/>
              <w:suppressAutoHyphens w:val="0"/>
              <w:jc w:val="center"/>
              <w:rPr>
                <w:rFonts w:ascii="Times New Roman" w:eastAsia="Times New Roman" w:hAnsi="Times New Roman" w:cs="Times New Roman"/>
                <w:color w:val="000000"/>
                <w:kern w:val="0"/>
                <w:lang w:eastAsia="ru-RU" w:bidi="ar-SA"/>
              </w:rPr>
            </w:pPr>
            <w:r>
              <w:rPr>
                <w:rFonts w:ascii="Times New Roman" w:eastAsia="Times New Roman" w:hAnsi="Times New Roman" w:cs="Times New Roman"/>
                <w:color w:val="000000"/>
                <w:kern w:val="0"/>
                <w:lang w:eastAsia="ru-RU" w:bidi="ar-SA"/>
              </w:rPr>
              <w:t>Всего</w:t>
            </w:r>
          </w:p>
        </w:tc>
        <w:tc>
          <w:tcPr>
            <w:tcW w:w="1134" w:type="dxa"/>
            <w:tcBorders>
              <w:top w:val="nil"/>
              <w:left w:val="nil"/>
              <w:bottom w:val="single" w:sz="4" w:space="0" w:color="auto"/>
              <w:right w:val="single" w:sz="4" w:space="0" w:color="auto"/>
            </w:tcBorders>
            <w:shd w:val="clear" w:color="auto" w:fill="auto"/>
            <w:hideMark/>
          </w:tcPr>
          <w:p w14:paraId="74BA8044" w14:textId="77777777" w:rsidR="00F969BB" w:rsidRPr="00805C86" w:rsidRDefault="00F969BB" w:rsidP="008E381D">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15 4</w:t>
            </w:r>
            <w:r>
              <w:rPr>
                <w:rFonts w:ascii="Times New Roman" w:hAnsi="Times New Roman" w:cs="Times New Roman"/>
                <w:color w:val="000000"/>
                <w:sz w:val="16"/>
                <w:szCs w:val="16"/>
              </w:rPr>
              <w:t>45 7</w:t>
            </w:r>
            <w:r w:rsidRPr="00805C86">
              <w:rPr>
                <w:rFonts w:ascii="Times New Roman" w:hAnsi="Times New Roman" w:cs="Times New Roman"/>
                <w:color w:val="000000"/>
                <w:sz w:val="16"/>
                <w:szCs w:val="16"/>
              </w:rPr>
              <w:t>00,00</w:t>
            </w:r>
          </w:p>
        </w:tc>
        <w:tc>
          <w:tcPr>
            <w:tcW w:w="1134" w:type="dxa"/>
            <w:tcBorders>
              <w:top w:val="nil"/>
              <w:left w:val="nil"/>
              <w:bottom w:val="single" w:sz="4" w:space="0" w:color="auto"/>
              <w:right w:val="single" w:sz="4" w:space="0" w:color="auto"/>
            </w:tcBorders>
            <w:shd w:val="clear" w:color="auto" w:fill="E2EFD9" w:themeFill="accent6" w:themeFillTint="33"/>
            <w:hideMark/>
          </w:tcPr>
          <w:p w14:paraId="31D7B015" w14:textId="77777777" w:rsidR="00F969BB" w:rsidRPr="00805C86" w:rsidRDefault="00F969BB" w:rsidP="00805C86">
            <w:pPr>
              <w:ind w:right="-24"/>
              <w:rPr>
                <w:rFonts w:ascii="Times New Roman" w:hAnsi="Times New Roman" w:cs="Times New Roman"/>
                <w:color w:val="000000"/>
                <w:sz w:val="16"/>
                <w:szCs w:val="16"/>
              </w:rPr>
            </w:pPr>
            <w:r>
              <w:rPr>
                <w:rFonts w:ascii="Times New Roman" w:hAnsi="Times New Roman" w:cs="Times New Roman"/>
                <w:color w:val="000000"/>
                <w:sz w:val="16"/>
                <w:szCs w:val="16"/>
              </w:rPr>
              <w:t>15 390 000,00</w:t>
            </w:r>
          </w:p>
        </w:tc>
        <w:tc>
          <w:tcPr>
            <w:tcW w:w="1275" w:type="dxa"/>
            <w:tcBorders>
              <w:top w:val="nil"/>
              <w:left w:val="nil"/>
              <w:bottom w:val="single" w:sz="4" w:space="0" w:color="auto"/>
              <w:right w:val="single" w:sz="4" w:space="0" w:color="auto"/>
            </w:tcBorders>
            <w:shd w:val="clear" w:color="auto" w:fill="auto"/>
            <w:hideMark/>
          </w:tcPr>
          <w:p w14:paraId="3A8AE760" w14:textId="77777777" w:rsidR="00F969BB" w:rsidRPr="00805C86" w:rsidRDefault="00F969BB"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193" w:type="dxa"/>
            <w:tcBorders>
              <w:top w:val="nil"/>
              <w:left w:val="nil"/>
              <w:bottom w:val="single" w:sz="4" w:space="0" w:color="auto"/>
              <w:right w:val="single" w:sz="4" w:space="0" w:color="auto"/>
            </w:tcBorders>
          </w:tcPr>
          <w:p w14:paraId="7DDB2E3B" w14:textId="77777777" w:rsidR="00F969BB" w:rsidRDefault="00F969BB">
            <w:r w:rsidRPr="00E23CCF">
              <w:rPr>
                <w:rFonts w:ascii="Times New Roman" w:hAnsi="Times New Roman" w:cs="Times New Roman"/>
                <w:color w:val="000000"/>
                <w:sz w:val="16"/>
                <w:szCs w:val="16"/>
              </w:rPr>
              <w:t>0,00</w:t>
            </w:r>
          </w:p>
        </w:tc>
        <w:tc>
          <w:tcPr>
            <w:tcW w:w="1193" w:type="dxa"/>
            <w:tcBorders>
              <w:top w:val="nil"/>
              <w:left w:val="nil"/>
              <w:bottom w:val="single" w:sz="4" w:space="0" w:color="auto"/>
              <w:right w:val="single" w:sz="4" w:space="0" w:color="auto"/>
            </w:tcBorders>
          </w:tcPr>
          <w:p w14:paraId="5C897DE6" w14:textId="77777777" w:rsidR="00F969BB" w:rsidRPr="00805C86" w:rsidRDefault="00F969BB" w:rsidP="00726A84">
            <w:pPr>
              <w:ind w:right="-24"/>
              <w:rPr>
                <w:rFonts w:ascii="Times New Roman" w:hAnsi="Times New Roman" w:cs="Times New Roman"/>
                <w:color w:val="000000"/>
                <w:sz w:val="16"/>
                <w:szCs w:val="16"/>
              </w:rPr>
            </w:pPr>
            <w:r>
              <w:rPr>
                <w:rFonts w:ascii="Times New Roman" w:hAnsi="Times New Roman" w:cs="Times New Roman"/>
                <w:color w:val="000000"/>
                <w:sz w:val="16"/>
                <w:szCs w:val="16"/>
              </w:rPr>
              <w:t>30 835 700,00</w:t>
            </w:r>
          </w:p>
        </w:tc>
      </w:tr>
      <w:tr w:rsidR="00F969BB" w:rsidRPr="003B7DB8" w14:paraId="2DDD149A" w14:textId="77777777" w:rsidTr="008032F1">
        <w:trPr>
          <w:trHeight w:val="630"/>
        </w:trPr>
        <w:tc>
          <w:tcPr>
            <w:tcW w:w="817" w:type="dxa"/>
            <w:vMerge/>
            <w:tcBorders>
              <w:top w:val="nil"/>
              <w:left w:val="single" w:sz="4" w:space="0" w:color="auto"/>
              <w:bottom w:val="single" w:sz="4" w:space="0" w:color="auto"/>
              <w:right w:val="single" w:sz="4" w:space="0" w:color="auto"/>
            </w:tcBorders>
            <w:vAlign w:val="center"/>
            <w:hideMark/>
          </w:tcPr>
          <w:p w14:paraId="71431BAF" w14:textId="77777777" w:rsidR="00F969BB" w:rsidRPr="003B7DB8" w:rsidRDefault="00F969BB" w:rsidP="00FB0266">
            <w:pPr>
              <w:widowControl/>
              <w:suppressAutoHyphens w:val="0"/>
              <w:rPr>
                <w:rFonts w:ascii="Times New Roman" w:eastAsia="Times New Roman" w:hAnsi="Times New Roman" w:cs="Times New Roman"/>
                <w:color w:val="000000"/>
                <w:kern w:val="0"/>
                <w:lang w:eastAsia="ru-RU" w:bidi="ar-SA"/>
              </w:rPr>
            </w:pPr>
          </w:p>
        </w:tc>
        <w:tc>
          <w:tcPr>
            <w:tcW w:w="1873" w:type="dxa"/>
            <w:vMerge/>
            <w:tcBorders>
              <w:top w:val="nil"/>
              <w:left w:val="single" w:sz="4" w:space="0" w:color="auto"/>
              <w:bottom w:val="single" w:sz="4" w:space="0" w:color="auto"/>
              <w:right w:val="single" w:sz="4" w:space="0" w:color="auto"/>
            </w:tcBorders>
            <w:vAlign w:val="center"/>
            <w:hideMark/>
          </w:tcPr>
          <w:p w14:paraId="3689F718" w14:textId="77777777" w:rsidR="00F969BB" w:rsidRPr="003B7DB8" w:rsidRDefault="00F969BB" w:rsidP="00FB0266">
            <w:pPr>
              <w:widowControl/>
              <w:suppressAutoHyphens w:val="0"/>
              <w:rPr>
                <w:rFonts w:ascii="Times New Roman" w:eastAsia="Times New Roman" w:hAnsi="Times New Roman" w:cs="Times New Roman"/>
                <w:color w:val="000000"/>
                <w:kern w:val="0"/>
                <w:lang w:eastAsia="ru-RU" w:bidi="ar-SA"/>
              </w:rPr>
            </w:pPr>
          </w:p>
        </w:tc>
        <w:tc>
          <w:tcPr>
            <w:tcW w:w="4081" w:type="dxa"/>
            <w:vMerge/>
            <w:tcBorders>
              <w:top w:val="nil"/>
              <w:left w:val="single" w:sz="4" w:space="0" w:color="auto"/>
              <w:bottom w:val="single" w:sz="4" w:space="0" w:color="auto"/>
              <w:right w:val="single" w:sz="4" w:space="0" w:color="auto"/>
            </w:tcBorders>
            <w:vAlign w:val="center"/>
            <w:hideMark/>
          </w:tcPr>
          <w:p w14:paraId="65D92A8F" w14:textId="77777777" w:rsidR="00F969BB" w:rsidRPr="003B7DB8" w:rsidRDefault="00F969BB" w:rsidP="00FB0266">
            <w:pPr>
              <w:widowControl/>
              <w:suppressAutoHyphens w:val="0"/>
              <w:rPr>
                <w:rFonts w:ascii="Times New Roman" w:eastAsia="Times New Roman" w:hAnsi="Times New Roman" w:cs="Times New Roman"/>
                <w:color w:val="000000"/>
                <w:kern w:val="0"/>
                <w:lang w:eastAsia="ru-RU" w:bidi="ar-SA"/>
              </w:rPr>
            </w:pPr>
          </w:p>
        </w:tc>
        <w:tc>
          <w:tcPr>
            <w:tcW w:w="1926" w:type="dxa"/>
            <w:tcBorders>
              <w:top w:val="nil"/>
              <w:left w:val="nil"/>
              <w:bottom w:val="single" w:sz="4" w:space="0" w:color="auto"/>
              <w:right w:val="single" w:sz="4" w:space="0" w:color="auto"/>
            </w:tcBorders>
            <w:shd w:val="clear" w:color="auto" w:fill="auto"/>
            <w:hideMark/>
          </w:tcPr>
          <w:p w14:paraId="57429DCB" w14:textId="77777777" w:rsidR="00F969BB" w:rsidRPr="003B7DB8" w:rsidRDefault="00F969BB" w:rsidP="00FB0266">
            <w:pPr>
              <w:widowControl/>
              <w:suppressAutoHyphens w:val="0"/>
              <w:jc w:val="center"/>
              <w:rPr>
                <w:rFonts w:ascii="Times New Roman" w:eastAsia="Times New Roman" w:hAnsi="Times New Roman" w:cs="Times New Roman"/>
                <w:color w:val="000000"/>
                <w:kern w:val="0"/>
                <w:lang w:eastAsia="ru-RU" w:bidi="ar-SA"/>
              </w:rPr>
            </w:pPr>
            <w:r>
              <w:rPr>
                <w:rFonts w:ascii="Times New Roman" w:eastAsia="Times New Roman" w:hAnsi="Times New Roman" w:cs="Times New Roman"/>
                <w:color w:val="000000"/>
                <w:kern w:val="0"/>
                <w:lang w:eastAsia="ru-RU" w:bidi="ar-SA"/>
              </w:rPr>
              <w:t>Федеральный бюджет</w:t>
            </w:r>
          </w:p>
        </w:tc>
        <w:tc>
          <w:tcPr>
            <w:tcW w:w="1134" w:type="dxa"/>
            <w:tcBorders>
              <w:top w:val="nil"/>
              <w:left w:val="nil"/>
              <w:bottom w:val="single" w:sz="4" w:space="0" w:color="auto"/>
              <w:right w:val="single" w:sz="4" w:space="0" w:color="auto"/>
            </w:tcBorders>
            <w:shd w:val="clear" w:color="auto" w:fill="auto"/>
            <w:hideMark/>
          </w:tcPr>
          <w:p w14:paraId="31AC5987" w14:textId="77777777" w:rsidR="00F969BB" w:rsidRPr="00805C86" w:rsidRDefault="00F969BB"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auto" w:fill="E2EFD9" w:themeFill="accent6" w:themeFillTint="33"/>
            <w:hideMark/>
          </w:tcPr>
          <w:p w14:paraId="3BF34F48" w14:textId="77777777" w:rsidR="00F969BB" w:rsidRPr="00805C86" w:rsidRDefault="00F969BB"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auto" w:fill="auto"/>
            <w:hideMark/>
          </w:tcPr>
          <w:p w14:paraId="003562B0" w14:textId="77777777" w:rsidR="00F969BB" w:rsidRPr="00805C86" w:rsidRDefault="00F969BB"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193" w:type="dxa"/>
            <w:tcBorders>
              <w:top w:val="nil"/>
              <w:left w:val="nil"/>
              <w:bottom w:val="single" w:sz="4" w:space="0" w:color="auto"/>
              <w:right w:val="single" w:sz="4" w:space="0" w:color="auto"/>
            </w:tcBorders>
          </w:tcPr>
          <w:p w14:paraId="1B17B223" w14:textId="77777777" w:rsidR="00F969BB" w:rsidRDefault="00F969BB">
            <w:r w:rsidRPr="00E23CCF">
              <w:rPr>
                <w:rFonts w:ascii="Times New Roman" w:hAnsi="Times New Roman" w:cs="Times New Roman"/>
                <w:color w:val="000000"/>
                <w:sz w:val="16"/>
                <w:szCs w:val="16"/>
              </w:rPr>
              <w:t>0,00</w:t>
            </w:r>
          </w:p>
        </w:tc>
        <w:tc>
          <w:tcPr>
            <w:tcW w:w="1193" w:type="dxa"/>
            <w:tcBorders>
              <w:top w:val="nil"/>
              <w:left w:val="nil"/>
              <w:bottom w:val="single" w:sz="4" w:space="0" w:color="auto"/>
              <w:right w:val="single" w:sz="4" w:space="0" w:color="auto"/>
            </w:tcBorders>
          </w:tcPr>
          <w:p w14:paraId="7719A508" w14:textId="77777777" w:rsidR="00F969BB" w:rsidRPr="00805C86" w:rsidRDefault="00F969BB" w:rsidP="00726A84">
            <w:pPr>
              <w:ind w:right="-24"/>
              <w:rPr>
                <w:rFonts w:ascii="Times New Roman" w:hAnsi="Times New Roman" w:cs="Times New Roman"/>
                <w:color w:val="000000"/>
                <w:sz w:val="16"/>
                <w:szCs w:val="16"/>
              </w:rPr>
            </w:pPr>
            <w:r>
              <w:rPr>
                <w:rFonts w:ascii="Times New Roman" w:hAnsi="Times New Roman" w:cs="Times New Roman"/>
                <w:color w:val="000000"/>
                <w:sz w:val="16"/>
                <w:szCs w:val="16"/>
              </w:rPr>
              <w:t>0,00</w:t>
            </w:r>
          </w:p>
        </w:tc>
      </w:tr>
      <w:tr w:rsidR="00F969BB" w:rsidRPr="003B7DB8" w14:paraId="52CD7634" w14:textId="77777777" w:rsidTr="008032F1">
        <w:trPr>
          <w:trHeight w:val="630"/>
        </w:trPr>
        <w:tc>
          <w:tcPr>
            <w:tcW w:w="817" w:type="dxa"/>
            <w:vMerge/>
            <w:tcBorders>
              <w:top w:val="nil"/>
              <w:left w:val="single" w:sz="4" w:space="0" w:color="auto"/>
              <w:bottom w:val="single" w:sz="4" w:space="0" w:color="auto"/>
              <w:right w:val="single" w:sz="4" w:space="0" w:color="auto"/>
            </w:tcBorders>
            <w:vAlign w:val="center"/>
            <w:hideMark/>
          </w:tcPr>
          <w:p w14:paraId="156C129E" w14:textId="77777777" w:rsidR="00F969BB" w:rsidRPr="003B7DB8" w:rsidRDefault="00F969BB" w:rsidP="00FB0266">
            <w:pPr>
              <w:widowControl/>
              <w:suppressAutoHyphens w:val="0"/>
              <w:rPr>
                <w:rFonts w:ascii="Times New Roman" w:eastAsia="Times New Roman" w:hAnsi="Times New Roman" w:cs="Times New Roman"/>
                <w:color w:val="000000"/>
                <w:kern w:val="0"/>
                <w:lang w:eastAsia="ru-RU" w:bidi="ar-SA"/>
              </w:rPr>
            </w:pPr>
          </w:p>
        </w:tc>
        <w:tc>
          <w:tcPr>
            <w:tcW w:w="1873" w:type="dxa"/>
            <w:vMerge/>
            <w:tcBorders>
              <w:top w:val="nil"/>
              <w:left w:val="single" w:sz="4" w:space="0" w:color="auto"/>
              <w:bottom w:val="single" w:sz="4" w:space="0" w:color="auto"/>
              <w:right w:val="single" w:sz="4" w:space="0" w:color="auto"/>
            </w:tcBorders>
            <w:vAlign w:val="center"/>
            <w:hideMark/>
          </w:tcPr>
          <w:p w14:paraId="6E12F37D" w14:textId="77777777" w:rsidR="00F969BB" w:rsidRPr="003B7DB8" w:rsidRDefault="00F969BB" w:rsidP="00FB0266">
            <w:pPr>
              <w:widowControl/>
              <w:suppressAutoHyphens w:val="0"/>
              <w:rPr>
                <w:rFonts w:ascii="Times New Roman" w:eastAsia="Times New Roman" w:hAnsi="Times New Roman" w:cs="Times New Roman"/>
                <w:color w:val="000000"/>
                <w:kern w:val="0"/>
                <w:lang w:eastAsia="ru-RU" w:bidi="ar-SA"/>
              </w:rPr>
            </w:pPr>
          </w:p>
        </w:tc>
        <w:tc>
          <w:tcPr>
            <w:tcW w:w="4081" w:type="dxa"/>
            <w:vMerge/>
            <w:tcBorders>
              <w:top w:val="nil"/>
              <w:left w:val="single" w:sz="4" w:space="0" w:color="auto"/>
              <w:bottom w:val="single" w:sz="4" w:space="0" w:color="auto"/>
              <w:right w:val="single" w:sz="4" w:space="0" w:color="auto"/>
            </w:tcBorders>
            <w:vAlign w:val="center"/>
            <w:hideMark/>
          </w:tcPr>
          <w:p w14:paraId="6813F62C" w14:textId="77777777" w:rsidR="00F969BB" w:rsidRPr="003B7DB8" w:rsidRDefault="00F969BB" w:rsidP="00FB0266">
            <w:pPr>
              <w:widowControl/>
              <w:suppressAutoHyphens w:val="0"/>
              <w:rPr>
                <w:rFonts w:ascii="Times New Roman" w:eastAsia="Times New Roman" w:hAnsi="Times New Roman" w:cs="Times New Roman"/>
                <w:color w:val="000000"/>
                <w:kern w:val="0"/>
                <w:lang w:eastAsia="ru-RU" w:bidi="ar-SA"/>
              </w:rPr>
            </w:pPr>
          </w:p>
        </w:tc>
        <w:tc>
          <w:tcPr>
            <w:tcW w:w="1926" w:type="dxa"/>
            <w:tcBorders>
              <w:top w:val="nil"/>
              <w:left w:val="nil"/>
              <w:bottom w:val="single" w:sz="4" w:space="0" w:color="auto"/>
              <w:right w:val="single" w:sz="4" w:space="0" w:color="auto"/>
            </w:tcBorders>
            <w:shd w:val="clear" w:color="auto" w:fill="auto"/>
            <w:hideMark/>
          </w:tcPr>
          <w:p w14:paraId="60D7E840" w14:textId="77777777" w:rsidR="00F969BB" w:rsidRPr="003B7DB8" w:rsidRDefault="00F969BB" w:rsidP="00FB0266">
            <w:pPr>
              <w:widowControl/>
              <w:suppressAutoHyphens w:val="0"/>
              <w:jc w:val="center"/>
              <w:rPr>
                <w:rFonts w:ascii="Times New Roman" w:eastAsia="Times New Roman" w:hAnsi="Times New Roman" w:cs="Times New Roman"/>
                <w:color w:val="000000"/>
                <w:kern w:val="0"/>
                <w:lang w:eastAsia="ru-RU" w:bidi="ar-SA"/>
              </w:rPr>
            </w:pPr>
            <w:r>
              <w:rPr>
                <w:rFonts w:ascii="Times New Roman" w:eastAsia="Times New Roman" w:hAnsi="Times New Roman" w:cs="Times New Roman"/>
                <w:color w:val="000000"/>
                <w:kern w:val="0"/>
                <w:lang w:eastAsia="ru-RU" w:bidi="ar-SA"/>
              </w:rPr>
              <w:t>Областной бюджет</w:t>
            </w:r>
          </w:p>
        </w:tc>
        <w:tc>
          <w:tcPr>
            <w:tcW w:w="1134" w:type="dxa"/>
            <w:tcBorders>
              <w:top w:val="nil"/>
              <w:left w:val="nil"/>
              <w:bottom w:val="single" w:sz="4" w:space="0" w:color="auto"/>
              <w:right w:val="single" w:sz="4" w:space="0" w:color="auto"/>
            </w:tcBorders>
            <w:shd w:val="clear" w:color="auto" w:fill="auto"/>
            <w:hideMark/>
          </w:tcPr>
          <w:p w14:paraId="55F5B92A" w14:textId="77777777" w:rsidR="00F969BB" w:rsidRPr="00805C86" w:rsidRDefault="00F969BB" w:rsidP="00B81FE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15 4</w:t>
            </w:r>
            <w:r>
              <w:rPr>
                <w:rFonts w:ascii="Times New Roman" w:hAnsi="Times New Roman" w:cs="Times New Roman"/>
                <w:color w:val="000000"/>
                <w:sz w:val="16"/>
                <w:szCs w:val="16"/>
              </w:rPr>
              <w:t>30 2</w:t>
            </w:r>
            <w:r w:rsidRPr="00805C86">
              <w:rPr>
                <w:rFonts w:ascii="Times New Roman" w:hAnsi="Times New Roman" w:cs="Times New Roman"/>
                <w:color w:val="000000"/>
                <w:sz w:val="16"/>
                <w:szCs w:val="16"/>
              </w:rPr>
              <w:t>00,00</w:t>
            </w:r>
          </w:p>
        </w:tc>
        <w:tc>
          <w:tcPr>
            <w:tcW w:w="1134" w:type="dxa"/>
            <w:tcBorders>
              <w:top w:val="nil"/>
              <w:left w:val="nil"/>
              <w:bottom w:val="single" w:sz="4" w:space="0" w:color="auto"/>
              <w:right w:val="single" w:sz="4" w:space="0" w:color="auto"/>
            </w:tcBorders>
            <w:shd w:val="clear" w:color="auto" w:fill="E2EFD9" w:themeFill="accent6" w:themeFillTint="33"/>
            <w:hideMark/>
          </w:tcPr>
          <w:p w14:paraId="4ECD58E6" w14:textId="77777777" w:rsidR="00F969BB" w:rsidRPr="00805C86" w:rsidRDefault="00F969BB" w:rsidP="00805C86">
            <w:pPr>
              <w:ind w:right="-24"/>
              <w:rPr>
                <w:rFonts w:ascii="Times New Roman" w:hAnsi="Times New Roman" w:cs="Times New Roman"/>
                <w:color w:val="000000"/>
                <w:sz w:val="16"/>
                <w:szCs w:val="16"/>
              </w:rPr>
            </w:pPr>
            <w:r>
              <w:rPr>
                <w:rFonts w:ascii="Times New Roman" w:hAnsi="Times New Roman" w:cs="Times New Roman"/>
                <w:color w:val="000000"/>
                <w:sz w:val="16"/>
                <w:szCs w:val="16"/>
              </w:rPr>
              <w:t>15 373 000,00</w:t>
            </w:r>
          </w:p>
        </w:tc>
        <w:tc>
          <w:tcPr>
            <w:tcW w:w="1275" w:type="dxa"/>
            <w:tcBorders>
              <w:top w:val="nil"/>
              <w:left w:val="nil"/>
              <w:bottom w:val="single" w:sz="4" w:space="0" w:color="auto"/>
              <w:right w:val="single" w:sz="4" w:space="0" w:color="auto"/>
            </w:tcBorders>
            <w:shd w:val="clear" w:color="auto" w:fill="auto"/>
            <w:hideMark/>
          </w:tcPr>
          <w:p w14:paraId="36D844D3" w14:textId="77777777" w:rsidR="00F969BB" w:rsidRPr="00805C86" w:rsidRDefault="00F969BB"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193" w:type="dxa"/>
            <w:tcBorders>
              <w:top w:val="nil"/>
              <w:left w:val="nil"/>
              <w:bottom w:val="single" w:sz="4" w:space="0" w:color="auto"/>
              <w:right w:val="single" w:sz="4" w:space="0" w:color="auto"/>
            </w:tcBorders>
          </w:tcPr>
          <w:p w14:paraId="21D52141" w14:textId="77777777" w:rsidR="00F969BB" w:rsidRDefault="00F969BB">
            <w:r w:rsidRPr="00E23CCF">
              <w:rPr>
                <w:rFonts w:ascii="Times New Roman" w:hAnsi="Times New Roman" w:cs="Times New Roman"/>
                <w:color w:val="000000"/>
                <w:sz w:val="16"/>
                <w:szCs w:val="16"/>
              </w:rPr>
              <w:t>0,00</w:t>
            </w:r>
          </w:p>
        </w:tc>
        <w:tc>
          <w:tcPr>
            <w:tcW w:w="1193" w:type="dxa"/>
            <w:tcBorders>
              <w:top w:val="nil"/>
              <w:left w:val="nil"/>
              <w:bottom w:val="single" w:sz="4" w:space="0" w:color="auto"/>
              <w:right w:val="single" w:sz="4" w:space="0" w:color="auto"/>
            </w:tcBorders>
          </w:tcPr>
          <w:p w14:paraId="086982D9" w14:textId="77777777" w:rsidR="00F969BB" w:rsidRPr="00805C86" w:rsidRDefault="00F969BB" w:rsidP="00726A84">
            <w:pPr>
              <w:ind w:right="-24"/>
              <w:rPr>
                <w:rFonts w:ascii="Times New Roman" w:hAnsi="Times New Roman" w:cs="Times New Roman"/>
                <w:color w:val="000000"/>
                <w:sz w:val="16"/>
                <w:szCs w:val="16"/>
              </w:rPr>
            </w:pPr>
            <w:r>
              <w:rPr>
                <w:rFonts w:ascii="Times New Roman" w:hAnsi="Times New Roman" w:cs="Times New Roman"/>
                <w:color w:val="000000"/>
                <w:sz w:val="16"/>
                <w:szCs w:val="16"/>
              </w:rPr>
              <w:t>30 803 200,00</w:t>
            </w:r>
          </w:p>
        </w:tc>
      </w:tr>
      <w:tr w:rsidR="00F969BB" w:rsidRPr="003B7DB8" w14:paraId="24BE3E8F" w14:textId="77777777" w:rsidTr="008032F1">
        <w:trPr>
          <w:trHeight w:val="630"/>
        </w:trPr>
        <w:tc>
          <w:tcPr>
            <w:tcW w:w="817" w:type="dxa"/>
            <w:vMerge/>
            <w:tcBorders>
              <w:top w:val="nil"/>
              <w:left w:val="single" w:sz="4" w:space="0" w:color="auto"/>
              <w:bottom w:val="single" w:sz="4" w:space="0" w:color="auto"/>
              <w:right w:val="single" w:sz="4" w:space="0" w:color="auto"/>
            </w:tcBorders>
            <w:vAlign w:val="center"/>
            <w:hideMark/>
          </w:tcPr>
          <w:p w14:paraId="2F3C8BA6" w14:textId="77777777" w:rsidR="00F969BB" w:rsidRPr="003B7DB8" w:rsidRDefault="00F969BB" w:rsidP="00FB0266">
            <w:pPr>
              <w:widowControl/>
              <w:suppressAutoHyphens w:val="0"/>
              <w:rPr>
                <w:rFonts w:ascii="Times New Roman" w:eastAsia="Times New Roman" w:hAnsi="Times New Roman" w:cs="Times New Roman"/>
                <w:color w:val="000000"/>
                <w:kern w:val="0"/>
                <w:lang w:eastAsia="ru-RU" w:bidi="ar-SA"/>
              </w:rPr>
            </w:pPr>
          </w:p>
        </w:tc>
        <w:tc>
          <w:tcPr>
            <w:tcW w:w="1873" w:type="dxa"/>
            <w:vMerge/>
            <w:tcBorders>
              <w:top w:val="nil"/>
              <w:left w:val="single" w:sz="4" w:space="0" w:color="auto"/>
              <w:bottom w:val="single" w:sz="4" w:space="0" w:color="auto"/>
              <w:right w:val="single" w:sz="4" w:space="0" w:color="auto"/>
            </w:tcBorders>
            <w:vAlign w:val="center"/>
            <w:hideMark/>
          </w:tcPr>
          <w:p w14:paraId="40C62237" w14:textId="77777777" w:rsidR="00F969BB" w:rsidRPr="003B7DB8" w:rsidRDefault="00F969BB" w:rsidP="00FB0266">
            <w:pPr>
              <w:widowControl/>
              <w:suppressAutoHyphens w:val="0"/>
              <w:rPr>
                <w:rFonts w:ascii="Times New Roman" w:eastAsia="Times New Roman" w:hAnsi="Times New Roman" w:cs="Times New Roman"/>
                <w:color w:val="000000"/>
                <w:kern w:val="0"/>
                <w:lang w:eastAsia="ru-RU" w:bidi="ar-SA"/>
              </w:rPr>
            </w:pPr>
          </w:p>
        </w:tc>
        <w:tc>
          <w:tcPr>
            <w:tcW w:w="4081" w:type="dxa"/>
            <w:vMerge/>
            <w:tcBorders>
              <w:top w:val="nil"/>
              <w:left w:val="single" w:sz="4" w:space="0" w:color="auto"/>
              <w:bottom w:val="single" w:sz="4" w:space="0" w:color="auto"/>
              <w:right w:val="single" w:sz="4" w:space="0" w:color="auto"/>
            </w:tcBorders>
            <w:vAlign w:val="center"/>
            <w:hideMark/>
          </w:tcPr>
          <w:p w14:paraId="0C1B79B1" w14:textId="77777777" w:rsidR="00F969BB" w:rsidRPr="003B7DB8" w:rsidRDefault="00F969BB" w:rsidP="00FB0266">
            <w:pPr>
              <w:widowControl/>
              <w:suppressAutoHyphens w:val="0"/>
              <w:rPr>
                <w:rFonts w:ascii="Times New Roman" w:eastAsia="Times New Roman" w:hAnsi="Times New Roman" w:cs="Times New Roman"/>
                <w:color w:val="000000"/>
                <w:kern w:val="0"/>
                <w:lang w:eastAsia="ru-RU" w:bidi="ar-SA"/>
              </w:rPr>
            </w:pPr>
          </w:p>
        </w:tc>
        <w:tc>
          <w:tcPr>
            <w:tcW w:w="1926" w:type="dxa"/>
            <w:tcBorders>
              <w:top w:val="nil"/>
              <w:left w:val="nil"/>
              <w:bottom w:val="single" w:sz="4" w:space="0" w:color="auto"/>
              <w:right w:val="single" w:sz="4" w:space="0" w:color="auto"/>
            </w:tcBorders>
            <w:shd w:val="clear" w:color="auto" w:fill="auto"/>
            <w:hideMark/>
          </w:tcPr>
          <w:p w14:paraId="15182962" w14:textId="77777777" w:rsidR="00F969BB" w:rsidRPr="003B7DB8" w:rsidRDefault="00F969BB" w:rsidP="00FB0266">
            <w:pPr>
              <w:widowControl/>
              <w:suppressAutoHyphens w:val="0"/>
              <w:jc w:val="center"/>
              <w:rPr>
                <w:rFonts w:ascii="Times New Roman" w:eastAsia="Times New Roman" w:hAnsi="Times New Roman" w:cs="Times New Roman"/>
                <w:color w:val="000000"/>
                <w:kern w:val="0"/>
                <w:lang w:eastAsia="ru-RU" w:bidi="ar-SA"/>
              </w:rPr>
            </w:pPr>
            <w:r>
              <w:rPr>
                <w:rFonts w:ascii="Times New Roman" w:eastAsia="Times New Roman" w:hAnsi="Times New Roman" w:cs="Times New Roman"/>
                <w:color w:val="000000"/>
                <w:kern w:val="0"/>
                <w:lang w:eastAsia="ru-RU" w:bidi="ar-SA"/>
              </w:rPr>
              <w:t>Местный бюджет</w:t>
            </w:r>
          </w:p>
        </w:tc>
        <w:tc>
          <w:tcPr>
            <w:tcW w:w="1134" w:type="dxa"/>
            <w:tcBorders>
              <w:top w:val="nil"/>
              <w:left w:val="nil"/>
              <w:bottom w:val="single" w:sz="4" w:space="0" w:color="auto"/>
              <w:right w:val="single" w:sz="4" w:space="0" w:color="auto"/>
            </w:tcBorders>
            <w:shd w:val="clear" w:color="auto" w:fill="auto"/>
            <w:hideMark/>
          </w:tcPr>
          <w:p w14:paraId="5AF86346" w14:textId="77777777" w:rsidR="00F969BB" w:rsidRPr="00805C86" w:rsidRDefault="00F969BB"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15 500,00</w:t>
            </w:r>
          </w:p>
        </w:tc>
        <w:tc>
          <w:tcPr>
            <w:tcW w:w="1134" w:type="dxa"/>
            <w:tcBorders>
              <w:top w:val="nil"/>
              <w:left w:val="nil"/>
              <w:bottom w:val="single" w:sz="4" w:space="0" w:color="auto"/>
              <w:right w:val="single" w:sz="4" w:space="0" w:color="auto"/>
            </w:tcBorders>
            <w:shd w:val="clear" w:color="auto" w:fill="E2EFD9" w:themeFill="accent6" w:themeFillTint="33"/>
            <w:hideMark/>
          </w:tcPr>
          <w:p w14:paraId="060569FF" w14:textId="77777777" w:rsidR="00F969BB" w:rsidRPr="00805C86" w:rsidRDefault="00F969BB" w:rsidP="00805C86">
            <w:pPr>
              <w:ind w:right="-24"/>
              <w:rPr>
                <w:rFonts w:ascii="Times New Roman" w:hAnsi="Times New Roman" w:cs="Times New Roman"/>
                <w:color w:val="000000"/>
                <w:sz w:val="16"/>
                <w:szCs w:val="16"/>
              </w:rPr>
            </w:pPr>
            <w:r>
              <w:rPr>
                <w:rFonts w:ascii="Times New Roman" w:hAnsi="Times New Roman" w:cs="Times New Roman"/>
                <w:color w:val="000000"/>
                <w:sz w:val="16"/>
                <w:szCs w:val="16"/>
              </w:rPr>
              <w:t>17 000,00</w:t>
            </w:r>
          </w:p>
        </w:tc>
        <w:tc>
          <w:tcPr>
            <w:tcW w:w="1275" w:type="dxa"/>
            <w:tcBorders>
              <w:top w:val="nil"/>
              <w:left w:val="nil"/>
              <w:bottom w:val="single" w:sz="4" w:space="0" w:color="auto"/>
              <w:right w:val="single" w:sz="4" w:space="0" w:color="auto"/>
            </w:tcBorders>
            <w:shd w:val="clear" w:color="auto" w:fill="auto"/>
            <w:hideMark/>
          </w:tcPr>
          <w:p w14:paraId="18C00EE4" w14:textId="77777777" w:rsidR="00F969BB" w:rsidRPr="00805C86" w:rsidRDefault="00F969BB"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193" w:type="dxa"/>
            <w:tcBorders>
              <w:top w:val="nil"/>
              <w:left w:val="nil"/>
              <w:bottom w:val="single" w:sz="4" w:space="0" w:color="auto"/>
              <w:right w:val="single" w:sz="4" w:space="0" w:color="auto"/>
            </w:tcBorders>
          </w:tcPr>
          <w:p w14:paraId="1B07FD99" w14:textId="77777777" w:rsidR="00F969BB" w:rsidRDefault="00F969BB">
            <w:r w:rsidRPr="00E23CCF">
              <w:rPr>
                <w:rFonts w:ascii="Times New Roman" w:hAnsi="Times New Roman" w:cs="Times New Roman"/>
                <w:color w:val="000000"/>
                <w:sz w:val="16"/>
                <w:szCs w:val="16"/>
              </w:rPr>
              <w:t>0,00</w:t>
            </w:r>
          </w:p>
        </w:tc>
        <w:tc>
          <w:tcPr>
            <w:tcW w:w="1193" w:type="dxa"/>
            <w:tcBorders>
              <w:top w:val="nil"/>
              <w:left w:val="nil"/>
              <w:bottom w:val="single" w:sz="4" w:space="0" w:color="auto"/>
              <w:right w:val="single" w:sz="4" w:space="0" w:color="auto"/>
            </w:tcBorders>
          </w:tcPr>
          <w:p w14:paraId="1C9895F9" w14:textId="77777777" w:rsidR="00F969BB" w:rsidRPr="00805C86" w:rsidRDefault="00F969BB" w:rsidP="00726A84">
            <w:pPr>
              <w:ind w:right="-24"/>
              <w:rPr>
                <w:rFonts w:ascii="Times New Roman" w:hAnsi="Times New Roman" w:cs="Times New Roman"/>
                <w:color w:val="000000"/>
                <w:sz w:val="16"/>
                <w:szCs w:val="16"/>
              </w:rPr>
            </w:pPr>
            <w:r>
              <w:rPr>
                <w:rFonts w:ascii="Times New Roman" w:hAnsi="Times New Roman" w:cs="Times New Roman"/>
                <w:color w:val="000000"/>
                <w:sz w:val="16"/>
                <w:szCs w:val="16"/>
              </w:rPr>
              <w:t>32 500,00</w:t>
            </w:r>
          </w:p>
        </w:tc>
      </w:tr>
      <w:tr w:rsidR="00646D3C" w:rsidRPr="003B7DB8" w14:paraId="113035F8" w14:textId="77777777" w:rsidTr="008032F1">
        <w:trPr>
          <w:trHeight w:val="630"/>
        </w:trPr>
        <w:tc>
          <w:tcPr>
            <w:tcW w:w="817" w:type="dxa"/>
            <w:vMerge/>
            <w:tcBorders>
              <w:top w:val="nil"/>
              <w:left w:val="single" w:sz="4" w:space="0" w:color="auto"/>
              <w:bottom w:val="single" w:sz="4" w:space="0" w:color="auto"/>
              <w:right w:val="single" w:sz="4" w:space="0" w:color="auto"/>
            </w:tcBorders>
            <w:vAlign w:val="center"/>
            <w:hideMark/>
          </w:tcPr>
          <w:p w14:paraId="3172CA45" w14:textId="77777777" w:rsidR="00646D3C" w:rsidRPr="003B7DB8" w:rsidRDefault="00646D3C" w:rsidP="00FB0266">
            <w:pPr>
              <w:widowControl/>
              <w:suppressAutoHyphens w:val="0"/>
              <w:rPr>
                <w:rFonts w:ascii="Times New Roman" w:eastAsia="Times New Roman" w:hAnsi="Times New Roman" w:cs="Times New Roman"/>
                <w:color w:val="000000"/>
                <w:kern w:val="0"/>
                <w:lang w:eastAsia="ru-RU" w:bidi="ar-SA"/>
              </w:rPr>
            </w:pPr>
          </w:p>
        </w:tc>
        <w:tc>
          <w:tcPr>
            <w:tcW w:w="1873" w:type="dxa"/>
            <w:vMerge/>
            <w:tcBorders>
              <w:top w:val="nil"/>
              <w:left w:val="single" w:sz="4" w:space="0" w:color="auto"/>
              <w:bottom w:val="single" w:sz="4" w:space="0" w:color="auto"/>
              <w:right w:val="single" w:sz="4" w:space="0" w:color="auto"/>
            </w:tcBorders>
            <w:vAlign w:val="center"/>
            <w:hideMark/>
          </w:tcPr>
          <w:p w14:paraId="1BC67623" w14:textId="77777777" w:rsidR="00646D3C" w:rsidRPr="003B7DB8" w:rsidRDefault="00646D3C" w:rsidP="00FB0266">
            <w:pPr>
              <w:widowControl/>
              <w:suppressAutoHyphens w:val="0"/>
              <w:rPr>
                <w:rFonts w:ascii="Times New Roman" w:eastAsia="Times New Roman" w:hAnsi="Times New Roman" w:cs="Times New Roman"/>
                <w:color w:val="000000"/>
                <w:kern w:val="0"/>
                <w:lang w:eastAsia="ru-RU" w:bidi="ar-SA"/>
              </w:rPr>
            </w:pPr>
          </w:p>
        </w:tc>
        <w:tc>
          <w:tcPr>
            <w:tcW w:w="4081" w:type="dxa"/>
            <w:vMerge/>
            <w:tcBorders>
              <w:top w:val="nil"/>
              <w:left w:val="single" w:sz="4" w:space="0" w:color="auto"/>
              <w:bottom w:val="single" w:sz="4" w:space="0" w:color="auto"/>
              <w:right w:val="single" w:sz="4" w:space="0" w:color="auto"/>
            </w:tcBorders>
            <w:vAlign w:val="center"/>
            <w:hideMark/>
          </w:tcPr>
          <w:p w14:paraId="27AED19E" w14:textId="77777777" w:rsidR="00646D3C" w:rsidRPr="003B7DB8" w:rsidRDefault="00646D3C" w:rsidP="00FB0266">
            <w:pPr>
              <w:widowControl/>
              <w:suppressAutoHyphens w:val="0"/>
              <w:rPr>
                <w:rFonts w:ascii="Times New Roman" w:eastAsia="Times New Roman" w:hAnsi="Times New Roman" w:cs="Times New Roman"/>
                <w:color w:val="000000"/>
                <w:kern w:val="0"/>
                <w:lang w:eastAsia="ru-RU" w:bidi="ar-SA"/>
              </w:rPr>
            </w:pPr>
          </w:p>
        </w:tc>
        <w:tc>
          <w:tcPr>
            <w:tcW w:w="1926" w:type="dxa"/>
            <w:tcBorders>
              <w:top w:val="nil"/>
              <w:left w:val="nil"/>
              <w:bottom w:val="single" w:sz="4" w:space="0" w:color="auto"/>
              <w:right w:val="single" w:sz="4" w:space="0" w:color="auto"/>
            </w:tcBorders>
            <w:shd w:val="clear" w:color="auto" w:fill="auto"/>
            <w:hideMark/>
          </w:tcPr>
          <w:p w14:paraId="78AC5703" w14:textId="77777777" w:rsidR="00646D3C" w:rsidRPr="003B7DB8" w:rsidRDefault="00646D3C" w:rsidP="00FB0266">
            <w:pPr>
              <w:widowControl/>
              <w:suppressAutoHyphens w:val="0"/>
              <w:jc w:val="center"/>
              <w:rPr>
                <w:rFonts w:ascii="Times New Roman" w:eastAsia="Times New Roman" w:hAnsi="Times New Roman" w:cs="Times New Roman"/>
                <w:color w:val="000000"/>
                <w:kern w:val="0"/>
                <w:lang w:eastAsia="ru-RU" w:bidi="ar-SA"/>
              </w:rPr>
            </w:pPr>
            <w:r>
              <w:rPr>
                <w:rFonts w:ascii="Times New Roman" w:eastAsia="Times New Roman" w:hAnsi="Times New Roman" w:cs="Times New Roman"/>
                <w:color w:val="000000"/>
                <w:kern w:val="0"/>
                <w:lang w:eastAsia="ru-RU" w:bidi="ar-SA"/>
              </w:rPr>
              <w:t>Иные источники</w:t>
            </w:r>
          </w:p>
        </w:tc>
        <w:tc>
          <w:tcPr>
            <w:tcW w:w="1134" w:type="dxa"/>
            <w:tcBorders>
              <w:top w:val="nil"/>
              <w:left w:val="nil"/>
              <w:bottom w:val="single" w:sz="4" w:space="0" w:color="auto"/>
              <w:right w:val="single" w:sz="4" w:space="0" w:color="auto"/>
            </w:tcBorders>
            <w:shd w:val="clear" w:color="auto" w:fill="auto"/>
            <w:hideMark/>
          </w:tcPr>
          <w:p w14:paraId="06930C46" w14:textId="77777777" w:rsidR="00646D3C" w:rsidRPr="00805C86" w:rsidRDefault="00646D3C"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auto" w:fill="E2EFD9" w:themeFill="accent6" w:themeFillTint="33"/>
            <w:hideMark/>
          </w:tcPr>
          <w:p w14:paraId="524A8869" w14:textId="77777777" w:rsidR="00646D3C" w:rsidRPr="00805C86" w:rsidRDefault="00646D3C"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auto" w:fill="auto"/>
            <w:hideMark/>
          </w:tcPr>
          <w:p w14:paraId="105FF9B7" w14:textId="77777777" w:rsidR="00646D3C" w:rsidRPr="00805C86" w:rsidRDefault="00646D3C"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193" w:type="dxa"/>
            <w:tcBorders>
              <w:top w:val="nil"/>
              <w:left w:val="nil"/>
              <w:bottom w:val="single" w:sz="4" w:space="0" w:color="auto"/>
              <w:right w:val="single" w:sz="4" w:space="0" w:color="auto"/>
            </w:tcBorders>
          </w:tcPr>
          <w:p w14:paraId="4CFBA597" w14:textId="77777777" w:rsidR="00646D3C" w:rsidRPr="00805C86" w:rsidRDefault="00646D3C" w:rsidP="00726A84">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193" w:type="dxa"/>
            <w:tcBorders>
              <w:top w:val="nil"/>
              <w:left w:val="nil"/>
              <w:bottom w:val="single" w:sz="4" w:space="0" w:color="auto"/>
              <w:right w:val="single" w:sz="4" w:space="0" w:color="auto"/>
            </w:tcBorders>
          </w:tcPr>
          <w:p w14:paraId="6D0C6FF7" w14:textId="77777777" w:rsidR="00646D3C" w:rsidRPr="00805C86" w:rsidRDefault="00F969BB" w:rsidP="00726A84">
            <w:pPr>
              <w:ind w:right="-24"/>
              <w:rPr>
                <w:rFonts w:ascii="Times New Roman" w:hAnsi="Times New Roman" w:cs="Times New Roman"/>
                <w:color w:val="000000"/>
                <w:sz w:val="16"/>
                <w:szCs w:val="16"/>
              </w:rPr>
            </w:pPr>
            <w:r>
              <w:rPr>
                <w:rFonts w:ascii="Times New Roman" w:hAnsi="Times New Roman" w:cs="Times New Roman"/>
                <w:color w:val="000000"/>
                <w:sz w:val="16"/>
                <w:szCs w:val="16"/>
              </w:rPr>
              <w:t>0,00</w:t>
            </w:r>
          </w:p>
        </w:tc>
      </w:tr>
      <w:tr w:rsidR="00F969BB" w:rsidRPr="003B7DB8" w14:paraId="041E08C2" w14:textId="77777777" w:rsidTr="008032F1">
        <w:trPr>
          <w:trHeight w:val="406"/>
        </w:trPr>
        <w:tc>
          <w:tcPr>
            <w:tcW w:w="817" w:type="dxa"/>
            <w:vMerge w:val="restart"/>
            <w:tcBorders>
              <w:top w:val="nil"/>
              <w:left w:val="single" w:sz="4" w:space="0" w:color="auto"/>
              <w:right w:val="single" w:sz="4" w:space="0" w:color="auto"/>
            </w:tcBorders>
            <w:vAlign w:val="center"/>
            <w:hideMark/>
          </w:tcPr>
          <w:p w14:paraId="0193197A" w14:textId="77777777" w:rsidR="00F969BB" w:rsidRPr="00E7741B" w:rsidRDefault="00F969BB" w:rsidP="001F15A3">
            <w:pPr>
              <w:widowControl/>
              <w:suppressAutoHyphens w:val="0"/>
              <w:rPr>
                <w:rFonts w:ascii="Times New Roman" w:eastAsia="Times New Roman" w:hAnsi="Times New Roman" w:cs="Times New Roman"/>
                <w:color w:val="000000"/>
                <w:kern w:val="0"/>
                <w:lang w:eastAsia="ru-RU" w:bidi="ar-SA"/>
              </w:rPr>
            </w:pPr>
            <w:r>
              <w:rPr>
                <w:rFonts w:ascii="Times New Roman" w:eastAsia="Times New Roman" w:hAnsi="Times New Roman" w:cs="Times New Roman"/>
                <w:color w:val="000000"/>
                <w:kern w:val="0"/>
                <w:lang w:eastAsia="ru-RU" w:bidi="ar-SA"/>
              </w:rPr>
              <w:t>1.2.1</w:t>
            </w:r>
          </w:p>
        </w:tc>
        <w:tc>
          <w:tcPr>
            <w:tcW w:w="1873" w:type="dxa"/>
            <w:vMerge w:val="restart"/>
            <w:tcBorders>
              <w:top w:val="nil"/>
              <w:left w:val="single" w:sz="4" w:space="0" w:color="auto"/>
              <w:right w:val="single" w:sz="4" w:space="0" w:color="auto"/>
            </w:tcBorders>
            <w:vAlign w:val="center"/>
            <w:hideMark/>
          </w:tcPr>
          <w:p w14:paraId="03452182" w14:textId="77777777" w:rsidR="00F969BB" w:rsidRPr="00E7741B" w:rsidRDefault="00F969BB" w:rsidP="001F15A3">
            <w:pPr>
              <w:widowControl/>
              <w:suppressAutoHyphens w:val="0"/>
              <w:rPr>
                <w:rFonts w:ascii="Times New Roman" w:eastAsia="Times New Roman" w:hAnsi="Times New Roman" w:cs="Times New Roman"/>
                <w:color w:val="000000"/>
                <w:kern w:val="0"/>
                <w:lang w:eastAsia="ru-RU" w:bidi="ar-SA"/>
              </w:rPr>
            </w:pPr>
          </w:p>
        </w:tc>
        <w:tc>
          <w:tcPr>
            <w:tcW w:w="4081" w:type="dxa"/>
            <w:vMerge w:val="restart"/>
            <w:tcBorders>
              <w:top w:val="nil"/>
              <w:left w:val="single" w:sz="4" w:space="0" w:color="auto"/>
              <w:right w:val="single" w:sz="4" w:space="0" w:color="auto"/>
            </w:tcBorders>
            <w:vAlign w:val="center"/>
            <w:hideMark/>
          </w:tcPr>
          <w:p w14:paraId="0E2336F2" w14:textId="77777777" w:rsidR="00F969BB" w:rsidRPr="00E7741B" w:rsidRDefault="00F969BB" w:rsidP="001F15A3">
            <w:pPr>
              <w:widowControl/>
              <w:suppressAutoHyphens w:val="0"/>
              <w:rPr>
                <w:rFonts w:ascii="Times New Roman" w:eastAsia="Times New Roman" w:hAnsi="Times New Roman" w:cs="Times New Roman"/>
                <w:color w:val="000000"/>
                <w:kern w:val="0"/>
                <w:lang w:eastAsia="ru-RU" w:bidi="ar-SA"/>
              </w:rPr>
            </w:pPr>
            <w:r>
              <w:rPr>
                <w:rFonts w:ascii="Times New Roman" w:eastAsia="Times New Roman" w:hAnsi="Times New Roman" w:cs="Times New Roman"/>
                <w:color w:val="000000"/>
                <w:kern w:val="0"/>
                <w:lang w:eastAsia="ru-RU" w:bidi="ar-SA"/>
              </w:rPr>
              <w:t>Ремонт автомобильной дороги Лебяжье-Лаж-Кузнецово</w:t>
            </w:r>
          </w:p>
        </w:tc>
        <w:tc>
          <w:tcPr>
            <w:tcW w:w="1926" w:type="dxa"/>
            <w:tcBorders>
              <w:top w:val="nil"/>
              <w:left w:val="nil"/>
              <w:bottom w:val="single" w:sz="4" w:space="0" w:color="auto"/>
              <w:right w:val="single" w:sz="4" w:space="0" w:color="auto"/>
            </w:tcBorders>
            <w:shd w:val="clear" w:color="auto" w:fill="auto"/>
            <w:hideMark/>
          </w:tcPr>
          <w:p w14:paraId="77FFA229" w14:textId="77777777" w:rsidR="00F969BB" w:rsidRDefault="00F969BB" w:rsidP="001F15A3">
            <w:pPr>
              <w:widowControl/>
              <w:suppressAutoHyphens w:val="0"/>
              <w:jc w:val="center"/>
              <w:rPr>
                <w:rFonts w:ascii="Times New Roman" w:eastAsia="Times New Roman" w:hAnsi="Times New Roman" w:cs="Times New Roman"/>
                <w:color w:val="000000"/>
                <w:kern w:val="0"/>
                <w:lang w:eastAsia="ru-RU" w:bidi="ar-SA"/>
              </w:rPr>
            </w:pPr>
            <w:r>
              <w:rPr>
                <w:rFonts w:ascii="Times New Roman" w:eastAsia="Times New Roman" w:hAnsi="Times New Roman" w:cs="Times New Roman"/>
                <w:color w:val="000000"/>
                <w:kern w:val="0"/>
                <w:lang w:eastAsia="ru-RU" w:bidi="ar-SA"/>
              </w:rPr>
              <w:t>Всего</w:t>
            </w:r>
          </w:p>
        </w:tc>
        <w:tc>
          <w:tcPr>
            <w:tcW w:w="1134" w:type="dxa"/>
            <w:tcBorders>
              <w:top w:val="nil"/>
              <w:left w:val="nil"/>
              <w:bottom w:val="single" w:sz="4" w:space="0" w:color="auto"/>
              <w:right w:val="single" w:sz="4" w:space="0" w:color="auto"/>
            </w:tcBorders>
            <w:shd w:val="clear" w:color="auto" w:fill="auto"/>
            <w:hideMark/>
          </w:tcPr>
          <w:p w14:paraId="24FCF1F3" w14:textId="77777777" w:rsidR="00F969BB" w:rsidRPr="00805C86" w:rsidRDefault="00F969BB" w:rsidP="008E381D">
            <w:pPr>
              <w:ind w:right="-24"/>
              <w:rPr>
                <w:rFonts w:ascii="Times New Roman" w:hAnsi="Times New Roman" w:cs="Times New Roman"/>
                <w:color w:val="000000"/>
                <w:sz w:val="16"/>
                <w:szCs w:val="16"/>
              </w:rPr>
            </w:pPr>
            <w:r>
              <w:rPr>
                <w:rFonts w:ascii="Times New Roman" w:hAnsi="Times New Roman" w:cs="Times New Roman"/>
                <w:color w:val="000000"/>
                <w:sz w:val="16"/>
                <w:szCs w:val="16"/>
              </w:rPr>
              <w:t>9 </w:t>
            </w:r>
            <w:r w:rsidRPr="00805C86">
              <w:rPr>
                <w:rFonts w:ascii="Times New Roman" w:hAnsi="Times New Roman" w:cs="Times New Roman"/>
                <w:color w:val="000000"/>
                <w:sz w:val="16"/>
                <w:szCs w:val="16"/>
              </w:rPr>
              <w:t>450</w:t>
            </w:r>
            <w:r>
              <w:rPr>
                <w:rFonts w:ascii="Times New Roman" w:hAnsi="Times New Roman" w:cs="Times New Roman"/>
                <w:color w:val="000000"/>
                <w:sz w:val="16"/>
                <w:szCs w:val="16"/>
              </w:rPr>
              <w:t xml:space="preserve"> 119</w:t>
            </w:r>
            <w:r w:rsidRPr="00805C86">
              <w:rPr>
                <w:rFonts w:ascii="Times New Roman" w:hAnsi="Times New Roman" w:cs="Times New Roman"/>
                <w:color w:val="000000"/>
                <w:sz w:val="16"/>
                <w:szCs w:val="16"/>
              </w:rPr>
              <w:t>,00</w:t>
            </w:r>
          </w:p>
        </w:tc>
        <w:tc>
          <w:tcPr>
            <w:tcW w:w="1134" w:type="dxa"/>
            <w:tcBorders>
              <w:top w:val="nil"/>
              <w:left w:val="nil"/>
              <w:bottom w:val="single" w:sz="4" w:space="0" w:color="auto"/>
              <w:right w:val="single" w:sz="4" w:space="0" w:color="auto"/>
            </w:tcBorders>
            <w:shd w:val="clear" w:color="auto" w:fill="E2EFD9" w:themeFill="accent6" w:themeFillTint="33"/>
            <w:hideMark/>
          </w:tcPr>
          <w:p w14:paraId="16DABA7E" w14:textId="77777777" w:rsidR="00F969BB" w:rsidRPr="00805C86" w:rsidRDefault="00F969BB" w:rsidP="00805C86">
            <w:pPr>
              <w:ind w:right="-24"/>
              <w:rPr>
                <w:rFonts w:ascii="Times New Roman" w:hAnsi="Times New Roman" w:cs="Times New Roman"/>
                <w:color w:val="000000"/>
                <w:sz w:val="16"/>
                <w:szCs w:val="16"/>
              </w:rPr>
            </w:pPr>
            <w:r>
              <w:rPr>
                <w:rFonts w:ascii="Times New Roman" w:hAnsi="Times New Roman" w:cs="Times New Roman"/>
                <w:color w:val="000000"/>
                <w:sz w:val="16"/>
                <w:szCs w:val="16"/>
              </w:rPr>
              <w:t>12 828 386,00</w:t>
            </w:r>
          </w:p>
        </w:tc>
        <w:tc>
          <w:tcPr>
            <w:tcW w:w="1275" w:type="dxa"/>
            <w:tcBorders>
              <w:top w:val="nil"/>
              <w:left w:val="nil"/>
              <w:bottom w:val="single" w:sz="4" w:space="0" w:color="auto"/>
              <w:right w:val="single" w:sz="4" w:space="0" w:color="auto"/>
            </w:tcBorders>
            <w:shd w:val="clear" w:color="auto" w:fill="auto"/>
            <w:hideMark/>
          </w:tcPr>
          <w:p w14:paraId="603124A0" w14:textId="77777777" w:rsidR="00F969BB" w:rsidRPr="00805C86" w:rsidRDefault="00F969BB"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193" w:type="dxa"/>
            <w:tcBorders>
              <w:top w:val="nil"/>
              <w:left w:val="nil"/>
              <w:bottom w:val="single" w:sz="4" w:space="0" w:color="auto"/>
              <w:right w:val="single" w:sz="4" w:space="0" w:color="auto"/>
            </w:tcBorders>
          </w:tcPr>
          <w:p w14:paraId="5856F872" w14:textId="77777777" w:rsidR="00F969BB" w:rsidRDefault="00F969BB">
            <w:r w:rsidRPr="00531158">
              <w:rPr>
                <w:rFonts w:ascii="Times New Roman" w:hAnsi="Times New Roman" w:cs="Times New Roman"/>
                <w:color w:val="000000"/>
                <w:sz w:val="16"/>
                <w:szCs w:val="16"/>
              </w:rPr>
              <w:t>0,00</w:t>
            </w:r>
          </w:p>
        </w:tc>
        <w:tc>
          <w:tcPr>
            <w:tcW w:w="1193" w:type="dxa"/>
            <w:tcBorders>
              <w:top w:val="nil"/>
              <w:left w:val="nil"/>
              <w:bottom w:val="single" w:sz="4" w:space="0" w:color="auto"/>
              <w:right w:val="single" w:sz="4" w:space="0" w:color="auto"/>
            </w:tcBorders>
          </w:tcPr>
          <w:p w14:paraId="1B8623F4" w14:textId="77777777" w:rsidR="00F969BB" w:rsidRDefault="00F969BB" w:rsidP="00726A84">
            <w:pPr>
              <w:ind w:right="-24"/>
              <w:rPr>
                <w:rFonts w:ascii="Times New Roman" w:hAnsi="Times New Roman" w:cs="Times New Roman"/>
                <w:color w:val="000000"/>
                <w:sz w:val="16"/>
                <w:szCs w:val="16"/>
              </w:rPr>
            </w:pPr>
            <w:r>
              <w:rPr>
                <w:rFonts w:ascii="Times New Roman" w:hAnsi="Times New Roman" w:cs="Times New Roman"/>
                <w:color w:val="000000"/>
                <w:sz w:val="16"/>
                <w:szCs w:val="16"/>
              </w:rPr>
              <w:t>22 278 505,00</w:t>
            </w:r>
          </w:p>
        </w:tc>
      </w:tr>
      <w:tr w:rsidR="00F969BB" w:rsidRPr="003B7DB8" w14:paraId="6FEA5B76" w14:textId="77777777" w:rsidTr="008032F1">
        <w:trPr>
          <w:trHeight w:val="510"/>
        </w:trPr>
        <w:tc>
          <w:tcPr>
            <w:tcW w:w="817" w:type="dxa"/>
            <w:vMerge/>
            <w:tcBorders>
              <w:left w:val="single" w:sz="4" w:space="0" w:color="auto"/>
              <w:right w:val="single" w:sz="4" w:space="0" w:color="auto"/>
            </w:tcBorders>
            <w:vAlign w:val="center"/>
            <w:hideMark/>
          </w:tcPr>
          <w:p w14:paraId="0F42A809" w14:textId="77777777" w:rsidR="00F969BB" w:rsidRDefault="00F969BB" w:rsidP="001F15A3">
            <w:pPr>
              <w:widowControl/>
              <w:suppressAutoHyphens w:val="0"/>
              <w:rPr>
                <w:rFonts w:ascii="Times New Roman" w:eastAsia="Times New Roman" w:hAnsi="Times New Roman" w:cs="Times New Roman"/>
                <w:color w:val="000000"/>
                <w:kern w:val="0"/>
                <w:lang w:eastAsia="ru-RU" w:bidi="ar-SA"/>
              </w:rPr>
            </w:pPr>
          </w:p>
        </w:tc>
        <w:tc>
          <w:tcPr>
            <w:tcW w:w="1873" w:type="dxa"/>
            <w:vMerge/>
            <w:tcBorders>
              <w:left w:val="single" w:sz="4" w:space="0" w:color="auto"/>
              <w:right w:val="single" w:sz="4" w:space="0" w:color="auto"/>
            </w:tcBorders>
            <w:vAlign w:val="center"/>
            <w:hideMark/>
          </w:tcPr>
          <w:p w14:paraId="0B352588" w14:textId="77777777" w:rsidR="00F969BB" w:rsidRPr="00E7741B" w:rsidRDefault="00F969BB" w:rsidP="001F15A3">
            <w:pPr>
              <w:widowControl/>
              <w:suppressAutoHyphens w:val="0"/>
              <w:rPr>
                <w:rFonts w:ascii="Times New Roman" w:eastAsia="Times New Roman" w:hAnsi="Times New Roman" w:cs="Times New Roman"/>
                <w:color w:val="000000"/>
                <w:kern w:val="0"/>
                <w:lang w:eastAsia="ru-RU" w:bidi="ar-SA"/>
              </w:rPr>
            </w:pPr>
          </w:p>
        </w:tc>
        <w:tc>
          <w:tcPr>
            <w:tcW w:w="4081" w:type="dxa"/>
            <w:vMerge/>
            <w:tcBorders>
              <w:left w:val="single" w:sz="4" w:space="0" w:color="auto"/>
              <w:right w:val="single" w:sz="4" w:space="0" w:color="auto"/>
            </w:tcBorders>
            <w:vAlign w:val="center"/>
            <w:hideMark/>
          </w:tcPr>
          <w:p w14:paraId="10ED9818" w14:textId="77777777" w:rsidR="00F969BB" w:rsidRDefault="00F969BB" w:rsidP="001F15A3">
            <w:pPr>
              <w:widowControl/>
              <w:suppressAutoHyphens w:val="0"/>
              <w:rPr>
                <w:rFonts w:ascii="Times New Roman" w:eastAsia="Times New Roman" w:hAnsi="Times New Roman" w:cs="Times New Roman"/>
                <w:color w:val="000000"/>
                <w:kern w:val="0"/>
                <w:lang w:eastAsia="ru-RU" w:bidi="ar-SA"/>
              </w:rPr>
            </w:pPr>
          </w:p>
        </w:tc>
        <w:tc>
          <w:tcPr>
            <w:tcW w:w="1926" w:type="dxa"/>
            <w:tcBorders>
              <w:top w:val="single" w:sz="4" w:space="0" w:color="auto"/>
              <w:left w:val="nil"/>
              <w:bottom w:val="single" w:sz="4" w:space="0" w:color="auto"/>
              <w:right w:val="single" w:sz="4" w:space="0" w:color="auto"/>
            </w:tcBorders>
            <w:shd w:val="clear" w:color="auto" w:fill="auto"/>
            <w:hideMark/>
          </w:tcPr>
          <w:p w14:paraId="05F0815A" w14:textId="77777777" w:rsidR="00F969BB" w:rsidRPr="003B7DB8" w:rsidRDefault="00F969BB" w:rsidP="001F15A3">
            <w:pPr>
              <w:widowControl/>
              <w:suppressAutoHyphens w:val="0"/>
              <w:jc w:val="center"/>
              <w:rPr>
                <w:rFonts w:ascii="Times New Roman" w:eastAsia="Times New Roman" w:hAnsi="Times New Roman" w:cs="Times New Roman"/>
                <w:color w:val="000000"/>
                <w:kern w:val="0"/>
                <w:lang w:eastAsia="ru-RU" w:bidi="ar-SA"/>
              </w:rPr>
            </w:pPr>
            <w:r>
              <w:rPr>
                <w:rFonts w:ascii="Times New Roman" w:eastAsia="Times New Roman" w:hAnsi="Times New Roman" w:cs="Times New Roman"/>
                <w:color w:val="000000"/>
                <w:kern w:val="0"/>
                <w:lang w:eastAsia="ru-RU" w:bidi="ar-SA"/>
              </w:rPr>
              <w:t>Федеральный бюджет</w:t>
            </w:r>
          </w:p>
        </w:tc>
        <w:tc>
          <w:tcPr>
            <w:tcW w:w="1134" w:type="dxa"/>
            <w:tcBorders>
              <w:top w:val="single" w:sz="4" w:space="0" w:color="auto"/>
              <w:left w:val="nil"/>
              <w:bottom w:val="single" w:sz="4" w:space="0" w:color="auto"/>
              <w:right w:val="single" w:sz="4" w:space="0" w:color="auto"/>
            </w:tcBorders>
            <w:shd w:val="clear" w:color="auto" w:fill="auto"/>
            <w:hideMark/>
          </w:tcPr>
          <w:p w14:paraId="769F08BF" w14:textId="77777777" w:rsidR="00F969BB" w:rsidRPr="00805C86" w:rsidRDefault="00F969BB"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134" w:type="dxa"/>
            <w:tcBorders>
              <w:top w:val="single" w:sz="4" w:space="0" w:color="auto"/>
              <w:left w:val="nil"/>
              <w:bottom w:val="single" w:sz="4" w:space="0" w:color="auto"/>
              <w:right w:val="single" w:sz="4" w:space="0" w:color="auto"/>
            </w:tcBorders>
            <w:shd w:val="clear" w:color="auto" w:fill="E2EFD9" w:themeFill="accent6" w:themeFillTint="33"/>
            <w:hideMark/>
          </w:tcPr>
          <w:p w14:paraId="4E1F8A49" w14:textId="77777777" w:rsidR="00F969BB" w:rsidRPr="00805C86" w:rsidRDefault="00F969BB"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275" w:type="dxa"/>
            <w:tcBorders>
              <w:top w:val="single" w:sz="4" w:space="0" w:color="auto"/>
              <w:left w:val="nil"/>
              <w:bottom w:val="single" w:sz="4" w:space="0" w:color="auto"/>
              <w:right w:val="single" w:sz="4" w:space="0" w:color="auto"/>
            </w:tcBorders>
            <w:shd w:val="clear" w:color="auto" w:fill="auto"/>
            <w:hideMark/>
          </w:tcPr>
          <w:p w14:paraId="2B08F8F3" w14:textId="77777777" w:rsidR="00F969BB" w:rsidRPr="00805C86" w:rsidRDefault="00F969BB"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193" w:type="dxa"/>
            <w:tcBorders>
              <w:top w:val="single" w:sz="4" w:space="0" w:color="auto"/>
              <w:left w:val="nil"/>
              <w:bottom w:val="single" w:sz="4" w:space="0" w:color="auto"/>
              <w:right w:val="single" w:sz="4" w:space="0" w:color="auto"/>
            </w:tcBorders>
          </w:tcPr>
          <w:p w14:paraId="1243415F" w14:textId="77777777" w:rsidR="00F969BB" w:rsidRDefault="00F969BB">
            <w:r w:rsidRPr="00531158">
              <w:rPr>
                <w:rFonts w:ascii="Times New Roman" w:hAnsi="Times New Roman" w:cs="Times New Roman"/>
                <w:color w:val="000000"/>
                <w:sz w:val="16"/>
                <w:szCs w:val="16"/>
              </w:rPr>
              <w:t>0,00</w:t>
            </w:r>
          </w:p>
        </w:tc>
        <w:tc>
          <w:tcPr>
            <w:tcW w:w="1193" w:type="dxa"/>
            <w:tcBorders>
              <w:top w:val="single" w:sz="4" w:space="0" w:color="auto"/>
              <w:left w:val="nil"/>
              <w:bottom w:val="single" w:sz="4" w:space="0" w:color="auto"/>
              <w:right w:val="single" w:sz="4" w:space="0" w:color="auto"/>
            </w:tcBorders>
          </w:tcPr>
          <w:p w14:paraId="392F8ABE" w14:textId="77777777" w:rsidR="00F969BB" w:rsidRPr="00805C86" w:rsidRDefault="00F969BB" w:rsidP="00726A84">
            <w:pPr>
              <w:ind w:right="-24"/>
              <w:rPr>
                <w:rFonts w:ascii="Times New Roman" w:hAnsi="Times New Roman" w:cs="Times New Roman"/>
                <w:color w:val="000000"/>
                <w:sz w:val="16"/>
                <w:szCs w:val="16"/>
              </w:rPr>
            </w:pPr>
            <w:r>
              <w:rPr>
                <w:rFonts w:ascii="Times New Roman" w:hAnsi="Times New Roman" w:cs="Times New Roman"/>
                <w:color w:val="000000"/>
                <w:sz w:val="16"/>
                <w:szCs w:val="16"/>
              </w:rPr>
              <w:t>0,00</w:t>
            </w:r>
          </w:p>
        </w:tc>
      </w:tr>
      <w:tr w:rsidR="00F969BB" w:rsidRPr="003B7DB8" w14:paraId="42B82A8B" w14:textId="77777777" w:rsidTr="008032F1">
        <w:trPr>
          <w:trHeight w:val="315"/>
        </w:trPr>
        <w:tc>
          <w:tcPr>
            <w:tcW w:w="817" w:type="dxa"/>
            <w:vMerge/>
            <w:tcBorders>
              <w:left w:val="single" w:sz="4" w:space="0" w:color="auto"/>
              <w:right w:val="single" w:sz="4" w:space="0" w:color="auto"/>
            </w:tcBorders>
            <w:vAlign w:val="center"/>
            <w:hideMark/>
          </w:tcPr>
          <w:p w14:paraId="0CC39FCD" w14:textId="77777777" w:rsidR="00F969BB" w:rsidRDefault="00F969BB" w:rsidP="001F15A3">
            <w:pPr>
              <w:widowControl/>
              <w:suppressAutoHyphens w:val="0"/>
              <w:rPr>
                <w:rFonts w:ascii="Times New Roman" w:eastAsia="Times New Roman" w:hAnsi="Times New Roman" w:cs="Times New Roman"/>
                <w:color w:val="000000"/>
                <w:kern w:val="0"/>
                <w:lang w:eastAsia="ru-RU" w:bidi="ar-SA"/>
              </w:rPr>
            </w:pPr>
          </w:p>
        </w:tc>
        <w:tc>
          <w:tcPr>
            <w:tcW w:w="1873" w:type="dxa"/>
            <w:vMerge/>
            <w:tcBorders>
              <w:left w:val="single" w:sz="4" w:space="0" w:color="auto"/>
              <w:right w:val="single" w:sz="4" w:space="0" w:color="auto"/>
            </w:tcBorders>
            <w:vAlign w:val="center"/>
            <w:hideMark/>
          </w:tcPr>
          <w:p w14:paraId="47D63E89" w14:textId="77777777" w:rsidR="00F969BB" w:rsidRPr="00E7741B" w:rsidRDefault="00F969BB" w:rsidP="001F15A3">
            <w:pPr>
              <w:widowControl/>
              <w:suppressAutoHyphens w:val="0"/>
              <w:rPr>
                <w:rFonts w:ascii="Times New Roman" w:eastAsia="Times New Roman" w:hAnsi="Times New Roman" w:cs="Times New Roman"/>
                <w:color w:val="000000"/>
                <w:kern w:val="0"/>
                <w:lang w:eastAsia="ru-RU" w:bidi="ar-SA"/>
              </w:rPr>
            </w:pPr>
          </w:p>
        </w:tc>
        <w:tc>
          <w:tcPr>
            <w:tcW w:w="4081" w:type="dxa"/>
            <w:vMerge/>
            <w:tcBorders>
              <w:left w:val="single" w:sz="4" w:space="0" w:color="auto"/>
              <w:right w:val="single" w:sz="4" w:space="0" w:color="auto"/>
            </w:tcBorders>
            <w:vAlign w:val="center"/>
            <w:hideMark/>
          </w:tcPr>
          <w:p w14:paraId="0129D70E" w14:textId="77777777" w:rsidR="00F969BB" w:rsidRDefault="00F969BB" w:rsidP="001F15A3">
            <w:pPr>
              <w:widowControl/>
              <w:suppressAutoHyphens w:val="0"/>
              <w:rPr>
                <w:rFonts w:ascii="Times New Roman" w:eastAsia="Times New Roman" w:hAnsi="Times New Roman" w:cs="Times New Roman"/>
                <w:color w:val="000000"/>
                <w:kern w:val="0"/>
                <w:lang w:eastAsia="ru-RU" w:bidi="ar-SA"/>
              </w:rPr>
            </w:pPr>
          </w:p>
        </w:tc>
        <w:tc>
          <w:tcPr>
            <w:tcW w:w="1926" w:type="dxa"/>
            <w:tcBorders>
              <w:top w:val="single" w:sz="4" w:space="0" w:color="auto"/>
              <w:left w:val="nil"/>
              <w:bottom w:val="single" w:sz="4" w:space="0" w:color="auto"/>
              <w:right w:val="single" w:sz="4" w:space="0" w:color="auto"/>
            </w:tcBorders>
            <w:shd w:val="clear" w:color="auto" w:fill="auto"/>
            <w:hideMark/>
          </w:tcPr>
          <w:p w14:paraId="3D2BD9ED" w14:textId="77777777" w:rsidR="00F969BB" w:rsidRPr="003B7DB8" w:rsidRDefault="00F969BB" w:rsidP="001F15A3">
            <w:pPr>
              <w:widowControl/>
              <w:suppressAutoHyphens w:val="0"/>
              <w:jc w:val="center"/>
              <w:rPr>
                <w:rFonts w:ascii="Times New Roman" w:eastAsia="Times New Roman" w:hAnsi="Times New Roman" w:cs="Times New Roman"/>
                <w:color w:val="000000"/>
                <w:kern w:val="0"/>
                <w:lang w:eastAsia="ru-RU" w:bidi="ar-SA"/>
              </w:rPr>
            </w:pPr>
            <w:r>
              <w:rPr>
                <w:rFonts w:ascii="Times New Roman" w:eastAsia="Times New Roman" w:hAnsi="Times New Roman" w:cs="Times New Roman"/>
                <w:color w:val="000000"/>
                <w:kern w:val="0"/>
                <w:lang w:eastAsia="ru-RU" w:bidi="ar-SA"/>
              </w:rPr>
              <w:t>Областной бюджет</w:t>
            </w:r>
          </w:p>
        </w:tc>
        <w:tc>
          <w:tcPr>
            <w:tcW w:w="1134" w:type="dxa"/>
            <w:tcBorders>
              <w:top w:val="single" w:sz="4" w:space="0" w:color="auto"/>
              <w:left w:val="nil"/>
              <w:bottom w:val="single" w:sz="4" w:space="0" w:color="auto"/>
              <w:right w:val="single" w:sz="4" w:space="0" w:color="auto"/>
            </w:tcBorders>
            <w:shd w:val="clear" w:color="auto" w:fill="auto"/>
            <w:hideMark/>
          </w:tcPr>
          <w:p w14:paraId="56542886" w14:textId="77777777" w:rsidR="00F969BB" w:rsidRPr="00805C86" w:rsidRDefault="00F969BB" w:rsidP="00D81AF0">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9</w:t>
            </w:r>
            <w:r>
              <w:rPr>
                <w:rFonts w:ascii="Times New Roman" w:hAnsi="Times New Roman" w:cs="Times New Roman"/>
                <w:color w:val="000000"/>
                <w:sz w:val="16"/>
                <w:szCs w:val="16"/>
              </w:rPr>
              <w:t> 440 629</w:t>
            </w:r>
            <w:r w:rsidRPr="00805C86">
              <w:rPr>
                <w:rFonts w:ascii="Times New Roman" w:hAnsi="Times New Roman" w:cs="Times New Roman"/>
                <w:color w:val="000000"/>
                <w:sz w:val="16"/>
                <w:szCs w:val="16"/>
              </w:rPr>
              <w:t>,00</w:t>
            </w:r>
          </w:p>
        </w:tc>
        <w:tc>
          <w:tcPr>
            <w:tcW w:w="1134" w:type="dxa"/>
            <w:tcBorders>
              <w:top w:val="single" w:sz="4" w:space="0" w:color="auto"/>
              <w:left w:val="nil"/>
              <w:bottom w:val="single" w:sz="4" w:space="0" w:color="auto"/>
              <w:right w:val="single" w:sz="4" w:space="0" w:color="auto"/>
            </w:tcBorders>
            <w:shd w:val="clear" w:color="auto" w:fill="E2EFD9" w:themeFill="accent6" w:themeFillTint="33"/>
            <w:hideMark/>
          </w:tcPr>
          <w:p w14:paraId="75A3704C" w14:textId="77777777" w:rsidR="00F969BB" w:rsidRPr="00805C86" w:rsidRDefault="00F969BB" w:rsidP="00805C86">
            <w:pPr>
              <w:ind w:right="-24"/>
              <w:rPr>
                <w:rFonts w:ascii="Times New Roman" w:hAnsi="Times New Roman" w:cs="Times New Roman"/>
                <w:color w:val="000000"/>
                <w:sz w:val="16"/>
                <w:szCs w:val="16"/>
              </w:rPr>
            </w:pPr>
            <w:r>
              <w:rPr>
                <w:rFonts w:ascii="Times New Roman" w:hAnsi="Times New Roman" w:cs="Times New Roman"/>
                <w:color w:val="000000"/>
                <w:sz w:val="16"/>
                <w:szCs w:val="16"/>
              </w:rPr>
              <w:t>12 814 216,00</w:t>
            </w:r>
          </w:p>
        </w:tc>
        <w:tc>
          <w:tcPr>
            <w:tcW w:w="1275" w:type="dxa"/>
            <w:tcBorders>
              <w:top w:val="single" w:sz="4" w:space="0" w:color="auto"/>
              <w:left w:val="nil"/>
              <w:bottom w:val="single" w:sz="4" w:space="0" w:color="auto"/>
              <w:right w:val="single" w:sz="4" w:space="0" w:color="auto"/>
            </w:tcBorders>
            <w:shd w:val="clear" w:color="auto" w:fill="auto"/>
            <w:hideMark/>
          </w:tcPr>
          <w:p w14:paraId="1A1808BA" w14:textId="77777777" w:rsidR="00F969BB" w:rsidRPr="00805C86" w:rsidRDefault="00F969BB"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193" w:type="dxa"/>
            <w:tcBorders>
              <w:top w:val="single" w:sz="4" w:space="0" w:color="auto"/>
              <w:left w:val="nil"/>
              <w:bottom w:val="single" w:sz="4" w:space="0" w:color="auto"/>
              <w:right w:val="single" w:sz="4" w:space="0" w:color="auto"/>
            </w:tcBorders>
          </w:tcPr>
          <w:p w14:paraId="27137774" w14:textId="77777777" w:rsidR="00F969BB" w:rsidRDefault="00F969BB">
            <w:r w:rsidRPr="00531158">
              <w:rPr>
                <w:rFonts w:ascii="Times New Roman" w:hAnsi="Times New Roman" w:cs="Times New Roman"/>
                <w:color w:val="000000"/>
                <w:sz w:val="16"/>
                <w:szCs w:val="16"/>
              </w:rPr>
              <w:t>0,00</w:t>
            </w:r>
          </w:p>
        </w:tc>
        <w:tc>
          <w:tcPr>
            <w:tcW w:w="1193" w:type="dxa"/>
            <w:tcBorders>
              <w:top w:val="single" w:sz="4" w:space="0" w:color="auto"/>
              <w:left w:val="nil"/>
              <w:bottom w:val="single" w:sz="4" w:space="0" w:color="auto"/>
              <w:right w:val="single" w:sz="4" w:space="0" w:color="auto"/>
            </w:tcBorders>
          </w:tcPr>
          <w:p w14:paraId="30DA533D" w14:textId="77777777" w:rsidR="00F969BB" w:rsidRPr="00805C86" w:rsidRDefault="00F969BB" w:rsidP="00726A84">
            <w:pPr>
              <w:ind w:right="-24"/>
              <w:rPr>
                <w:rFonts w:ascii="Times New Roman" w:hAnsi="Times New Roman" w:cs="Times New Roman"/>
                <w:color w:val="000000"/>
                <w:sz w:val="16"/>
                <w:szCs w:val="16"/>
              </w:rPr>
            </w:pPr>
            <w:r>
              <w:rPr>
                <w:rFonts w:ascii="Times New Roman" w:hAnsi="Times New Roman" w:cs="Times New Roman"/>
                <w:color w:val="000000"/>
                <w:sz w:val="16"/>
                <w:szCs w:val="16"/>
              </w:rPr>
              <w:t>22 254 845,00</w:t>
            </w:r>
          </w:p>
        </w:tc>
      </w:tr>
      <w:tr w:rsidR="00F969BB" w:rsidRPr="003B7DB8" w14:paraId="1A877533" w14:textId="77777777" w:rsidTr="008032F1">
        <w:trPr>
          <w:trHeight w:val="450"/>
        </w:trPr>
        <w:tc>
          <w:tcPr>
            <w:tcW w:w="817" w:type="dxa"/>
            <w:vMerge/>
            <w:tcBorders>
              <w:left w:val="single" w:sz="4" w:space="0" w:color="auto"/>
              <w:right w:val="single" w:sz="4" w:space="0" w:color="auto"/>
            </w:tcBorders>
            <w:vAlign w:val="center"/>
            <w:hideMark/>
          </w:tcPr>
          <w:p w14:paraId="2E44F91A" w14:textId="77777777" w:rsidR="00F969BB" w:rsidRDefault="00F969BB" w:rsidP="001F15A3">
            <w:pPr>
              <w:widowControl/>
              <w:suppressAutoHyphens w:val="0"/>
              <w:rPr>
                <w:rFonts w:ascii="Times New Roman" w:eastAsia="Times New Roman" w:hAnsi="Times New Roman" w:cs="Times New Roman"/>
                <w:color w:val="000000"/>
                <w:kern w:val="0"/>
                <w:lang w:eastAsia="ru-RU" w:bidi="ar-SA"/>
              </w:rPr>
            </w:pPr>
          </w:p>
        </w:tc>
        <w:tc>
          <w:tcPr>
            <w:tcW w:w="1873" w:type="dxa"/>
            <w:vMerge/>
            <w:tcBorders>
              <w:left w:val="single" w:sz="4" w:space="0" w:color="auto"/>
              <w:right w:val="single" w:sz="4" w:space="0" w:color="auto"/>
            </w:tcBorders>
            <w:vAlign w:val="center"/>
            <w:hideMark/>
          </w:tcPr>
          <w:p w14:paraId="271535C9" w14:textId="77777777" w:rsidR="00F969BB" w:rsidRPr="00E7741B" w:rsidRDefault="00F969BB" w:rsidP="001F15A3">
            <w:pPr>
              <w:widowControl/>
              <w:suppressAutoHyphens w:val="0"/>
              <w:rPr>
                <w:rFonts w:ascii="Times New Roman" w:eastAsia="Times New Roman" w:hAnsi="Times New Roman" w:cs="Times New Roman"/>
                <w:color w:val="000000"/>
                <w:kern w:val="0"/>
                <w:lang w:eastAsia="ru-RU" w:bidi="ar-SA"/>
              </w:rPr>
            </w:pPr>
          </w:p>
        </w:tc>
        <w:tc>
          <w:tcPr>
            <w:tcW w:w="4081" w:type="dxa"/>
            <w:vMerge/>
            <w:tcBorders>
              <w:left w:val="single" w:sz="4" w:space="0" w:color="auto"/>
              <w:right w:val="single" w:sz="4" w:space="0" w:color="auto"/>
            </w:tcBorders>
            <w:vAlign w:val="center"/>
            <w:hideMark/>
          </w:tcPr>
          <w:p w14:paraId="73BD239A" w14:textId="77777777" w:rsidR="00F969BB" w:rsidRDefault="00F969BB" w:rsidP="001F15A3">
            <w:pPr>
              <w:widowControl/>
              <w:suppressAutoHyphens w:val="0"/>
              <w:rPr>
                <w:rFonts w:ascii="Times New Roman" w:eastAsia="Times New Roman" w:hAnsi="Times New Roman" w:cs="Times New Roman"/>
                <w:color w:val="000000"/>
                <w:kern w:val="0"/>
                <w:lang w:eastAsia="ru-RU" w:bidi="ar-SA"/>
              </w:rPr>
            </w:pPr>
          </w:p>
        </w:tc>
        <w:tc>
          <w:tcPr>
            <w:tcW w:w="1926" w:type="dxa"/>
            <w:tcBorders>
              <w:top w:val="single" w:sz="4" w:space="0" w:color="auto"/>
              <w:left w:val="nil"/>
              <w:bottom w:val="single" w:sz="4" w:space="0" w:color="auto"/>
              <w:right w:val="single" w:sz="4" w:space="0" w:color="auto"/>
            </w:tcBorders>
            <w:shd w:val="clear" w:color="auto" w:fill="auto"/>
            <w:hideMark/>
          </w:tcPr>
          <w:p w14:paraId="3A0BC501" w14:textId="77777777" w:rsidR="00F969BB" w:rsidRPr="003B7DB8" w:rsidRDefault="00F969BB" w:rsidP="001F15A3">
            <w:pPr>
              <w:widowControl/>
              <w:suppressAutoHyphens w:val="0"/>
              <w:jc w:val="center"/>
              <w:rPr>
                <w:rFonts w:ascii="Times New Roman" w:eastAsia="Times New Roman" w:hAnsi="Times New Roman" w:cs="Times New Roman"/>
                <w:color w:val="000000"/>
                <w:kern w:val="0"/>
                <w:lang w:eastAsia="ru-RU" w:bidi="ar-SA"/>
              </w:rPr>
            </w:pPr>
            <w:r>
              <w:rPr>
                <w:rFonts w:ascii="Times New Roman" w:eastAsia="Times New Roman" w:hAnsi="Times New Roman" w:cs="Times New Roman"/>
                <w:color w:val="000000"/>
                <w:kern w:val="0"/>
                <w:lang w:eastAsia="ru-RU" w:bidi="ar-SA"/>
              </w:rPr>
              <w:t>Местный бюджет</w:t>
            </w:r>
          </w:p>
        </w:tc>
        <w:tc>
          <w:tcPr>
            <w:tcW w:w="1134" w:type="dxa"/>
            <w:tcBorders>
              <w:top w:val="single" w:sz="4" w:space="0" w:color="auto"/>
              <w:left w:val="nil"/>
              <w:bottom w:val="single" w:sz="4" w:space="0" w:color="auto"/>
              <w:right w:val="single" w:sz="4" w:space="0" w:color="auto"/>
            </w:tcBorders>
            <w:shd w:val="clear" w:color="auto" w:fill="auto"/>
            <w:hideMark/>
          </w:tcPr>
          <w:p w14:paraId="70918D27" w14:textId="77777777" w:rsidR="00F969BB" w:rsidRPr="00805C86" w:rsidRDefault="00F969BB" w:rsidP="00D81AF0">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 xml:space="preserve">9 </w:t>
            </w:r>
            <w:r>
              <w:rPr>
                <w:rFonts w:ascii="Times New Roman" w:hAnsi="Times New Roman" w:cs="Times New Roman"/>
                <w:color w:val="000000"/>
                <w:sz w:val="16"/>
                <w:szCs w:val="16"/>
              </w:rPr>
              <w:t>490</w:t>
            </w:r>
            <w:r w:rsidRPr="00805C86">
              <w:rPr>
                <w:rFonts w:ascii="Times New Roman" w:hAnsi="Times New Roman" w:cs="Times New Roman"/>
                <w:color w:val="000000"/>
                <w:sz w:val="16"/>
                <w:szCs w:val="16"/>
              </w:rPr>
              <w:t>,00</w:t>
            </w:r>
          </w:p>
        </w:tc>
        <w:tc>
          <w:tcPr>
            <w:tcW w:w="1134" w:type="dxa"/>
            <w:tcBorders>
              <w:top w:val="single" w:sz="4" w:space="0" w:color="auto"/>
              <w:left w:val="nil"/>
              <w:bottom w:val="single" w:sz="4" w:space="0" w:color="auto"/>
              <w:right w:val="single" w:sz="4" w:space="0" w:color="auto"/>
            </w:tcBorders>
            <w:shd w:val="clear" w:color="auto" w:fill="E2EFD9" w:themeFill="accent6" w:themeFillTint="33"/>
            <w:hideMark/>
          </w:tcPr>
          <w:p w14:paraId="1AE1108C" w14:textId="77777777" w:rsidR="00F969BB" w:rsidRPr="00805C86" w:rsidRDefault="00F969BB" w:rsidP="00805C86">
            <w:pPr>
              <w:ind w:right="-24"/>
              <w:rPr>
                <w:rFonts w:ascii="Times New Roman" w:hAnsi="Times New Roman" w:cs="Times New Roman"/>
                <w:color w:val="000000"/>
                <w:sz w:val="16"/>
                <w:szCs w:val="16"/>
              </w:rPr>
            </w:pPr>
            <w:r>
              <w:rPr>
                <w:rFonts w:ascii="Times New Roman" w:hAnsi="Times New Roman" w:cs="Times New Roman"/>
                <w:color w:val="000000"/>
                <w:sz w:val="16"/>
                <w:szCs w:val="16"/>
              </w:rPr>
              <w:t>14 170,00</w:t>
            </w:r>
          </w:p>
        </w:tc>
        <w:tc>
          <w:tcPr>
            <w:tcW w:w="1275" w:type="dxa"/>
            <w:tcBorders>
              <w:top w:val="single" w:sz="4" w:space="0" w:color="auto"/>
              <w:left w:val="nil"/>
              <w:bottom w:val="single" w:sz="4" w:space="0" w:color="auto"/>
              <w:right w:val="single" w:sz="4" w:space="0" w:color="auto"/>
            </w:tcBorders>
            <w:shd w:val="clear" w:color="auto" w:fill="auto"/>
            <w:hideMark/>
          </w:tcPr>
          <w:p w14:paraId="47449C9B" w14:textId="77777777" w:rsidR="00F969BB" w:rsidRPr="00805C86" w:rsidRDefault="00F969BB"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193" w:type="dxa"/>
            <w:tcBorders>
              <w:top w:val="single" w:sz="4" w:space="0" w:color="auto"/>
              <w:left w:val="nil"/>
              <w:bottom w:val="single" w:sz="4" w:space="0" w:color="auto"/>
              <w:right w:val="single" w:sz="4" w:space="0" w:color="auto"/>
            </w:tcBorders>
          </w:tcPr>
          <w:p w14:paraId="2E38C6AB" w14:textId="77777777" w:rsidR="00F969BB" w:rsidRDefault="00F969BB">
            <w:r w:rsidRPr="00531158">
              <w:rPr>
                <w:rFonts w:ascii="Times New Roman" w:hAnsi="Times New Roman" w:cs="Times New Roman"/>
                <w:color w:val="000000"/>
                <w:sz w:val="16"/>
                <w:szCs w:val="16"/>
              </w:rPr>
              <w:t>0,00</w:t>
            </w:r>
          </w:p>
        </w:tc>
        <w:tc>
          <w:tcPr>
            <w:tcW w:w="1193" w:type="dxa"/>
            <w:tcBorders>
              <w:top w:val="single" w:sz="4" w:space="0" w:color="auto"/>
              <w:left w:val="nil"/>
              <w:bottom w:val="single" w:sz="4" w:space="0" w:color="auto"/>
              <w:right w:val="single" w:sz="4" w:space="0" w:color="auto"/>
            </w:tcBorders>
          </w:tcPr>
          <w:p w14:paraId="532A5839" w14:textId="77777777" w:rsidR="00F969BB" w:rsidRPr="00805C86" w:rsidRDefault="00F969BB" w:rsidP="00726A84">
            <w:pPr>
              <w:ind w:right="-24"/>
              <w:rPr>
                <w:rFonts w:ascii="Times New Roman" w:hAnsi="Times New Roman" w:cs="Times New Roman"/>
                <w:color w:val="000000"/>
                <w:sz w:val="16"/>
                <w:szCs w:val="16"/>
              </w:rPr>
            </w:pPr>
            <w:r>
              <w:rPr>
                <w:rFonts w:ascii="Times New Roman" w:hAnsi="Times New Roman" w:cs="Times New Roman"/>
                <w:color w:val="000000"/>
                <w:sz w:val="16"/>
                <w:szCs w:val="16"/>
              </w:rPr>
              <w:t>23 660,00</w:t>
            </w:r>
          </w:p>
        </w:tc>
      </w:tr>
      <w:tr w:rsidR="00646D3C" w:rsidRPr="003B7DB8" w14:paraId="231E8748" w14:textId="77777777" w:rsidTr="008032F1">
        <w:trPr>
          <w:trHeight w:val="510"/>
        </w:trPr>
        <w:tc>
          <w:tcPr>
            <w:tcW w:w="817" w:type="dxa"/>
            <w:vMerge/>
            <w:tcBorders>
              <w:left w:val="single" w:sz="4" w:space="0" w:color="auto"/>
              <w:bottom w:val="single" w:sz="4" w:space="0" w:color="auto"/>
              <w:right w:val="single" w:sz="4" w:space="0" w:color="auto"/>
            </w:tcBorders>
            <w:vAlign w:val="center"/>
            <w:hideMark/>
          </w:tcPr>
          <w:p w14:paraId="59A7EDFB" w14:textId="77777777" w:rsidR="00646D3C" w:rsidRDefault="00646D3C" w:rsidP="001F15A3">
            <w:pPr>
              <w:widowControl/>
              <w:suppressAutoHyphens w:val="0"/>
              <w:rPr>
                <w:rFonts w:ascii="Times New Roman" w:eastAsia="Times New Roman" w:hAnsi="Times New Roman" w:cs="Times New Roman"/>
                <w:color w:val="000000"/>
                <w:kern w:val="0"/>
                <w:lang w:eastAsia="ru-RU" w:bidi="ar-SA"/>
              </w:rPr>
            </w:pPr>
          </w:p>
        </w:tc>
        <w:tc>
          <w:tcPr>
            <w:tcW w:w="1873" w:type="dxa"/>
            <w:vMerge/>
            <w:tcBorders>
              <w:left w:val="single" w:sz="4" w:space="0" w:color="auto"/>
              <w:bottom w:val="single" w:sz="4" w:space="0" w:color="auto"/>
              <w:right w:val="single" w:sz="4" w:space="0" w:color="auto"/>
            </w:tcBorders>
            <w:vAlign w:val="center"/>
            <w:hideMark/>
          </w:tcPr>
          <w:p w14:paraId="1A61A8D4" w14:textId="77777777" w:rsidR="00646D3C" w:rsidRPr="00E7741B" w:rsidRDefault="00646D3C" w:rsidP="001F15A3">
            <w:pPr>
              <w:widowControl/>
              <w:suppressAutoHyphens w:val="0"/>
              <w:rPr>
                <w:rFonts w:ascii="Times New Roman" w:eastAsia="Times New Roman" w:hAnsi="Times New Roman" w:cs="Times New Roman"/>
                <w:color w:val="000000"/>
                <w:kern w:val="0"/>
                <w:lang w:eastAsia="ru-RU" w:bidi="ar-SA"/>
              </w:rPr>
            </w:pPr>
          </w:p>
        </w:tc>
        <w:tc>
          <w:tcPr>
            <w:tcW w:w="4081" w:type="dxa"/>
            <w:vMerge/>
            <w:tcBorders>
              <w:left w:val="single" w:sz="4" w:space="0" w:color="auto"/>
              <w:bottom w:val="single" w:sz="4" w:space="0" w:color="auto"/>
              <w:right w:val="single" w:sz="4" w:space="0" w:color="auto"/>
            </w:tcBorders>
            <w:vAlign w:val="center"/>
            <w:hideMark/>
          </w:tcPr>
          <w:p w14:paraId="2F967D0C" w14:textId="77777777" w:rsidR="00646D3C" w:rsidRDefault="00646D3C" w:rsidP="001F15A3">
            <w:pPr>
              <w:widowControl/>
              <w:suppressAutoHyphens w:val="0"/>
              <w:rPr>
                <w:rFonts w:ascii="Times New Roman" w:eastAsia="Times New Roman" w:hAnsi="Times New Roman" w:cs="Times New Roman"/>
                <w:color w:val="000000"/>
                <w:kern w:val="0"/>
                <w:lang w:eastAsia="ru-RU" w:bidi="ar-SA"/>
              </w:rPr>
            </w:pPr>
          </w:p>
        </w:tc>
        <w:tc>
          <w:tcPr>
            <w:tcW w:w="1926" w:type="dxa"/>
            <w:tcBorders>
              <w:top w:val="single" w:sz="4" w:space="0" w:color="auto"/>
              <w:left w:val="nil"/>
              <w:bottom w:val="single" w:sz="4" w:space="0" w:color="auto"/>
              <w:right w:val="single" w:sz="4" w:space="0" w:color="auto"/>
            </w:tcBorders>
            <w:shd w:val="clear" w:color="auto" w:fill="auto"/>
            <w:hideMark/>
          </w:tcPr>
          <w:p w14:paraId="3B47F965" w14:textId="77777777" w:rsidR="00646D3C" w:rsidRPr="003B7DB8" w:rsidRDefault="00646D3C" w:rsidP="001F15A3">
            <w:pPr>
              <w:widowControl/>
              <w:suppressAutoHyphens w:val="0"/>
              <w:jc w:val="center"/>
              <w:rPr>
                <w:rFonts w:ascii="Times New Roman" w:eastAsia="Times New Roman" w:hAnsi="Times New Roman" w:cs="Times New Roman"/>
                <w:color w:val="000000"/>
                <w:kern w:val="0"/>
                <w:lang w:eastAsia="ru-RU" w:bidi="ar-SA"/>
              </w:rPr>
            </w:pPr>
            <w:r>
              <w:rPr>
                <w:rFonts w:ascii="Times New Roman" w:eastAsia="Times New Roman" w:hAnsi="Times New Roman" w:cs="Times New Roman"/>
                <w:color w:val="000000"/>
                <w:kern w:val="0"/>
                <w:lang w:eastAsia="ru-RU" w:bidi="ar-SA"/>
              </w:rPr>
              <w:t>Иные источники</w:t>
            </w:r>
          </w:p>
        </w:tc>
        <w:tc>
          <w:tcPr>
            <w:tcW w:w="1134" w:type="dxa"/>
            <w:tcBorders>
              <w:top w:val="single" w:sz="4" w:space="0" w:color="auto"/>
              <w:left w:val="nil"/>
              <w:bottom w:val="single" w:sz="4" w:space="0" w:color="auto"/>
              <w:right w:val="single" w:sz="4" w:space="0" w:color="auto"/>
            </w:tcBorders>
            <w:shd w:val="clear" w:color="auto" w:fill="auto"/>
            <w:hideMark/>
          </w:tcPr>
          <w:p w14:paraId="53376ED5" w14:textId="77777777" w:rsidR="00646D3C" w:rsidRPr="00805C86" w:rsidRDefault="00646D3C"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134" w:type="dxa"/>
            <w:tcBorders>
              <w:top w:val="single" w:sz="4" w:space="0" w:color="auto"/>
              <w:left w:val="nil"/>
              <w:bottom w:val="single" w:sz="4" w:space="0" w:color="auto"/>
              <w:right w:val="single" w:sz="4" w:space="0" w:color="auto"/>
            </w:tcBorders>
            <w:shd w:val="clear" w:color="auto" w:fill="E2EFD9" w:themeFill="accent6" w:themeFillTint="33"/>
            <w:hideMark/>
          </w:tcPr>
          <w:p w14:paraId="10A3C4BD" w14:textId="77777777" w:rsidR="00646D3C" w:rsidRPr="00805C86" w:rsidRDefault="00646D3C"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275" w:type="dxa"/>
            <w:tcBorders>
              <w:top w:val="single" w:sz="4" w:space="0" w:color="auto"/>
              <w:left w:val="nil"/>
              <w:bottom w:val="single" w:sz="4" w:space="0" w:color="auto"/>
              <w:right w:val="single" w:sz="4" w:space="0" w:color="auto"/>
            </w:tcBorders>
            <w:shd w:val="clear" w:color="auto" w:fill="auto"/>
            <w:hideMark/>
          </w:tcPr>
          <w:p w14:paraId="75BF3497" w14:textId="77777777" w:rsidR="00646D3C" w:rsidRPr="00805C86" w:rsidRDefault="00646D3C"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193" w:type="dxa"/>
            <w:tcBorders>
              <w:top w:val="single" w:sz="4" w:space="0" w:color="auto"/>
              <w:left w:val="nil"/>
              <w:bottom w:val="single" w:sz="4" w:space="0" w:color="auto"/>
              <w:right w:val="single" w:sz="4" w:space="0" w:color="auto"/>
            </w:tcBorders>
          </w:tcPr>
          <w:p w14:paraId="43516BF5" w14:textId="77777777" w:rsidR="00646D3C" w:rsidRPr="00805C86" w:rsidRDefault="00646D3C" w:rsidP="00726A84">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193" w:type="dxa"/>
            <w:tcBorders>
              <w:top w:val="single" w:sz="4" w:space="0" w:color="auto"/>
              <w:left w:val="nil"/>
              <w:bottom w:val="single" w:sz="4" w:space="0" w:color="auto"/>
              <w:right w:val="single" w:sz="4" w:space="0" w:color="auto"/>
            </w:tcBorders>
          </w:tcPr>
          <w:p w14:paraId="25A76D72" w14:textId="77777777" w:rsidR="00646D3C" w:rsidRPr="00805C86" w:rsidRDefault="00F969BB" w:rsidP="00726A84">
            <w:pPr>
              <w:ind w:right="-24"/>
              <w:rPr>
                <w:rFonts w:ascii="Times New Roman" w:hAnsi="Times New Roman" w:cs="Times New Roman"/>
                <w:color w:val="000000"/>
                <w:sz w:val="16"/>
                <w:szCs w:val="16"/>
              </w:rPr>
            </w:pPr>
            <w:r>
              <w:rPr>
                <w:rFonts w:ascii="Times New Roman" w:hAnsi="Times New Roman" w:cs="Times New Roman"/>
                <w:color w:val="000000"/>
                <w:sz w:val="16"/>
                <w:szCs w:val="16"/>
              </w:rPr>
              <w:t>0,00</w:t>
            </w:r>
          </w:p>
        </w:tc>
      </w:tr>
      <w:tr w:rsidR="00F969BB" w:rsidRPr="003B7DB8" w14:paraId="261C32CA" w14:textId="77777777" w:rsidTr="008032F1">
        <w:trPr>
          <w:trHeight w:val="405"/>
        </w:trPr>
        <w:tc>
          <w:tcPr>
            <w:tcW w:w="817" w:type="dxa"/>
            <w:vMerge w:val="restart"/>
            <w:tcBorders>
              <w:top w:val="nil"/>
              <w:left w:val="single" w:sz="4" w:space="0" w:color="auto"/>
              <w:right w:val="single" w:sz="4" w:space="0" w:color="auto"/>
            </w:tcBorders>
            <w:vAlign w:val="center"/>
            <w:hideMark/>
          </w:tcPr>
          <w:p w14:paraId="653898F7" w14:textId="77777777" w:rsidR="00F969BB" w:rsidRPr="00E7741B" w:rsidRDefault="00F969BB" w:rsidP="001F15A3">
            <w:pPr>
              <w:widowControl/>
              <w:suppressAutoHyphens w:val="0"/>
              <w:rPr>
                <w:rFonts w:ascii="Times New Roman" w:eastAsia="Times New Roman" w:hAnsi="Times New Roman" w:cs="Times New Roman"/>
                <w:color w:val="000000"/>
                <w:kern w:val="0"/>
                <w:lang w:eastAsia="ru-RU" w:bidi="ar-SA"/>
              </w:rPr>
            </w:pPr>
            <w:r>
              <w:rPr>
                <w:rFonts w:ascii="Times New Roman" w:eastAsia="Times New Roman" w:hAnsi="Times New Roman" w:cs="Times New Roman"/>
                <w:color w:val="000000"/>
                <w:kern w:val="0"/>
                <w:lang w:eastAsia="ru-RU" w:bidi="ar-SA"/>
              </w:rPr>
              <w:t>1.2.2</w:t>
            </w:r>
          </w:p>
        </w:tc>
        <w:tc>
          <w:tcPr>
            <w:tcW w:w="1873" w:type="dxa"/>
            <w:vMerge w:val="restart"/>
            <w:tcBorders>
              <w:top w:val="nil"/>
              <w:left w:val="single" w:sz="4" w:space="0" w:color="auto"/>
              <w:right w:val="single" w:sz="4" w:space="0" w:color="auto"/>
            </w:tcBorders>
            <w:vAlign w:val="center"/>
            <w:hideMark/>
          </w:tcPr>
          <w:p w14:paraId="47512455" w14:textId="77777777" w:rsidR="00F969BB" w:rsidRPr="00E7741B" w:rsidRDefault="00F969BB" w:rsidP="001F15A3">
            <w:pPr>
              <w:widowControl/>
              <w:suppressAutoHyphens w:val="0"/>
              <w:rPr>
                <w:rFonts w:ascii="Times New Roman" w:eastAsia="Times New Roman" w:hAnsi="Times New Roman" w:cs="Times New Roman"/>
                <w:color w:val="000000"/>
                <w:kern w:val="0"/>
                <w:lang w:eastAsia="ru-RU" w:bidi="ar-SA"/>
              </w:rPr>
            </w:pPr>
          </w:p>
        </w:tc>
        <w:tc>
          <w:tcPr>
            <w:tcW w:w="4081" w:type="dxa"/>
            <w:vMerge w:val="restart"/>
            <w:tcBorders>
              <w:top w:val="nil"/>
              <w:left w:val="single" w:sz="4" w:space="0" w:color="auto"/>
              <w:right w:val="single" w:sz="4" w:space="0" w:color="auto"/>
            </w:tcBorders>
            <w:vAlign w:val="center"/>
            <w:hideMark/>
          </w:tcPr>
          <w:p w14:paraId="0EEB9A3D" w14:textId="77777777" w:rsidR="00F969BB" w:rsidRPr="00E7741B" w:rsidRDefault="00F969BB" w:rsidP="001F15A3">
            <w:pPr>
              <w:widowControl/>
              <w:suppressAutoHyphens w:val="0"/>
              <w:rPr>
                <w:rFonts w:ascii="Times New Roman" w:eastAsia="Times New Roman" w:hAnsi="Times New Roman" w:cs="Times New Roman"/>
                <w:color w:val="000000"/>
                <w:kern w:val="0"/>
                <w:lang w:eastAsia="ru-RU" w:bidi="ar-SA"/>
              </w:rPr>
            </w:pPr>
            <w:r>
              <w:rPr>
                <w:rFonts w:ascii="Times New Roman" w:eastAsia="Times New Roman" w:hAnsi="Times New Roman" w:cs="Times New Roman"/>
                <w:color w:val="000000"/>
                <w:kern w:val="0"/>
                <w:lang w:eastAsia="ru-RU" w:bidi="ar-SA"/>
              </w:rPr>
              <w:t xml:space="preserve">Ремонт автомобильной дороги ул. </w:t>
            </w:r>
            <w:r>
              <w:rPr>
                <w:rFonts w:ascii="Times New Roman" w:eastAsia="Times New Roman" w:hAnsi="Times New Roman" w:cs="Times New Roman"/>
                <w:color w:val="000000"/>
                <w:kern w:val="0"/>
                <w:lang w:eastAsia="ru-RU" w:bidi="ar-SA"/>
              </w:rPr>
              <w:lastRenderedPageBreak/>
              <w:t>Советская пгт. Лебяжье</w:t>
            </w:r>
          </w:p>
        </w:tc>
        <w:tc>
          <w:tcPr>
            <w:tcW w:w="1926" w:type="dxa"/>
            <w:tcBorders>
              <w:top w:val="nil"/>
              <w:left w:val="nil"/>
              <w:bottom w:val="single" w:sz="4" w:space="0" w:color="auto"/>
              <w:right w:val="single" w:sz="4" w:space="0" w:color="auto"/>
            </w:tcBorders>
            <w:shd w:val="clear" w:color="auto" w:fill="auto"/>
            <w:hideMark/>
          </w:tcPr>
          <w:p w14:paraId="7F88C2F7" w14:textId="77777777" w:rsidR="00F969BB" w:rsidRDefault="00F969BB" w:rsidP="001F15A3">
            <w:pPr>
              <w:widowControl/>
              <w:suppressAutoHyphens w:val="0"/>
              <w:jc w:val="center"/>
              <w:rPr>
                <w:rFonts w:ascii="Times New Roman" w:eastAsia="Times New Roman" w:hAnsi="Times New Roman" w:cs="Times New Roman"/>
                <w:color w:val="000000"/>
                <w:kern w:val="0"/>
                <w:lang w:eastAsia="ru-RU" w:bidi="ar-SA"/>
              </w:rPr>
            </w:pPr>
            <w:r>
              <w:rPr>
                <w:rFonts w:ascii="Times New Roman" w:eastAsia="Times New Roman" w:hAnsi="Times New Roman" w:cs="Times New Roman"/>
                <w:color w:val="000000"/>
                <w:kern w:val="0"/>
                <w:lang w:eastAsia="ru-RU" w:bidi="ar-SA"/>
              </w:rPr>
              <w:lastRenderedPageBreak/>
              <w:t>Всего</w:t>
            </w:r>
          </w:p>
        </w:tc>
        <w:tc>
          <w:tcPr>
            <w:tcW w:w="1134" w:type="dxa"/>
            <w:tcBorders>
              <w:top w:val="nil"/>
              <w:left w:val="nil"/>
              <w:bottom w:val="single" w:sz="4" w:space="0" w:color="auto"/>
              <w:right w:val="single" w:sz="4" w:space="0" w:color="auto"/>
            </w:tcBorders>
            <w:shd w:val="clear" w:color="auto" w:fill="auto"/>
            <w:hideMark/>
          </w:tcPr>
          <w:p w14:paraId="3CAC6F66" w14:textId="77777777" w:rsidR="00F969BB" w:rsidRPr="00805C86" w:rsidRDefault="00F969BB" w:rsidP="00805C86">
            <w:pPr>
              <w:ind w:right="-24"/>
              <w:rPr>
                <w:rFonts w:ascii="Times New Roman" w:hAnsi="Times New Roman" w:cs="Times New Roman"/>
                <w:color w:val="000000"/>
                <w:sz w:val="16"/>
                <w:szCs w:val="16"/>
              </w:rPr>
            </w:pPr>
            <w:r>
              <w:rPr>
                <w:rFonts w:ascii="Times New Roman" w:hAnsi="Times New Roman" w:cs="Times New Roman"/>
                <w:color w:val="000000"/>
                <w:sz w:val="16"/>
                <w:szCs w:val="16"/>
              </w:rPr>
              <w:t>5 995 581</w:t>
            </w:r>
            <w:r w:rsidRPr="00805C86">
              <w:rPr>
                <w:rFonts w:ascii="Times New Roman" w:hAnsi="Times New Roman" w:cs="Times New Roman"/>
                <w:color w:val="000000"/>
                <w:sz w:val="16"/>
                <w:szCs w:val="16"/>
              </w:rPr>
              <w:t>,00</w:t>
            </w:r>
          </w:p>
        </w:tc>
        <w:tc>
          <w:tcPr>
            <w:tcW w:w="1134" w:type="dxa"/>
            <w:tcBorders>
              <w:top w:val="nil"/>
              <w:left w:val="nil"/>
              <w:bottom w:val="single" w:sz="4" w:space="0" w:color="auto"/>
              <w:right w:val="single" w:sz="4" w:space="0" w:color="auto"/>
            </w:tcBorders>
            <w:shd w:val="clear" w:color="auto" w:fill="E2EFD9" w:themeFill="accent6" w:themeFillTint="33"/>
            <w:hideMark/>
          </w:tcPr>
          <w:p w14:paraId="3E3A64A9" w14:textId="77777777" w:rsidR="00F969BB" w:rsidRPr="00805C86" w:rsidRDefault="00F969BB"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auto" w:fill="auto"/>
            <w:hideMark/>
          </w:tcPr>
          <w:p w14:paraId="6134819B" w14:textId="77777777" w:rsidR="00F969BB" w:rsidRPr="00805C86" w:rsidRDefault="00F969BB"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193" w:type="dxa"/>
            <w:tcBorders>
              <w:top w:val="nil"/>
              <w:left w:val="nil"/>
              <w:bottom w:val="single" w:sz="4" w:space="0" w:color="auto"/>
              <w:right w:val="single" w:sz="4" w:space="0" w:color="auto"/>
            </w:tcBorders>
          </w:tcPr>
          <w:p w14:paraId="365D0BD3" w14:textId="77777777" w:rsidR="00F969BB" w:rsidRDefault="00F969BB">
            <w:r w:rsidRPr="00487579">
              <w:rPr>
                <w:rFonts w:ascii="Times New Roman" w:hAnsi="Times New Roman" w:cs="Times New Roman"/>
                <w:color w:val="000000"/>
                <w:sz w:val="16"/>
                <w:szCs w:val="16"/>
              </w:rPr>
              <w:t>0,00</w:t>
            </w:r>
          </w:p>
        </w:tc>
        <w:tc>
          <w:tcPr>
            <w:tcW w:w="1193" w:type="dxa"/>
            <w:tcBorders>
              <w:top w:val="nil"/>
              <w:left w:val="nil"/>
              <w:bottom w:val="single" w:sz="4" w:space="0" w:color="auto"/>
              <w:right w:val="single" w:sz="4" w:space="0" w:color="auto"/>
            </w:tcBorders>
          </w:tcPr>
          <w:p w14:paraId="2A9B6270" w14:textId="77777777" w:rsidR="00F969BB" w:rsidRPr="00805C86" w:rsidRDefault="00F969BB" w:rsidP="00F969BB">
            <w:pPr>
              <w:ind w:right="-24"/>
              <w:rPr>
                <w:rFonts w:ascii="Times New Roman" w:hAnsi="Times New Roman" w:cs="Times New Roman"/>
                <w:color w:val="000000"/>
                <w:sz w:val="16"/>
                <w:szCs w:val="16"/>
              </w:rPr>
            </w:pPr>
            <w:r>
              <w:rPr>
                <w:rFonts w:ascii="Times New Roman" w:hAnsi="Times New Roman" w:cs="Times New Roman"/>
                <w:color w:val="000000"/>
                <w:sz w:val="16"/>
                <w:szCs w:val="16"/>
              </w:rPr>
              <w:t>5 995 581</w:t>
            </w:r>
            <w:r w:rsidRPr="00805C86">
              <w:rPr>
                <w:rFonts w:ascii="Times New Roman" w:hAnsi="Times New Roman" w:cs="Times New Roman"/>
                <w:color w:val="000000"/>
                <w:sz w:val="16"/>
                <w:szCs w:val="16"/>
              </w:rPr>
              <w:t>,00</w:t>
            </w:r>
          </w:p>
        </w:tc>
      </w:tr>
      <w:tr w:rsidR="00F969BB" w:rsidRPr="003B7DB8" w14:paraId="54C3F047" w14:textId="77777777" w:rsidTr="008032F1">
        <w:trPr>
          <w:trHeight w:val="465"/>
        </w:trPr>
        <w:tc>
          <w:tcPr>
            <w:tcW w:w="817" w:type="dxa"/>
            <w:vMerge/>
            <w:tcBorders>
              <w:left w:val="single" w:sz="4" w:space="0" w:color="auto"/>
              <w:right w:val="single" w:sz="4" w:space="0" w:color="auto"/>
            </w:tcBorders>
            <w:vAlign w:val="center"/>
            <w:hideMark/>
          </w:tcPr>
          <w:p w14:paraId="22D52987" w14:textId="77777777" w:rsidR="00F969BB" w:rsidRDefault="00F969BB" w:rsidP="001F15A3">
            <w:pPr>
              <w:widowControl/>
              <w:suppressAutoHyphens w:val="0"/>
              <w:rPr>
                <w:rFonts w:ascii="Times New Roman" w:eastAsia="Times New Roman" w:hAnsi="Times New Roman" w:cs="Times New Roman"/>
                <w:color w:val="000000"/>
                <w:kern w:val="0"/>
                <w:lang w:eastAsia="ru-RU" w:bidi="ar-SA"/>
              </w:rPr>
            </w:pPr>
          </w:p>
        </w:tc>
        <w:tc>
          <w:tcPr>
            <w:tcW w:w="1873" w:type="dxa"/>
            <w:vMerge/>
            <w:tcBorders>
              <w:left w:val="single" w:sz="4" w:space="0" w:color="auto"/>
              <w:right w:val="single" w:sz="4" w:space="0" w:color="auto"/>
            </w:tcBorders>
            <w:vAlign w:val="center"/>
            <w:hideMark/>
          </w:tcPr>
          <w:p w14:paraId="66A6F815" w14:textId="77777777" w:rsidR="00F969BB" w:rsidRPr="00E7741B" w:rsidRDefault="00F969BB" w:rsidP="001F15A3">
            <w:pPr>
              <w:widowControl/>
              <w:suppressAutoHyphens w:val="0"/>
              <w:rPr>
                <w:rFonts w:ascii="Times New Roman" w:eastAsia="Times New Roman" w:hAnsi="Times New Roman" w:cs="Times New Roman"/>
                <w:color w:val="000000"/>
                <w:kern w:val="0"/>
                <w:lang w:eastAsia="ru-RU" w:bidi="ar-SA"/>
              </w:rPr>
            </w:pPr>
          </w:p>
        </w:tc>
        <w:tc>
          <w:tcPr>
            <w:tcW w:w="4081" w:type="dxa"/>
            <w:vMerge/>
            <w:tcBorders>
              <w:left w:val="single" w:sz="4" w:space="0" w:color="auto"/>
              <w:right w:val="single" w:sz="4" w:space="0" w:color="auto"/>
            </w:tcBorders>
            <w:vAlign w:val="center"/>
            <w:hideMark/>
          </w:tcPr>
          <w:p w14:paraId="2E8827E1" w14:textId="77777777" w:rsidR="00F969BB" w:rsidRDefault="00F969BB" w:rsidP="001F15A3">
            <w:pPr>
              <w:widowControl/>
              <w:suppressAutoHyphens w:val="0"/>
              <w:rPr>
                <w:rFonts w:ascii="Times New Roman" w:eastAsia="Times New Roman" w:hAnsi="Times New Roman" w:cs="Times New Roman"/>
                <w:color w:val="000000"/>
                <w:kern w:val="0"/>
                <w:lang w:eastAsia="ru-RU" w:bidi="ar-SA"/>
              </w:rPr>
            </w:pPr>
          </w:p>
        </w:tc>
        <w:tc>
          <w:tcPr>
            <w:tcW w:w="1926" w:type="dxa"/>
            <w:tcBorders>
              <w:top w:val="single" w:sz="4" w:space="0" w:color="auto"/>
              <w:left w:val="nil"/>
              <w:bottom w:val="single" w:sz="4" w:space="0" w:color="auto"/>
              <w:right w:val="single" w:sz="4" w:space="0" w:color="auto"/>
            </w:tcBorders>
            <w:shd w:val="clear" w:color="auto" w:fill="auto"/>
            <w:hideMark/>
          </w:tcPr>
          <w:p w14:paraId="386EABF2" w14:textId="77777777" w:rsidR="00F969BB" w:rsidRPr="003B7DB8" w:rsidRDefault="00F969BB" w:rsidP="001F15A3">
            <w:pPr>
              <w:widowControl/>
              <w:suppressAutoHyphens w:val="0"/>
              <w:jc w:val="center"/>
              <w:rPr>
                <w:rFonts w:ascii="Times New Roman" w:eastAsia="Times New Roman" w:hAnsi="Times New Roman" w:cs="Times New Roman"/>
                <w:color w:val="000000"/>
                <w:kern w:val="0"/>
                <w:lang w:eastAsia="ru-RU" w:bidi="ar-SA"/>
              </w:rPr>
            </w:pPr>
            <w:r>
              <w:rPr>
                <w:rFonts w:ascii="Times New Roman" w:eastAsia="Times New Roman" w:hAnsi="Times New Roman" w:cs="Times New Roman"/>
                <w:color w:val="000000"/>
                <w:kern w:val="0"/>
                <w:lang w:eastAsia="ru-RU" w:bidi="ar-SA"/>
              </w:rPr>
              <w:t>Федеральный бюджет</w:t>
            </w:r>
          </w:p>
        </w:tc>
        <w:tc>
          <w:tcPr>
            <w:tcW w:w="1134" w:type="dxa"/>
            <w:tcBorders>
              <w:top w:val="single" w:sz="4" w:space="0" w:color="auto"/>
              <w:left w:val="nil"/>
              <w:bottom w:val="single" w:sz="4" w:space="0" w:color="auto"/>
              <w:right w:val="single" w:sz="4" w:space="0" w:color="auto"/>
            </w:tcBorders>
            <w:shd w:val="clear" w:color="auto" w:fill="auto"/>
            <w:hideMark/>
          </w:tcPr>
          <w:p w14:paraId="08C72827" w14:textId="77777777" w:rsidR="00F969BB" w:rsidRPr="00805C86" w:rsidRDefault="00F969BB"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134" w:type="dxa"/>
            <w:tcBorders>
              <w:top w:val="single" w:sz="4" w:space="0" w:color="auto"/>
              <w:left w:val="nil"/>
              <w:bottom w:val="single" w:sz="4" w:space="0" w:color="auto"/>
              <w:right w:val="single" w:sz="4" w:space="0" w:color="auto"/>
            </w:tcBorders>
            <w:shd w:val="clear" w:color="auto" w:fill="E2EFD9" w:themeFill="accent6" w:themeFillTint="33"/>
            <w:hideMark/>
          </w:tcPr>
          <w:p w14:paraId="5B5C0D59" w14:textId="77777777" w:rsidR="00F969BB" w:rsidRPr="00805C86" w:rsidRDefault="00F969BB"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275" w:type="dxa"/>
            <w:tcBorders>
              <w:top w:val="single" w:sz="4" w:space="0" w:color="auto"/>
              <w:left w:val="nil"/>
              <w:bottom w:val="single" w:sz="4" w:space="0" w:color="auto"/>
              <w:right w:val="single" w:sz="4" w:space="0" w:color="auto"/>
            </w:tcBorders>
            <w:shd w:val="clear" w:color="auto" w:fill="auto"/>
            <w:hideMark/>
          </w:tcPr>
          <w:p w14:paraId="7578FD79" w14:textId="77777777" w:rsidR="00F969BB" w:rsidRPr="00805C86" w:rsidRDefault="00F969BB"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193" w:type="dxa"/>
            <w:tcBorders>
              <w:top w:val="single" w:sz="4" w:space="0" w:color="auto"/>
              <w:left w:val="nil"/>
              <w:bottom w:val="single" w:sz="4" w:space="0" w:color="auto"/>
              <w:right w:val="single" w:sz="4" w:space="0" w:color="auto"/>
            </w:tcBorders>
          </w:tcPr>
          <w:p w14:paraId="3DA10B9C" w14:textId="77777777" w:rsidR="00F969BB" w:rsidRDefault="00F969BB">
            <w:r w:rsidRPr="00487579">
              <w:rPr>
                <w:rFonts w:ascii="Times New Roman" w:hAnsi="Times New Roman" w:cs="Times New Roman"/>
                <w:color w:val="000000"/>
                <w:sz w:val="16"/>
                <w:szCs w:val="16"/>
              </w:rPr>
              <w:t>0,00</w:t>
            </w:r>
          </w:p>
        </w:tc>
        <w:tc>
          <w:tcPr>
            <w:tcW w:w="1193" w:type="dxa"/>
            <w:tcBorders>
              <w:top w:val="single" w:sz="4" w:space="0" w:color="auto"/>
              <w:left w:val="nil"/>
              <w:bottom w:val="single" w:sz="4" w:space="0" w:color="auto"/>
              <w:right w:val="single" w:sz="4" w:space="0" w:color="auto"/>
            </w:tcBorders>
          </w:tcPr>
          <w:p w14:paraId="664734DD" w14:textId="77777777" w:rsidR="00F969BB" w:rsidRPr="00805C86" w:rsidRDefault="00F969BB" w:rsidP="00F969BB">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r>
      <w:tr w:rsidR="00F969BB" w:rsidRPr="003B7DB8" w14:paraId="64FED475" w14:textId="77777777" w:rsidTr="008032F1">
        <w:trPr>
          <w:trHeight w:val="600"/>
        </w:trPr>
        <w:tc>
          <w:tcPr>
            <w:tcW w:w="817" w:type="dxa"/>
            <w:vMerge/>
            <w:tcBorders>
              <w:left w:val="single" w:sz="4" w:space="0" w:color="auto"/>
              <w:right w:val="single" w:sz="4" w:space="0" w:color="auto"/>
            </w:tcBorders>
            <w:vAlign w:val="center"/>
            <w:hideMark/>
          </w:tcPr>
          <w:p w14:paraId="7BE5C681" w14:textId="77777777" w:rsidR="00F969BB" w:rsidRDefault="00F969BB" w:rsidP="001F15A3">
            <w:pPr>
              <w:widowControl/>
              <w:suppressAutoHyphens w:val="0"/>
              <w:rPr>
                <w:rFonts w:ascii="Times New Roman" w:eastAsia="Times New Roman" w:hAnsi="Times New Roman" w:cs="Times New Roman"/>
                <w:color w:val="000000"/>
                <w:kern w:val="0"/>
                <w:lang w:eastAsia="ru-RU" w:bidi="ar-SA"/>
              </w:rPr>
            </w:pPr>
          </w:p>
        </w:tc>
        <w:tc>
          <w:tcPr>
            <w:tcW w:w="1873" w:type="dxa"/>
            <w:vMerge/>
            <w:tcBorders>
              <w:left w:val="single" w:sz="4" w:space="0" w:color="auto"/>
              <w:right w:val="single" w:sz="4" w:space="0" w:color="auto"/>
            </w:tcBorders>
            <w:vAlign w:val="center"/>
            <w:hideMark/>
          </w:tcPr>
          <w:p w14:paraId="38FD4697" w14:textId="77777777" w:rsidR="00F969BB" w:rsidRPr="00E7741B" w:rsidRDefault="00F969BB" w:rsidP="001F15A3">
            <w:pPr>
              <w:widowControl/>
              <w:suppressAutoHyphens w:val="0"/>
              <w:rPr>
                <w:rFonts w:ascii="Times New Roman" w:eastAsia="Times New Roman" w:hAnsi="Times New Roman" w:cs="Times New Roman"/>
                <w:color w:val="000000"/>
                <w:kern w:val="0"/>
                <w:lang w:eastAsia="ru-RU" w:bidi="ar-SA"/>
              </w:rPr>
            </w:pPr>
          </w:p>
        </w:tc>
        <w:tc>
          <w:tcPr>
            <w:tcW w:w="4081" w:type="dxa"/>
            <w:vMerge/>
            <w:tcBorders>
              <w:left w:val="single" w:sz="4" w:space="0" w:color="auto"/>
              <w:right w:val="single" w:sz="4" w:space="0" w:color="auto"/>
            </w:tcBorders>
            <w:vAlign w:val="center"/>
            <w:hideMark/>
          </w:tcPr>
          <w:p w14:paraId="6789CEEB" w14:textId="77777777" w:rsidR="00F969BB" w:rsidRDefault="00F969BB" w:rsidP="001F15A3">
            <w:pPr>
              <w:widowControl/>
              <w:suppressAutoHyphens w:val="0"/>
              <w:rPr>
                <w:rFonts w:ascii="Times New Roman" w:eastAsia="Times New Roman" w:hAnsi="Times New Roman" w:cs="Times New Roman"/>
                <w:color w:val="000000"/>
                <w:kern w:val="0"/>
                <w:lang w:eastAsia="ru-RU" w:bidi="ar-SA"/>
              </w:rPr>
            </w:pPr>
          </w:p>
        </w:tc>
        <w:tc>
          <w:tcPr>
            <w:tcW w:w="1926" w:type="dxa"/>
            <w:tcBorders>
              <w:top w:val="single" w:sz="4" w:space="0" w:color="auto"/>
              <w:left w:val="nil"/>
              <w:bottom w:val="single" w:sz="4" w:space="0" w:color="auto"/>
              <w:right w:val="single" w:sz="4" w:space="0" w:color="auto"/>
            </w:tcBorders>
            <w:shd w:val="clear" w:color="auto" w:fill="auto"/>
            <w:hideMark/>
          </w:tcPr>
          <w:p w14:paraId="2CD3F2D3" w14:textId="77777777" w:rsidR="00F969BB" w:rsidRPr="003B7DB8" w:rsidRDefault="00F969BB" w:rsidP="001F15A3">
            <w:pPr>
              <w:widowControl/>
              <w:suppressAutoHyphens w:val="0"/>
              <w:jc w:val="center"/>
              <w:rPr>
                <w:rFonts w:ascii="Times New Roman" w:eastAsia="Times New Roman" w:hAnsi="Times New Roman" w:cs="Times New Roman"/>
                <w:color w:val="000000"/>
                <w:kern w:val="0"/>
                <w:lang w:eastAsia="ru-RU" w:bidi="ar-SA"/>
              </w:rPr>
            </w:pPr>
            <w:r>
              <w:rPr>
                <w:rFonts w:ascii="Times New Roman" w:eastAsia="Times New Roman" w:hAnsi="Times New Roman" w:cs="Times New Roman"/>
                <w:color w:val="000000"/>
                <w:kern w:val="0"/>
                <w:lang w:eastAsia="ru-RU" w:bidi="ar-SA"/>
              </w:rPr>
              <w:t>Областной бюджет</w:t>
            </w:r>
          </w:p>
        </w:tc>
        <w:tc>
          <w:tcPr>
            <w:tcW w:w="1134" w:type="dxa"/>
            <w:tcBorders>
              <w:top w:val="single" w:sz="4" w:space="0" w:color="auto"/>
              <w:left w:val="nil"/>
              <w:bottom w:val="single" w:sz="4" w:space="0" w:color="auto"/>
              <w:right w:val="single" w:sz="4" w:space="0" w:color="auto"/>
            </w:tcBorders>
            <w:shd w:val="clear" w:color="auto" w:fill="auto"/>
            <w:hideMark/>
          </w:tcPr>
          <w:p w14:paraId="5A17603E" w14:textId="77777777" w:rsidR="00F969BB" w:rsidRPr="00805C86" w:rsidRDefault="00F969BB" w:rsidP="00805C86">
            <w:pPr>
              <w:ind w:right="-24"/>
              <w:rPr>
                <w:rFonts w:ascii="Times New Roman" w:hAnsi="Times New Roman" w:cs="Times New Roman"/>
                <w:color w:val="000000"/>
                <w:sz w:val="16"/>
                <w:szCs w:val="16"/>
              </w:rPr>
            </w:pPr>
            <w:r>
              <w:rPr>
                <w:rFonts w:ascii="Times New Roman" w:hAnsi="Times New Roman" w:cs="Times New Roman"/>
                <w:color w:val="000000"/>
                <w:sz w:val="16"/>
                <w:szCs w:val="16"/>
              </w:rPr>
              <w:t>5 989 571</w:t>
            </w:r>
            <w:r w:rsidRPr="00805C86">
              <w:rPr>
                <w:rFonts w:ascii="Times New Roman" w:hAnsi="Times New Roman" w:cs="Times New Roman"/>
                <w:color w:val="000000"/>
                <w:sz w:val="16"/>
                <w:szCs w:val="16"/>
              </w:rPr>
              <w:t>,00</w:t>
            </w:r>
          </w:p>
        </w:tc>
        <w:tc>
          <w:tcPr>
            <w:tcW w:w="1134" w:type="dxa"/>
            <w:tcBorders>
              <w:top w:val="single" w:sz="4" w:space="0" w:color="auto"/>
              <w:left w:val="nil"/>
              <w:bottom w:val="single" w:sz="4" w:space="0" w:color="auto"/>
              <w:right w:val="single" w:sz="4" w:space="0" w:color="auto"/>
            </w:tcBorders>
            <w:shd w:val="clear" w:color="auto" w:fill="E2EFD9" w:themeFill="accent6" w:themeFillTint="33"/>
            <w:hideMark/>
          </w:tcPr>
          <w:p w14:paraId="4DD41153" w14:textId="77777777" w:rsidR="00F969BB" w:rsidRPr="00805C86" w:rsidRDefault="00F969BB"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275" w:type="dxa"/>
            <w:tcBorders>
              <w:top w:val="single" w:sz="4" w:space="0" w:color="auto"/>
              <w:left w:val="nil"/>
              <w:bottom w:val="single" w:sz="4" w:space="0" w:color="auto"/>
              <w:right w:val="single" w:sz="4" w:space="0" w:color="auto"/>
            </w:tcBorders>
            <w:shd w:val="clear" w:color="auto" w:fill="auto"/>
            <w:hideMark/>
          </w:tcPr>
          <w:p w14:paraId="5BA97F15" w14:textId="77777777" w:rsidR="00F969BB" w:rsidRPr="00805C86" w:rsidRDefault="00F969BB"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193" w:type="dxa"/>
            <w:tcBorders>
              <w:top w:val="single" w:sz="4" w:space="0" w:color="auto"/>
              <w:left w:val="nil"/>
              <w:bottom w:val="single" w:sz="4" w:space="0" w:color="auto"/>
              <w:right w:val="single" w:sz="4" w:space="0" w:color="auto"/>
            </w:tcBorders>
          </w:tcPr>
          <w:p w14:paraId="107D31FB" w14:textId="77777777" w:rsidR="00F969BB" w:rsidRDefault="00F969BB">
            <w:r w:rsidRPr="00487579">
              <w:rPr>
                <w:rFonts w:ascii="Times New Roman" w:hAnsi="Times New Roman" w:cs="Times New Roman"/>
                <w:color w:val="000000"/>
                <w:sz w:val="16"/>
                <w:szCs w:val="16"/>
              </w:rPr>
              <w:t>0,00</w:t>
            </w:r>
          </w:p>
        </w:tc>
        <w:tc>
          <w:tcPr>
            <w:tcW w:w="1193" w:type="dxa"/>
            <w:tcBorders>
              <w:top w:val="single" w:sz="4" w:space="0" w:color="auto"/>
              <w:left w:val="nil"/>
              <w:bottom w:val="single" w:sz="4" w:space="0" w:color="auto"/>
              <w:right w:val="single" w:sz="4" w:space="0" w:color="auto"/>
            </w:tcBorders>
          </w:tcPr>
          <w:p w14:paraId="2DF32C7F" w14:textId="77777777" w:rsidR="00F969BB" w:rsidRPr="00805C86" w:rsidRDefault="00F969BB" w:rsidP="00F969BB">
            <w:pPr>
              <w:ind w:right="-24"/>
              <w:rPr>
                <w:rFonts w:ascii="Times New Roman" w:hAnsi="Times New Roman" w:cs="Times New Roman"/>
                <w:color w:val="000000"/>
                <w:sz w:val="16"/>
                <w:szCs w:val="16"/>
              </w:rPr>
            </w:pPr>
            <w:r>
              <w:rPr>
                <w:rFonts w:ascii="Times New Roman" w:hAnsi="Times New Roman" w:cs="Times New Roman"/>
                <w:color w:val="000000"/>
                <w:sz w:val="16"/>
                <w:szCs w:val="16"/>
              </w:rPr>
              <w:t>5 989 571</w:t>
            </w:r>
            <w:r w:rsidRPr="00805C86">
              <w:rPr>
                <w:rFonts w:ascii="Times New Roman" w:hAnsi="Times New Roman" w:cs="Times New Roman"/>
                <w:color w:val="000000"/>
                <w:sz w:val="16"/>
                <w:szCs w:val="16"/>
              </w:rPr>
              <w:t>,00</w:t>
            </w:r>
          </w:p>
        </w:tc>
      </w:tr>
      <w:tr w:rsidR="00F969BB" w:rsidRPr="003B7DB8" w14:paraId="3DA7FB0C" w14:textId="77777777" w:rsidTr="008032F1">
        <w:trPr>
          <w:trHeight w:val="645"/>
        </w:trPr>
        <w:tc>
          <w:tcPr>
            <w:tcW w:w="817" w:type="dxa"/>
            <w:vMerge/>
            <w:tcBorders>
              <w:left w:val="single" w:sz="4" w:space="0" w:color="auto"/>
              <w:right w:val="single" w:sz="4" w:space="0" w:color="auto"/>
            </w:tcBorders>
            <w:vAlign w:val="center"/>
            <w:hideMark/>
          </w:tcPr>
          <w:p w14:paraId="1F2981EB" w14:textId="77777777" w:rsidR="00F969BB" w:rsidRDefault="00F969BB" w:rsidP="001F15A3">
            <w:pPr>
              <w:widowControl/>
              <w:suppressAutoHyphens w:val="0"/>
              <w:rPr>
                <w:rFonts w:ascii="Times New Roman" w:eastAsia="Times New Roman" w:hAnsi="Times New Roman" w:cs="Times New Roman"/>
                <w:color w:val="000000"/>
                <w:kern w:val="0"/>
                <w:lang w:eastAsia="ru-RU" w:bidi="ar-SA"/>
              </w:rPr>
            </w:pPr>
          </w:p>
        </w:tc>
        <w:tc>
          <w:tcPr>
            <w:tcW w:w="1873" w:type="dxa"/>
            <w:vMerge/>
            <w:tcBorders>
              <w:left w:val="single" w:sz="4" w:space="0" w:color="auto"/>
              <w:right w:val="single" w:sz="4" w:space="0" w:color="auto"/>
            </w:tcBorders>
            <w:vAlign w:val="center"/>
            <w:hideMark/>
          </w:tcPr>
          <w:p w14:paraId="1669E00D" w14:textId="77777777" w:rsidR="00F969BB" w:rsidRPr="00E7741B" w:rsidRDefault="00F969BB" w:rsidP="001F15A3">
            <w:pPr>
              <w:widowControl/>
              <w:suppressAutoHyphens w:val="0"/>
              <w:rPr>
                <w:rFonts w:ascii="Times New Roman" w:eastAsia="Times New Roman" w:hAnsi="Times New Roman" w:cs="Times New Roman"/>
                <w:color w:val="000000"/>
                <w:kern w:val="0"/>
                <w:lang w:eastAsia="ru-RU" w:bidi="ar-SA"/>
              </w:rPr>
            </w:pPr>
          </w:p>
        </w:tc>
        <w:tc>
          <w:tcPr>
            <w:tcW w:w="4081" w:type="dxa"/>
            <w:vMerge/>
            <w:tcBorders>
              <w:left w:val="single" w:sz="4" w:space="0" w:color="auto"/>
              <w:right w:val="single" w:sz="4" w:space="0" w:color="auto"/>
            </w:tcBorders>
            <w:vAlign w:val="center"/>
            <w:hideMark/>
          </w:tcPr>
          <w:p w14:paraId="76C517BB" w14:textId="77777777" w:rsidR="00F969BB" w:rsidRDefault="00F969BB" w:rsidP="001F15A3">
            <w:pPr>
              <w:widowControl/>
              <w:suppressAutoHyphens w:val="0"/>
              <w:rPr>
                <w:rFonts w:ascii="Times New Roman" w:eastAsia="Times New Roman" w:hAnsi="Times New Roman" w:cs="Times New Roman"/>
                <w:color w:val="000000"/>
                <w:kern w:val="0"/>
                <w:lang w:eastAsia="ru-RU" w:bidi="ar-SA"/>
              </w:rPr>
            </w:pPr>
          </w:p>
        </w:tc>
        <w:tc>
          <w:tcPr>
            <w:tcW w:w="1926" w:type="dxa"/>
            <w:tcBorders>
              <w:top w:val="single" w:sz="4" w:space="0" w:color="auto"/>
              <w:left w:val="nil"/>
              <w:bottom w:val="single" w:sz="4" w:space="0" w:color="auto"/>
              <w:right w:val="single" w:sz="4" w:space="0" w:color="auto"/>
            </w:tcBorders>
            <w:shd w:val="clear" w:color="auto" w:fill="auto"/>
            <w:hideMark/>
          </w:tcPr>
          <w:p w14:paraId="022C45F1" w14:textId="77777777" w:rsidR="00F969BB" w:rsidRPr="003B7DB8" w:rsidRDefault="00F969BB" w:rsidP="001F15A3">
            <w:pPr>
              <w:widowControl/>
              <w:suppressAutoHyphens w:val="0"/>
              <w:jc w:val="center"/>
              <w:rPr>
                <w:rFonts w:ascii="Times New Roman" w:eastAsia="Times New Roman" w:hAnsi="Times New Roman" w:cs="Times New Roman"/>
                <w:color w:val="000000"/>
                <w:kern w:val="0"/>
                <w:lang w:eastAsia="ru-RU" w:bidi="ar-SA"/>
              </w:rPr>
            </w:pPr>
            <w:r>
              <w:rPr>
                <w:rFonts w:ascii="Times New Roman" w:eastAsia="Times New Roman" w:hAnsi="Times New Roman" w:cs="Times New Roman"/>
                <w:color w:val="000000"/>
                <w:kern w:val="0"/>
                <w:lang w:eastAsia="ru-RU" w:bidi="ar-SA"/>
              </w:rPr>
              <w:t>Местный бюджет</w:t>
            </w:r>
          </w:p>
        </w:tc>
        <w:tc>
          <w:tcPr>
            <w:tcW w:w="1134" w:type="dxa"/>
            <w:tcBorders>
              <w:top w:val="single" w:sz="4" w:space="0" w:color="auto"/>
              <w:left w:val="nil"/>
              <w:bottom w:val="single" w:sz="4" w:space="0" w:color="auto"/>
              <w:right w:val="single" w:sz="4" w:space="0" w:color="auto"/>
            </w:tcBorders>
            <w:shd w:val="clear" w:color="auto" w:fill="auto"/>
            <w:hideMark/>
          </w:tcPr>
          <w:p w14:paraId="7783DC54" w14:textId="77777777" w:rsidR="00F969BB" w:rsidRPr="00805C86" w:rsidRDefault="00F969BB" w:rsidP="00D81AF0">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 xml:space="preserve">6 </w:t>
            </w:r>
            <w:r>
              <w:rPr>
                <w:rFonts w:ascii="Times New Roman" w:hAnsi="Times New Roman" w:cs="Times New Roman"/>
                <w:color w:val="000000"/>
                <w:sz w:val="16"/>
                <w:szCs w:val="16"/>
              </w:rPr>
              <w:t>010</w:t>
            </w:r>
            <w:r w:rsidRPr="00805C86">
              <w:rPr>
                <w:rFonts w:ascii="Times New Roman" w:hAnsi="Times New Roman" w:cs="Times New Roman"/>
                <w:color w:val="000000"/>
                <w:sz w:val="16"/>
                <w:szCs w:val="16"/>
              </w:rPr>
              <w:t>,00</w:t>
            </w:r>
          </w:p>
        </w:tc>
        <w:tc>
          <w:tcPr>
            <w:tcW w:w="1134" w:type="dxa"/>
            <w:tcBorders>
              <w:top w:val="single" w:sz="4" w:space="0" w:color="auto"/>
              <w:left w:val="nil"/>
              <w:bottom w:val="single" w:sz="4" w:space="0" w:color="auto"/>
              <w:right w:val="single" w:sz="4" w:space="0" w:color="auto"/>
            </w:tcBorders>
            <w:shd w:val="clear" w:color="auto" w:fill="E2EFD9" w:themeFill="accent6" w:themeFillTint="33"/>
            <w:hideMark/>
          </w:tcPr>
          <w:p w14:paraId="18A8820C" w14:textId="77777777" w:rsidR="00F969BB" w:rsidRPr="00805C86" w:rsidRDefault="00F969BB"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275" w:type="dxa"/>
            <w:tcBorders>
              <w:top w:val="single" w:sz="4" w:space="0" w:color="auto"/>
              <w:left w:val="nil"/>
              <w:bottom w:val="single" w:sz="4" w:space="0" w:color="auto"/>
              <w:right w:val="single" w:sz="4" w:space="0" w:color="auto"/>
            </w:tcBorders>
            <w:shd w:val="clear" w:color="auto" w:fill="auto"/>
            <w:hideMark/>
          </w:tcPr>
          <w:p w14:paraId="1391D6C3" w14:textId="77777777" w:rsidR="00F969BB" w:rsidRPr="00805C86" w:rsidRDefault="00F969BB"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193" w:type="dxa"/>
            <w:tcBorders>
              <w:top w:val="single" w:sz="4" w:space="0" w:color="auto"/>
              <w:left w:val="nil"/>
              <w:bottom w:val="single" w:sz="4" w:space="0" w:color="auto"/>
              <w:right w:val="single" w:sz="4" w:space="0" w:color="auto"/>
            </w:tcBorders>
          </w:tcPr>
          <w:p w14:paraId="5CE8A67E" w14:textId="77777777" w:rsidR="00F969BB" w:rsidRDefault="00F969BB">
            <w:r w:rsidRPr="00487579">
              <w:rPr>
                <w:rFonts w:ascii="Times New Roman" w:hAnsi="Times New Roman" w:cs="Times New Roman"/>
                <w:color w:val="000000"/>
                <w:sz w:val="16"/>
                <w:szCs w:val="16"/>
              </w:rPr>
              <w:t>0,00</w:t>
            </w:r>
          </w:p>
        </w:tc>
        <w:tc>
          <w:tcPr>
            <w:tcW w:w="1193" w:type="dxa"/>
            <w:tcBorders>
              <w:top w:val="single" w:sz="4" w:space="0" w:color="auto"/>
              <w:left w:val="nil"/>
              <w:bottom w:val="single" w:sz="4" w:space="0" w:color="auto"/>
              <w:right w:val="single" w:sz="4" w:space="0" w:color="auto"/>
            </w:tcBorders>
          </w:tcPr>
          <w:p w14:paraId="64481DB1" w14:textId="77777777" w:rsidR="00F969BB" w:rsidRPr="00805C86" w:rsidRDefault="00F969BB" w:rsidP="00F969BB">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 xml:space="preserve">6 </w:t>
            </w:r>
            <w:r>
              <w:rPr>
                <w:rFonts w:ascii="Times New Roman" w:hAnsi="Times New Roman" w:cs="Times New Roman"/>
                <w:color w:val="000000"/>
                <w:sz w:val="16"/>
                <w:szCs w:val="16"/>
              </w:rPr>
              <w:t>010</w:t>
            </w:r>
            <w:r w:rsidRPr="00805C86">
              <w:rPr>
                <w:rFonts w:ascii="Times New Roman" w:hAnsi="Times New Roman" w:cs="Times New Roman"/>
                <w:color w:val="000000"/>
                <w:sz w:val="16"/>
                <w:szCs w:val="16"/>
              </w:rPr>
              <w:t>,00</w:t>
            </w:r>
          </w:p>
        </w:tc>
      </w:tr>
      <w:tr w:rsidR="00F969BB" w:rsidRPr="003B7DB8" w14:paraId="4B1F2F12" w14:textId="77777777" w:rsidTr="008032F1">
        <w:trPr>
          <w:trHeight w:val="660"/>
        </w:trPr>
        <w:tc>
          <w:tcPr>
            <w:tcW w:w="817" w:type="dxa"/>
            <w:vMerge/>
            <w:tcBorders>
              <w:left w:val="single" w:sz="4" w:space="0" w:color="auto"/>
              <w:bottom w:val="single" w:sz="4" w:space="0" w:color="auto"/>
              <w:right w:val="single" w:sz="4" w:space="0" w:color="auto"/>
            </w:tcBorders>
            <w:vAlign w:val="center"/>
            <w:hideMark/>
          </w:tcPr>
          <w:p w14:paraId="7056DCD7" w14:textId="77777777" w:rsidR="00F969BB" w:rsidRDefault="00F969BB" w:rsidP="001F15A3">
            <w:pPr>
              <w:widowControl/>
              <w:suppressAutoHyphens w:val="0"/>
              <w:rPr>
                <w:rFonts w:ascii="Times New Roman" w:eastAsia="Times New Roman" w:hAnsi="Times New Roman" w:cs="Times New Roman"/>
                <w:color w:val="000000"/>
                <w:kern w:val="0"/>
                <w:lang w:eastAsia="ru-RU" w:bidi="ar-SA"/>
              </w:rPr>
            </w:pPr>
          </w:p>
        </w:tc>
        <w:tc>
          <w:tcPr>
            <w:tcW w:w="1873" w:type="dxa"/>
            <w:vMerge/>
            <w:tcBorders>
              <w:left w:val="single" w:sz="4" w:space="0" w:color="auto"/>
              <w:bottom w:val="single" w:sz="4" w:space="0" w:color="auto"/>
              <w:right w:val="single" w:sz="4" w:space="0" w:color="auto"/>
            </w:tcBorders>
            <w:vAlign w:val="center"/>
            <w:hideMark/>
          </w:tcPr>
          <w:p w14:paraId="4F630A02" w14:textId="77777777" w:rsidR="00F969BB" w:rsidRPr="00E7741B" w:rsidRDefault="00F969BB" w:rsidP="001F15A3">
            <w:pPr>
              <w:widowControl/>
              <w:suppressAutoHyphens w:val="0"/>
              <w:rPr>
                <w:rFonts w:ascii="Times New Roman" w:eastAsia="Times New Roman" w:hAnsi="Times New Roman" w:cs="Times New Roman"/>
                <w:color w:val="000000"/>
                <w:kern w:val="0"/>
                <w:lang w:eastAsia="ru-RU" w:bidi="ar-SA"/>
              </w:rPr>
            </w:pPr>
          </w:p>
        </w:tc>
        <w:tc>
          <w:tcPr>
            <w:tcW w:w="4081" w:type="dxa"/>
            <w:vMerge/>
            <w:tcBorders>
              <w:left w:val="single" w:sz="4" w:space="0" w:color="auto"/>
              <w:bottom w:val="single" w:sz="4" w:space="0" w:color="auto"/>
              <w:right w:val="single" w:sz="4" w:space="0" w:color="auto"/>
            </w:tcBorders>
            <w:vAlign w:val="center"/>
            <w:hideMark/>
          </w:tcPr>
          <w:p w14:paraId="2583C9C4" w14:textId="77777777" w:rsidR="00F969BB" w:rsidRDefault="00F969BB" w:rsidP="001F15A3">
            <w:pPr>
              <w:widowControl/>
              <w:suppressAutoHyphens w:val="0"/>
              <w:rPr>
                <w:rFonts w:ascii="Times New Roman" w:eastAsia="Times New Roman" w:hAnsi="Times New Roman" w:cs="Times New Roman"/>
                <w:color w:val="000000"/>
                <w:kern w:val="0"/>
                <w:lang w:eastAsia="ru-RU" w:bidi="ar-SA"/>
              </w:rPr>
            </w:pPr>
          </w:p>
        </w:tc>
        <w:tc>
          <w:tcPr>
            <w:tcW w:w="1926" w:type="dxa"/>
            <w:tcBorders>
              <w:top w:val="single" w:sz="4" w:space="0" w:color="auto"/>
              <w:left w:val="nil"/>
              <w:bottom w:val="single" w:sz="4" w:space="0" w:color="auto"/>
              <w:right w:val="single" w:sz="4" w:space="0" w:color="auto"/>
            </w:tcBorders>
            <w:shd w:val="clear" w:color="auto" w:fill="auto"/>
            <w:hideMark/>
          </w:tcPr>
          <w:p w14:paraId="4BE03247" w14:textId="77777777" w:rsidR="00F969BB" w:rsidRPr="003B7DB8" w:rsidRDefault="00F969BB" w:rsidP="001F15A3">
            <w:pPr>
              <w:widowControl/>
              <w:suppressAutoHyphens w:val="0"/>
              <w:jc w:val="center"/>
              <w:rPr>
                <w:rFonts w:ascii="Times New Roman" w:eastAsia="Times New Roman" w:hAnsi="Times New Roman" w:cs="Times New Roman"/>
                <w:color w:val="000000"/>
                <w:kern w:val="0"/>
                <w:lang w:eastAsia="ru-RU" w:bidi="ar-SA"/>
              </w:rPr>
            </w:pPr>
            <w:r>
              <w:rPr>
                <w:rFonts w:ascii="Times New Roman" w:eastAsia="Times New Roman" w:hAnsi="Times New Roman" w:cs="Times New Roman"/>
                <w:color w:val="000000"/>
                <w:kern w:val="0"/>
                <w:lang w:eastAsia="ru-RU" w:bidi="ar-SA"/>
              </w:rPr>
              <w:t>Иные источники</w:t>
            </w:r>
          </w:p>
        </w:tc>
        <w:tc>
          <w:tcPr>
            <w:tcW w:w="1134" w:type="dxa"/>
            <w:tcBorders>
              <w:top w:val="single" w:sz="4" w:space="0" w:color="auto"/>
              <w:left w:val="nil"/>
              <w:bottom w:val="single" w:sz="4" w:space="0" w:color="auto"/>
              <w:right w:val="single" w:sz="4" w:space="0" w:color="auto"/>
            </w:tcBorders>
            <w:shd w:val="clear" w:color="auto" w:fill="auto"/>
            <w:hideMark/>
          </w:tcPr>
          <w:p w14:paraId="72F5B1F8" w14:textId="77777777" w:rsidR="00F969BB" w:rsidRPr="00805C86" w:rsidRDefault="00F969BB"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134" w:type="dxa"/>
            <w:tcBorders>
              <w:top w:val="single" w:sz="4" w:space="0" w:color="auto"/>
              <w:left w:val="nil"/>
              <w:bottom w:val="single" w:sz="4" w:space="0" w:color="auto"/>
              <w:right w:val="single" w:sz="4" w:space="0" w:color="auto"/>
            </w:tcBorders>
            <w:shd w:val="clear" w:color="auto" w:fill="E2EFD9" w:themeFill="accent6" w:themeFillTint="33"/>
            <w:hideMark/>
          </w:tcPr>
          <w:p w14:paraId="56B971AD" w14:textId="77777777" w:rsidR="00F969BB" w:rsidRPr="00805C86" w:rsidRDefault="00F969BB"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275" w:type="dxa"/>
            <w:tcBorders>
              <w:top w:val="single" w:sz="4" w:space="0" w:color="auto"/>
              <w:left w:val="nil"/>
              <w:bottom w:val="single" w:sz="4" w:space="0" w:color="auto"/>
              <w:right w:val="single" w:sz="4" w:space="0" w:color="auto"/>
            </w:tcBorders>
            <w:shd w:val="clear" w:color="auto" w:fill="auto"/>
            <w:hideMark/>
          </w:tcPr>
          <w:p w14:paraId="234AD9FC" w14:textId="77777777" w:rsidR="00F969BB" w:rsidRPr="00805C86" w:rsidRDefault="00F969BB"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193" w:type="dxa"/>
            <w:tcBorders>
              <w:top w:val="single" w:sz="4" w:space="0" w:color="auto"/>
              <w:left w:val="nil"/>
              <w:bottom w:val="single" w:sz="4" w:space="0" w:color="auto"/>
              <w:right w:val="single" w:sz="4" w:space="0" w:color="auto"/>
            </w:tcBorders>
          </w:tcPr>
          <w:p w14:paraId="09994DC0" w14:textId="77777777" w:rsidR="00F969BB" w:rsidRDefault="00F969BB">
            <w:r w:rsidRPr="00487579">
              <w:rPr>
                <w:rFonts w:ascii="Times New Roman" w:hAnsi="Times New Roman" w:cs="Times New Roman"/>
                <w:color w:val="000000"/>
                <w:sz w:val="16"/>
                <w:szCs w:val="16"/>
              </w:rPr>
              <w:t>0,00</w:t>
            </w:r>
          </w:p>
        </w:tc>
        <w:tc>
          <w:tcPr>
            <w:tcW w:w="1193" w:type="dxa"/>
            <w:tcBorders>
              <w:top w:val="single" w:sz="4" w:space="0" w:color="auto"/>
              <w:left w:val="nil"/>
              <w:bottom w:val="single" w:sz="4" w:space="0" w:color="auto"/>
              <w:right w:val="single" w:sz="4" w:space="0" w:color="auto"/>
            </w:tcBorders>
          </w:tcPr>
          <w:p w14:paraId="594870E0" w14:textId="77777777" w:rsidR="00F969BB" w:rsidRPr="00805C86" w:rsidRDefault="00F969BB" w:rsidP="00F969BB">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r>
      <w:tr w:rsidR="00F969BB" w:rsidRPr="003B7DB8" w14:paraId="6AAB3826" w14:textId="77777777" w:rsidTr="008032F1">
        <w:trPr>
          <w:trHeight w:val="399"/>
        </w:trPr>
        <w:tc>
          <w:tcPr>
            <w:tcW w:w="817" w:type="dxa"/>
            <w:vMerge w:val="restart"/>
            <w:tcBorders>
              <w:left w:val="single" w:sz="4" w:space="0" w:color="auto"/>
              <w:right w:val="single" w:sz="4" w:space="0" w:color="auto"/>
            </w:tcBorders>
            <w:vAlign w:val="center"/>
            <w:hideMark/>
          </w:tcPr>
          <w:p w14:paraId="065D9C63" w14:textId="77777777" w:rsidR="00F969BB" w:rsidRDefault="00F969BB" w:rsidP="001F15A3">
            <w:pPr>
              <w:widowControl/>
              <w:suppressAutoHyphens w:val="0"/>
              <w:rPr>
                <w:rFonts w:ascii="Times New Roman" w:eastAsia="Times New Roman" w:hAnsi="Times New Roman" w:cs="Times New Roman"/>
                <w:color w:val="000000"/>
                <w:kern w:val="0"/>
                <w:lang w:val="en-US" w:eastAsia="ru-RU" w:bidi="ar-SA"/>
              </w:rPr>
            </w:pPr>
          </w:p>
          <w:p w14:paraId="50452315" w14:textId="77777777" w:rsidR="00F969BB" w:rsidRDefault="00F969BB" w:rsidP="001F15A3">
            <w:pPr>
              <w:widowControl/>
              <w:suppressAutoHyphens w:val="0"/>
              <w:rPr>
                <w:rFonts w:ascii="Times New Roman" w:eastAsia="Times New Roman" w:hAnsi="Times New Roman" w:cs="Times New Roman"/>
                <w:color w:val="000000"/>
                <w:kern w:val="0"/>
                <w:lang w:val="en-US" w:eastAsia="ru-RU" w:bidi="ar-SA"/>
              </w:rPr>
            </w:pPr>
          </w:p>
          <w:p w14:paraId="075FC169" w14:textId="77777777" w:rsidR="00F969BB" w:rsidRDefault="00F969BB" w:rsidP="001F15A3">
            <w:pPr>
              <w:widowControl/>
              <w:suppressAutoHyphens w:val="0"/>
              <w:rPr>
                <w:rFonts w:ascii="Times New Roman" w:eastAsia="Times New Roman" w:hAnsi="Times New Roman" w:cs="Times New Roman"/>
                <w:color w:val="000000"/>
                <w:kern w:val="0"/>
                <w:lang w:val="en-US" w:eastAsia="ru-RU" w:bidi="ar-SA"/>
              </w:rPr>
            </w:pPr>
          </w:p>
          <w:p w14:paraId="7F8B9861" w14:textId="77777777" w:rsidR="00F969BB" w:rsidRPr="00EC0E77" w:rsidRDefault="00F969BB" w:rsidP="001F15A3">
            <w:pPr>
              <w:widowControl/>
              <w:suppressAutoHyphens w:val="0"/>
              <w:rPr>
                <w:rFonts w:ascii="Times New Roman" w:eastAsia="Times New Roman" w:hAnsi="Times New Roman" w:cs="Times New Roman"/>
                <w:color w:val="000000"/>
                <w:kern w:val="0"/>
                <w:lang w:eastAsia="ru-RU" w:bidi="ar-SA"/>
              </w:rPr>
            </w:pPr>
            <w:r>
              <w:rPr>
                <w:rFonts w:ascii="Times New Roman" w:eastAsia="Times New Roman" w:hAnsi="Times New Roman" w:cs="Times New Roman"/>
                <w:color w:val="000000"/>
                <w:kern w:val="0"/>
                <w:lang w:val="en-US" w:eastAsia="ru-RU" w:bidi="ar-SA"/>
              </w:rPr>
              <w:t>1</w:t>
            </w:r>
            <w:r>
              <w:rPr>
                <w:rFonts w:ascii="Times New Roman" w:eastAsia="Times New Roman" w:hAnsi="Times New Roman" w:cs="Times New Roman"/>
                <w:color w:val="000000"/>
                <w:kern w:val="0"/>
                <w:lang w:eastAsia="ru-RU" w:bidi="ar-SA"/>
              </w:rPr>
              <w:t>.2.3</w:t>
            </w:r>
          </w:p>
          <w:p w14:paraId="2961CD22" w14:textId="77777777" w:rsidR="00F969BB" w:rsidRDefault="00F969BB" w:rsidP="001F15A3">
            <w:pPr>
              <w:widowControl/>
              <w:suppressAutoHyphens w:val="0"/>
              <w:rPr>
                <w:rFonts w:ascii="Times New Roman" w:eastAsia="Times New Roman" w:hAnsi="Times New Roman" w:cs="Times New Roman"/>
                <w:color w:val="000000"/>
                <w:kern w:val="0"/>
                <w:lang w:val="en-US" w:eastAsia="ru-RU" w:bidi="ar-SA"/>
              </w:rPr>
            </w:pPr>
          </w:p>
          <w:p w14:paraId="280749A0" w14:textId="77777777" w:rsidR="00F969BB" w:rsidRDefault="00F969BB" w:rsidP="001F15A3">
            <w:pPr>
              <w:widowControl/>
              <w:suppressAutoHyphens w:val="0"/>
              <w:rPr>
                <w:rFonts w:ascii="Times New Roman" w:eastAsia="Times New Roman" w:hAnsi="Times New Roman" w:cs="Times New Roman"/>
                <w:color w:val="000000"/>
                <w:kern w:val="0"/>
                <w:lang w:val="en-US" w:eastAsia="ru-RU" w:bidi="ar-SA"/>
              </w:rPr>
            </w:pPr>
          </w:p>
          <w:p w14:paraId="3AA04269" w14:textId="77777777" w:rsidR="00F969BB" w:rsidRDefault="00F969BB" w:rsidP="001F15A3">
            <w:pPr>
              <w:widowControl/>
              <w:suppressAutoHyphens w:val="0"/>
              <w:rPr>
                <w:rFonts w:ascii="Times New Roman" w:eastAsia="Times New Roman" w:hAnsi="Times New Roman" w:cs="Times New Roman"/>
                <w:color w:val="000000"/>
                <w:kern w:val="0"/>
                <w:lang w:val="en-US" w:eastAsia="ru-RU" w:bidi="ar-SA"/>
              </w:rPr>
            </w:pPr>
          </w:p>
          <w:p w14:paraId="31209455" w14:textId="77777777" w:rsidR="00F969BB" w:rsidRDefault="00F969BB" w:rsidP="001F15A3">
            <w:pPr>
              <w:widowControl/>
              <w:suppressAutoHyphens w:val="0"/>
              <w:rPr>
                <w:rFonts w:ascii="Times New Roman" w:eastAsia="Times New Roman" w:hAnsi="Times New Roman" w:cs="Times New Roman"/>
                <w:color w:val="000000"/>
                <w:kern w:val="0"/>
                <w:lang w:val="en-US" w:eastAsia="ru-RU" w:bidi="ar-SA"/>
              </w:rPr>
            </w:pPr>
          </w:p>
          <w:p w14:paraId="49E740B8" w14:textId="77777777" w:rsidR="00F969BB" w:rsidRPr="00EC0E77" w:rsidRDefault="00F969BB" w:rsidP="001F15A3">
            <w:pPr>
              <w:widowControl/>
              <w:suppressAutoHyphens w:val="0"/>
              <w:rPr>
                <w:rFonts w:ascii="Times New Roman" w:eastAsia="Times New Roman" w:hAnsi="Times New Roman" w:cs="Times New Roman"/>
                <w:color w:val="000000"/>
                <w:kern w:val="0"/>
                <w:lang w:val="en-US" w:eastAsia="ru-RU" w:bidi="ar-SA"/>
              </w:rPr>
            </w:pPr>
          </w:p>
        </w:tc>
        <w:tc>
          <w:tcPr>
            <w:tcW w:w="1873" w:type="dxa"/>
            <w:vMerge w:val="restart"/>
            <w:tcBorders>
              <w:left w:val="single" w:sz="4" w:space="0" w:color="auto"/>
              <w:right w:val="single" w:sz="4" w:space="0" w:color="auto"/>
            </w:tcBorders>
            <w:vAlign w:val="center"/>
            <w:hideMark/>
          </w:tcPr>
          <w:p w14:paraId="47AAA364" w14:textId="77777777" w:rsidR="00F969BB" w:rsidRPr="00E7741B" w:rsidRDefault="00F969BB" w:rsidP="001F15A3">
            <w:pPr>
              <w:widowControl/>
              <w:suppressAutoHyphens w:val="0"/>
              <w:rPr>
                <w:rFonts w:ascii="Times New Roman" w:eastAsia="Times New Roman" w:hAnsi="Times New Roman" w:cs="Times New Roman"/>
                <w:color w:val="000000"/>
                <w:kern w:val="0"/>
                <w:lang w:eastAsia="ru-RU" w:bidi="ar-SA"/>
              </w:rPr>
            </w:pPr>
          </w:p>
        </w:tc>
        <w:tc>
          <w:tcPr>
            <w:tcW w:w="4081" w:type="dxa"/>
            <w:vMerge w:val="restart"/>
            <w:tcBorders>
              <w:left w:val="single" w:sz="4" w:space="0" w:color="auto"/>
              <w:right w:val="single" w:sz="4" w:space="0" w:color="auto"/>
            </w:tcBorders>
            <w:vAlign w:val="center"/>
            <w:hideMark/>
          </w:tcPr>
          <w:p w14:paraId="784B1748" w14:textId="77777777" w:rsidR="00F969BB" w:rsidRDefault="00F969BB" w:rsidP="001F15A3">
            <w:pPr>
              <w:widowControl/>
              <w:suppressAutoHyphens w:val="0"/>
              <w:rPr>
                <w:rFonts w:ascii="Times New Roman" w:eastAsia="Times New Roman" w:hAnsi="Times New Roman" w:cs="Times New Roman"/>
                <w:color w:val="000000"/>
                <w:kern w:val="0"/>
                <w:lang w:eastAsia="ru-RU" w:bidi="ar-SA"/>
              </w:rPr>
            </w:pPr>
            <w:r>
              <w:rPr>
                <w:rFonts w:ascii="Times New Roman" w:eastAsia="Times New Roman" w:hAnsi="Times New Roman" w:cs="Times New Roman"/>
                <w:color w:val="000000"/>
                <w:kern w:val="0"/>
                <w:lang w:eastAsia="ru-RU" w:bidi="ar-SA"/>
              </w:rPr>
              <w:t>Ремонт автомобильной дороги ул. Южная с. Вотское</w:t>
            </w:r>
          </w:p>
        </w:tc>
        <w:tc>
          <w:tcPr>
            <w:tcW w:w="1926" w:type="dxa"/>
            <w:tcBorders>
              <w:top w:val="single" w:sz="4" w:space="0" w:color="auto"/>
              <w:left w:val="nil"/>
              <w:bottom w:val="single" w:sz="4" w:space="0" w:color="auto"/>
              <w:right w:val="single" w:sz="4" w:space="0" w:color="auto"/>
            </w:tcBorders>
            <w:shd w:val="clear" w:color="auto" w:fill="auto"/>
            <w:hideMark/>
          </w:tcPr>
          <w:p w14:paraId="73C90AD5" w14:textId="77777777" w:rsidR="00F969BB" w:rsidRDefault="00F969BB" w:rsidP="00FA62BD">
            <w:pPr>
              <w:widowControl/>
              <w:suppressAutoHyphens w:val="0"/>
              <w:jc w:val="center"/>
              <w:rPr>
                <w:rFonts w:ascii="Times New Roman" w:eastAsia="Times New Roman" w:hAnsi="Times New Roman" w:cs="Times New Roman"/>
                <w:color w:val="000000"/>
                <w:kern w:val="0"/>
                <w:lang w:eastAsia="ru-RU" w:bidi="ar-SA"/>
              </w:rPr>
            </w:pPr>
            <w:r>
              <w:rPr>
                <w:rFonts w:ascii="Times New Roman" w:eastAsia="Times New Roman" w:hAnsi="Times New Roman" w:cs="Times New Roman"/>
                <w:color w:val="000000"/>
                <w:kern w:val="0"/>
                <w:lang w:eastAsia="ru-RU" w:bidi="ar-SA"/>
              </w:rPr>
              <w:t>Всего</w:t>
            </w:r>
          </w:p>
        </w:tc>
        <w:tc>
          <w:tcPr>
            <w:tcW w:w="1134" w:type="dxa"/>
            <w:tcBorders>
              <w:top w:val="single" w:sz="4" w:space="0" w:color="auto"/>
              <w:left w:val="nil"/>
              <w:bottom w:val="single" w:sz="4" w:space="0" w:color="auto"/>
              <w:right w:val="single" w:sz="4" w:space="0" w:color="auto"/>
            </w:tcBorders>
            <w:shd w:val="clear" w:color="auto" w:fill="auto"/>
            <w:hideMark/>
          </w:tcPr>
          <w:p w14:paraId="02B179F4" w14:textId="77777777" w:rsidR="00F969BB" w:rsidRDefault="00F969BB">
            <w:r w:rsidRPr="007D5934">
              <w:rPr>
                <w:rFonts w:ascii="Times New Roman" w:hAnsi="Times New Roman" w:cs="Times New Roman"/>
                <w:color w:val="000000"/>
                <w:sz w:val="16"/>
                <w:szCs w:val="16"/>
              </w:rPr>
              <w:t>0,00</w:t>
            </w:r>
          </w:p>
        </w:tc>
        <w:tc>
          <w:tcPr>
            <w:tcW w:w="1134" w:type="dxa"/>
            <w:tcBorders>
              <w:top w:val="single" w:sz="4" w:space="0" w:color="auto"/>
              <w:left w:val="nil"/>
              <w:bottom w:val="single" w:sz="4" w:space="0" w:color="auto"/>
              <w:right w:val="single" w:sz="4" w:space="0" w:color="auto"/>
            </w:tcBorders>
            <w:shd w:val="clear" w:color="auto" w:fill="E2EFD9" w:themeFill="accent6" w:themeFillTint="33"/>
            <w:hideMark/>
          </w:tcPr>
          <w:p w14:paraId="6DA040C2" w14:textId="77777777" w:rsidR="00F969BB" w:rsidRPr="00805C86" w:rsidRDefault="00F969BB" w:rsidP="00805C86">
            <w:pPr>
              <w:ind w:right="-24"/>
              <w:rPr>
                <w:rFonts w:ascii="Times New Roman" w:hAnsi="Times New Roman" w:cs="Times New Roman"/>
                <w:color w:val="000000"/>
                <w:sz w:val="16"/>
                <w:szCs w:val="16"/>
              </w:rPr>
            </w:pPr>
            <w:r>
              <w:rPr>
                <w:rFonts w:ascii="Times New Roman" w:hAnsi="Times New Roman" w:cs="Times New Roman"/>
                <w:color w:val="000000"/>
                <w:sz w:val="16"/>
                <w:szCs w:val="16"/>
              </w:rPr>
              <w:t>2561614,00</w:t>
            </w:r>
          </w:p>
        </w:tc>
        <w:tc>
          <w:tcPr>
            <w:tcW w:w="1275" w:type="dxa"/>
            <w:tcBorders>
              <w:top w:val="single" w:sz="4" w:space="0" w:color="auto"/>
              <w:left w:val="nil"/>
              <w:bottom w:val="single" w:sz="4" w:space="0" w:color="auto"/>
              <w:right w:val="single" w:sz="4" w:space="0" w:color="auto"/>
            </w:tcBorders>
            <w:shd w:val="clear" w:color="auto" w:fill="auto"/>
            <w:hideMark/>
          </w:tcPr>
          <w:p w14:paraId="37E13862" w14:textId="77777777" w:rsidR="00F969BB" w:rsidRDefault="00F969BB">
            <w:r w:rsidRPr="0023165B">
              <w:rPr>
                <w:rFonts w:ascii="Times New Roman" w:hAnsi="Times New Roman" w:cs="Times New Roman"/>
                <w:color w:val="000000"/>
                <w:sz w:val="16"/>
                <w:szCs w:val="16"/>
              </w:rPr>
              <w:t>0,00</w:t>
            </w:r>
          </w:p>
        </w:tc>
        <w:tc>
          <w:tcPr>
            <w:tcW w:w="1193" w:type="dxa"/>
            <w:tcBorders>
              <w:top w:val="single" w:sz="4" w:space="0" w:color="auto"/>
              <w:left w:val="nil"/>
              <w:bottom w:val="single" w:sz="4" w:space="0" w:color="auto"/>
              <w:right w:val="single" w:sz="4" w:space="0" w:color="auto"/>
            </w:tcBorders>
          </w:tcPr>
          <w:p w14:paraId="563CD35A" w14:textId="77777777" w:rsidR="00F969BB" w:rsidRDefault="00F969BB">
            <w:r w:rsidRPr="0023165B">
              <w:rPr>
                <w:rFonts w:ascii="Times New Roman" w:hAnsi="Times New Roman" w:cs="Times New Roman"/>
                <w:color w:val="000000"/>
                <w:sz w:val="16"/>
                <w:szCs w:val="16"/>
              </w:rPr>
              <w:t>0,00</w:t>
            </w:r>
          </w:p>
        </w:tc>
        <w:tc>
          <w:tcPr>
            <w:tcW w:w="1193" w:type="dxa"/>
            <w:tcBorders>
              <w:top w:val="single" w:sz="4" w:space="0" w:color="auto"/>
              <w:left w:val="nil"/>
              <w:bottom w:val="single" w:sz="4" w:space="0" w:color="auto"/>
              <w:right w:val="single" w:sz="4" w:space="0" w:color="auto"/>
            </w:tcBorders>
          </w:tcPr>
          <w:p w14:paraId="76851608" w14:textId="77777777" w:rsidR="00F969BB" w:rsidRPr="00805C86" w:rsidRDefault="00F969BB" w:rsidP="00F969BB">
            <w:pPr>
              <w:ind w:right="-24"/>
              <w:rPr>
                <w:rFonts w:ascii="Times New Roman" w:hAnsi="Times New Roman" w:cs="Times New Roman"/>
                <w:color w:val="000000"/>
                <w:sz w:val="16"/>
                <w:szCs w:val="16"/>
              </w:rPr>
            </w:pPr>
            <w:r>
              <w:rPr>
                <w:rFonts w:ascii="Times New Roman" w:hAnsi="Times New Roman" w:cs="Times New Roman"/>
                <w:color w:val="000000"/>
                <w:sz w:val="16"/>
                <w:szCs w:val="16"/>
              </w:rPr>
              <w:t>2561614,00</w:t>
            </w:r>
          </w:p>
        </w:tc>
      </w:tr>
      <w:tr w:rsidR="00F969BB" w:rsidRPr="003B7DB8" w14:paraId="4014FF45" w14:textId="77777777" w:rsidTr="008032F1">
        <w:trPr>
          <w:trHeight w:val="495"/>
        </w:trPr>
        <w:tc>
          <w:tcPr>
            <w:tcW w:w="817" w:type="dxa"/>
            <w:vMerge/>
            <w:tcBorders>
              <w:left w:val="single" w:sz="4" w:space="0" w:color="auto"/>
              <w:right w:val="single" w:sz="4" w:space="0" w:color="auto"/>
            </w:tcBorders>
            <w:vAlign w:val="center"/>
            <w:hideMark/>
          </w:tcPr>
          <w:p w14:paraId="459604C3" w14:textId="77777777" w:rsidR="00F969BB" w:rsidRPr="00FA62BD" w:rsidRDefault="00F969BB" w:rsidP="001F15A3">
            <w:pPr>
              <w:widowControl/>
              <w:suppressAutoHyphens w:val="0"/>
              <w:rPr>
                <w:rFonts w:ascii="Times New Roman" w:eastAsia="Times New Roman" w:hAnsi="Times New Roman" w:cs="Times New Roman"/>
                <w:color w:val="000000"/>
                <w:kern w:val="0"/>
                <w:lang w:eastAsia="ru-RU" w:bidi="ar-SA"/>
              </w:rPr>
            </w:pPr>
          </w:p>
        </w:tc>
        <w:tc>
          <w:tcPr>
            <w:tcW w:w="1873" w:type="dxa"/>
            <w:vMerge/>
            <w:tcBorders>
              <w:left w:val="single" w:sz="4" w:space="0" w:color="auto"/>
              <w:right w:val="single" w:sz="4" w:space="0" w:color="auto"/>
            </w:tcBorders>
            <w:vAlign w:val="center"/>
            <w:hideMark/>
          </w:tcPr>
          <w:p w14:paraId="27418974" w14:textId="77777777" w:rsidR="00F969BB" w:rsidRPr="00E7741B" w:rsidRDefault="00F969BB" w:rsidP="001F15A3">
            <w:pPr>
              <w:widowControl/>
              <w:suppressAutoHyphens w:val="0"/>
              <w:rPr>
                <w:rFonts w:ascii="Times New Roman" w:eastAsia="Times New Roman" w:hAnsi="Times New Roman" w:cs="Times New Roman"/>
                <w:color w:val="000000"/>
                <w:kern w:val="0"/>
                <w:lang w:eastAsia="ru-RU" w:bidi="ar-SA"/>
              </w:rPr>
            </w:pPr>
          </w:p>
        </w:tc>
        <w:tc>
          <w:tcPr>
            <w:tcW w:w="4081" w:type="dxa"/>
            <w:vMerge/>
            <w:tcBorders>
              <w:left w:val="single" w:sz="4" w:space="0" w:color="auto"/>
              <w:right w:val="single" w:sz="4" w:space="0" w:color="auto"/>
            </w:tcBorders>
            <w:vAlign w:val="center"/>
            <w:hideMark/>
          </w:tcPr>
          <w:p w14:paraId="1842EE1A" w14:textId="77777777" w:rsidR="00F969BB" w:rsidRDefault="00F969BB" w:rsidP="001F15A3">
            <w:pPr>
              <w:widowControl/>
              <w:suppressAutoHyphens w:val="0"/>
              <w:rPr>
                <w:rFonts w:ascii="Times New Roman" w:eastAsia="Times New Roman" w:hAnsi="Times New Roman" w:cs="Times New Roman"/>
                <w:color w:val="000000"/>
                <w:kern w:val="0"/>
                <w:lang w:eastAsia="ru-RU" w:bidi="ar-SA"/>
              </w:rPr>
            </w:pPr>
          </w:p>
        </w:tc>
        <w:tc>
          <w:tcPr>
            <w:tcW w:w="1926" w:type="dxa"/>
            <w:tcBorders>
              <w:top w:val="single" w:sz="4" w:space="0" w:color="auto"/>
              <w:left w:val="nil"/>
              <w:bottom w:val="single" w:sz="4" w:space="0" w:color="auto"/>
              <w:right w:val="single" w:sz="4" w:space="0" w:color="auto"/>
            </w:tcBorders>
            <w:shd w:val="clear" w:color="auto" w:fill="auto"/>
            <w:hideMark/>
          </w:tcPr>
          <w:p w14:paraId="5AB50F72" w14:textId="77777777" w:rsidR="00F969BB" w:rsidRPr="003B7DB8" w:rsidRDefault="00F969BB" w:rsidP="00FA62BD">
            <w:pPr>
              <w:widowControl/>
              <w:suppressAutoHyphens w:val="0"/>
              <w:jc w:val="center"/>
              <w:rPr>
                <w:rFonts w:ascii="Times New Roman" w:eastAsia="Times New Roman" w:hAnsi="Times New Roman" w:cs="Times New Roman"/>
                <w:color w:val="000000"/>
                <w:kern w:val="0"/>
                <w:lang w:eastAsia="ru-RU" w:bidi="ar-SA"/>
              </w:rPr>
            </w:pPr>
            <w:r>
              <w:rPr>
                <w:rFonts w:ascii="Times New Roman" w:eastAsia="Times New Roman" w:hAnsi="Times New Roman" w:cs="Times New Roman"/>
                <w:color w:val="000000"/>
                <w:kern w:val="0"/>
                <w:lang w:eastAsia="ru-RU" w:bidi="ar-SA"/>
              </w:rPr>
              <w:t>Федеральный бюджет</w:t>
            </w:r>
          </w:p>
        </w:tc>
        <w:tc>
          <w:tcPr>
            <w:tcW w:w="1134" w:type="dxa"/>
            <w:tcBorders>
              <w:top w:val="single" w:sz="4" w:space="0" w:color="auto"/>
              <w:left w:val="nil"/>
              <w:bottom w:val="single" w:sz="4" w:space="0" w:color="auto"/>
              <w:right w:val="single" w:sz="4" w:space="0" w:color="auto"/>
            </w:tcBorders>
            <w:shd w:val="clear" w:color="auto" w:fill="auto"/>
            <w:hideMark/>
          </w:tcPr>
          <w:p w14:paraId="6F1E6480" w14:textId="77777777" w:rsidR="00F969BB" w:rsidRDefault="00F969BB">
            <w:r w:rsidRPr="007D5934">
              <w:rPr>
                <w:rFonts w:ascii="Times New Roman" w:hAnsi="Times New Roman" w:cs="Times New Roman"/>
                <w:color w:val="000000"/>
                <w:sz w:val="16"/>
                <w:szCs w:val="16"/>
              </w:rPr>
              <w:t>0,00</w:t>
            </w:r>
          </w:p>
        </w:tc>
        <w:tc>
          <w:tcPr>
            <w:tcW w:w="1134" w:type="dxa"/>
            <w:tcBorders>
              <w:top w:val="single" w:sz="4" w:space="0" w:color="auto"/>
              <w:left w:val="nil"/>
              <w:bottom w:val="single" w:sz="4" w:space="0" w:color="auto"/>
              <w:right w:val="single" w:sz="4" w:space="0" w:color="auto"/>
            </w:tcBorders>
            <w:shd w:val="clear" w:color="auto" w:fill="E2EFD9" w:themeFill="accent6" w:themeFillTint="33"/>
            <w:hideMark/>
          </w:tcPr>
          <w:p w14:paraId="7C026567" w14:textId="77777777" w:rsidR="00F969BB" w:rsidRPr="00805C86" w:rsidRDefault="00F969BB" w:rsidP="00805C86">
            <w:pPr>
              <w:ind w:right="-24"/>
              <w:rPr>
                <w:rFonts w:ascii="Times New Roman" w:hAnsi="Times New Roman" w:cs="Times New Roman"/>
                <w:color w:val="000000"/>
                <w:sz w:val="16"/>
                <w:szCs w:val="16"/>
              </w:rPr>
            </w:pPr>
            <w:r>
              <w:rPr>
                <w:rFonts w:ascii="Times New Roman" w:hAnsi="Times New Roman" w:cs="Times New Roman"/>
                <w:color w:val="000000"/>
                <w:sz w:val="16"/>
                <w:szCs w:val="16"/>
              </w:rPr>
              <w:t>0,00</w:t>
            </w:r>
          </w:p>
        </w:tc>
        <w:tc>
          <w:tcPr>
            <w:tcW w:w="1275" w:type="dxa"/>
            <w:tcBorders>
              <w:top w:val="single" w:sz="4" w:space="0" w:color="auto"/>
              <w:left w:val="nil"/>
              <w:bottom w:val="single" w:sz="4" w:space="0" w:color="auto"/>
              <w:right w:val="single" w:sz="4" w:space="0" w:color="auto"/>
            </w:tcBorders>
            <w:shd w:val="clear" w:color="auto" w:fill="auto"/>
            <w:hideMark/>
          </w:tcPr>
          <w:p w14:paraId="02F917A2" w14:textId="77777777" w:rsidR="00F969BB" w:rsidRDefault="00F969BB">
            <w:r w:rsidRPr="0023165B">
              <w:rPr>
                <w:rFonts w:ascii="Times New Roman" w:hAnsi="Times New Roman" w:cs="Times New Roman"/>
                <w:color w:val="000000"/>
                <w:sz w:val="16"/>
                <w:szCs w:val="16"/>
              </w:rPr>
              <w:t>0,00</w:t>
            </w:r>
          </w:p>
        </w:tc>
        <w:tc>
          <w:tcPr>
            <w:tcW w:w="1193" w:type="dxa"/>
            <w:tcBorders>
              <w:top w:val="single" w:sz="4" w:space="0" w:color="auto"/>
              <w:left w:val="nil"/>
              <w:bottom w:val="single" w:sz="4" w:space="0" w:color="auto"/>
              <w:right w:val="single" w:sz="4" w:space="0" w:color="auto"/>
            </w:tcBorders>
          </w:tcPr>
          <w:p w14:paraId="290C5508" w14:textId="77777777" w:rsidR="00F969BB" w:rsidRDefault="00F969BB">
            <w:r w:rsidRPr="0023165B">
              <w:rPr>
                <w:rFonts w:ascii="Times New Roman" w:hAnsi="Times New Roman" w:cs="Times New Roman"/>
                <w:color w:val="000000"/>
                <w:sz w:val="16"/>
                <w:szCs w:val="16"/>
              </w:rPr>
              <w:t>0,00</w:t>
            </w:r>
          </w:p>
        </w:tc>
        <w:tc>
          <w:tcPr>
            <w:tcW w:w="1193" w:type="dxa"/>
            <w:tcBorders>
              <w:top w:val="single" w:sz="4" w:space="0" w:color="auto"/>
              <w:left w:val="nil"/>
              <w:bottom w:val="single" w:sz="4" w:space="0" w:color="auto"/>
              <w:right w:val="single" w:sz="4" w:space="0" w:color="auto"/>
            </w:tcBorders>
          </w:tcPr>
          <w:p w14:paraId="5926C9B5" w14:textId="77777777" w:rsidR="00F969BB" w:rsidRPr="00805C86" w:rsidRDefault="00F969BB" w:rsidP="00F969BB">
            <w:pPr>
              <w:ind w:right="-24"/>
              <w:rPr>
                <w:rFonts w:ascii="Times New Roman" w:hAnsi="Times New Roman" w:cs="Times New Roman"/>
                <w:color w:val="000000"/>
                <w:sz w:val="16"/>
                <w:szCs w:val="16"/>
              </w:rPr>
            </w:pPr>
            <w:r>
              <w:rPr>
                <w:rFonts w:ascii="Times New Roman" w:hAnsi="Times New Roman" w:cs="Times New Roman"/>
                <w:color w:val="000000"/>
                <w:sz w:val="16"/>
                <w:szCs w:val="16"/>
              </w:rPr>
              <w:t>0,00</w:t>
            </w:r>
          </w:p>
        </w:tc>
      </w:tr>
      <w:tr w:rsidR="00F969BB" w:rsidRPr="003B7DB8" w14:paraId="3556FAB2" w14:textId="77777777" w:rsidTr="008032F1">
        <w:trPr>
          <w:trHeight w:val="570"/>
        </w:trPr>
        <w:tc>
          <w:tcPr>
            <w:tcW w:w="817" w:type="dxa"/>
            <w:vMerge/>
            <w:tcBorders>
              <w:left w:val="single" w:sz="4" w:space="0" w:color="auto"/>
              <w:right w:val="single" w:sz="4" w:space="0" w:color="auto"/>
            </w:tcBorders>
            <w:vAlign w:val="center"/>
            <w:hideMark/>
          </w:tcPr>
          <w:p w14:paraId="0091BDBB" w14:textId="77777777" w:rsidR="00F969BB" w:rsidRPr="00FA62BD" w:rsidRDefault="00F969BB" w:rsidP="001F15A3">
            <w:pPr>
              <w:widowControl/>
              <w:suppressAutoHyphens w:val="0"/>
              <w:rPr>
                <w:rFonts w:ascii="Times New Roman" w:eastAsia="Times New Roman" w:hAnsi="Times New Roman" w:cs="Times New Roman"/>
                <w:color w:val="000000"/>
                <w:kern w:val="0"/>
                <w:lang w:eastAsia="ru-RU" w:bidi="ar-SA"/>
              </w:rPr>
            </w:pPr>
          </w:p>
        </w:tc>
        <w:tc>
          <w:tcPr>
            <w:tcW w:w="1873" w:type="dxa"/>
            <w:vMerge/>
            <w:tcBorders>
              <w:left w:val="single" w:sz="4" w:space="0" w:color="auto"/>
              <w:right w:val="single" w:sz="4" w:space="0" w:color="auto"/>
            </w:tcBorders>
            <w:vAlign w:val="center"/>
            <w:hideMark/>
          </w:tcPr>
          <w:p w14:paraId="7228633B" w14:textId="77777777" w:rsidR="00F969BB" w:rsidRPr="00E7741B" w:rsidRDefault="00F969BB" w:rsidP="001F15A3">
            <w:pPr>
              <w:widowControl/>
              <w:suppressAutoHyphens w:val="0"/>
              <w:rPr>
                <w:rFonts w:ascii="Times New Roman" w:eastAsia="Times New Roman" w:hAnsi="Times New Roman" w:cs="Times New Roman"/>
                <w:color w:val="000000"/>
                <w:kern w:val="0"/>
                <w:lang w:eastAsia="ru-RU" w:bidi="ar-SA"/>
              </w:rPr>
            </w:pPr>
          </w:p>
        </w:tc>
        <w:tc>
          <w:tcPr>
            <w:tcW w:w="4081" w:type="dxa"/>
            <w:vMerge/>
            <w:tcBorders>
              <w:left w:val="single" w:sz="4" w:space="0" w:color="auto"/>
              <w:right w:val="single" w:sz="4" w:space="0" w:color="auto"/>
            </w:tcBorders>
            <w:vAlign w:val="center"/>
            <w:hideMark/>
          </w:tcPr>
          <w:p w14:paraId="1273C666" w14:textId="77777777" w:rsidR="00F969BB" w:rsidRDefault="00F969BB" w:rsidP="001F15A3">
            <w:pPr>
              <w:widowControl/>
              <w:suppressAutoHyphens w:val="0"/>
              <w:rPr>
                <w:rFonts w:ascii="Times New Roman" w:eastAsia="Times New Roman" w:hAnsi="Times New Roman" w:cs="Times New Roman"/>
                <w:color w:val="000000"/>
                <w:kern w:val="0"/>
                <w:lang w:eastAsia="ru-RU" w:bidi="ar-SA"/>
              </w:rPr>
            </w:pPr>
          </w:p>
        </w:tc>
        <w:tc>
          <w:tcPr>
            <w:tcW w:w="1926" w:type="dxa"/>
            <w:tcBorders>
              <w:top w:val="single" w:sz="4" w:space="0" w:color="auto"/>
              <w:left w:val="nil"/>
              <w:bottom w:val="single" w:sz="4" w:space="0" w:color="auto"/>
              <w:right w:val="single" w:sz="4" w:space="0" w:color="auto"/>
            </w:tcBorders>
            <w:shd w:val="clear" w:color="auto" w:fill="auto"/>
            <w:hideMark/>
          </w:tcPr>
          <w:p w14:paraId="7E8EEEB9" w14:textId="77777777" w:rsidR="00F969BB" w:rsidRPr="003B7DB8" w:rsidRDefault="00F969BB" w:rsidP="00FA62BD">
            <w:pPr>
              <w:widowControl/>
              <w:suppressAutoHyphens w:val="0"/>
              <w:jc w:val="center"/>
              <w:rPr>
                <w:rFonts w:ascii="Times New Roman" w:eastAsia="Times New Roman" w:hAnsi="Times New Roman" w:cs="Times New Roman"/>
                <w:color w:val="000000"/>
                <w:kern w:val="0"/>
                <w:lang w:eastAsia="ru-RU" w:bidi="ar-SA"/>
              </w:rPr>
            </w:pPr>
            <w:r>
              <w:rPr>
                <w:rFonts w:ascii="Times New Roman" w:eastAsia="Times New Roman" w:hAnsi="Times New Roman" w:cs="Times New Roman"/>
                <w:color w:val="000000"/>
                <w:kern w:val="0"/>
                <w:lang w:eastAsia="ru-RU" w:bidi="ar-SA"/>
              </w:rPr>
              <w:t>Областной бюджет</w:t>
            </w:r>
          </w:p>
        </w:tc>
        <w:tc>
          <w:tcPr>
            <w:tcW w:w="1134" w:type="dxa"/>
            <w:tcBorders>
              <w:top w:val="single" w:sz="4" w:space="0" w:color="auto"/>
              <w:left w:val="nil"/>
              <w:bottom w:val="single" w:sz="4" w:space="0" w:color="auto"/>
              <w:right w:val="single" w:sz="4" w:space="0" w:color="auto"/>
            </w:tcBorders>
            <w:shd w:val="clear" w:color="auto" w:fill="auto"/>
            <w:hideMark/>
          </w:tcPr>
          <w:p w14:paraId="4C692DD6" w14:textId="77777777" w:rsidR="00F969BB" w:rsidRDefault="00F969BB">
            <w:r w:rsidRPr="007D5934">
              <w:rPr>
                <w:rFonts w:ascii="Times New Roman" w:hAnsi="Times New Roman" w:cs="Times New Roman"/>
                <w:color w:val="000000"/>
                <w:sz w:val="16"/>
                <w:szCs w:val="16"/>
              </w:rPr>
              <w:t>0,00</w:t>
            </w:r>
          </w:p>
        </w:tc>
        <w:tc>
          <w:tcPr>
            <w:tcW w:w="1134" w:type="dxa"/>
            <w:tcBorders>
              <w:top w:val="single" w:sz="4" w:space="0" w:color="auto"/>
              <w:left w:val="nil"/>
              <w:bottom w:val="single" w:sz="4" w:space="0" w:color="auto"/>
              <w:right w:val="single" w:sz="4" w:space="0" w:color="auto"/>
            </w:tcBorders>
            <w:shd w:val="clear" w:color="auto" w:fill="E2EFD9" w:themeFill="accent6" w:themeFillTint="33"/>
            <w:hideMark/>
          </w:tcPr>
          <w:p w14:paraId="7A1043AE" w14:textId="77777777" w:rsidR="00F969BB" w:rsidRPr="00805C86" w:rsidRDefault="00F969BB" w:rsidP="00805C86">
            <w:pPr>
              <w:ind w:right="-24"/>
              <w:rPr>
                <w:rFonts w:ascii="Times New Roman" w:hAnsi="Times New Roman" w:cs="Times New Roman"/>
                <w:color w:val="000000"/>
                <w:sz w:val="16"/>
                <w:szCs w:val="16"/>
              </w:rPr>
            </w:pPr>
            <w:r>
              <w:rPr>
                <w:rFonts w:ascii="Times New Roman" w:hAnsi="Times New Roman" w:cs="Times New Roman"/>
                <w:color w:val="000000"/>
                <w:sz w:val="16"/>
                <w:szCs w:val="16"/>
              </w:rPr>
              <w:t>2 558 784,00</w:t>
            </w:r>
          </w:p>
        </w:tc>
        <w:tc>
          <w:tcPr>
            <w:tcW w:w="1275" w:type="dxa"/>
            <w:tcBorders>
              <w:top w:val="single" w:sz="4" w:space="0" w:color="auto"/>
              <w:left w:val="nil"/>
              <w:bottom w:val="single" w:sz="4" w:space="0" w:color="auto"/>
              <w:right w:val="single" w:sz="4" w:space="0" w:color="auto"/>
            </w:tcBorders>
            <w:shd w:val="clear" w:color="auto" w:fill="auto"/>
            <w:hideMark/>
          </w:tcPr>
          <w:p w14:paraId="5D015B5A" w14:textId="77777777" w:rsidR="00F969BB" w:rsidRDefault="00F969BB">
            <w:r w:rsidRPr="0023165B">
              <w:rPr>
                <w:rFonts w:ascii="Times New Roman" w:hAnsi="Times New Roman" w:cs="Times New Roman"/>
                <w:color w:val="000000"/>
                <w:sz w:val="16"/>
                <w:szCs w:val="16"/>
              </w:rPr>
              <w:t>0,00</w:t>
            </w:r>
          </w:p>
        </w:tc>
        <w:tc>
          <w:tcPr>
            <w:tcW w:w="1193" w:type="dxa"/>
            <w:tcBorders>
              <w:top w:val="single" w:sz="4" w:space="0" w:color="auto"/>
              <w:left w:val="nil"/>
              <w:bottom w:val="single" w:sz="4" w:space="0" w:color="auto"/>
              <w:right w:val="single" w:sz="4" w:space="0" w:color="auto"/>
            </w:tcBorders>
          </w:tcPr>
          <w:p w14:paraId="181A7054" w14:textId="77777777" w:rsidR="00F969BB" w:rsidRDefault="00F969BB">
            <w:r w:rsidRPr="0023165B">
              <w:rPr>
                <w:rFonts w:ascii="Times New Roman" w:hAnsi="Times New Roman" w:cs="Times New Roman"/>
                <w:color w:val="000000"/>
                <w:sz w:val="16"/>
                <w:szCs w:val="16"/>
              </w:rPr>
              <w:t>0,00</w:t>
            </w:r>
          </w:p>
        </w:tc>
        <w:tc>
          <w:tcPr>
            <w:tcW w:w="1193" w:type="dxa"/>
            <w:tcBorders>
              <w:top w:val="single" w:sz="4" w:space="0" w:color="auto"/>
              <w:left w:val="nil"/>
              <w:bottom w:val="single" w:sz="4" w:space="0" w:color="auto"/>
              <w:right w:val="single" w:sz="4" w:space="0" w:color="auto"/>
            </w:tcBorders>
          </w:tcPr>
          <w:p w14:paraId="4953F7D1" w14:textId="77777777" w:rsidR="00F969BB" w:rsidRPr="00805C86" w:rsidRDefault="00F969BB" w:rsidP="00F969BB">
            <w:pPr>
              <w:ind w:right="-24"/>
              <w:rPr>
                <w:rFonts w:ascii="Times New Roman" w:hAnsi="Times New Roman" w:cs="Times New Roman"/>
                <w:color w:val="000000"/>
                <w:sz w:val="16"/>
                <w:szCs w:val="16"/>
              </w:rPr>
            </w:pPr>
            <w:r>
              <w:rPr>
                <w:rFonts w:ascii="Times New Roman" w:hAnsi="Times New Roman" w:cs="Times New Roman"/>
                <w:color w:val="000000"/>
                <w:sz w:val="16"/>
                <w:szCs w:val="16"/>
              </w:rPr>
              <w:t>2 558 784,00</w:t>
            </w:r>
          </w:p>
        </w:tc>
      </w:tr>
      <w:tr w:rsidR="00F969BB" w:rsidRPr="003B7DB8" w14:paraId="0C37F92C" w14:textId="77777777" w:rsidTr="008032F1">
        <w:trPr>
          <w:trHeight w:val="465"/>
        </w:trPr>
        <w:tc>
          <w:tcPr>
            <w:tcW w:w="817" w:type="dxa"/>
            <w:vMerge/>
            <w:tcBorders>
              <w:left w:val="single" w:sz="4" w:space="0" w:color="auto"/>
              <w:right w:val="single" w:sz="4" w:space="0" w:color="auto"/>
            </w:tcBorders>
            <w:vAlign w:val="center"/>
            <w:hideMark/>
          </w:tcPr>
          <w:p w14:paraId="64DC5C79" w14:textId="77777777" w:rsidR="00F969BB" w:rsidRPr="00FA62BD" w:rsidRDefault="00F969BB" w:rsidP="001F15A3">
            <w:pPr>
              <w:widowControl/>
              <w:suppressAutoHyphens w:val="0"/>
              <w:rPr>
                <w:rFonts w:ascii="Times New Roman" w:eastAsia="Times New Roman" w:hAnsi="Times New Roman" w:cs="Times New Roman"/>
                <w:color w:val="000000"/>
                <w:kern w:val="0"/>
                <w:lang w:eastAsia="ru-RU" w:bidi="ar-SA"/>
              </w:rPr>
            </w:pPr>
          </w:p>
        </w:tc>
        <w:tc>
          <w:tcPr>
            <w:tcW w:w="1873" w:type="dxa"/>
            <w:vMerge/>
            <w:tcBorders>
              <w:left w:val="single" w:sz="4" w:space="0" w:color="auto"/>
              <w:right w:val="single" w:sz="4" w:space="0" w:color="auto"/>
            </w:tcBorders>
            <w:vAlign w:val="center"/>
            <w:hideMark/>
          </w:tcPr>
          <w:p w14:paraId="74D477AE" w14:textId="77777777" w:rsidR="00F969BB" w:rsidRPr="00E7741B" w:rsidRDefault="00F969BB" w:rsidP="001F15A3">
            <w:pPr>
              <w:widowControl/>
              <w:suppressAutoHyphens w:val="0"/>
              <w:rPr>
                <w:rFonts w:ascii="Times New Roman" w:eastAsia="Times New Roman" w:hAnsi="Times New Roman" w:cs="Times New Roman"/>
                <w:color w:val="000000"/>
                <w:kern w:val="0"/>
                <w:lang w:eastAsia="ru-RU" w:bidi="ar-SA"/>
              </w:rPr>
            </w:pPr>
          </w:p>
        </w:tc>
        <w:tc>
          <w:tcPr>
            <w:tcW w:w="4081" w:type="dxa"/>
            <w:vMerge/>
            <w:tcBorders>
              <w:left w:val="single" w:sz="4" w:space="0" w:color="auto"/>
              <w:right w:val="single" w:sz="4" w:space="0" w:color="auto"/>
            </w:tcBorders>
            <w:vAlign w:val="center"/>
            <w:hideMark/>
          </w:tcPr>
          <w:p w14:paraId="1600335E" w14:textId="77777777" w:rsidR="00F969BB" w:rsidRDefault="00F969BB" w:rsidP="001F15A3">
            <w:pPr>
              <w:widowControl/>
              <w:suppressAutoHyphens w:val="0"/>
              <w:rPr>
                <w:rFonts w:ascii="Times New Roman" w:eastAsia="Times New Roman" w:hAnsi="Times New Roman" w:cs="Times New Roman"/>
                <w:color w:val="000000"/>
                <w:kern w:val="0"/>
                <w:lang w:eastAsia="ru-RU" w:bidi="ar-SA"/>
              </w:rPr>
            </w:pPr>
          </w:p>
        </w:tc>
        <w:tc>
          <w:tcPr>
            <w:tcW w:w="1926" w:type="dxa"/>
            <w:tcBorders>
              <w:top w:val="single" w:sz="4" w:space="0" w:color="auto"/>
              <w:left w:val="nil"/>
              <w:bottom w:val="single" w:sz="4" w:space="0" w:color="auto"/>
              <w:right w:val="single" w:sz="4" w:space="0" w:color="auto"/>
            </w:tcBorders>
            <w:shd w:val="clear" w:color="auto" w:fill="auto"/>
            <w:hideMark/>
          </w:tcPr>
          <w:p w14:paraId="20BF5905" w14:textId="77777777" w:rsidR="00F969BB" w:rsidRPr="003B7DB8" w:rsidRDefault="00F969BB" w:rsidP="00FA62BD">
            <w:pPr>
              <w:widowControl/>
              <w:suppressAutoHyphens w:val="0"/>
              <w:jc w:val="center"/>
              <w:rPr>
                <w:rFonts w:ascii="Times New Roman" w:eastAsia="Times New Roman" w:hAnsi="Times New Roman" w:cs="Times New Roman"/>
                <w:color w:val="000000"/>
                <w:kern w:val="0"/>
                <w:lang w:eastAsia="ru-RU" w:bidi="ar-SA"/>
              </w:rPr>
            </w:pPr>
            <w:r>
              <w:rPr>
                <w:rFonts w:ascii="Times New Roman" w:eastAsia="Times New Roman" w:hAnsi="Times New Roman" w:cs="Times New Roman"/>
                <w:color w:val="000000"/>
                <w:kern w:val="0"/>
                <w:lang w:eastAsia="ru-RU" w:bidi="ar-SA"/>
              </w:rPr>
              <w:t>Местный бюджет</w:t>
            </w:r>
          </w:p>
        </w:tc>
        <w:tc>
          <w:tcPr>
            <w:tcW w:w="1134" w:type="dxa"/>
            <w:tcBorders>
              <w:top w:val="single" w:sz="4" w:space="0" w:color="auto"/>
              <w:left w:val="nil"/>
              <w:bottom w:val="single" w:sz="4" w:space="0" w:color="auto"/>
              <w:right w:val="single" w:sz="4" w:space="0" w:color="auto"/>
            </w:tcBorders>
            <w:shd w:val="clear" w:color="auto" w:fill="auto"/>
            <w:hideMark/>
          </w:tcPr>
          <w:p w14:paraId="67C6CD4F" w14:textId="77777777" w:rsidR="00F969BB" w:rsidRDefault="00F969BB">
            <w:r w:rsidRPr="007D5934">
              <w:rPr>
                <w:rFonts w:ascii="Times New Roman" w:hAnsi="Times New Roman" w:cs="Times New Roman"/>
                <w:color w:val="000000"/>
                <w:sz w:val="16"/>
                <w:szCs w:val="16"/>
              </w:rPr>
              <w:t>0,00</w:t>
            </w:r>
          </w:p>
        </w:tc>
        <w:tc>
          <w:tcPr>
            <w:tcW w:w="1134" w:type="dxa"/>
            <w:tcBorders>
              <w:top w:val="single" w:sz="4" w:space="0" w:color="auto"/>
              <w:left w:val="nil"/>
              <w:bottom w:val="single" w:sz="4" w:space="0" w:color="auto"/>
              <w:right w:val="single" w:sz="4" w:space="0" w:color="auto"/>
            </w:tcBorders>
            <w:shd w:val="clear" w:color="auto" w:fill="E2EFD9" w:themeFill="accent6" w:themeFillTint="33"/>
            <w:hideMark/>
          </w:tcPr>
          <w:p w14:paraId="50BF4E41" w14:textId="77777777" w:rsidR="00F969BB" w:rsidRPr="00805C86" w:rsidRDefault="00F969BB" w:rsidP="00805C86">
            <w:pPr>
              <w:ind w:right="-24"/>
              <w:rPr>
                <w:rFonts w:ascii="Times New Roman" w:hAnsi="Times New Roman" w:cs="Times New Roman"/>
                <w:color w:val="000000"/>
                <w:sz w:val="16"/>
                <w:szCs w:val="16"/>
              </w:rPr>
            </w:pPr>
            <w:r>
              <w:rPr>
                <w:rFonts w:ascii="Times New Roman" w:hAnsi="Times New Roman" w:cs="Times New Roman"/>
                <w:color w:val="000000"/>
                <w:sz w:val="16"/>
                <w:szCs w:val="16"/>
              </w:rPr>
              <w:t>2 830,00</w:t>
            </w:r>
          </w:p>
        </w:tc>
        <w:tc>
          <w:tcPr>
            <w:tcW w:w="1275" w:type="dxa"/>
            <w:tcBorders>
              <w:top w:val="single" w:sz="4" w:space="0" w:color="auto"/>
              <w:left w:val="nil"/>
              <w:bottom w:val="single" w:sz="4" w:space="0" w:color="auto"/>
              <w:right w:val="single" w:sz="4" w:space="0" w:color="auto"/>
            </w:tcBorders>
            <w:shd w:val="clear" w:color="auto" w:fill="auto"/>
            <w:hideMark/>
          </w:tcPr>
          <w:p w14:paraId="5629E56F" w14:textId="77777777" w:rsidR="00F969BB" w:rsidRDefault="00F969BB">
            <w:r w:rsidRPr="0023165B">
              <w:rPr>
                <w:rFonts w:ascii="Times New Roman" w:hAnsi="Times New Roman" w:cs="Times New Roman"/>
                <w:color w:val="000000"/>
                <w:sz w:val="16"/>
                <w:szCs w:val="16"/>
              </w:rPr>
              <w:t>0,00</w:t>
            </w:r>
          </w:p>
        </w:tc>
        <w:tc>
          <w:tcPr>
            <w:tcW w:w="1193" w:type="dxa"/>
            <w:tcBorders>
              <w:top w:val="single" w:sz="4" w:space="0" w:color="auto"/>
              <w:left w:val="nil"/>
              <w:bottom w:val="single" w:sz="4" w:space="0" w:color="auto"/>
              <w:right w:val="single" w:sz="4" w:space="0" w:color="auto"/>
            </w:tcBorders>
          </w:tcPr>
          <w:p w14:paraId="2053BAA7" w14:textId="77777777" w:rsidR="00F969BB" w:rsidRDefault="00F969BB">
            <w:r w:rsidRPr="0023165B">
              <w:rPr>
                <w:rFonts w:ascii="Times New Roman" w:hAnsi="Times New Roman" w:cs="Times New Roman"/>
                <w:color w:val="000000"/>
                <w:sz w:val="16"/>
                <w:szCs w:val="16"/>
              </w:rPr>
              <w:t>0,00</w:t>
            </w:r>
          </w:p>
        </w:tc>
        <w:tc>
          <w:tcPr>
            <w:tcW w:w="1193" w:type="dxa"/>
            <w:tcBorders>
              <w:top w:val="single" w:sz="4" w:space="0" w:color="auto"/>
              <w:left w:val="nil"/>
              <w:bottom w:val="single" w:sz="4" w:space="0" w:color="auto"/>
              <w:right w:val="single" w:sz="4" w:space="0" w:color="auto"/>
            </w:tcBorders>
          </w:tcPr>
          <w:p w14:paraId="472C5EA7" w14:textId="77777777" w:rsidR="00F969BB" w:rsidRPr="00805C86" w:rsidRDefault="00F969BB" w:rsidP="00F969BB">
            <w:pPr>
              <w:ind w:right="-24"/>
              <w:rPr>
                <w:rFonts w:ascii="Times New Roman" w:hAnsi="Times New Roman" w:cs="Times New Roman"/>
                <w:color w:val="000000"/>
                <w:sz w:val="16"/>
                <w:szCs w:val="16"/>
              </w:rPr>
            </w:pPr>
            <w:r>
              <w:rPr>
                <w:rFonts w:ascii="Times New Roman" w:hAnsi="Times New Roman" w:cs="Times New Roman"/>
                <w:color w:val="000000"/>
                <w:sz w:val="16"/>
                <w:szCs w:val="16"/>
              </w:rPr>
              <w:t>2 830,00</w:t>
            </w:r>
          </w:p>
        </w:tc>
      </w:tr>
      <w:tr w:rsidR="00F969BB" w:rsidRPr="003B7DB8" w14:paraId="042528DB" w14:textId="77777777" w:rsidTr="008032F1">
        <w:trPr>
          <w:trHeight w:val="525"/>
        </w:trPr>
        <w:tc>
          <w:tcPr>
            <w:tcW w:w="817" w:type="dxa"/>
            <w:vMerge/>
            <w:tcBorders>
              <w:left w:val="single" w:sz="4" w:space="0" w:color="auto"/>
              <w:bottom w:val="single" w:sz="4" w:space="0" w:color="auto"/>
              <w:right w:val="single" w:sz="4" w:space="0" w:color="auto"/>
            </w:tcBorders>
            <w:vAlign w:val="center"/>
            <w:hideMark/>
          </w:tcPr>
          <w:p w14:paraId="5A5ED1EB" w14:textId="77777777" w:rsidR="00F969BB" w:rsidRPr="00FA62BD" w:rsidRDefault="00F969BB" w:rsidP="001F15A3">
            <w:pPr>
              <w:widowControl/>
              <w:suppressAutoHyphens w:val="0"/>
              <w:rPr>
                <w:rFonts w:ascii="Times New Roman" w:eastAsia="Times New Roman" w:hAnsi="Times New Roman" w:cs="Times New Roman"/>
                <w:color w:val="000000"/>
                <w:kern w:val="0"/>
                <w:lang w:eastAsia="ru-RU" w:bidi="ar-SA"/>
              </w:rPr>
            </w:pPr>
          </w:p>
        </w:tc>
        <w:tc>
          <w:tcPr>
            <w:tcW w:w="1873" w:type="dxa"/>
            <w:vMerge/>
            <w:tcBorders>
              <w:left w:val="single" w:sz="4" w:space="0" w:color="auto"/>
              <w:bottom w:val="single" w:sz="4" w:space="0" w:color="auto"/>
              <w:right w:val="single" w:sz="4" w:space="0" w:color="auto"/>
            </w:tcBorders>
            <w:vAlign w:val="center"/>
            <w:hideMark/>
          </w:tcPr>
          <w:p w14:paraId="02A80269" w14:textId="77777777" w:rsidR="00F969BB" w:rsidRPr="00E7741B" w:rsidRDefault="00F969BB" w:rsidP="001F15A3">
            <w:pPr>
              <w:widowControl/>
              <w:suppressAutoHyphens w:val="0"/>
              <w:rPr>
                <w:rFonts w:ascii="Times New Roman" w:eastAsia="Times New Roman" w:hAnsi="Times New Roman" w:cs="Times New Roman"/>
                <w:color w:val="000000"/>
                <w:kern w:val="0"/>
                <w:lang w:eastAsia="ru-RU" w:bidi="ar-SA"/>
              </w:rPr>
            </w:pPr>
          </w:p>
        </w:tc>
        <w:tc>
          <w:tcPr>
            <w:tcW w:w="4081" w:type="dxa"/>
            <w:vMerge/>
            <w:tcBorders>
              <w:left w:val="single" w:sz="4" w:space="0" w:color="auto"/>
              <w:bottom w:val="single" w:sz="4" w:space="0" w:color="auto"/>
              <w:right w:val="single" w:sz="4" w:space="0" w:color="auto"/>
            </w:tcBorders>
            <w:vAlign w:val="center"/>
            <w:hideMark/>
          </w:tcPr>
          <w:p w14:paraId="0271280D" w14:textId="77777777" w:rsidR="00F969BB" w:rsidRDefault="00F969BB" w:rsidP="001F15A3">
            <w:pPr>
              <w:widowControl/>
              <w:suppressAutoHyphens w:val="0"/>
              <w:rPr>
                <w:rFonts w:ascii="Times New Roman" w:eastAsia="Times New Roman" w:hAnsi="Times New Roman" w:cs="Times New Roman"/>
                <w:color w:val="000000"/>
                <w:kern w:val="0"/>
                <w:lang w:eastAsia="ru-RU" w:bidi="ar-SA"/>
              </w:rPr>
            </w:pPr>
          </w:p>
        </w:tc>
        <w:tc>
          <w:tcPr>
            <w:tcW w:w="1926" w:type="dxa"/>
            <w:tcBorders>
              <w:top w:val="single" w:sz="4" w:space="0" w:color="auto"/>
              <w:left w:val="nil"/>
              <w:bottom w:val="single" w:sz="4" w:space="0" w:color="auto"/>
              <w:right w:val="single" w:sz="4" w:space="0" w:color="auto"/>
            </w:tcBorders>
            <w:shd w:val="clear" w:color="auto" w:fill="auto"/>
            <w:hideMark/>
          </w:tcPr>
          <w:p w14:paraId="4A1A2D27" w14:textId="77777777" w:rsidR="00F969BB" w:rsidRPr="003B7DB8" w:rsidRDefault="00F969BB" w:rsidP="00FA62BD">
            <w:pPr>
              <w:widowControl/>
              <w:suppressAutoHyphens w:val="0"/>
              <w:jc w:val="center"/>
              <w:rPr>
                <w:rFonts w:ascii="Times New Roman" w:eastAsia="Times New Roman" w:hAnsi="Times New Roman" w:cs="Times New Roman"/>
                <w:color w:val="000000"/>
                <w:kern w:val="0"/>
                <w:lang w:eastAsia="ru-RU" w:bidi="ar-SA"/>
              </w:rPr>
            </w:pPr>
            <w:r>
              <w:rPr>
                <w:rFonts w:ascii="Times New Roman" w:eastAsia="Times New Roman" w:hAnsi="Times New Roman" w:cs="Times New Roman"/>
                <w:color w:val="000000"/>
                <w:kern w:val="0"/>
                <w:lang w:eastAsia="ru-RU" w:bidi="ar-SA"/>
              </w:rPr>
              <w:t>Иные источники</w:t>
            </w:r>
          </w:p>
        </w:tc>
        <w:tc>
          <w:tcPr>
            <w:tcW w:w="1134" w:type="dxa"/>
            <w:tcBorders>
              <w:top w:val="single" w:sz="4" w:space="0" w:color="auto"/>
              <w:left w:val="nil"/>
              <w:bottom w:val="single" w:sz="4" w:space="0" w:color="auto"/>
              <w:right w:val="single" w:sz="4" w:space="0" w:color="auto"/>
            </w:tcBorders>
            <w:shd w:val="clear" w:color="auto" w:fill="auto"/>
            <w:hideMark/>
          </w:tcPr>
          <w:p w14:paraId="69430501" w14:textId="77777777" w:rsidR="00F969BB" w:rsidRDefault="00F969BB">
            <w:r w:rsidRPr="007D5934">
              <w:rPr>
                <w:rFonts w:ascii="Times New Roman" w:hAnsi="Times New Roman" w:cs="Times New Roman"/>
                <w:color w:val="000000"/>
                <w:sz w:val="16"/>
                <w:szCs w:val="16"/>
              </w:rPr>
              <w:t>0,00</w:t>
            </w:r>
          </w:p>
        </w:tc>
        <w:tc>
          <w:tcPr>
            <w:tcW w:w="1134" w:type="dxa"/>
            <w:tcBorders>
              <w:top w:val="single" w:sz="4" w:space="0" w:color="auto"/>
              <w:left w:val="nil"/>
              <w:bottom w:val="single" w:sz="4" w:space="0" w:color="auto"/>
              <w:right w:val="single" w:sz="4" w:space="0" w:color="auto"/>
            </w:tcBorders>
            <w:shd w:val="clear" w:color="auto" w:fill="E2EFD9" w:themeFill="accent6" w:themeFillTint="33"/>
            <w:hideMark/>
          </w:tcPr>
          <w:p w14:paraId="4B23F9BD" w14:textId="77777777" w:rsidR="00F969BB" w:rsidRPr="00805C86" w:rsidRDefault="00F969BB" w:rsidP="00805C86">
            <w:pPr>
              <w:ind w:right="-24"/>
              <w:rPr>
                <w:rFonts w:ascii="Times New Roman" w:hAnsi="Times New Roman" w:cs="Times New Roman"/>
                <w:color w:val="000000"/>
                <w:sz w:val="16"/>
                <w:szCs w:val="16"/>
              </w:rPr>
            </w:pPr>
            <w:r>
              <w:rPr>
                <w:rFonts w:ascii="Times New Roman" w:hAnsi="Times New Roman" w:cs="Times New Roman"/>
                <w:color w:val="000000"/>
                <w:sz w:val="16"/>
                <w:szCs w:val="16"/>
              </w:rPr>
              <w:t>0,00</w:t>
            </w:r>
          </w:p>
        </w:tc>
        <w:tc>
          <w:tcPr>
            <w:tcW w:w="1275" w:type="dxa"/>
            <w:tcBorders>
              <w:top w:val="single" w:sz="4" w:space="0" w:color="auto"/>
              <w:left w:val="nil"/>
              <w:bottom w:val="single" w:sz="4" w:space="0" w:color="auto"/>
              <w:right w:val="single" w:sz="4" w:space="0" w:color="auto"/>
            </w:tcBorders>
            <w:shd w:val="clear" w:color="auto" w:fill="auto"/>
            <w:hideMark/>
          </w:tcPr>
          <w:p w14:paraId="3E30A399" w14:textId="77777777" w:rsidR="00F969BB" w:rsidRDefault="00F969BB">
            <w:r w:rsidRPr="0023165B">
              <w:rPr>
                <w:rFonts w:ascii="Times New Roman" w:hAnsi="Times New Roman" w:cs="Times New Roman"/>
                <w:color w:val="000000"/>
                <w:sz w:val="16"/>
                <w:szCs w:val="16"/>
              </w:rPr>
              <w:t>0,00</w:t>
            </w:r>
          </w:p>
        </w:tc>
        <w:tc>
          <w:tcPr>
            <w:tcW w:w="1193" w:type="dxa"/>
            <w:tcBorders>
              <w:top w:val="single" w:sz="4" w:space="0" w:color="auto"/>
              <w:left w:val="nil"/>
              <w:bottom w:val="single" w:sz="4" w:space="0" w:color="auto"/>
              <w:right w:val="single" w:sz="4" w:space="0" w:color="auto"/>
            </w:tcBorders>
          </w:tcPr>
          <w:p w14:paraId="6B00F98C" w14:textId="77777777" w:rsidR="00F969BB" w:rsidRDefault="00F969BB">
            <w:r w:rsidRPr="0023165B">
              <w:rPr>
                <w:rFonts w:ascii="Times New Roman" w:hAnsi="Times New Roman" w:cs="Times New Roman"/>
                <w:color w:val="000000"/>
                <w:sz w:val="16"/>
                <w:szCs w:val="16"/>
              </w:rPr>
              <w:t>0,00</w:t>
            </w:r>
          </w:p>
        </w:tc>
        <w:tc>
          <w:tcPr>
            <w:tcW w:w="1193" w:type="dxa"/>
            <w:tcBorders>
              <w:top w:val="single" w:sz="4" w:space="0" w:color="auto"/>
              <w:left w:val="nil"/>
              <w:bottom w:val="single" w:sz="4" w:space="0" w:color="auto"/>
              <w:right w:val="single" w:sz="4" w:space="0" w:color="auto"/>
            </w:tcBorders>
          </w:tcPr>
          <w:p w14:paraId="1F726F51" w14:textId="77777777" w:rsidR="00F969BB" w:rsidRPr="00805C86" w:rsidRDefault="00F969BB" w:rsidP="00F969BB">
            <w:pPr>
              <w:ind w:right="-24"/>
              <w:rPr>
                <w:rFonts w:ascii="Times New Roman" w:hAnsi="Times New Roman" w:cs="Times New Roman"/>
                <w:color w:val="000000"/>
                <w:sz w:val="16"/>
                <w:szCs w:val="16"/>
              </w:rPr>
            </w:pPr>
            <w:r>
              <w:rPr>
                <w:rFonts w:ascii="Times New Roman" w:hAnsi="Times New Roman" w:cs="Times New Roman"/>
                <w:color w:val="000000"/>
                <w:sz w:val="16"/>
                <w:szCs w:val="16"/>
              </w:rPr>
              <w:t>0,00</w:t>
            </w:r>
          </w:p>
        </w:tc>
      </w:tr>
      <w:tr w:rsidR="00EC0E77" w:rsidRPr="003B7DB8" w14:paraId="3400ED00" w14:textId="77777777" w:rsidTr="008032F1">
        <w:trPr>
          <w:trHeight w:val="396"/>
        </w:trPr>
        <w:tc>
          <w:tcPr>
            <w:tcW w:w="817" w:type="dxa"/>
            <w:vMerge w:val="restart"/>
            <w:tcBorders>
              <w:left w:val="single" w:sz="4" w:space="0" w:color="auto"/>
              <w:right w:val="single" w:sz="4" w:space="0" w:color="auto"/>
            </w:tcBorders>
            <w:hideMark/>
          </w:tcPr>
          <w:p w14:paraId="209D1667" w14:textId="77777777" w:rsidR="00EC0E77" w:rsidRPr="003B7DB8" w:rsidRDefault="00EC0E77" w:rsidP="00FB0266">
            <w:pPr>
              <w:widowControl/>
              <w:suppressAutoHyphens w:val="0"/>
              <w:jc w:val="center"/>
              <w:rPr>
                <w:rFonts w:ascii="Times New Roman" w:eastAsia="Times New Roman" w:hAnsi="Times New Roman" w:cs="Times New Roman"/>
                <w:color w:val="000000"/>
                <w:kern w:val="0"/>
                <w:lang w:eastAsia="ru-RU" w:bidi="ar-SA"/>
              </w:rPr>
            </w:pPr>
            <w:r>
              <w:rPr>
                <w:rFonts w:ascii="Times New Roman" w:eastAsia="Times New Roman" w:hAnsi="Times New Roman" w:cs="Times New Roman"/>
                <w:color w:val="000000"/>
                <w:kern w:val="0"/>
                <w:lang w:eastAsia="ru-RU" w:bidi="ar-SA"/>
              </w:rPr>
              <w:t>1.3</w:t>
            </w:r>
            <w:r w:rsidRPr="003B7DB8">
              <w:rPr>
                <w:rFonts w:ascii="Times New Roman" w:eastAsia="Times New Roman" w:hAnsi="Times New Roman" w:cs="Times New Roman"/>
                <w:color w:val="000000"/>
                <w:kern w:val="0"/>
                <w:lang w:eastAsia="ru-RU" w:bidi="ar-SA"/>
              </w:rPr>
              <w:t>.</w:t>
            </w:r>
          </w:p>
        </w:tc>
        <w:tc>
          <w:tcPr>
            <w:tcW w:w="1873" w:type="dxa"/>
            <w:vMerge w:val="restart"/>
            <w:tcBorders>
              <w:left w:val="single" w:sz="4" w:space="0" w:color="auto"/>
              <w:right w:val="single" w:sz="4" w:space="0" w:color="auto"/>
            </w:tcBorders>
            <w:hideMark/>
          </w:tcPr>
          <w:p w14:paraId="457133C7" w14:textId="77777777" w:rsidR="00EC0E77" w:rsidRPr="003B7DB8" w:rsidRDefault="00EC0E77" w:rsidP="00FB0266">
            <w:pPr>
              <w:widowControl/>
              <w:suppressAutoHyphens w:val="0"/>
              <w:jc w:val="center"/>
              <w:rPr>
                <w:rFonts w:ascii="Times New Roman" w:eastAsia="Times New Roman" w:hAnsi="Times New Roman" w:cs="Times New Roman"/>
                <w:color w:val="000000"/>
                <w:kern w:val="0"/>
                <w:lang w:eastAsia="ru-RU" w:bidi="ar-SA"/>
              </w:rPr>
            </w:pPr>
            <w:r w:rsidRPr="003B7DB8">
              <w:rPr>
                <w:rFonts w:ascii="Times New Roman" w:eastAsia="Times New Roman" w:hAnsi="Times New Roman" w:cs="Times New Roman"/>
                <w:color w:val="000000"/>
                <w:kern w:val="0"/>
                <w:lang w:eastAsia="ru-RU" w:bidi="ar-SA"/>
              </w:rPr>
              <w:t>Мероприятие</w:t>
            </w:r>
          </w:p>
        </w:tc>
        <w:tc>
          <w:tcPr>
            <w:tcW w:w="4081" w:type="dxa"/>
            <w:vMerge w:val="restart"/>
            <w:tcBorders>
              <w:left w:val="single" w:sz="4" w:space="0" w:color="auto"/>
              <w:right w:val="single" w:sz="4" w:space="0" w:color="auto"/>
            </w:tcBorders>
            <w:hideMark/>
          </w:tcPr>
          <w:p w14:paraId="22DC2246" w14:textId="77777777" w:rsidR="00EC0E77" w:rsidRPr="003B7DB8" w:rsidRDefault="00EC0E77" w:rsidP="00FB0266">
            <w:pPr>
              <w:widowControl/>
              <w:suppressAutoHyphens w:val="0"/>
              <w:jc w:val="center"/>
              <w:rPr>
                <w:rFonts w:ascii="Times New Roman" w:eastAsia="Times New Roman" w:hAnsi="Times New Roman" w:cs="Times New Roman"/>
                <w:color w:val="000000"/>
                <w:kern w:val="0"/>
                <w:lang w:eastAsia="ru-RU" w:bidi="ar-SA"/>
              </w:rPr>
            </w:pPr>
            <w:r w:rsidRPr="003B7DB8">
              <w:rPr>
                <w:rFonts w:ascii="Times New Roman" w:eastAsia="Times New Roman" w:hAnsi="Times New Roman" w:cs="Times New Roman"/>
                <w:color w:val="000000"/>
                <w:kern w:val="0"/>
                <w:lang w:eastAsia="ru-RU" w:bidi="ar-SA"/>
              </w:rPr>
              <w:t>Выполнение работ по повышению безопасности дорожного движения</w:t>
            </w:r>
          </w:p>
        </w:tc>
        <w:tc>
          <w:tcPr>
            <w:tcW w:w="1926" w:type="dxa"/>
            <w:tcBorders>
              <w:top w:val="single" w:sz="4" w:space="0" w:color="auto"/>
              <w:left w:val="nil"/>
              <w:bottom w:val="single" w:sz="4" w:space="0" w:color="auto"/>
              <w:right w:val="single" w:sz="4" w:space="0" w:color="auto"/>
            </w:tcBorders>
            <w:shd w:val="clear" w:color="auto" w:fill="auto"/>
            <w:hideMark/>
          </w:tcPr>
          <w:p w14:paraId="721BAE1E" w14:textId="77777777" w:rsidR="00EC0E77" w:rsidRPr="003B7DB8" w:rsidRDefault="00EC0E77" w:rsidP="00FB0266">
            <w:pPr>
              <w:widowControl/>
              <w:suppressAutoHyphens w:val="0"/>
              <w:jc w:val="center"/>
              <w:rPr>
                <w:rFonts w:ascii="Times New Roman" w:eastAsia="Times New Roman" w:hAnsi="Times New Roman" w:cs="Times New Roman"/>
                <w:color w:val="000000"/>
                <w:kern w:val="0"/>
                <w:lang w:eastAsia="ru-RU" w:bidi="ar-SA"/>
              </w:rPr>
            </w:pPr>
            <w:r w:rsidRPr="003B7DB8">
              <w:rPr>
                <w:rFonts w:ascii="Times New Roman" w:eastAsia="Times New Roman" w:hAnsi="Times New Roman" w:cs="Times New Roman"/>
                <w:color w:val="000000"/>
                <w:kern w:val="0"/>
                <w:lang w:eastAsia="ru-RU" w:bidi="ar-SA"/>
              </w:rPr>
              <w:t>Всего</w:t>
            </w:r>
          </w:p>
        </w:tc>
        <w:tc>
          <w:tcPr>
            <w:tcW w:w="1134" w:type="dxa"/>
            <w:tcBorders>
              <w:top w:val="single" w:sz="4" w:space="0" w:color="auto"/>
              <w:left w:val="nil"/>
              <w:bottom w:val="single" w:sz="4" w:space="0" w:color="auto"/>
              <w:right w:val="single" w:sz="4" w:space="0" w:color="auto"/>
            </w:tcBorders>
            <w:shd w:val="clear" w:color="auto" w:fill="auto"/>
            <w:hideMark/>
          </w:tcPr>
          <w:p w14:paraId="2AF3BB2C" w14:textId="77777777" w:rsidR="00EC0E77" w:rsidRPr="00805C86" w:rsidRDefault="00EC0E77"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1 400 944,00</w:t>
            </w:r>
          </w:p>
        </w:tc>
        <w:tc>
          <w:tcPr>
            <w:tcW w:w="1134" w:type="dxa"/>
            <w:tcBorders>
              <w:top w:val="single" w:sz="4" w:space="0" w:color="auto"/>
              <w:left w:val="nil"/>
              <w:bottom w:val="single" w:sz="4" w:space="0" w:color="auto"/>
              <w:right w:val="single" w:sz="4" w:space="0" w:color="auto"/>
            </w:tcBorders>
            <w:shd w:val="clear" w:color="auto" w:fill="E2EFD9" w:themeFill="accent6" w:themeFillTint="33"/>
            <w:hideMark/>
          </w:tcPr>
          <w:p w14:paraId="63604DA4" w14:textId="77777777" w:rsidR="00EC0E77" w:rsidRPr="00805C86" w:rsidRDefault="00EC0E77"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275" w:type="dxa"/>
            <w:tcBorders>
              <w:top w:val="single" w:sz="4" w:space="0" w:color="auto"/>
              <w:left w:val="nil"/>
              <w:bottom w:val="single" w:sz="4" w:space="0" w:color="auto"/>
              <w:right w:val="single" w:sz="4" w:space="0" w:color="auto"/>
            </w:tcBorders>
            <w:shd w:val="clear" w:color="auto" w:fill="auto"/>
            <w:hideMark/>
          </w:tcPr>
          <w:p w14:paraId="008F7170" w14:textId="77777777" w:rsidR="00EC0E77" w:rsidRPr="00805C86" w:rsidRDefault="00EC0E77"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193" w:type="dxa"/>
            <w:tcBorders>
              <w:top w:val="single" w:sz="4" w:space="0" w:color="auto"/>
              <w:left w:val="nil"/>
              <w:bottom w:val="single" w:sz="4" w:space="0" w:color="auto"/>
              <w:right w:val="single" w:sz="4" w:space="0" w:color="auto"/>
            </w:tcBorders>
          </w:tcPr>
          <w:p w14:paraId="19FF7589" w14:textId="77777777" w:rsidR="00EC0E77" w:rsidRPr="00EC0E77" w:rsidRDefault="00EC0E77" w:rsidP="00805C86">
            <w:pPr>
              <w:ind w:right="-24"/>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0.00</w:t>
            </w:r>
          </w:p>
        </w:tc>
        <w:tc>
          <w:tcPr>
            <w:tcW w:w="1193" w:type="dxa"/>
            <w:tcBorders>
              <w:top w:val="single" w:sz="4" w:space="0" w:color="auto"/>
              <w:left w:val="nil"/>
              <w:bottom w:val="single" w:sz="4" w:space="0" w:color="auto"/>
              <w:right w:val="single" w:sz="4" w:space="0" w:color="auto"/>
            </w:tcBorders>
          </w:tcPr>
          <w:p w14:paraId="784CC3D0" w14:textId="77777777" w:rsidR="00EC0E77" w:rsidRPr="00805C86" w:rsidRDefault="00EC0E77" w:rsidP="00EC0E77">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1 400 944,00</w:t>
            </w:r>
          </w:p>
        </w:tc>
      </w:tr>
      <w:tr w:rsidR="00EC0E77" w:rsidRPr="003B7DB8" w14:paraId="4F5BF56B" w14:textId="77777777" w:rsidTr="008032F1">
        <w:trPr>
          <w:trHeight w:val="465"/>
        </w:trPr>
        <w:tc>
          <w:tcPr>
            <w:tcW w:w="817" w:type="dxa"/>
            <w:vMerge/>
            <w:tcBorders>
              <w:left w:val="single" w:sz="4" w:space="0" w:color="auto"/>
              <w:right w:val="single" w:sz="4" w:space="0" w:color="auto"/>
            </w:tcBorders>
            <w:hideMark/>
          </w:tcPr>
          <w:p w14:paraId="2290E08F" w14:textId="77777777" w:rsidR="00EC0E77" w:rsidRDefault="00EC0E77" w:rsidP="00FB0266">
            <w:pPr>
              <w:rPr>
                <w:rFonts w:ascii="Times New Roman" w:eastAsia="Times New Roman" w:hAnsi="Times New Roman" w:cs="Times New Roman"/>
                <w:color w:val="000000"/>
                <w:kern w:val="0"/>
                <w:lang w:eastAsia="ru-RU" w:bidi="ar-SA"/>
              </w:rPr>
            </w:pPr>
          </w:p>
        </w:tc>
        <w:tc>
          <w:tcPr>
            <w:tcW w:w="1873" w:type="dxa"/>
            <w:vMerge/>
            <w:tcBorders>
              <w:left w:val="single" w:sz="4" w:space="0" w:color="auto"/>
              <w:right w:val="single" w:sz="4" w:space="0" w:color="auto"/>
            </w:tcBorders>
            <w:hideMark/>
          </w:tcPr>
          <w:p w14:paraId="2B039356" w14:textId="77777777" w:rsidR="00EC0E77" w:rsidRDefault="00EC0E77" w:rsidP="00FB0266">
            <w:pPr>
              <w:widowControl/>
              <w:suppressAutoHyphens w:val="0"/>
              <w:rPr>
                <w:rFonts w:asciiTheme="minorHAnsi" w:eastAsiaTheme="minorEastAsia" w:hAnsiTheme="minorHAnsi" w:cstheme="minorBidi"/>
                <w:kern w:val="0"/>
                <w:sz w:val="22"/>
                <w:szCs w:val="22"/>
                <w:lang w:eastAsia="ru-RU" w:bidi="ar-SA"/>
              </w:rPr>
            </w:pPr>
          </w:p>
        </w:tc>
        <w:tc>
          <w:tcPr>
            <w:tcW w:w="4081" w:type="dxa"/>
            <w:vMerge/>
            <w:tcBorders>
              <w:left w:val="single" w:sz="4" w:space="0" w:color="auto"/>
              <w:right w:val="single" w:sz="4" w:space="0" w:color="auto"/>
            </w:tcBorders>
            <w:hideMark/>
          </w:tcPr>
          <w:p w14:paraId="4338055C" w14:textId="77777777" w:rsidR="00EC0E77" w:rsidRPr="002D4FF3" w:rsidRDefault="00EC0E77" w:rsidP="00FB0266">
            <w:pPr>
              <w:ind w:firstLine="708"/>
              <w:jc w:val="both"/>
              <w:rPr>
                <w:rFonts w:ascii="Times New Roman" w:hAnsi="Times New Roman"/>
                <w:color w:val="000000"/>
                <w:sz w:val="26"/>
                <w:szCs w:val="26"/>
              </w:rPr>
            </w:pPr>
          </w:p>
        </w:tc>
        <w:tc>
          <w:tcPr>
            <w:tcW w:w="1926" w:type="dxa"/>
            <w:tcBorders>
              <w:top w:val="single" w:sz="4" w:space="0" w:color="auto"/>
              <w:left w:val="nil"/>
              <w:bottom w:val="single" w:sz="4" w:space="0" w:color="auto"/>
              <w:right w:val="single" w:sz="4" w:space="0" w:color="auto"/>
            </w:tcBorders>
            <w:shd w:val="clear" w:color="auto" w:fill="auto"/>
            <w:hideMark/>
          </w:tcPr>
          <w:p w14:paraId="57328053" w14:textId="77777777" w:rsidR="00EC0E77" w:rsidRPr="003B7DB8" w:rsidRDefault="00EC0E77" w:rsidP="00FB0266">
            <w:pPr>
              <w:widowControl/>
              <w:suppressAutoHyphens w:val="0"/>
              <w:jc w:val="center"/>
              <w:rPr>
                <w:rFonts w:ascii="Times New Roman" w:eastAsia="Times New Roman" w:hAnsi="Times New Roman" w:cs="Times New Roman"/>
                <w:color w:val="000000"/>
                <w:kern w:val="0"/>
                <w:lang w:eastAsia="ru-RU" w:bidi="ar-SA"/>
              </w:rPr>
            </w:pPr>
            <w:r w:rsidRPr="003B7DB8">
              <w:rPr>
                <w:rFonts w:ascii="Times New Roman" w:eastAsia="Times New Roman" w:hAnsi="Times New Roman" w:cs="Times New Roman"/>
                <w:color w:val="000000"/>
                <w:kern w:val="0"/>
                <w:lang w:eastAsia="ru-RU" w:bidi="ar-SA"/>
              </w:rPr>
              <w:t>Федеральный бюджет</w:t>
            </w:r>
          </w:p>
        </w:tc>
        <w:tc>
          <w:tcPr>
            <w:tcW w:w="1134" w:type="dxa"/>
            <w:tcBorders>
              <w:top w:val="single" w:sz="4" w:space="0" w:color="auto"/>
              <w:left w:val="nil"/>
              <w:bottom w:val="single" w:sz="4" w:space="0" w:color="auto"/>
              <w:right w:val="single" w:sz="4" w:space="0" w:color="auto"/>
            </w:tcBorders>
            <w:shd w:val="clear" w:color="auto" w:fill="auto"/>
            <w:hideMark/>
          </w:tcPr>
          <w:p w14:paraId="4771CB31" w14:textId="77777777" w:rsidR="00EC0E77" w:rsidRPr="00805C86" w:rsidRDefault="00EC0E77"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134" w:type="dxa"/>
            <w:tcBorders>
              <w:top w:val="single" w:sz="4" w:space="0" w:color="auto"/>
              <w:left w:val="nil"/>
              <w:bottom w:val="single" w:sz="4" w:space="0" w:color="auto"/>
              <w:right w:val="single" w:sz="4" w:space="0" w:color="auto"/>
            </w:tcBorders>
            <w:shd w:val="clear" w:color="auto" w:fill="E2EFD9" w:themeFill="accent6" w:themeFillTint="33"/>
            <w:hideMark/>
          </w:tcPr>
          <w:p w14:paraId="738CE4E0" w14:textId="77777777" w:rsidR="00EC0E77" w:rsidRPr="00805C86" w:rsidRDefault="00EC0E77"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275" w:type="dxa"/>
            <w:tcBorders>
              <w:top w:val="single" w:sz="4" w:space="0" w:color="auto"/>
              <w:left w:val="nil"/>
              <w:bottom w:val="single" w:sz="4" w:space="0" w:color="auto"/>
              <w:right w:val="single" w:sz="4" w:space="0" w:color="auto"/>
            </w:tcBorders>
            <w:shd w:val="clear" w:color="auto" w:fill="auto"/>
            <w:hideMark/>
          </w:tcPr>
          <w:p w14:paraId="7F35498D" w14:textId="77777777" w:rsidR="00EC0E77" w:rsidRPr="00805C86" w:rsidRDefault="00EC0E77"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193" w:type="dxa"/>
            <w:tcBorders>
              <w:top w:val="single" w:sz="4" w:space="0" w:color="auto"/>
              <w:left w:val="nil"/>
              <w:bottom w:val="single" w:sz="4" w:space="0" w:color="auto"/>
              <w:right w:val="single" w:sz="4" w:space="0" w:color="auto"/>
            </w:tcBorders>
          </w:tcPr>
          <w:p w14:paraId="3A53A0E2" w14:textId="77777777" w:rsidR="00EC0E77" w:rsidRPr="00805C86" w:rsidRDefault="00EC0E77"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193" w:type="dxa"/>
            <w:tcBorders>
              <w:top w:val="single" w:sz="4" w:space="0" w:color="auto"/>
              <w:left w:val="nil"/>
              <w:bottom w:val="single" w:sz="4" w:space="0" w:color="auto"/>
              <w:right w:val="single" w:sz="4" w:space="0" w:color="auto"/>
            </w:tcBorders>
          </w:tcPr>
          <w:p w14:paraId="354FBEEA" w14:textId="77777777" w:rsidR="00EC0E77" w:rsidRPr="00805C86" w:rsidRDefault="00EC0E77" w:rsidP="00EC0E77">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r>
      <w:tr w:rsidR="00EC0E77" w:rsidRPr="003B7DB8" w14:paraId="28332B63" w14:textId="77777777" w:rsidTr="008032F1">
        <w:trPr>
          <w:trHeight w:val="480"/>
        </w:trPr>
        <w:tc>
          <w:tcPr>
            <w:tcW w:w="817" w:type="dxa"/>
            <w:vMerge/>
            <w:tcBorders>
              <w:left w:val="single" w:sz="4" w:space="0" w:color="auto"/>
              <w:right w:val="single" w:sz="4" w:space="0" w:color="auto"/>
            </w:tcBorders>
            <w:vAlign w:val="center"/>
            <w:hideMark/>
          </w:tcPr>
          <w:p w14:paraId="15E2DE9E" w14:textId="77777777" w:rsidR="00EC0E77" w:rsidRDefault="00EC0E77" w:rsidP="00FB0266">
            <w:pPr>
              <w:rPr>
                <w:rFonts w:ascii="Times New Roman" w:eastAsia="Times New Roman" w:hAnsi="Times New Roman" w:cs="Times New Roman"/>
                <w:color w:val="000000"/>
                <w:kern w:val="0"/>
                <w:lang w:eastAsia="ru-RU" w:bidi="ar-SA"/>
              </w:rPr>
            </w:pPr>
          </w:p>
        </w:tc>
        <w:tc>
          <w:tcPr>
            <w:tcW w:w="1873" w:type="dxa"/>
            <w:vMerge/>
            <w:tcBorders>
              <w:left w:val="single" w:sz="4" w:space="0" w:color="auto"/>
              <w:right w:val="single" w:sz="4" w:space="0" w:color="auto"/>
            </w:tcBorders>
            <w:vAlign w:val="center"/>
            <w:hideMark/>
          </w:tcPr>
          <w:p w14:paraId="3B831795" w14:textId="77777777" w:rsidR="00EC0E77" w:rsidRDefault="00EC0E77" w:rsidP="00FB0266">
            <w:pPr>
              <w:widowControl/>
              <w:suppressAutoHyphens w:val="0"/>
              <w:rPr>
                <w:rFonts w:asciiTheme="minorHAnsi" w:eastAsiaTheme="minorEastAsia" w:hAnsiTheme="minorHAnsi" w:cstheme="minorBidi"/>
                <w:kern w:val="0"/>
                <w:sz w:val="22"/>
                <w:szCs w:val="22"/>
                <w:lang w:eastAsia="ru-RU" w:bidi="ar-SA"/>
              </w:rPr>
            </w:pPr>
          </w:p>
        </w:tc>
        <w:tc>
          <w:tcPr>
            <w:tcW w:w="4081" w:type="dxa"/>
            <w:vMerge/>
            <w:tcBorders>
              <w:left w:val="single" w:sz="4" w:space="0" w:color="auto"/>
              <w:right w:val="single" w:sz="4" w:space="0" w:color="auto"/>
            </w:tcBorders>
            <w:vAlign w:val="center"/>
            <w:hideMark/>
          </w:tcPr>
          <w:p w14:paraId="2F2C9435" w14:textId="77777777" w:rsidR="00EC0E77" w:rsidRPr="002D4FF3" w:rsidRDefault="00EC0E77" w:rsidP="00FB0266">
            <w:pPr>
              <w:ind w:firstLine="708"/>
              <w:jc w:val="both"/>
              <w:rPr>
                <w:rFonts w:ascii="Times New Roman" w:hAnsi="Times New Roman"/>
                <w:color w:val="000000"/>
                <w:sz w:val="26"/>
                <w:szCs w:val="26"/>
              </w:rPr>
            </w:pPr>
          </w:p>
        </w:tc>
        <w:tc>
          <w:tcPr>
            <w:tcW w:w="1926" w:type="dxa"/>
            <w:tcBorders>
              <w:top w:val="single" w:sz="4" w:space="0" w:color="auto"/>
              <w:left w:val="nil"/>
              <w:bottom w:val="single" w:sz="4" w:space="0" w:color="auto"/>
              <w:right w:val="single" w:sz="4" w:space="0" w:color="auto"/>
            </w:tcBorders>
            <w:shd w:val="clear" w:color="auto" w:fill="auto"/>
            <w:hideMark/>
          </w:tcPr>
          <w:p w14:paraId="5C3E905E" w14:textId="77777777" w:rsidR="00EC0E77" w:rsidRPr="003B7DB8" w:rsidRDefault="00EC0E77" w:rsidP="00FB0266">
            <w:pPr>
              <w:widowControl/>
              <w:suppressAutoHyphens w:val="0"/>
              <w:jc w:val="center"/>
              <w:rPr>
                <w:rFonts w:ascii="Times New Roman" w:eastAsia="Times New Roman" w:hAnsi="Times New Roman" w:cs="Times New Roman"/>
                <w:color w:val="000000"/>
                <w:kern w:val="0"/>
                <w:lang w:eastAsia="ru-RU" w:bidi="ar-SA"/>
              </w:rPr>
            </w:pPr>
            <w:r w:rsidRPr="003B7DB8">
              <w:rPr>
                <w:rFonts w:ascii="Times New Roman" w:eastAsia="Times New Roman" w:hAnsi="Times New Roman" w:cs="Times New Roman"/>
                <w:color w:val="000000"/>
                <w:kern w:val="0"/>
                <w:lang w:eastAsia="ru-RU" w:bidi="ar-SA"/>
              </w:rPr>
              <w:t>Областной бюджет</w:t>
            </w:r>
          </w:p>
        </w:tc>
        <w:tc>
          <w:tcPr>
            <w:tcW w:w="1134" w:type="dxa"/>
            <w:tcBorders>
              <w:top w:val="single" w:sz="4" w:space="0" w:color="auto"/>
              <w:left w:val="nil"/>
              <w:bottom w:val="single" w:sz="4" w:space="0" w:color="auto"/>
              <w:right w:val="single" w:sz="4" w:space="0" w:color="auto"/>
            </w:tcBorders>
            <w:shd w:val="clear" w:color="auto" w:fill="auto"/>
            <w:hideMark/>
          </w:tcPr>
          <w:p w14:paraId="67353B31" w14:textId="77777777" w:rsidR="00EC0E77" w:rsidRPr="00805C86" w:rsidRDefault="00EC0E77"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134" w:type="dxa"/>
            <w:tcBorders>
              <w:top w:val="single" w:sz="4" w:space="0" w:color="auto"/>
              <w:left w:val="nil"/>
              <w:bottom w:val="single" w:sz="4" w:space="0" w:color="auto"/>
              <w:right w:val="single" w:sz="4" w:space="0" w:color="auto"/>
            </w:tcBorders>
            <w:shd w:val="clear" w:color="auto" w:fill="E2EFD9" w:themeFill="accent6" w:themeFillTint="33"/>
            <w:hideMark/>
          </w:tcPr>
          <w:p w14:paraId="002CA6DD" w14:textId="77777777" w:rsidR="00EC0E77" w:rsidRPr="00805C86" w:rsidRDefault="00EC0E77"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275" w:type="dxa"/>
            <w:tcBorders>
              <w:top w:val="single" w:sz="4" w:space="0" w:color="auto"/>
              <w:left w:val="nil"/>
              <w:bottom w:val="single" w:sz="4" w:space="0" w:color="auto"/>
              <w:right w:val="single" w:sz="4" w:space="0" w:color="auto"/>
            </w:tcBorders>
            <w:shd w:val="clear" w:color="auto" w:fill="auto"/>
            <w:hideMark/>
          </w:tcPr>
          <w:p w14:paraId="4C0A1A84" w14:textId="77777777" w:rsidR="00EC0E77" w:rsidRPr="00805C86" w:rsidRDefault="00EC0E77"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193" w:type="dxa"/>
            <w:tcBorders>
              <w:top w:val="single" w:sz="4" w:space="0" w:color="auto"/>
              <w:left w:val="nil"/>
              <w:bottom w:val="single" w:sz="4" w:space="0" w:color="auto"/>
              <w:right w:val="single" w:sz="4" w:space="0" w:color="auto"/>
            </w:tcBorders>
          </w:tcPr>
          <w:p w14:paraId="3AA81691" w14:textId="77777777" w:rsidR="00EC0E77" w:rsidRPr="00805C86" w:rsidRDefault="00EC0E77"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193" w:type="dxa"/>
            <w:tcBorders>
              <w:top w:val="single" w:sz="4" w:space="0" w:color="auto"/>
              <w:left w:val="nil"/>
              <w:bottom w:val="single" w:sz="4" w:space="0" w:color="auto"/>
              <w:right w:val="single" w:sz="4" w:space="0" w:color="auto"/>
            </w:tcBorders>
          </w:tcPr>
          <w:p w14:paraId="5D768E05" w14:textId="77777777" w:rsidR="00EC0E77" w:rsidRPr="00805C86" w:rsidRDefault="00EC0E77" w:rsidP="00EC0E77">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r>
      <w:tr w:rsidR="00EC0E77" w:rsidRPr="003B7DB8" w14:paraId="14471D6C" w14:textId="77777777" w:rsidTr="008032F1">
        <w:trPr>
          <w:trHeight w:val="690"/>
        </w:trPr>
        <w:tc>
          <w:tcPr>
            <w:tcW w:w="817" w:type="dxa"/>
            <w:vMerge/>
            <w:tcBorders>
              <w:left w:val="single" w:sz="4" w:space="0" w:color="auto"/>
              <w:right w:val="single" w:sz="4" w:space="0" w:color="auto"/>
            </w:tcBorders>
            <w:vAlign w:val="center"/>
            <w:hideMark/>
          </w:tcPr>
          <w:p w14:paraId="4E143913" w14:textId="77777777" w:rsidR="00EC0E77" w:rsidRDefault="00EC0E77" w:rsidP="00FB0266">
            <w:pPr>
              <w:rPr>
                <w:rFonts w:ascii="Times New Roman" w:eastAsia="Times New Roman" w:hAnsi="Times New Roman" w:cs="Times New Roman"/>
                <w:color w:val="000000"/>
                <w:kern w:val="0"/>
                <w:lang w:eastAsia="ru-RU" w:bidi="ar-SA"/>
              </w:rPr>
            </w:pPr>
          </w:p>
        </w:tc>
        <w:tc>
          <w:tcPr>
            <w:tcW w:w="1873" w:type="dxa"/>
            <w:vMerge/>
            <w:tcBorders>
              <w:left w:val="single" w:sz="4" w:space="0" w:color="auto"/>
              <w:right w:val="single" w:sz="4" w:space="0" w:color="auto"/>
            </w:tcBorders>
            <w:vAlign w:val="center"/>
            <w:hideMark/>
          </w:tcPr>
          <w:p w14:paraId="78DE6C02" w14:textId="77777777" w:rsidR="00EC0E77" w:rsidRDefault="00EC0E77" w:rsidP="00FB0266">
            <w:pPr>
              <w:widowControl/>
              <w:suppressAutoHyphens w:val="0"/>
              <w:rPr>
                <w:rFonts w:asciiTheme="minorHAnsi" w:eastAsiaTheme="minorEastAsia" w:hAnsiTheme="minorHAnsi" w:cstheme="minorBidi"/>
                <w:kern w:val="0"/>
                <w:sz w:val="22"/>
                <w:szCs w:val="22"/>
                <w:lang w:eastAsia="ru-RU" w:bidi="ar-SA"/>
              </w:rPr>
            </w:pPr>
          </w:p>
        </w:tc>
        <w:tc>
          <w:tcPr>
            <w:tcW w:w="4081" w:type="dxa"/>
            <w:vMerge/>
            <w:tcBorders>
              <w:left w:val="single" w:sz="4" w:space="0" w:color="auto"/>
              <w:right w:val="single" w:sz="4" w:space="0" w:color="auto"/>
            </w:tcBorders>
            <w:vAlign w:val="center"/>
            <w:hideMark/>
          </w:tcPr>
          <w:p w14:paraId="07E28E54" w14:textId="77777777" w:rsidR="00EC0E77" w:rsidRPr="002D4FF3" w:rsidRDefault="00EC0E77" w:rsidP="00FB0266">
            <w:pPr>
              <w:ind w:firstLine="708"/>
              <w:jc w:val="both"/>
              <w:rPr>
                <w:rFonts w:ascii="Times New Roman" w:hAnsi="Times New Roman"/>
                <w:color w:val="000000"/>
                <w:sz w:val="26"/>
                <w:szCs w:val="26"/>
              </w:rPr>
            </w:pPr>
          </w:p>
        </w:tc>
        <w:tc>
          <w:tcPr>
            <w:tcW w:w="1926" w:type="dxa"/>
            <w:tcBorders>
              <w:top w:val="single" w:sz="4" w:space="0" w:color="auto"/>
              <w:left w:val="nil"/>
              <w:bottom w:val="single" w:sz="4" w:space="0" w:color="auto"/>
              <w:right w:val="single" w:sz="4" w:space="0" w:color="auto"/>
            </w:tcBorders>
            <w:shd w:val="clear" w:color="auto" w:fill="auto"/>
            <w:hideMark/>
          </w:tcPr>
          <w:p w14:paraId="197ADAE6" w14:textId="77777777" w:rsidR="00EC0E77" w:rsidRPr="003B7DB8" w:rsidRDefault="00EC0E77" w:rsidP="00FB0266">
            <w:pPr>
              <w:widowControl/>
              <w:suppressAutoHyphens w:val="0"/>
              <w:jc w:val="center"/>
              <w:rPr>
                <w:rFonts w:ascii="Times New Roman" w:eastAsia="Times New Roman" w:hAnsi="Times New Roman" w:cs="Times New Roman"/>
                <w:color w:val="000000"/>
                <w:kern w:val="0"/>
                <w:lang w:eastAsia="ru-RU" w:bidi="ar-SA"/>
              </w:rPr>
            </w:pPr>
            <w:r w:rsidRPr="003B7DB8">
              <w:rPr>
                <w:rFonts w:ascii="Times New Roman" w:eastAsia="Times New Roman" w:hAnsi="Times New Roman" w:cs="Times New Roman"/>
                <w:color w:val="000000"/>
                <w:kern w:val="0"/>
                <w:lang w:eastAsia="ru-RU" w:bidi="ar-SA"/>
              </w:rPr>
              <w:t>Местный бюджет</w:t>
            </w:r>
          </w:p>
        </w:tc>
        <w:tc>
          <w:tcPr>
            <w:tcW w:w="1134" w:type="dxa"/>
            <w:tcBorders>
              <w:top w:val="single" w:sz="4" w:space="0" w:color="auto"/>
              <w:left w:val="nil"/>
              <w:bottom w:val="single" w:sz="4" w:space="0" w:color="auto"/>
              <w:right w:val="single" w:sz="4" w:space="0" w:color="auto"/>
            </w:tcBorders>
            <w:shd w:val="clear" w:color="auto" w:fill="auto"/>
            <w:hideMark/>
          </w:tcPr>
          <w:p w14:paraId="192C6DBE" w14:textId="77777777" w:rsidR="00EC0E77" w:rsidRPr="00805C86" w:rsidRDefault="00EC0E77"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1 400 944,00</w:t>
            </w:r>
          </w:p>
        </w:tc>
        <w:tc>
          <w:tcPr>
            <w:tcW w:w="1134" w:type="dxa"/>
            <w:tcBorders>
              <w:top w:val="single" w:sz="4" w:space="0" w:color="auto"/>
              <w:left w:val="nil"/>
              <w:bottom w:val="single" w:sz="4" w:space="0" w:color="auto"/>
              <w:right w:val="single" w:sz="4" w:space="0" w:color="auto"/>
            </w:tcBorders>
            <w:shd w:val="clear" w:color="auto" w:fill="E2EFD9" w:themeFill="accent6" w:themeFillTint="33"/>
            <w:hideMark/>
          </w:tcPr>
          <w:p w14:paraId="587AD0BD" w14:textId="77777777" w:rsidR="00EC0E77" w:rsidRPr="00805C86" w:rsidRDefault="00EC0E77"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275" w:type="dxa"/>
            <w:tcBorders>
              <w:top w:val="single" w:sz="4" w:space="0" w:color="auto"/>
              <w:left w:val="nil"/>
              <w:bottom w:val="single" w:sz="4" w:space="0" w:color="auto"/>
              <w:right w:val="single" w:sz="4" w:space="0" w:color="auto"/>
            </w:tcBorders>
            <w:shd w:val="clear" w:color="auto" w:fill="auto"/>
            <w:hideMark/>
          </w:tcPr>
          <w:p w14:paraId="7AA6BDC5" w14:textId="77777777" w:rsidR="00EC0E77" w:rsidRPr="00805C86" w:rsidRDefault="00EC0E77"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193" w:type="dxa"/>
            <w:tcBorders>
              <w:top w:val="single" w:sz="4" w:space="0" w:color="auto"/>
              <w:left w:val="nil"/>
              <w:bottom w:val="single" w:sz="4" w:space="0" w:color="auto"/>
              <w:right w:val="single" w:sz="4" w:space="0" w:color="auto"/>
            </w:tcBorders>
          </w:tcPr>
          <w:p w14:paraId="69CB29F9" w14:textId="77777777" w:rsidR="00EC0E77" w:rsidRPr="00EC0E77" w:rsidRDefault="00EC0E77" w:rsidP="00805C86">
            <w:pPr>
              <w:ind w:right="-24"/>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0.00</w:t>
            </w:r>
          </w:p>
        </w:tc>
        <w:tc>
          <w:tcPr>
            <w:tcW w:w="1193" w:type="dxa"/>
            <w:tcBorders>
              <w:top w:val="single" w:sz="4" w:space="0" w:color="auto"/>
              <w:left w:val="nil"/>
              <w:bottom w:val="single" w:sz="4" w:space="0" w:color="auto"/>
              <w:right w:val="single" w:sz="4" w:space="0" w:color="auto"/>
            </w:tcBorders>
          </w:tcPr>
          <w:p w14:paraId="32161597" w14:textId="77777777" w:rsidR="00EC0E77" w:rsidRPr="00805C86" w:rsidRDefault="00EC0E77" w:rsidP="00EC0E77">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1 400 944,00</w:t>
            </w:r>
          </w:p>
        </w:tc>
      </w:tr>
      <w:tr w:rsidR="00EC0E77" w:rsidRPr="003B7DB8" w14:paraId="62649BFC" w14:textId="77777777" w:rsidTr="008032F1">
        <w:trPr>
          <w:trHeight w:val="630"/>
        </w:trPr>
        <w:tc>
          <w:tcPr>
            <w:tcW w:w="817" w:type="dxa"/>
            <w:vMerge/>
            <w:tcBorders>
              <w:left w:val="single" w:sz="4" w:space="0" w:color="auto"/>
              <w:bottom w:val="single" w:sz="4" w:space="0" w:color="auto"/>
              <w:right w:val="single" w:sz="4" w:space="0" w:color="auto"/>
            </w:tcBorders>
            <w:vAlign w:val="center"/>
            <w:hideMark/>
          </w:tcPr>
          <w:p w14:paraId="07406A5D" w14:textId="77777777" w:rsidR="00EC0E77" w:rsidRDefault="00EC0E77" w:rsidP="00FB0266">
            <w:pPr>
              <w:rPr>
                <w:rFonts w:ascii="Times New Roman" w:eastAsia="Times New Roman" w:hAnsi="Times New Roman" w:cs="Times New Roman"/>
                <w:color w:val="000000"/>
                <w:kern w:val="0"/>
                <w:lang w:eastAsia="ru-RU" w:bidi="ar-SA"/>
              </w:rPr>
            </w:pPr>
          </w:p>
        </w:tc>
        <w:tc>
          <w:tcPr>
            <w:tcW w:w="1873" w:type="dxa"/>
            <w:vMerge/>
            <w:tcBorders>
              <w:left w:val="single" w:sz="4" w:space="0" w:color="auto"/>
              <w:bottom w:val="single" w:sz="4" w:space="0" w:color="auto"/>
              <w:right w:val="single" w:sz="4" w:space="0" w:color="auto"/>
            </w:tcBorders>
            <w:vAlign w:val="center"/>
            <w:hideMark/>
          </w:tcPr>
          <w:p w14:paraId="4D3D391E" w14:textId="77777777" w:rsidR="00EC0E77" w:rsidRDefault="00EC0E77" w:rsidP="00FB0266">
            <w:pPr>
              <w:widowControl/>
              <w:suppressAutoHyphens w:val="0"/>
              <w:rPr>
                <w:rFonts w:asciiTheme="minorHAnsi" w:eastAsiaTheme="minorEastAsia" w:hAnsiTheme="minorHAnsi" w:cstheme="minorBidi"/>
                <w:kern w:val="0"/>
                <w:sz w:val="22"/>
                <w:szCs w:val="22"/>
                <w:lang w:eastAsia="ru-RU" w:bidi="ar-SA"/>
              </w:rPr>
            </w:pPr>
          </w:p>
        </w:tc>
        <w:tc>
          <w:tcPr>
            <w:tcW w:w="4081" w:type="dxa"/>
            <w:vMerge/>
            <w:tcBorders>
              <w:left w:val="single" w:sz="4" w:space="0" w:color="auto"/>
              <w:bottom w:val="single" w:sz="4" w:space="0" w:color="auto"/>
              <w:right w:val="single" w:sz="4" w:space="0" w:color="auto"/>
            </w:tcBorders>
            <w:vAlign w:val="center"/>
            <w:hideMark/>
          </w:tcPr>
          <w:p w14:paraId="40C50ABE" w14:textId="77777777" w:rsidR="00EC0E77" w:rsidRPr="002D4FF3" w:rsidRDefault="00EC0E77" w:rsidP="00FB0266">
            <w:pPr>
              <w:ind w:firstLine="708"/>
              <w:jc w:val="both"/>
              <w:rPr>
                <w:rFonts w:ascii="Times New Roman" w:hAnsi="Times New Roman"/>
                <w:color w:val="000000"/>
                <w:sz w:val="26"/>
                <w:szCs w:val="26"/>
              </w:rPr>
            </w:pPr>
          </w:p>
        </w:tc>
        <w:tc>
          <w:tcPr>
            <w:tcW w:w="1926" w:type="dxa"/>
            <w:tcBorders>
              <w:top w:val="single" w:sz="4" w:space="0" w:color="auto"/>
              <w:left w:val="nil"/>
              <w:bottom w:val="single" w:sz="4" w:space="0" w:color="auto"/>
              <w:right w:val="single" w:sz="4" w:space="0" w:color="auto"/>
            </w:tcBorders>
            <w:shd w:val="clear" w:color="auto" w:fill="auto"/>
            <w:hideMark/>
          </w:tcPr>
          <w:p w14:paraId="6239E281" w14:textId="77777777" w:rsidR="00EC0E77" w:rsidRPr="003B7DB8" w:rsidRDefault="00EC0E77" w:rsidP="00FB0266">
            <w:pPr>
              <w:widowControl/>
              <w:suppressAutoHyphens w:val="0"/>
              <w:jc w:val="center"/>
              <w:rPr>
                <w:rFonts w:ascii="Times New Roman" w:eastAsia="Times New Roman" w:hAnsi="Times New Roman" w:cs="Times New Roman"/>
                <w:color w:val="000000"/>
                <w:kern w:val="0"/>
                <w:lang w:eastAsia="ru-RU" w:bidi="ar-SA"/>
              </w:rPr>
            </w:pPr>
            <w:r w:rsidRPr="003B7DB8">
              <w:rPr>
                <w:rFonts w:ascii="Times New Roman" w:eastAsia="Times New Roman" w:hAnsi="Times New Roman" w:cs="Times New Roman"/>
                <w:color w:val="000000"/>
                <w:kern w:val="0"/>
                <w:lang w:eastAsia="ru-RU" w:bidi="ar-SA"/>
              </w:rPr>
              <w:t>Иные источники</w:t>
            </w:r>
          </w:p>
        </w:tc>
        <w:tc>
          <w:tcPr>
            <w:tcW w:w="1134" w:type="dxa"/>
            <w:tcBorders>
              <w:top w:val="single" w:sz="4" w:space="0" w:color="auto"/>
              <w:left w:val="nil"/>
              <w:bottom w:val="single" w:sz="4" w:space="0" w:color="auto"/>
              <w:right w:val="single" w:sz="4" w:space="0" w:color="auto"/>
            </w:tcBorders>
            <w:shd w:val="clear" w:color="auto" w:fill="auto"/>
            <w:hideMark/>
          </w:tcPr>
          <w:p w14:paraId="61B353A4" w14:textId="77777777" w:rsidR="00EC0E77" w:rsidRPr="00805C86" w:rsidRDefault="00EC0E77"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134" w:type="dxa"/>
            <w:tcBorders>
              <w:top w:val="single" w:sz="4" w:space="0" w:color="auto"/>
              <w:left w:val="nil"/>
              <w:bottom w:val="single" w:sz="4" w:space="0" w:color="auto"/>
              <w:right w:val="single" w:sz="4" w:space="0" w:color="auto"/>
            </w:tcBorders>
            <w:shd w:val="clear" w:color="auto" w:fill="E2EFD9" w:themeFill="accent6" w:themeFillTint="33"/>
            <w:hideMark/>
          </w:tcPr>
          <w:p w14:paraId="379CA02F" w14:textId="77777777" w:rsidR="00EC0E77" w:rsidRPr="00805C86" w:rsidRDefault="00EC0E77"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275" w:type="dxa"/>
            <w:tcBorders>
              <w:top w:val="single" w:sz="4" w:space="0" w:color="auto"/>
              <w:left w:val="nil"/>
              <w:bottom w:val="single" w:sz="4" w:space="0" w:color="auto"/>
              <w:right w:val="single" w:sz="4" w:space="0" w:color="auto"/>
            </w:tcBorders>
            <w:shd w:val="clear" w:color="auto" w:fill="auto"/>
            <w:hideMark/>
          </w:tcPr>
          <w:p w14:paraId="0EB9EA3E" w14:textId="77777777" w:rsidR="00EC0E77" w:rsidRPr="00805C86" w:rsidRDefault="00EC0E77"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193" w:type="dxa"/>
            <w:tcBorders>
              <w:top w:val="single" w:sz="4" w:space="0" w:color="auto"/>
              <w:left w:val="nil"/>
              <w:bottom w:val="single" w:sz="4" w:space="0" w:color="auto"/>
              <w:right w:val="single" w:sz="4" w:space="0" w:color="auto"/>
            </w:tcBorders>
          </w:tcPr>
          <w:p w14:paraId="0D5C04B9" w14:textId="77777777" w:rsidR="00EC0E77" w:rsidRPr="00805C86" w:rsidRDefault="00EC0E77"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193" w:type="dxa"/>
            <w:tcBorders>
              <w:top w:val="single" w:sz="4" w:space="0" w:color="auto"/>
              <w:left w:val="nil"/>
              <w:bottom w:val="single" w:sz="4" w:space="0" w:color="auto"/>
              <w:right w:val="single" w:sz="4" w:space="0" w:color="auto"/>
            </w:tcBorders>
          </w:tcPr>
          <w:p w14:paraId="1E2DE987" w14:textId="77777777" w:rsidR="00EC0E77" w:rsidRPr="00805C86" w:rsidRDefault="00EC0E77" w:rsidP="00EC0E77">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r>
      <w:tr w:rsidR="00EC0E77" w:rsidRPr="003B7DB8" w14:paraId="15D3BEFA" w14:textId="77777777" w:rsidTr="008032F1">
        <w:trPr>
          <w:trHeight w:val="510"/>
        </w:trPr>
        <w:tc>
          <w:tcPr>
            <w:tcW w:w="817" w:type="dxa"/>
            <w:vMerge w:val="restart"/>
            <w:tcBorders>
              <w:left w:val="single" w:sz="4" w:space="0" w:color="auto"/>
              <w:right w:val="single" w:sz="4" w:space="0" w:color="auto"/>
            </w:tcBorders>
            <w:vAlign w:val="center"/>
            <w:hideMark/>
          </w:tcPr>
          <w:p w14:paraId="48C0F860" w14:textId="77777777" w:rsidR="00EC0E77" w:rsidRDefault="00EC0E77" w:rsidP="00FB0266">
            <w:pPr>
              <w:rPr>
                <w:rFonts w:ascii="Times New Roman" w:eastAsia="Times New Roman" w:hAnsi="Times New Roman" w:cs="Times New Roman"/>
                <w:color w:val="000000"/>
                <w:kern w:val="0"/>
                <w:lang w:eastAsia="ru-RU" w:bidi="ar-SA"/>
              </w:rPr>
            </w:pPr>
            <w:r>
              <w:rPr>
                <w:rFonts w:ascii="Times New Roman" w:eastAsia="Times New Roman" w:hAnsi="Times New Roman" w:cs="Times New Roman"/>
                <w:color w:val="000000"/>
                <w:kern w:val="0"/>
                <w:lang w:eastAsia="ru-RU" w:bidi="ar-SA"/>
              </w:rPr>
              <w:t>1.4</w:t>
            </w:r>
          </w:p>
        </w:tc>
        <w:tc>
          <w:tcPr>
            <w:tcW w:w="1873" w:type="dxa"/>
            <w:vMerge w:val="restart"/>
            <w:tcBorders>
              <w:left w:val="single" w:sz="4" w:space="0" w:color="auto"/>
              <w:right w:val="single" w:sz="4" w:space="0" w:color="auto"/>
            </w:tcBorders>
            <w:vAlign w:val="center"/>
            <w:hideMark/>
          </w:tcPr>
          <w:p w14:paraId="2E054EF2" w14:textId="77777777" w:rsidR="00EC0E77" w:rsidRDefault="00EC0E77" w:rsidP="00FB0266">
            <w:pPr>
              <w:widowControl/>
              <w:suppressAutoHyphens w:val="0"/>
              <w:rPr>
                <w:rFonts w:asciiTheme="minorHAnsi" w:eastAsiaTheme="minorEastAsia" w:hAnsiTheme="minorHAnsi" w:cstheme="minorBidi"/>
                <w:kern w:val="0"/>
                <w:sz w:val="22"/>
                <w:szCs w:val="22"/>
                <w:lang w:eastAsia="ru-RU" w:bidi="ar-SA"/>
              </w:rPr>
            </w:pPr>
          </w:p>
        </w:tc>
        <w:tc>
          <w:tcPr>
            <w:tcW w:w="4081" w:type="dxa"/>
            <w:vMerge w:val="restart"/>
            <w:tcBorders>
              <w:left w:val="single" w:sz="4" w:space="0" w:color="auto"/>
              <w:right w:val="single" w:sz="4" w:space="0" w:color="auto"/>
            </w:tcBorders>
            <w:vAlign w:val="center"/>
            <w:hideMark/>
          </w:tcPr>
          <w:p w14:paraId="1CB26C1D" w14:textId="77777777" w:rsidR="00EC0E77" w:rsidRPr="002D4FF3" w:rsidRDefault="00EC0E77" w:rsidP="00C8601A">
            <w:pPr>
              <w:ind w:firstLine="4"/>
              <w:jc w:val="center"/>
              <w:rPr>
                <w:rFonts w:ascii="Times New Roman" w:hAnsi="Times New Roman"/>
                <w:color w:val="000000"/>
                <w:sz w:val="26"/>
                <w:szCs w:val="26"/>
              </w:rPr>
            </w:pPr>
            <w:r>
              <w:rPr>
                <w:rFonts w:ascii="Times New Roman" w:hAnsi="Times New Roman"/>
                <w:color w:val="000000"/>
                <w:sz w:val="26"/>
                <w:szCs w:val="26"/>
              </w:rPr>
              <w:t>Пассажирские перевозки на внутримуниципальных маршрутах</w:t>
            </w:r>
          </w:p>
        </w:tc>
        <w:tc>
          <w:tcPr>
            <w:tcW w:w="1926" w:type="dxa"/>
            <w:tcBorders>
              <w:top w:val="single" w:sz="4" w:space="0" w:color="auto"/>
              <w:left w:val="nil"/>
              <w:bottom w:val="single" w:sz="4" w:space="0" w:color="auto"/>
              <w:right w:val="single" w:sz="4" w:space="0" w:color="auto"/>
            </w:tcBorders>
            <w:shd w:val="clear" w:color="auto" w:fill="auto"/>
            <w:hideMark/>
          </w:tcPr>
          <w:p w14:paraId="03EA51FB" w14:textId="77777777" w:rsidR="00EC0E77" w:rsidRPr="003B7DB8" w:rsidRDefault="00EC0E77" w:rsidP="006875B5">
            <w:pPr>
              <w:widowControl/>
              <w:suppressAutoHyphens w:val="0"/>
              <w:jc w:val="center"/>
              <w:rPr>
                <w:rFonts w:ascii="Times New Roman" w:eastAsia="Times New Roman" w:hAnsi="Times New Roman" w:cs="Times New Roman"/>
                <w:color w:val="000000"/>
                <w:kern w:val="0"/>
                <w:lang w:eastAsia="ru-RU" w:bidi="ar-SA"/>
              </w:rPr>
            </w:pPr>
            <w:r w:rsidRPr="003B7DB8">
              <w:rPr>
                <w:rFonts w:ascii="Times New Roman" w:eastAsia="Times New Roman" w:hAnsi="Times New Roman" w:cs="Times New Roman"/>
                <w:color w:val="000000"/>
                <w:kern w:val="0"/>
                <w:lang w:eastAsia="ru-RU" w:bidi="ar-SA"/>
              </w:rPr>
              <w:t>Всего</w:t>
            </w:r>
          </w:p>
        </w:tc>
        <w:tc>
          <w:tcPr>
            <w:tcW w:w="1134" w:type="dxa"/>
            <w:tcBorders>
              <w:top w:val="single" w:sz="4" w:space="0" w:color="auto"/>
              <w:left w:val="nil"/>
              <w:bottom w:val="single" w:sz="4" w:space="0" w:color="auto"/>
              <w:right w:val="single" w:sz="4" w:space="0" w:color="auto"/>
            </w:tcBorders>
            <w:shd w:val="clear" w:color="auto" w:fill="auto"/>
            <w:hideMark/>
          </w:tcPr>
          <w:p w14:paraId="4F57BB90" w14:textId="77777777" w:rsidR="00EC0E77" w:rsidRPr="00805C86" w:rsidRDefault="00EC0E77" w:rsidP="00805C86">
            <w:pPr>
              <w:ind w:right="-24"/>
              <w:rPr>
                <w:rFonts w:ascii="Times New Roman" w:hAnsi="Times New Roman" w:cs="Times New Roman"/>
                <w:color w:val="000000"/>
                <w:sz w:val="16"/>
                <w:szCs w:val="16"/>
              </w:rPr>
            </w:pPr>
            <w:r>
              <w:rPr>
                <w:rFonts w:ascii="Times New Roman" w:hAnsi="Times New Roman" w:cs="Times New Roman"/>
                <w:color w:val="000000"/>
                <w:sz w:val="16"/>
                <w:szCs w:val="16"/>
              </w:rPr>
              <w:t>972</w:t>
            </w:r>
            <w:r w:rsidRPr="00805C86">
              <w:rPr>
                <w:rFonts w:ascii="Times New Roman" w:hAnsi="Times New Roman" w:cs="Times New Roman"/>
                <w:color w:val="000000"/>
                <w:sz w:val="16"/>
                <w:szCs w:val="16"/>
              </w:rPr>
              <w:t xml:space="preserve"> 500,00</w:t>
            </w:r>
          </w:p>
        </w:tc>
        <w:tc>
          <w:tcPr>
            <w:tcW w:w="1134" w:type="dxa"/>
            <w:tcBorders>
              <w:top w:val="single" w:sz="4" w:space="0" w:color="auto"/>
              <w:left w:val="nil"/>
              <w:bottom w:val="single" w:sz="4" w:space="0" w:color="auto"/>
              <w:right w:val="single" w:sz="4" w:space="0" w:color="auto"/>
            </w:tcBorders>
            <w:shd w:val="clear" w:color="auto" w:fill="E2EFD9" w:themeFill="accent6" w:themeFillTint="33"/>
            <w:hideMark/>
          </w:tcPr>
          <w:p w14:paraId="73C351AF" w14:textId="77777777" w:rsidR="00EC0E77" w:rsidRPr="00805C86" w:rsidRDefault="00EC0E77" w:rsidP="00EC0E77">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1</w:t>
            </w:r>
            <w:r>
              <w:rPr>
                <w:rFonts w:ascii="Times New Roman" w:hAnsi="Times New Roman" w:cs="Times New Roman"/>
                <w:color w:val="000000"/>
                <w:sz w:val="16"/>
                <w:szCs w:val="16"/>
              </w:rPr>
              <w:t> </w:t>
            </w:r>
            <w:r>
              <w:rPr>
                <w:rFonts w:ascii="Times New Roman" w:hAnsi="Times New Roman" w:cs="Times New Roman"/>
                <w:color w:val="000000"/>
                <w:sz w:val="16"/>
                <w:szCs w:val="16"/>
                <w:lang w:val="en-US"/>
              </w:rPr>
              <w:t>027 480</w:t>
            </w:r>
            <w:r w:rsidRPr="00805C86">
              <w:rPr>
                <w:rFonts w:ascii="Times New Roman" w:hAnsi="Times New Roman" w:cs="Times New Roman"/>
                <w:color w:val="000000"/>
                <w:sz w:val="16"/>
                <w:szCs w:val="16"/>
              </w:rPr>
              <w:t>,00</w:t>
            </w:r>
          </w:p>
        </w:tc>
        <w:tc>
          <w:tcPr>
            <w:tcW w:w="1275" w:type="dxa"/>
            <w:tcBorders>
              <w:top w:val="single" w:sz="4" w:space="0" w:color="auto"/>
              <w:left w:val="nil"/>
              <w:bottom w:val="single" w:sz="4" w:space="0" w:color="auto"/>
              <w:right w:val="single" w:sz="4" w:space="0" w:color="auto"/>
            </w:tcBorders>
            <w:shd w:val="clear" w:color="auto" w:fill="auto"/>
            <w:hideMark/>
          </w:tcPr>
          <w:p w14:paraId="2721A6A1" w14:textId="77777777" w:rsidR="00EC0E77" w:rsidRPr="00805C86" w:rsidRDefault="00EC0E77" w:rsidP="00EC0E77">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1</w:t>
            </w:r>
            <w:r>
              <w:rPr>
                <w:rFonts w:ascii="Times New Roman" w:hAnsi="Times New Roman" w:cs="Times New Roman"/>
                <w:color w:val="000000"/>
                <w:sz w:val="16"/>
                <w:szCs w:val="16"/>
              </w:rPr>
              <w:t> </w:t>
            </w:r>
            <w:r>
              <w:rPr>
                <w:rFonts w:ascii="Times New Roman" w:hAnsi="Times New Roman" w:cs="Times New Roman"/>
                <w:color w:val="000000"/>
                <w:sz w:val="16"/>
                <w:szCs w:val="16"/>
                <w:lang w:val="en-US"/>
              </w:rPr>
              <w:t>007 480</w:t>
            </w:r>
            <w:r w:rsidRPr="00805C86">
              <w:rPr>
                <w:rFonts w:ascii="Times New Roman" w:hAnsi="Times New Roman" w:cs="Times New Roman"/>
                <w:color w:val="000000"/>
                <w:sz w:val="16"/>
                <w:szCs w:val="16"/>
              </w:rPr>
              <w:t>,00</w:t>
            </w:r>
          </w:p>
        </w:tc>
        <w:tc>
          <w:tcPr>
            <w:tcW w:w="1193" w:type="dxa"/>
            <w:tcBorders>
              <w:top w:val="single" w:sz="4" w:space="0" w:color="auto"/>
              <w:left w:val="nil"/>
              <w:bottom w:val="single" w:sz="4" w:space="0" w:color="auto"/>
              <w:right w:val="single" w:sz="4" w:space="0" w:color="auto"/>
            </w:tcBorders>
          </w:tcPr>
          <w:p w14:paraId="5102324C" w14:textId="77777777" w:rsidR="00EC0E77" w:rsidRPr="00805C86" w:rsidRDefault="00EC0E77" w:rsidP="00EC0E77">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1</w:t>
            </w:r>
            <w:r>
              <w:rPr>
                <w:rFonts w:ascii="Times New Roman" w:hAnsi="Times New Roman" w:cs="Times New Roman"/>
                <w:color w:val="000000"/>
                <w:sz w:val="16"/>
                <w:szCs w:val="16"/>
              </w:rPr>
              <w:t> </w:t>
            </w:r>
            <w:r>
              <w:rPr>
                <w:rFonts w:ascii="Times New Roman" w:hAnsi="Times New Roman" w:cs="Times New Roman"/>
                <w:color w:val="000000"/>
                <w:sz w:val="16"/>
                <w:szCs w:val="16"/>
                <w:lang w:val="en-US"/>
              </w:rPr>
              <w:t>007 480</w:t>
            </w:r>
            <w:r w:rsidRPr="00805C86">
              <w:rPr>
                <w:rFonts w:ascii="Times New Roman" w:hAnsi="Times New Roman" w:cs="Times New Roman"/>
                <w:color w:val="000000"/>
                <w:sz w:val="16"/>
                <w:szCs w:val="16"/>
              </w:rPr>
              <w:t>,00</w:t>
            </w:r>
          </w:p>
        </w:tc>
        <w:tc>
          <w:tcPr>
            <w:tcW w:w="1193" w:type="dxa"/>
            <w:tcBorders>
              <w:top w:val="single" w:sz="4" w:space="0" w:color="auto"/>
              <w:left w:val="nil"/>
              <w:bottom w:val="single" w:sz="4" w:space="0" w:color="auto"/>
              <w:right w:val="single" w:sz="4" w:space="0" w:color="auto"/>
            </w:tcBorders>
          </w:tcPr>
          <w:p w14:paraId="5C507635" w14:textId="77777777" w:rsidR="00EC0E77" w:rsidRPr="00EC0E77" w:rsidRDefault="00EC0E77" w:rsidP="00EC0E77">
            <w:pPr>
              <w:ind w:right="-24"/>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4 014 940.00</w:t>
            </w:r>
          </w:p>
        </w:tc>
      </w:tr>
      <w:tr w:rsidR="00646D3C" w:rsidRPr="003B7DB8" w14:paraId="49D6A066" w14:textId="77777777" w:rsidTr="008032F1">
        <w:trPr>
          <w:trHeight w:val="570"/>
        </w:trPr>
        <w:tc>
          <w:tcPr>
            <w:tcW w:w="817" w:type="dxa"/>
            <w:vMerge/>
            <w:tcBorders>
              <w:left w:val="single" w:sz="4" w:space="0" w:color="auto"/>
              <w:right w:val="single" w:sz="4" w:space="0" w:color="auto"/>
            </w:tcBorders>
            <w:vAlign w:val="center"/>
            <w:hideMark/>
          </w:tcPr>
          <w:p w14:paraId="775229A0" w14:textId="77777777" w:rsidR="00646D3C" w:rsidRDefault="00646D3C" w:rsidP="00FB0266">
            <w:pPr>
              <w:rPr>
                <w:rFonts w:ascii="Times New Roman" w:eastAsia="Times New Roman" w:hAnsi="Times New Roman" w:cs="Times New Roman"/>
                <w:color w:val="000000"/>
                <w:kern w:val="0"/>
                <w:lang w:eastAsia="ru-RU" w:bidi="ar-SA"/>
              </w:rPr>
            </w:pPr>
          </w:p>
        </w:tc>
        <w:tc>
          <w:tcPr>
            <w:tcW w:w="1873" w:type="dxa"/>
            <w:vMerge/>
            <w:tcBorders>
              <w:left w:val="single" w:sz="4" w:space="0" w:color="auto"/>
              <w:right w:val="single" w:sz="4" w:space="0" w:color="auto"/>
            </w:tcBorders>
            <w:vAlign w:val="center"/>
            <w:hideMark/>
          </w:tcPr>
          <w:p w14:paraId="2613D0CB" w14:textId="77777777" w:rsidR="00646D3C" w:rsidRDefault="00646D3C" w:rsidP="00FB0266">
            <w:pPr>
              <w:widowControl/>
              <w:suppressAutoHyphens w:val="0"/>
              <w:rPr>
                <w:rFonts w:asciiTheme="minorHAnsi" w:eastAsiaTheme="minorEastAsia" w:hAnsiTheme="minorHAnsi" w:cstheme="minorBidi"/>
                <w:kern w:val="0"/>
                <w:sz w:val="22"/>
                <w:szCs w:val="22"/>
                <w:lang w:eastAsia="ru-RU" w:bidi="ar-SA"/>
              </w:rPr>
            </w:pPr>
          </w:p>
        </w:tc>
        <w:tc>
          <w:tcPr>
            <w:tcW w:w="4081" w:type="dxa"/>
            <w:vMerge/>
            <w:tcBorders>
              <w:left w:val="single" w:sz="4" w:space="0" w:color="auto"/>
              <w:right w:val="single" w:sz="4" w:space="0" w:color="auto"/>
            </w:tcBorders>
            <w:vAlign w:val="center"/>
            <w:hideMark/>
          </w:tcPr>
          <w:p w14:paraId="613DC45A" w14:textId="77777777" w:rsidR="00646D3C" w:rsidRDefault="00646D3C" w:rsidP="00C8601A">
            <w:pPr>
              <w:ind w:firstLine="4"/>
              <w:jc w:val="center"/>
              <w:rPr>
                <w:rFonts w:ascii="Times New Roman" w:hAnsi="Times New Roman"/>
                <w:color w:val="000000"/>
                <w:sz w:val="26"/>
                <w:szCs w:val="26"/>
              </w:rPr>
            </w:pPr>
          </w:p>
        </w:tc>
        <w:tc>
          <w:tcPr>
            <w:tcW w:w="1926" w:type="dxa"/>
            <w:tcBorders>
              <w:top w:val="single" w:sz="4" w:space="0" w:color="auto"/>
              <w:left w:val="nil"/>
              <w:bottom w:val="single" w:sz="4" w:space="0" w:color="auto"/>
              <w:right w:val="single" w:sz="4" w:space="0" w:color="auto"/>
            </w:tcBorders>
            <w:shd w:val="clear" w:color="auto" w:fill="auto"/>
            <w:hideMark/>
          </w:tcPr>
          <w:p w14:paraId="19A28AE9" w14:textId="77777777" w:rsidR="00646D3C" w:rsidRPr="003B7DB8" w:rsidRDefault="00646D3C" w:rsidP="006875B5">
            <w:pPr>
              <w:widowControl/>
              <w:suppressAutoHyphens w:val="0"/>
              <w:jc w:val="center"/>
              <w:rPr>
                <w:rFonts w:ascii="Times New Roman" w:eastAsia="Times New Roman" w:hAnsi="Times New Roman" w:cs="Times New Roman"/>
                <w:color w:val="000000"/>
                <w:kern w:val="0"/>
                <w:lang w:eastAsia="ru-RU" w:bidi="ar-SA"/>
              </w:rPr>
            </w:pPr>
            <w:r w:rsidRPr="003B7DB8">
              <w:rPr>
                <w:rFonts w:ascii="Times New Roman" w:eastAsia="Times New Roman" w:hAnsi="Times New Roman" w:cs="Times New Roman"/>
                <w:color w:val="000000"/>
                <w:kern w:val="0"/>
                <w:lang w:eastAsia="ru-RU" w:bidi="ar-SA"/>
              </w:rPr>
              <w:t>Федеральный бюджет</w:t>
            </w:r>
          </w:p>
        </w:tc>
        <w:tc>
          <w:tcPr>
            <w:tcW w:w="1134" w:type="dxa"/>
            <w:tcBorders>
              <w:top w:val="single" w:sz="4" w:space="0" w:color="auto"/>
              <w:left w:val="nil"/>
              <w:bottom w:val="single" w:sz="4" w:space="0" w:color="auto"/>
              <w:right w:val="single" w:sz="4" w:space="0" w:color="auto"/>
            </w:tcBorders>
            <w:shd w:val="clear" w:color="auto" w:fill="auto"/>
            <w:hideMark/>
          </w:tcPr>
          <w:p w14:paraId="0BB7DACC" w14:textId="77777777" w:rsidR="00646D3C" w:rsidRPr="00805C86" w:rsidRDefault="00646D3C"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134" w:type="dxa"/>
            <w:tcBorders>
              <w:top w:val="single" w:sz="4" w:space="0" w:color="auto"/>
              <w:left w:val="nil"/>
              <w:bottom w:val="single" w:sz="4" w:space="0" w:color="auto"/>
              <w:right w:val="single" w:sz="4" w:space="0" w:color="auto"/>
            </w:tcBorders>
            <w:shd w:val="clear" w:color="auto" w:fill="E2EFD9" w:themeFill="accent6" w:themeFillTint="33"/>
            <w:hideMark/>
          </w:tcPr>
          <w:p w14:paraId="275188E5" w14:textId="77777777" w:rsidR="00646D3C" w:rsidRPr="00805C86" w:rsidRDefault="00646D3C"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275" w:type="dxa"/>
            <w:tcBorders>
              <w:top w:val="single" w:sz="4" w:space="0" w:color="auto"/>
              <w:left w:val="nil"/>
              <w:bottom w:val="single" w:sz="4" w:space="0" w:color="auto"/>
              <w:right w:val="single" w:sz="4" w:space="0" w:color="auto"/>
            </w:tcBorders>
            <w:shd w:val="clear" w:color="auto" w:fill="auto"/>
            <w:hideMark/>
          </w:tcPr>
          <w:p w14:paraId="7DFD8949" w14:textId="77777777" w:rsidR="00646D3C" w:rsidRPr="00805C86" w:rsidRDefault="00646D3C"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193" w:type="dxa"/>
            <w:tcBorders>
              <w:top w:val="single" w:sz="4" w:space="0" w:color="auto"/>
              <w:left w:val="nil"/>
              <w:bottom w:val="single" w:sz="4" w:space="0" w:color="auto"/>
              <w:right w:val="single" w:sz="4" w:space="0" w:color="auto"/>
            </w:tcBorders>
          </w:tcPr>
          <w:p w14:paraId="0288BC65" w14:textId="77777777" w:rsidR="00646D3C" w:rsidRPr="00805C86" w:rsidRDefault="00646D3C"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193" w:type="dxa"/>
            <w:tcBorders>
              <w:top w:val="single" w:sz="4" w:space="0" w:color="auto"/>
              <w:left w:val="nil"/>
              <w:bottom w:val="single" w:sz="4" w:space="0" w:color="auto"/>
              <w:right w:val="single" w:sz="4" w:space="0" w:color="auto"/>
            </w:tcBorders>
          </w:tcPr>
          <w:p w14:paraId="52B0205E" w14:textId="77777777" w:rsidR="00646D3C" w:rsidRPr="00EC0E77" w:rsidRDefault="00EC0E77" w:rsidP="00805C86">
            <w:pPr>
              <w:ind w:right="-24"/>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0.00</w:t>
            </w:r>
          </w:p>
        </w:tc>
      </w:tr>
      <w:tr w:rsidR="00646D3C" w:rsidRPr="003B7DB8" w14:paraId="1C1E613D" w14:textId="77777777" w:rsidTr="008032F1">
        <w:trPr>
          <w:trHeight w:val="510"/>
        </w:trPr>
        <w:tc>
          <w:tcPr>
            <w:tcW w:w="817" w:type="dxa"/>
            <w:vMerge/>
            <w:tcBorders>
              <w:left w:val="single" w:sz="4" w:space="0" w:color="auto"/>
              <w:right w:val="single" w:sz="4" w:space="0" w:color="auto"/>
            </w:tcBorders>
            <w:vAlign w:val="center"/>
            <w:hideMark/>
          </w:tcPr>
          <w:p w14:paraId="49D44943" w14:textId="77777777" w:rsidR="00646D3C" w:rsidRDefault="00646D3C" w:rsidP="00FB0266">
            <w:pPr>
              <w:rPr>
                <w:rFonts w:ascii="Times New Roman" w:eastAsia="Times New Roman" w:hAnsi="Times New Roman" w:cs="Times New Roman"/>
                <w:color w:val="000000"/>
                <w:kern w:val="0"/>
                <w:lang w:eastAsia="ru-RU" w:bidi="ar-SA"/>
              </w:rPr>
            </w:pPr>
          </w:p>
        </w:tc>
        <w:tc>
          <w:tcPr>
            <w:tcW w:w="1873" w:type="dxa"/>
            <w:vMerge/>
            <w:tcBorders>
              <w:left w:val="single" w:sz="4" w:space="0" w:color="auto"/>
              <w:right w:val="single" w:sz="4" w:space="0" w:color="auto"/>
            </w:tcBorders>
            <w:vAlign w:val="center"/>
            <w:hideMark/>
          </w:tcPr>
          <w:p w14:paraId="700B71DE" w14:textId="77777777" w:rsidR="00646D3C" w:rsidRDefault="00646D3C" w:rsidP="00FB0266">
            <w:pPr>
              <w:widowControl/>
              <w:suppressAutoHyphens w:val="0"/>
              <w:rPr>
                <w:rFonts w:asciiTheme="minorHAnsi" w:eastAsiaTheme="minorEastAsia" w:hAnsiTheme="minorHAnsi" w:cstheme="minorBidi"/>
                <w:kern w:val="0"/>
                <w:sz w:val="22"/>
                <w:szCs w:val="22"/>
                <w:lang w:eastAsia="ru-RU" w:bidi="ar-SA"/>
              </w:rPr>
            </w:pPr>
          </w:p>
        </w:tc>
        <w:tc>
          <w:tcPr>
            <w:tcW w:w="4081" w:type="dxa"/>
            <w:vMerge/>
            <w:tcBorders>
              <w:left w:val="single" w:sz="4" w:space="0" w:color="auto"/>
              <w:right w:val="single" w:sz="4" w:space="0" w:color="auto"/>
            </w:tcBorders>
            <w:vAlign w:val="center"/>
            <w:hideMark/>
          </w:tcPr>
          <w:p w14:paraId="021C4C63" w14:textId="77777777" w:rsidR="00646D3C" w:rsidRDefault="00646D3C" w:rsidP="00C8601A">
            <w:pPr>
              <w:ind w:firstLine="4"/>
              <w:jc w:val="center"/>
              <w:rPr>
                <w:rFonts w:ascii="Times New Roman" w:hAnsi="Times New Roman"/>
                <w:color w:val="000000"/>
                <w:sz w:val="26"/>
                <w:szCs w:val="26"/>
              </w:rPr>
            </w:pPr>
          </w:p>
        </w:tc>
        <w:tc>
          <w:tcPr>
            <w:tcW w:w="1926" w:type="dxa"/>
            <w:tcBorders>
              <w:top w:val="single" w:sz="4" w:space="0" w:color="auto"/>
              <w:left w:val="nil"/>
              <w:bottom w:val="single" w:sz="4" w:space="0" w:color="auto"/>
              <w:right w:val="single" w:sz="4" w:space="0" w:color="auto"/>
            </w:tcBorders>
            <w:shd w:val="clear" w:color="auto" w:fill="auto"/>
            <w:hideMark/>
          </w:tcPr>
          <w:p w14:paraId="12AB1376" w14:textId="77777777" w:rsidR="00646D3C" w:rsidRPr="003B7DB8" w:rsidRDefault="00646D3C" w:rsidP="006875B5">
            <w:pPr>
              <w:widowControl/>
              <w:suppressAutoHyphens w:val="0"/>
              <w:jc w:val="center"/>
              <w:rPr>
                <w:rFonts w:ascii="Times New Roman" w:eastAsia="Times New Roman" w:hAnsi="Times New Roman" w:cs="Times New Roman"/>
                <w:color w:val="000000"/>
                <w:kern w:val="0"/>
                <w:lang w:eastAsia="ru-RU" w:bidi="ar-SA"/>
              </w:rPr>
            </w:pPr>
            <w:r w:rsidRPr="003B7DB8">
              <w:rPr>
                <w:rFonts w:ascii="Times New Roman" w:eastAsia="Times New Roman" w:hAnsi="Times New Roman" w:cs="Times New Roman"/>
                <w:color w:val="000000"/>
                <w:kern w:val="0"/>
                <w:lang w:eastAsia="ru-RU" w:bidi="ar-SA"/>
              </w:rPr>
              <w:t>Областной бюджет</w:t>
            </w:r>
          </w:p>
        </w:tc>
        <w:tc>
          <w:tcPr>
            <w:tcW w:w="1134" w:type="dxa"/>
            <w:tcBorders>
              <w:top w:val="single" w:sz="4" w:space="0" w:color="auto"/>
              <w:left w:val="nil"/>
              <w:bottom w:val="single" w:sz="4" w:space="0" w:color="auto"/>
              <w:right w:val="single" w:sz="4" w:space="0" w:color="auto"/>
            </w:tcBorders>
            <w:shd w:val="clear" w:color="auto" w:fill="auto"/>
            <w:hideMark/>
          </w:tcPr>
          <w:p w14:paraId="481650C3" w14:textId="77777777" w:rsidR="00646D3C" w:rsidRPr="00805C86" w:rsidRDefault="00646D3C"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134" w:type="dxa"/>
            <w:tcBorders>
              <w:top w:val="single" w:sz="4" w:space="0" w:color="auto"/>
              <w:left w:val="nil"/>
              <w:bottom w:val="single" w:sz="4" w:space="0" w:color="auto"/>
              <w:right w:val="single" w:sz="4" w:space="0" w:color="auto"/>
            </w:tcBorders>
            <w:shd w:val="clear" w:color="auto" w:fill="E2EFD9" w:themeFill="accent6" w:themeFillTint="33"/>
            <w:hideMark/>
          </w:tcPr>
          <w:p w14:paraId="1B2530D8" w14:textId="77777777" w:rsidR="00646D3C" w:rsidRPr="00805C86" w:rsidRDefault="00646D3C"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275" w:type="dxa"/>
            <w:tcBorders>
              <w:top w:val="single" w:sz="4" w:space="0" w:color="auto"/>
              <w:left w:val="nil"/>
              <w:bottom w:val="single" w:sz="4" w:space="0" w:color="auto"/>
              <w:right w:val="single" w:sz="4" w:space="0" w:color="auto"/>
            </w:tcBorders>
            <w:shd w:val="clear" w:color="auto" w:fill="auto"/>
            <w:hideMark/>
          </w:tcPr>
          <w:p w14:paraId="7CCF8670" w14:textId="77777777" w:rsidR="00646D3C" w:rsidRPr="00805C86" w:rsidRDefault="00646D3C"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193" w:type="dxa"/>
            <w:tcBorders>
              <w:top w:val="single" w:sz="4" w:space="0" w:color="auto"/>
              <w:left w:val="nil"/>
              <w:bottom w:val="single" w:sz="4" w:space="0" w:color="auto"/>
              <w:right w:val="single" w:sz="4" w:space="0" w:color="auto"/>
            </w:tcBorders>
          </w:tcPr>
          <w:p w14:paraId="40656AD4" w14:textId="77777777" w:rsidR="00646D3C" w:rsidRPr="00805C86" w:rsidRDefault="00646D3C"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193" w:type="dxa"/>
            <w:tcBorders>
              <w:top w:val="single" w:sz="4" w:space="0" w:color="auto"/>
              <w:left w:val="nil"/>
              <w:bottom w:val="single" w:sz="4" w:space="0" w:color="auto"/>
              <w:right w:val="single" w:sz="4" w:space="0" w:color="auto"/>
            </w:tcBorders>
          </w:tcPr>
          <w:p w14:paraId="0DC00F7A" w14:textId="77777777" w:rsidR="00646D3C" w:rsidRPr="00EC0E77" w:rsidRDefault="00EC0E77" w:rsidP="00805C86">
            <w:pPr>
              <w:ind w:right="-24"/>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0.00</w:t>
            </w:r>
          </w:p>
        </w:tc>
      </w:tr>
      <w:tr w:rsidR="00646D3C" w:rsidRPr="003B7DB8" w14:paraId="2E1C7266" w14:textId="77777777" w:rsidTr="008032F1">
        <w:trPr>
          <w:trHeight w:val="510"/>
        </w:trPr>
        <w:tc>
          <w:tcPr>
            <w:tcW w:w="817" w:type="dxa"/>
            <w:vMerge/>
            <w:tcBorders>
              <w:left w:val="single" w:sz="4" w:space="0" w:color="auto"/>
              <w:right w:val="single" w:sz="4" w:space="0" w:color="auto"/>
            </w:tcBorders>
            <w:vAlign w:val="center"/>
            <w:hideMark/>
          </w:tcPr>
          <w:p w14:paraId="54851130" w14:textId="77777777" w:rsidR="00646D3C" w:rsidRDefault="00646D3C" w:rsidP="00FB0266">
            <w:pPr>
              <w:rPr>
                <w:rFonts w:ascii="Times New Roman" w:eastAsia="Times New Roman" w:hAnsi="Times New Roman" w:cs="Times New Roman"/>
                <w:color w:val="000000"/>
                <w:kern w:val="0"/>
                <w:lang w:eastAsia="ru-RU" w:bidi="ar-SA"/>
              </w:rPr>
            </w:pPr>
          </w:p>
        </w:tc>
        <w:tc>
          <w:tcPr>
            <w:tcW w:w="1873" w:type="dxa"/>
            <w:vMerge/>
            <w:tcBorders>
              <w:left w:val="single" w:sz="4" w:space="0" w:color="auto"/>
              <w:right w:val="single" w:sz="4" w:space="0" w:color="auto"/>
            </w:tcBorders>
            <w:vAlign w:val="center"/>
            <w:hideMark/>
          </w:tcPr>
          <w:p w14:paraId="0FF148D7" w14:textId="77777777" w:rsidR="00646D3C" w:rsidRDefault="00646D3C" w:rsidP="00FB0266">
            <w:pPr>
              <w:widowControl/>
              <w:suppressAutoHyphens w:val="0"/>
              <w:rPr>
                <w:rFonts w:asciiTheme="minorHAnsi" w:eastAsiaTheme="minorEastAsia" w:hAnsiTheme="minorHAnsi" w:cstheme="minorBidi"/>
                <w:kern w:val="0"/>
                <w:sz w:val="22"/>
                <w:szCs w:val="22"/>
                <w:lang w:eastAsia="ru-RU" w:bidi="ar-SA"/>
              </w:rPr>
            </w:pPr>
          </w:p>
        </w:tc>
        <w:tc>
          <w:tcPr>
            <w:tcW w:w="4081" w:type="dxa"/>
            <w:vMerge/>
            <w:tcBorders>
              <w:left w:val="single" w:sz="4" w:space="0" w:color="auto"/>
              <w:right w:val="single" w:sz="4" w:space="0" w:color="auto"/>
            </w:tcBorders>
            <w:vAlign w:val="center"/>
            <w:hideMark/>
          </w:tcPr>
          <w:p w14:paraId="368410E2" w14:textId="77777777" w:rsidR="00646D3C" w:rsidRDefault="00646D3C" w:rsidP="00C8601A">
            <w:pPr>
              <w:ind w:firstLine="4"/>
              <w:jc w:val="center"/>
              <w:rPr>
                <w:rFonts w:ascii="Times New Roman" w:hAnsi="Times New Roman"/>
                <w:color w:val="000000"/>
                <w:sz w:val="26"/>
                <w:szCs w:val="26"/>
              </w:rPr>
            </w:pPr>
          </w:p>
        </w:tc>
        <w:tc>
          <w:tcPr>
            <w:tcW w:w="1926" w:type="dxa"/>
            <w:tcBorders>
              <w:top w:val="single" w:sz="4" w:space="0" w:color="auto"/>
              <w:left w:val="nil"/>
              <w:bottom w:val="single" w:sz="4" w:space="0" w:color="auto"/>
              <w:right w:val="single" w:sz="4" w:space="0" w:color="auto"/>
            </w:tcBorders>
            <w:shd w:val="clear" w:color="auto" w:fill="auto"/>
            <w:hideMark/>
          </w:tcPr>
          <w:p w14:paraId="03889176" w14:textId="77777777" w:rsidR="00646D3C" w:rsidRPr="003B7DB8" w:rsidRDefault="00646D3C" w:rsidP="006875B5">
            <w:pPr>
              <w:widowControl/>
              <w:suppressAutoHyphens w:val="0"/>
              <w:jc w:val="center"/>
              <w:rPr>
                <w:rFonts w:ascii="Times New Roman" w:eastAsia="Times New Roman" w:hAnsi="Times New Roman" w:cs="Times New Roman"/>
                <w:color w:val="000000"/>
                <w:kern w:val="0"/>
                <w:lang w:eastAsia="ru-RU" w:bidi="ar-SA"/>
              </w:rPr>
            </w:pPr>
            <w:r w:rsidRPr="003B7DB8">
              <w:rPr>
                <w:rFonts w:ascii="Times New Roman" w:eastAsia="Times New Roman" w:hAnsi="Times New Roman" w:cs="Times New Roman"/>
                <w:color w:val="000000"/>
                <w:kern w:val="0"/>
                <w:lang w:eastAsia="ru-RU" w:bidi="ar-SA"/>
              </w:rPr>
              <w:t>Местный бюджет</w:t>
            </w:r>
          </w:p>
        </w:tc>
        <w:tc>
          <w:tcPr>
            <w:tcW w:w="1134" w:type="dxa"/>
            <w:tcBorders>
              <w:top w:val="single" w:sz="4" w:space="0" w:color="auto"/>
              <w:left w:val="nil"/>
              <w:bottom w:val="single" w:sz="4" w:space="0" w:color="auto"/>
              <w:right w:val="single" w:sz="4" w:space="0" w:color="auto"/>
            </w:tcBorders>
            <w:shd w:val="clear" w:color="auto" w:fill="auto"/>
            <w:hideMark/>
          </w:tcPr>
          <w:p w14:paraId="294109CD" w14:textId="77777777" w:rsidR="00646D3C" w:rsidRPr="00805C86" w:rsidRDefault="00646D3C" w:rsidP="00805C86">
            <w:pPr>
              <w:ind w:right="-24"/>
              <w:rPr>
                <w:rFonts w:ascii="Times New Roman" w:hAnsi="Times New Roman" w:cs="Times New Roman"/>
                <w:color w:val="000000"/>
                <w:sz w:val="16"/>
                <w:szCs w:val="16"/>
              </w:rPr>
            </w:pPr>
            <w:r>
              <w:rPr>
                <w:rFonts w:ascii="Times New Roman" w:hAnsi="Times New Roman" w:cs="Times New Roman"/>
                <w:color w:val="000000"/>
                <w:sz w:val="16"/>
                <w:szCs w:val="16"/>
              </w:rPr>
              <w:t>972</w:t>
            </w:r>
            <w:r w:rsidRPr="00805C86">
              <w:rPr>
                <w:rFonts w:ascii="Times New Roman" w:hAnsi="Times New Roman" w:cs="Times New Roman"/>
                <w:color w:val="000000"/>
                <w:sz w:val="16"/>
                <w:szCs w:val="16"/>
              </w:rPr>
              <w:t xml:space="preserve"> 500,00</w:t>
            </w:r>
          </w:p>
        </w:tc>
        <w:tc>
          <w:tcPr>
            <w:tcW w:w="1134" w:type="dxa"/>
            <w:tcBorders>
              <w:top w:val="single" w:sz="4" w:space="0" w:color="auto"/>
              <w:left w:val="nil"/>
              <w:bottom w:val="single" w:sz="4" w:space="0" w:color="auto"/>
              <w:right w:val="single" w:sz="4" w:space="0" w:color="auto"/>
            </w:tcBorders>
            <w:shd w:val="clear" w:color="auto" w:fill="E2EFD9" w:themeFill="accent6" w:themeFillTint="33"/>
            <w:hideMark/>
          </w:tcPr>
          <w:p w14:paraId="3F21BE36" w14:textId="77777777" w:rsidR="00646D3C" w:rsidRPr="00805C86" w:rsidRDefault="00646D3C" w:rsidP="00EC0E77">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1</w:t>
            </w:r>
            <w:r w:rsidR="00EC0E77">
              <w:rPr>
                <w:rFonts w:ascii="Times New Roman" w:hAnsi="Times New Roman" w:cs="Times New Roman"/>
                <w:color w:val="000000"/>
                <w:sz w:val="16"/>
                <w:szCs w:val="16"/>
              </w:rPr>
              <w:t> </w:t>
            </w:r>
            <w:r w:rsidR="00EC0E77">
              <w:rPr>
                <w:rFonts w:ascii="Times New Roman" w:hAnsi="Times New Roman" w:cs="Times New Roman"/>
                <w:color w:val="000000"/>
                <w:sz w:val="16"/>
                <w:szCs w:val="16"/>
                <w:lang w:val="en-US"/>
              </w:rPr>
              <w:t>027 480</w:t>
            </w:r>
            <w:r w:rsidRPr="00805C86">
              <w:rPr>
                <w:rFonts w:ascii="Times New Roman" w:hAnsi="Times New Roman" w:cs="Times New Roman"/>
                <w:color w:val="000000"/>
                <w:sz w:val="16"/>
                <w:szCs w:val="16"/>
              </w:rPr>
              <w:t>,00</w:t>
            </w:r>
          </w:p>
        </w:tc>
        <w:tc>
          <w:tcPr>
            <w:tcW w:w="1275" w:type="dxa"/>
            <w:tcBorders>
              <w:top w:val="single" w:sz="4" w:space="0" w:color="auto"/>
              <w:left w:val="nil"/>
              <w:bottom w:val="single" w:sz="4" w:space="0" w:color="auto"/>
              <w:right w:val="single" w:sz="4" w:space="0" w:color="auto"/>
            </w:tcBorders>
            <w:shd w:val="clear" w:color="auto" w:fill="auto"/>
            <w:hideMark/>
          </w:tcPr>
          <w:p w14:paraId="0C8AF510" w14:textId="77777777" w:rsidR="00646D3C" w:rsidRPr="00805C86" w:rsidRDefault="00646D3C" w:rsidP="00EC0E77">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1</w:t>
            </w:r>
            <w:r w:rsidR="00EC0E77">
              <w:rPr>
                <w:rFonts w:ascii="Times New Roman" w:hAnsi="Times New Roman" w:cs="Times New Roman"/>
                <w:color w:val="000000"/>
                <w:sz w:val="16"/>
                <w:szCs w:val="16"/>
              </w:rPr>
              <w:t> </w:t>
            </w:r>
            <w:r w:rsidR="00EC0E77">
              <w:rPr>
                <w:rFonts w:ascii="Times New Roman" w:hAnsi="Times New Roman" w:cs="Times New Roman"/>
                <w:color w:val="000000"/>
                <w:sz w:val="16"/>
                <w:szCs w:val="16"/>
                <w:lang w:val="en-US"/>
              </w:rPr>
              <w:t>007 480</w:t>
            </w:r>
            <w:r w:rsidRPr="00805C86">
              <w:rPr>
                <w:rFonts w:ascii="Times New Roman" w:hAnsi="Times New Roman" w:cs="Times New Roman"/>
                <w:color w:val="000000"/>
                <w:sz w:val="16"/>
                <w:szCs w:val="16"/>
              </w:rPr>
              <w:t>,00</w:t>
            </w:r>
          </w:p>
        </w:tc>
        <w:tc>
          <w:tcPr>
            <w:tcW w:w="1193" w:type="dxa"/>
            <w:tcBorders>
              <w:top w:val="single" w:sz="4" w:space="0" w:color="auto"/>
              <w:left w:val="nil"/>
              <w:bottom w:val="single" w:sz="4" w:space="0" w:color="auto"/>
              <w:right w:val="single" w:sz="4" w:space="0" w:color="auto"/>
            </w:tcBorders>
          </w:tcPr>
          <w:p w14:paraId="49E81950" w14:textId="77777777" w:rsidR="00646D3C" w:rsidRPr="00805C86" w:rsidRDefault="00EC0E77"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1</w:t>
            </w:r>
            <w:r>
              <w:rPr>
                <w:rFonts w:ascii="Times New Roman" w:hAnsi="Times New Roman" w:cs="Times New Roman"/>
                <w:color w:val="000000"/>
                <w:sz w:val="16"/>
                <w:szCs w:val="16"/>
              </w:rPr>
              <w:t> </w:t>
            </w:r>
            <w:r>
              <w:rPr>
                <w:rFonts w:ascii="Times New Roman" w:hAnsi="Times New Roman" w:cs="Times New Roman"/>
                <w:color w:val="000000"/>
                <w:sz w:val="16"/>
                <w:szCs w:val="16"/>
                <w:lang w:val="en-US"/>
              </w:rPr>
              <w:t>007 480</w:t>
            </w:r>
            <w:r w:rsidRPr="00805C86">
              <w:rPr>
                <w:rFonts w:ascii="Times New Roman" w:hAnsi="Times New Roman" w:cs="Times New Roman"/>
                <w:color w:val="000000"/>
                <w:sz w:val="16"/>
                <w:szCs w:val="16"/>
              </w:rPr>
              <w:t>,00</w:t>
            </w:r>
          </w:p>
        </w:tc>
        <w:tc>
          <w:tcPr>
            <w:tcW w:w="1193" w:type="dxa"/>
            <w:tcBorders>
              <w:top w:val="single" w:sz="4" w:space="0" w:color="auto"/>
              <w:left w:val="nil"/>
              <w:bottom w:val="single" w:sz="4" w:space="0" w:color="auto"/>
              <w:right w:val="single" w:sz="4" w:space="0" w:color="auto"/>
            </w:tcBorders>
          </w:tcPr>
          <w:p w14:paraId="681FFC3C" w14:textId="77777777" w:rsidR="00646D3C" w:rsidRPr="00EC0E77" w:rsidRDefault="00EC0E77" w:rsidP="00805C86">
            <w:pPr>
              <w:ind w:right="-24"/>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4 014 940.00</w:t>
            </w:r>
          </w:p>
        </w:tc>
      </w:tr>
      <w:tr w:rsidR="00646D3C" w:rsidRPr="003B7DB8" w14:paraId="11275FE8" w14:textId="77777777" w:rsidTr="008032F1">
        <w:trPr>
          <w:trHeight w:val="345"/>
        </w:trPr>
        <w:tc>
          <w:tcPr>
            <w:tcW w:w="817" w:type="dxa"/>
            <w:vMerge/>
            <w:tcBorders>
              <w:left w:val="single" w:sz="4" w:space="0" w:color="auto"/>
              <w:bottom w:val="single" w:sz="4" w:space="0" w:color="auto"/>
              <w:right w:val="single" w:sz="4" w:space="0" w:color="auto"/>
            </w:tcBorders>
            <w:vAlign w:val="center"/>
            <w:hideMark/>
          </w:tcPr>
          <w:p w14:paraId="145D7C6A" w14:textId="77777777" w:rsidR="00646D3C" w:rsidRDefault="00646D3C" w:rsidP="00FB0266">
            <w:pPr>
              <w:rPr>
                <w:rFonts w:ascii="Times New Roman" w:eastAsia="Times New Roman" w:hAnsi="Times New Roman" w:cs="Times New Roman"/>
                <w:color w:val="000000"/>
                <w:kern w:val="0"/>
                <w:lang w:eastAsia="ru-RU" w:bidi="ar-SA"/>
              </w:rPr>
            </w:pPr>
          </w:p>
        </w:tc>
        <w:tc>
          <w:tcPr>
            <w:tcW w:w="1873" w:type="dxa"/>
            <w:vMerge/>
            <w:tcBorders>
              <w:left w:val="single" w:sz="4" w:space="0" w:color="auto"/>
              <w:bottom w:val="single" w:sz="4" w:space="0" w:color="auto"/>
              <w:right w:val="single" w:sz="4" w:space="0" w:color="auto"/>
            </w:tcBorders>
            <w:vAlign w:val="center"/>
            <w:hideMark/>
          </w:tcPr>
          <w:p w14:paraId="617A9B50" w14:textId="77777777" w:rsidR="00646D3C" w:rsidRDefault="00646D3C" w:rsidP="00FB0266">
            <w:pPr>
              <w:widowControl/>
              <w:suppressAutoHyphens w:val="0"/>
              <w:rPr>
                <w:rFonts w:asciiTheme="minorHAnsi" w:eastAsiaTheme="minorEastAsia" w:hAnsiTheme="minorHAnsi" w:cstheme="minorBidi"/>
                <w:kern w:val="0"/>
                <w:sz w:val="22"/>
                <w:szCs w:val="22"/>
                <w:lang w:eastAsia="ru-RU" w:bidi="ar-SA"/>
              </w:rPr>
            </w:pPr>
          </w:p>
        </w:tc>
        <w:tc>
          <w:tcPr>
            <w:tcW w:w="4081" w:type="dxa"/>
            <w:vMerge/>
            <w:tcBorders>
              <w:left w:val="single" w:sz="4" w:space="0" w:color="auto"/>
              <w:bottom w:val="single" w:sz="4" w:space="0" w:color="auto"/>
              <w:right w:val="single" w:sz="4" w:space="0" w:color="auto"/>
            </w:tcBorders>
            <w:vAlign w:val="center"/>
            <w:hideMark/>
          </w:tcPr>
          <w:p w14:paraId="37A53DBB" w14:textId="77777777" w:rsidR="00646D3C" w:rsidRDefault="00646D3C" w:rsidP="00C8601A">
            <w:pPr>
              <w:ind w:firstLine="4"/>
              <w:jc w:val="center"/>
              <w:rPr>
                <w:rFonts w:ascii="Times New Roman" w:hAnsi="Times New Roman"/>
                <w:color w:val="000000"/>
                <w:sz w:val="26"/>
                <w:szCs w:val="26"/>
              </w:rPr>
            </w:pPr>
          </w:p>
        </w:tc>
        <w:tc>
          <w:tcPr>
            <w:tcW w:w="1926" w:type="dxa"/>
            <w:tcBorders>
              <w:top w:val="single" w:sz="4" w:space="0" w:color="auto"/>
              <w:left w:val="nil"/>
              <w:bottom w:val="single" w:sz="4" w:space="0" w:color="auto"/>
              <w:right w:val="single" w:sz="4" w:space="0" w:color="auto"/>
            </w:tcBorders>
            <w:shd w:val="clear" w:color="auto" w:fill="auto"/>
            <w:hideMark/>
          </w:tcPr>
          <w:p w14:paraId="593DF777" w14:textId="77777777" w:rsidR="00646D3C" w:rsidRPr="003B7DB8" w:rsidRDefault="00646D3C" w:rsidP="006875B5">
            <w:pPr>
              <w:widowControl/>
              <w:suppressAutoHyphens w:val="0"/>
              <w:jc w:val="center"/>
              <w:rPr>
                <w:rFonts w:ascii="Times New Roman" w:eastAsia="Times New Roman" w:hAnsi="Times New Roman" w:cs="Times New Roman"/>
                <w:color w:val="000000"/>
                <w:kern w:val="0"/>
                <w:lang w:eastAsia="ru-RU" w:bidi="ar-SA"/>
              </w:rPr>
            </w:pPr>
            <w:r w:rsidRPr="003B7DB8">
              <w:rPr>
                <w:rFonts w:ascii="Times New Roman" w:eastAsia="Times New Roman" w:hAnsi="Times New Roman" w:cs="Times New Roman"/>
                <w:color w:val="000000"/>
                <w:kern w:val="0"/>
                <w:lang w:eastAsia="ru-RU" w:bidi="ar-SA"/>
              </w:rPr>
              <w:t xml:space="preserve">Иные </w:t>
            </w:r>
            <w:r w:rsidRPr="003B7DB8">
              <w:rPr>
                <w:rFonts w:ascii="Times New Roman" w:eastAsia="Times New Roman" w:hAnsi="Times New Roman" w:cs="Times New Roman"/>
                <w:color w:val="000000"/>
                <w:kern w:val="0"/>
                <w:lang w:eastAsia="ru-RU" w:bidi="ar-SA"/>
              </w:rPr>
              <w:lastRenderedPageBreak/>
              <w:t>источники</w:t>
            </w:r>
          </w:p>
        </w:tc>
        <w:tc>
          <w:tcPr>
            <w:tcW w:w="1134" w:type="dxa"/>
            <w:tcBorders>
              <w:top w:val="single" w:sz="4" w:space="0" w:color="auto"/>
              <w:left w:val="nil"/>
              <w:bottom w:val="single" w:sz="4" w:space="0" w:color="auto"/>
              <w:right w:val="single" w:sz="4" w:space="0" w:color="auto"/>
            </w:tcBorders>
            <w:shd w:val="clear" w:color="auto" w:fill="auto"/>
            <w:hideMark/>
          </w:tcPr>
          <w:p w14:paraId="394B637A" w14:textId="77777777" w:rsidR="00646D3C" w:rsidRPr="00805C86" w:rsidRDefault="00646D3C"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lastRenderedPageBreak/>
              <w:t>0,00</w:t>
            </w:r>
          </w:p>
        </w:tc>
        <w:tc>
          <w:tcPr>
            <w:tcW w:w="1134" w:type="dxa"/>
            <w:tcBorders>
              <w:top w:val="single" w:sz="4" w:space="0" w:color="auto"/>
              <w:left w:val="nil"/>
              <w:bottom w:val="single" w:sz="4" w:space="0" w:color="auto"/>
              <w:right w:val="single" w:sz="4" w:space="0" w:color="auto"/>
            </w:tcBorders>
            <w:shd w:val="clear" w:color="auto" w:fill="E2EFD9" w:themeFill="accent6" w:themeFillTint="33"/>
            <w:hideMark/>
          </w:tcPr>
          <w:p w14:paraId="1C341198" w14:textId="77777777" w:rsidR="00646D3C" w:rsidRPr="00805C86" w:rsidRDefault="00646D3C"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275" w:type="dxa"/>
            <w:tcBorders>
              <w:top w:val="single" w:sz="4" w:space="0" w:color="auto"/>
              <w:left w:val="nil"/>
              <w:bottom w:val="single" w:sz="4" w:space="0" w:color="auto"/>
              <w:right w:val="single" w:sz="4" w:space="0" w:color="auto"/>
            </w:tcBorders>
            <w:shd w:val="clear" w:color="auto" w:fill="auto"/>
            <w:hideMark/>
          </w:tcPr>
          <w:p w14:paraId="1493B8A2" w14:textId="77777777" w:rsidR="00646D3C" w:rsidRPr="00805C86" w:rsidRDefault="00646D3C"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193" w:type="dxa"/>
            <w:tcBorders>
              <w:top w:val="single" w:sz="4" w:space="0" w:color="auto"/>
              <w:left w:val="nil"/>
              <w:bottom w:val="single" w:sz="4" w:space="0" w:color="auto"/>
              <w:right w:val="single" w:sz="4" w:space="0" w:color="auto"/>
            </w:tcBorders>
          </w:tcPr>
          <w:p w14:paraId="021ECC1D" w14:textId="77777777" w:rsidR="00646D3C" w:rsidRPr="00805C86" w:rsidRDefault="00646D3C"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193" w:type="dxa"/>
            <w:tcBorders>
              <w:top w:val="single" w:sz="4" w:space="0" w:color="auto"/>
              <w:left w:val="nil"/>
              <w:bottom w:val="single" w:sz="4" w:space="0" w:color="auto"/>
              <w:right w:val="single" w:sz="4" w:space="0" w:color="auto"/>
            </w:tcBorders>
          </w:tcPr>
          <w:p w14:paraId="72891CEB" w14:textId="77777777" w:rsidR="00646D3C" w:rsidRPr="00EC0E77" w:rsidRDefault="00EC0E77" w:rsidP="00805C86">
            <w:pPr>
              <w:ind w:right="-24"/>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0.00</w:t>
            </w:r>
          </w:p>
        </w:tc>
      </w:tr>
      <w:tr w:rsidR="002D2159" w:rsidRPr="003B7DB8" w14:paraId="64B0A750" w14:textId="77777777" w:rsidTr="008032F1">
        <w:trPr>
          <w:trHeight w:val="510"/>
        </w:trPr>
        <w:tc>
          <w:tcPr>
            <w:tcW w:w="817" w:type="dxa"/>
            <w:vMerge w:val="restart"/>
            <w:tcBorders>
              <w:top w:val="nil"/>
              <w:left w:val="single" w:sz="4" w:space="0" w:color="auto"/>
              <w:bottom w:val="single" w:sz="4" w:space="0" w:color="auto"/>
              <w:right w:val="single" w:sz="4" w:space="0" w:color="auto"/>
            </w:tcBorders>
            <w:shd w:val="clear" w:color="auto" w:fill="auto"/>
            <w:hideMark/>
          </w:tcPr>
          <w:p w14:paraId="2E970D7E" w14:textId="77777777" w:rsidR="002D2159" w:rsidRPr="003B7DB8" w:rsidRDefault="002D2159" w:rsidP="00FB0266">
            <w:pPr>
              <w:widowControl/>
              <w:suppressAutoHyphens w:val="0"/>
              <w:jc w:val="center"/>
              <w:rPr>
                <w:rFonts w:ascii="Times New Roman" w:eastAsia="Times New Roman" w:hAnsi="Times New Roman" w:cs="Times New Roman"/>
                <w:color w:val="000000"/>
                <w:kern w:val="0"/>
                <w:lang w:eastAsia="ru-RU" w:bidi="ar-SA"/>
              </w:rPr>
            </w:pPr>
            <w:r>
              <w:rPr>
                <w:rFonts w:ascii="Times New Roman" w:eastAsia="Times New Roman" w:hAnsi="Times New Roman" w:cs="Times New Roman"/>
                <w:color w:val="000000"/>
                <w:kern w:val="0"/>
                <w:lang w:eastAsia="ru-RU" w:bidi="ar-SA"/>
              </w:rPr>
              <w:t>1.4</w:t>
            </w:r>
            <w:r w:rsidRPr="003B7DB8">
              <w:rPr>
                <w:rFonts w:ascii="Times New Roman" w:eastAsia="Times New Roman" w:hAnsi="Times New Roman" w:cs="Times New Roman"/>
                <w:color w:val="000000"/>
                <w:kern w:val="0"/>
                <w:lang w:eastAsia="ru-RU" w:bidi="ar-SA"/>
              </w:rPr>
              <w:t>.</w:t>
            </w:r>
            <w:r>
              <w:rPr>
                <w:rFonts w:ascii="Times New Roman" w:eastAsia="Times New Roman" w:hAnsi="Times New Roman" w:cs="Times New Roman"/>
                <w:color w:val="000000"/>
                <w:kern w:val="0"/>
                <w:lang w:eastAsia="ru-RU" w:bidi="ar-SA"/>
              </w:rPr>
              <w:t>1</w:t>
            </w:r>
          </w:p>
        </w:tc>
        <w:tc>
          <w:tcPr>
            <w:tcW w:w="1873" w:type="dxa"/>
            <w:vMerge w:val="restart"/>
            <w:tcBorders>
              <w:top w:val="nil"/>
              <w:left w:val="single" w:sz="4" w:space="0" w:color="auto"/>
              <w:bottom w:val="single" w:sz="4" w:space="0" w:color="auto"/>
              <w:right w:val="single" w:sz="4" w:space="0" w:color="auto"/>
            </w:tcBorders>
            <w:shd w:val="clear" w:color="auto" w:fill="auto"/>
            <w:hideMark/>
          </w:tcPr>
          <w:p w14:paraId="73ED55D0" w14:textId="77777777" w:rsidR="002D2159" w:rsidRPr="003B7DB8" w:rsidRDefault="002D2159" w:rsidP="00FB0266">
            <w:pPr>
              <w:widowControl/>
              <w:suppressAutoHyphens w:val="0"/>
              <w:jc w:val="center"/>
              <w:rPr>
                <w:rFonts w:ascii="Times New Roman" w:eastAsia="Times New Roman" w:hAnsi="Times New Roman" w:cs="Times New Roman"/>
                <w:color w:val="000000"/>
                <w:kern w:val="0"/>
                <w:lang w:eastAsia="ru-RU" w:bidi="ar-SA"/>
              </w:rPr>
            </w:pPr>
            <w:r w:rsidRPr="003B7DB8">
              <w:rPr>
                <w:rFonts w:ascii="Times New Roman" w:eastAsia="Times New Roman" w:hAnsi="Times New Roman" w:cs="Times New Roman"/>
                <w:color w:val="000000"/>
                <w:kern w:val="0"/>
                <w:lang w:eastAsia="ru-RU" w:bidi="ar-SA"/>
              </w:rPr>
              <w:t>мероприятие</w:t>
            </w:r>
          </w:p>
        </w:tc>
        <w:tc>
          <w:tcPr>
            <w:tcW w:w="4081" w:type="dxa"/>
            <w:vMerge w:val="restart"/>
            <w:tcBorders>
              <w:top w:val="nil"/>
              <w:left w:val="single" w:sz="4" w:space="0" w:color="auto"/>
              <w:bottom w:val="single" w:sz="4" w:space="0" w:color="auto"/>
              <w:right w:val="single" w:sz="4" w:space="0" w:color="auto"/>
            </w:tcBorders>
            <w:shd w:val="clear" w:color="auto" w:fill="auto"/>
            <w:hideMark/>
          </w:tcPr>
          <w:p w14:paraId="730211DB" w14:textId="77777777" w:rsidR="002D2159" w:rsidRPr="003B7DB8" w:rsidRDefault="002D2159" w:rsidP="00FB0266">
            <w:pPr>
              <w:widowControl/>
              <w:suppressAutoHyphens w:val="0"/>
              <w:jc w:val="center"/>
              <w:rPr>
                <w:rFonts w:ascii="Times New Roman" w:eastAsia="Times New Roman" w:hAnsi="Times New Roman" w:cs="Times New Roman"/>
                <w:color w:val="000000"/>
                <w:kern w:val="0"/>
                <w:lang w:eastAsia="ru-RU" w:bidi="ar-SA"/>
              </w:rPr>
            </w:pPr>
            <w:r>
              <w:rPr>
                <w:rFonts w:ascii="Times New Roman" w:eastAsia="Times New Roman" w:hAnsi="Times New Roman" w:cs="Times New Roman"/>
                <w:color w:val="000000"/>
                <w:kern w:val="0"/>
                <w:lang w:eastAsia="ru-RU" w:bidi="ar-SA"/>
              </w:rPr>
              <w:t>Муниципальная поддержка автомобильного транспорта</w:t>
            </w:r>
          </w:p>
        </w:tc>
        <w:tc>
          <w:tcPr>
            <w:tcW w:w="1926" w:type="dxa"/>
            <w:tcBorders>
              <w:top w:val="nil"/>
              <w:left w:val="nil"/>
              <w:bottom w:val="single" w:sz="4" w:space="0" w:color="auto"/>
              <w:right w:val="single" w:sz="4" w:space="0" w:color="auto"/>
            </w:tcBorders>
            <w:shd w:val="clear" w:color="auto" w:fill="auto"/>
            <w:hideMark/>
          </w:tcPr>
          <w:p w14:paraId="31740428" w14:textId="77777777" w:rsidR="002D2159" w:rsidRPr="003B7DB8" w:rsidRDefault="002D2159" w:rsidP="006875B5">
            <w:pPr>
              <w:widowControl/>
              <w:suppressAutoHyphens w:val="0"/>
              <w:jc w:val="center"/>
              <w:rPr>
                <w:rFonts w:ascii="Times New Roman" w:eastAsia="Times New Roman" w:hAnsi="Times New Roman" w:cs="Times New Roman"/>
                <w:color w:val="000000"/>
                <w:kern w:val="0"/>
                <w:lang w:eastAsia="ru-RU" w:bidi="ar-SA"/>
              </w:rPr>
            </w:pPr>
            <w:r w:rsidRPr="003B7DB8">
              <w:rPr>
                <w:rFonts w:ascii="Times New Roman" w:eastAsia="Times New Roman" w:hAnsi="Times New Roman" w:cs="Times New Roman"/>
                <w:color w:val="000000"/>
                <w:kern w:val="0"/>
                <w:lang w:eastAsia="ru-RU" w:bidi="ar-SA"/>
              </w:rPr>
              <w:t>Всего</w:t>
            </w:r>
          </w:p>
        </w:tc>
        <w:tc>
          <w:tcPr>
            <w:tcW w:w="1134" w:type="dxa"/>
            <w:tcBorders>
              <w:top w:val="nil"/>
              <w:left w:val="nil"/>
              <w:bottom w:val="single" w:sz="4" w:space="0" w:color="auto"/>
              <w:right w:val="single" w:sz="4" w:space="0" w:color="auto"/>
            </w:tcBorders>
            <w:shd w:val="clear" w:color="auto" w:fill="auto"/>
            <w:hideMark/>
          </w:tcPr>
          <w:p w14:paraId="4AD04746" w14:textId="77777777" w:rsidR="002D2159" w:rsidRPr="00805C86" w:rsidRDefault="002D2159" w:rsidP="00805C86">
            <w:pPr>
              <w:ind w:right="-24"/>
              <w:rPr>
                <w:rFonts w:ascii="Times New Roman" w:hAnsi="Times New Roman" w:cs="Times New Roman"/>
                <w:color w:val="000000"/>
                <w:sz w:val="16"/>
                <w:szCs w:val="16"/>
              </w:rPr>
            </w:pPr>
            <w:r>
              <w:rPr>
                <w:rFonts w:ascii="Times New Roman" w:hAnsi="Times New Roman" w:cs="Times New Roman"/>
                <w:color w:val="000000"/>
                <w:sz w:val="16"/>
                <w:szCs w:val="16"/>
              </w:rPr>
              <w:t>925</w:t>
            </w:r>
            <w:r w:rsidRPr="00805C86">
              <w:rPr>
                <w:rFonts w:ascii="Times New Roman" w:hAnsi="Times New Roman" w:cs="Times New Roman"/>
                <w:color w:val="000000"/>
                <w:sz w:val="16"/>
                <w:szCs w:val="16"/>
              </w:rPr>
              <w:t xml:space="preserve"> 000,00</w:t>
            </w:r>
          </w:p>
        </w:tc>
        <w:tc>
          <w:tcPr>
            <w:tcW w:w="1134" w:type="dxa"/>
            <w:tcBorders>
              <w:top w:val="nil"/>
              <w:left w:val="nil"/>
              <w:bottom w:val="single" w:sz="4" w:space="0" w:color="auto"/>
              <w:right w:val="single" w:sz="4" w:space="0" w:color="auto"/>
            </w:tcBorders>
            <w:shd w:val="clear" w:color="auto" w:fill="E2EFD9" w:themeFill="accent6" w:themeFillTint="33"/>
            <w:hideMark/>
          </w:tcPr>
          <w:p w14:paraId="334B32FB" w14:textId="77777777" w:rsidR="002D2159" w:rsidRPr="00805C86" w:rsidRDefault="002D2159" w:rsidP="002D2159">
            <w:pPr>
              <w:ind w:right="-24"/>
              <w:rPr>
                <w:rFonts w:ascii="Times New Roman" w:hAnsi="Times New Roman" w:cs="Times New Roman"/>
                <w:color w:val="000000"/>
                <w:sz w:val="16"/>
                <w:szCs w:val="16"/>
              </w:rPr>
            </w:pPr>
            <w:r>
              <w:rPr>
                <w:rFonts w:ascii="Times New Roman" w:hAnsi="Times New Roman" w:cs="Times New Roman"/>
                <w:color w:val="000000"/>
                <w:sz w:val="16"/>
                <w:szCs w:val="16"/>
                <w:lang w:val="en-US"/>
              </w:rPr>
              <w:t>98</w:t>
            </w:r>
            <w:r w:rsidRPr="00805C86">
              <w:rPr>
                <w:rFonts w:ascii="Times New Roman" w:hAnsi="Times New Roman" w:cs="Times New Roman"/>
                <w:color w:val="000000"/>
                <w:sz w:val="16"/>
                <w:szCs w:val="16"/>
              </w:rPr>
              <w:t>0 000,00</w:t>
            </w:r>
          </w:p>
        </w:tc>
        <w:tc>
          <w:tcPr>
            <w:tcW w:w="1275" w:type="dxa"/>
            <w:tcBorders>
              <w:top w:val="nil"/>
              <w:left w:val="nil"/>
              <w:bottom w:val="single" w:sz="4" w:space="0" w:color="auto"/>
              <w:right w:val="single" w:sz="4" w:space="0" w:color="auto"/>
            </w:tcBorders>
            <w:shd w:val="clear" w:color="auto" w:fill="auto"/>
            <w:hideMark/>
          </w:tcPr>
          <w:p w14:paraId="66EF85E6" w14:textId="77777777" w:rsidR="002D2159" w:rsidRPr="00805C86" w:rsidRDefault="002D2159" w:rsidP="002D2159">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1 000 000,00</w:t>
            </w:r>
          </w:p>
        </w:tc>
        <w:tc>
          <w:tcPr>
            <w:tcW w:w="1193" w:type="dxa"/>
            <w:tcBorders>
              <w:top w:val="nil"/>
              <w:left w:val="nil"/>
              <w:bottom w:val="single" w:sz="4" w:space="0" w:color="auto"/>
              <w:right w:val="single" w:sz="4" w:space="0" w:color="auto"/>
            </w:tcBorders>
          </w:tcPr>
          <w:p w14:paraId="0DF0A3AC" w14:textId="77777777" w:rsidR="002D2159" w:rsidRPr="00805C86" w:rsidRDefault="002D2159" w:rsidP="002D2159">
            <w:pPr>
              <w:ind w:right="-24"/>
              <w:rPr>
                <w:rFonts w:ascii="Times New Roman" w:hAnsi="Times New Roman" w:cs="Times New Roman"/>
                <w:color w:val="000000"/>
                <w:sz w:val="16"/>
                <w:szCs w:val="16"/>
              </w:rPr>
            </w:pPr>
            <w:r>
              <w:rPr>
                <w:rFonts w:ascii="Times New Roman" w:hAnsi="Times New Roman" w:cs="Times New Roman"/>
                <w:color w:val="000000"/>
                <w:sz w:val="16"/>
                <w:szCs w:val="16"/>
                <w:lang w:val="en-US"/>
              </w:rPr>
              <w:t>1 000</w:t>
            </w:r>
            <w:r w:rsidRPr="00805C86">
              <w:rPr>
                <w:rFonts w:ascii="Times New Roman" w:hAnsi="Times New Roman" w:cs="Times New Roman"/>
                <w:color w:val="000000"/>
                <w:sz w:val="16"/>
                <w:szCs w:val="16"/>
              </w:rPr>
              <w:t xml:space="preserve"> 000,00</w:t>
            </w:r>
          </w:p>
        </w:tc>
        <w:tc>
          <w:tcPr>
            <w:tcW w:w="1193" w:type="dxa"/>
            <w:tcBorders>
              <w:top w:val="nil"/>
              <w:left w:val="nil"/>
              <w:bottom w:val="single" w:sz="4" w:space="0" w:color="auto"/>
              <w:right w:val="single" w:sz="4" w:space="0" w:color="auto"/>
            </w:tcBorders>
          </w:tcPr>
          <w:p w14:paraId="63C3AC2A" w14:textId="77777777" w:rsidR="002D2159" w:rsidRPr="002D2159" w:rsidRDefault="002D2159" w:rsidP="002D2159">
            <w:pPr>
              <w:ind w:right="-24"/>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3 905 000.00</w:t>
            </w:r>
          </w:p>
        </w:tc>
      </w:tr>
      <w:tr w:rsidR="00646D3C" w:rsidRPr="003B7DB8" w14:paraId="0D7E0B9B" w14:textId="77777777" w:rsidTr="008032F1">
        <w:trPr>
          <w:trHeight w:val="630"/>
        </w:trPr>
        <w:tc>
          <w:tcPr>
            <w:tcW w:w="817" w:type="dxa"/>
            <w:vMerge/>
            <w:tcBorders>
              <w:top w:val="nil"/>
              <w:left w:val="single" w:sz="4" w:space="0" w:color="auto"/>
              <w:bottom w:val="single" w:sz="4" w:space="0" w:color="auto"/>
              <w:right w:val="single" w:sz="4" w:space="0" w:color="auto"/>
            </w:tcBorders>
            <w:vAlign w:val="center"/>
            <w:hideMark/>
          </w:tcPr>
          <w:p w14:paraId="680FA305" w14:textId="77777777" w:rsidR="00646D3C" w:rsidRPr="003B7DB8" w:rsidRDefault="00646D3C" w:rsidP="00FB0266">
            <w:pPr>
              <w:widowControl/>
              <w:suppressAutoHyphens w:val="0"/>
              <w:rPr>
                <w:rFonts w:ascii="Times New Roman" w:eastAsia="Times New Roman" w:hAnsi="Times New Roman" w:cs="Times New Roman"/>
                <w:color w:val="000000"/>
                <w:kern w:val="0"/>
                <w:lang w:eastAsia="ru-RU" w:bidi="ar-SA"/>
              </w:rPr>
            </w:pPr>
          </w:p>
        </w:tc>
        <w:tc>
          <w:tcPr>
            <w:tcW w:w="1873" w:type="dxa"/>
            <w:vMerge/>
            <w:tcBorders>
              <w:top w:val="nil"/>
              <w:left w:val="single" w:sz="4" w:space="0" w:color="auto"/>
              <w:bottom w:val="single" w:sz="4" w:space="0" w:color="auto"/>
              <w:right w:val="single" w:sz="4" w:space="0" w:color="auto"/>
            </w:tcBorders>
            <w:vAlign w:val="center"/>
            <w:hideMark/>
          </w:tcPr>
          <w:p w14:paraId="3AEDD36E" w14:textId="77777777" w:rsidR="00646D3C" w:rsidRPr="003B7DB8" w:rsidRDefault="00646D3C" w:rsidP="00FB0266">
            <w:pPr>
              <w:widowControl/>
              <w:suppressAutoHyphens w:val="0"/>
              <w:rPr>
                <w:rFonts w:ascii="Times New Roman" w:eastAsia="Times New Roman" w:hAnsi="Times New Roman" w:cs="Times New Roman"/>
                <w:color w:val="000000"/>
                <w:kern w:val="0"/>
                <w:lang w:eastAsia="ru-RU" w:bidi="ar-SA"/>
              </w:rPr>
            </w:pPr>
          </w:p>
        </w:tc>
        <w:tc>
          <w:tcPr>
            <w:tcW w:w="4081" w:type="dxa"/>
            <w:vMerge/>
            <w:tcBorders>
              <w:top w:val="nil"/>
              <w:left w:val="single" w:sz="4" w:space="0" w:color="auto"/>
              <w:bottom w:val="single" w:sz="4" w:space="0" w:color="auto"/>
              <w:right w:val="single" w:sz="4" w:space="0" w:color="auto"/>
            </w:tcBorders>
            <w:vAlign w:val="center"/>
            <w:hideMark/>
          </w:tcPr>
          <w:p w14:paraId="50D4E9EB" w14:textId="77777777" w:rsidR="00646D3C" w:rsidRPr="003B7DB8" w:rsidRDefault="00646D3C" w:rsidP="00FB0266">
            <w:pPr>
              <w:widowControl/>
              <w:suppressAutoHyphens w:val="0"/>
              <w:rPr>
                <w:rFonts w:ascii="Times New Roman" w:eastAsia="Times New Roman" w:hAnsi="Times New Roman" w:cs="Times New Roman"/>
                <w:color w:val="000000"/>
                <w:kern w:val="0"/>
                <w:lang w:eastAsia="ru-RU" w:bidi="ar-SA"/>
              </w:rPr>
            </w:pPr>
          </w:p>
        </w:tc>
        <w:tc>
          <w:tcPr>
            <w:tcW w:w="1926" w:type="dxa"/>
            <w:tcBorders>
              <w:top w:val="nil"/>
              <w:left w:val="nil"/>
              <w:bottom w:val="single" w:sz="4" w:space="0" w:color="auto"/>
              <w:right w:val="single" w:sz="4" w:space="0" w:color="auto"/>
            </w:tcBorders>
            <w:shd w:val="clear" w:color="auto" w:fill="auto"/>
            <w:hideMark/>
          </w:tcPr>
          <w:p w14:paraId="131EB6BD" w14:textId="77777777" w:rsidR="00646D3C" w:rsidRPr="003B7DB8" w:rsidRDefault="00646D3C" w:rsidP="006875B5">
            <w:pPr>
              <w:widowControl/>
              <w:suppressAutoHyphens w:val="0"/>
              <w:jc w:val="center"/>
              <w:rPr>
                <w:rFonts w:ascii="Times New Roman" w:eastAsia="Times New Roman" w:hAnsi="Times New Roman" w:cs="Times New Roman"/>
                <w:color w:val="000000"/>
                <w:kern w:val="0"/>
                <w:lang w:eastAsia="ru-RU" w:bidi="ar-SA"/>
              </w:rPr>
            </w:pPr>
            <w:r w:rsidRPr="003B7DB8">
              <w:rPr>
                <w:rFonts w:ascii="Times New Roman" w:eastAsia="Times New Roman" w:hAnsi="Times New Roman" w:cs="Times New Roman"/>
                <w:color w:val="000000"/>
                <w:kern w:val="0"/>
                <w:lang w:eastAsia="ru-RU" w:bidi="ar-SA"/>
              </w:rPr>
              <w:t>Федеральный бюджет</w:t>
            </w:r>
          </w:p>
        </w:tc>
        <w:tc>
          <w:tcPr>
            <w:tcW w:w="1134" w:type="dxa"/>
            <w:tcBorders>
              <w:top w:val="nil"/>
              <w:left w:val="nil"/>
              <w:bottom w:val="single" w:sz="4" w:space="0" w:color="auto"/>
              <w:right w:val="single" w:sz="4" w:space="0" w:color="auto"/>
            </w:tcBorders>
            <w:shd w:val="clear" w:color="auto" w:fill="auto"/>
            <w:hideMark/>
          </w:tcPr>
          <w:p w14:paraId="1C552663" w14:textId="77777777" w:rsidR="00646D3C" w:rsidRPr="00805C86" w:rsidRDefault="00646D3C"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auto" w:fill="E2EFD9" w:themeFill="accent6" w:themeFillTint="33"/>
            <w:hideMark/>
          </w:tcPr>
          <w:p w14:paraId="09AE6083" w14:textId="77777777" w:rsidR="00646D3C" w:rsidRPr="00805C86" w:rsidRDefault="00646D3C"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auto" w:fill="auto"/>
            <w:hideMark/>
          </w:tcPr>
          <w:p w14:paraId="01B92C14" w14:textId="77777777" w:rsidR="00646D3C" w:rsidRPr="00805C86" w:rsidRDefault="00646D3C"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193" w:type="dxa"/>
            <w:tcBorders>
              <w:top w:val="nil"/>
              <w:left w:val="nil"/>
              <w:bottom w:val="single" w:sz="4" w:space="0" w:color="auto"/>
              <w:right w:val="single" w:sz="4" w:space="0" w:color="auto"/>
            </w:tcBorders>
          </w:tcPr>
          <w:p w14:paraId="37DCAE5E" w14:textId="77777777" w:rsidR="00646D3C" w:rsidRPr="00805C86" w:rsidRDefault="00646D3C"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193" w:type="dxa"/>
            <w:tcBorders>
              <w:top w:val="nil"/>
              <w:left w:val="nil"/>
              <w:bottom w:val="single" w:sz="4" w:space="0" w:color="auto"/>
              <w:right w:val="single" w:sz="4" w:space="0" w:color="auto"/>
            </w:tcBorders>
          </w:tcPr>
          <w:p w14:paraId="281A2159" w14:textId="77777777" w:rsidR="00646D3C" w:rsidRPr="002D2159" w:rsidRDefault="002D2159" w:rsidP="00805C86">
            <w:pPr>
              <w:ind w:right="-24"/>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0.00</w:t>
            </w:r>
          </w:p>
        </w:tc>
      </w:tr>
      <w:tr w:rsidR="00646D3C" w:rsidRPr="003B7DB8" w14:paraId="5688D322" w14:textId="77777777" w:rsidTr="008032F1">
        <w:trPr>
          <w:trHeight w:val="630"/>
        </w:trPr>
        <w:tc>
          <w:tcPr>
            <w:tcW w:w="817" w:type="dxa"/>
            <w:vMerge/>
            <w:tcBorders>
              <w:top w:val="nil"/>
              <w:left w:val="single" w:sz="4" w:space="0" w:color="auto"/>
              <w:bottom w:val="single" w:sz="4" w:space="0" w:color="auto"/>
              <w:right w:val="single" w:sz="4" w:space="0" w:color="auto"/>
            </w:tcBorders>
            <w:vAlign w:val="center"/>
            <w:hideMark/>
          </w:tcPr>
          <w:p w14:paraId="378FFC98" w14:textId="77777777" w:rsidR="00646D3C" w:rsidRPr="003B7DB8" w:rsidRDefault="00646D3C" w:rsidP="00FB0266">
            <w:pPr>
              <w:widowControl/>
              <w:suppressAutoHyphens w:val="0"/>
              <w:rPr>
                <w:rFonts w:ascii="Times New Roman" w:eastAsia="Times New Roman" w:hAnsi="Times New Roman" w:cs="Times New Roman"/>
                <w:color w:val="000000"/>
                <w:kern w:val="0"/>
                <w:lang w:eastAsia="ru-RU" w:bidi="ar-SA"/>
              </w:rPr>
            </w:pPr>
          </w:p>
        </w:tc>
        <w:tc>
          <w:tcPr>
            <w:tcW w:w="1873" w:type="dxa"/>
            <w:vMerge/>
            <w:tcBorders>
              <w:top w:val="nil"/>
              <w:left w:val="single" w:sz="4" w:space="0" w:color="auto"/>
              <w:bottom w:val="single" w:sz="4" w:space="0" w:color="auto"/>
              <w:right w:val="single" w:sz="4" w:space="0" w:color="auto"/>
            </w:tcBorders>
            <w:vAlign w:val="center"/>
            <w:hideMark/>
          </w:tcPr>
          <w:p w14:paraId="29DA3168" w14:textId="77777777" w:rsidR="00646D3C" w:rsidRPr="003B7DB8" w:rsidRDefault="00646D3C" w:rsidP="00FB0266">
            <w:pPr>
              <w:widowControl/>
              <w:suppressAutoHyphens w:val="0"/>
              <w:rPr>
                <w:rFonts w:ascii="Times New Roman" w:eastAsia="Times New Roman" w:hAnsi="Times New Roman" w:cs="Times New Roman"/>
                <w:color w:val="000000"/>
                <w:kern w:val="0"/>
                <w:lang w:eastAsia="ru-RU" w:bidi="ar-SA"/>
              </w:rPr>
            </w:pPr>
          </w:p>
        </w:tc>
        <w:tc>
          <w:tcPr>
            <w:tcW w:w="4081" w:type="dxa"/>
            <w:vMerge/>
            <w:tcBorders>
              <w:top w:val="nil"/>
              <w:left w:val="single" w:sz="4" w:space="0" w:color="auto"/>
              <w:bottom w:val="single" w:sz="4" w:space="0" w:color="auto"/>
              <w:right w:val="single" w:sz="4" w:space="0" w:color="auto"/>
            </w:tcBorders>
            <w:vAlign w:val="center"/>
            <w:hideMark/>
          </w:tcPr>
          <w:p w14:paraId="32A6229F" w14:textId="77777777" w:rsidR="00646D3C" w:rsidRPr="003B7DB8" w:rsidRDefault="00646D3C" w:rsidP="00FB0266">
            <w:pPr>
              <w:widowControl/>
              <w:suppressAutoHyphens w:val="0"/>
              <w:rPr>
                <w:rFonts w:ascii="Times New Roman" w:eastAsia="Times New Roman" w:hAnsi="Times New Roman" w:cs="Times New Roman"/>
                <w:color w:val="000000"/>
                <w:kern w:val="0"/>
                <w:lang w:eastAsia="ru-RU" w:bidi="ar-SA"/>
              </w:rPr>
            </w:pPr>
          </w:p>
        </w:tc>
        <w:tc>
          <w:tcPr>
            <w:tcW w:w="1926" w:type="dxa"/>
            <w:tcBorders>
              <w:top w:val="nil"/>
              <w:left w:val="nil"/>
              <w:bottom w:val="single" w:sz="4" w:space="0" w:color="auto"/>
              <w:right w:val="single" w:sz="4" w:space="0" w:color="auto"/>
            </w:tcBorders>
            <w:shd w:val="clear" w:color="auto" w:fill="auto"/>
            <w:hideMark/>
          </w:tcPr>
          <w:p w14:paraId="2A8AFE50" w14:textId="77777777" w:rsidR="00646D3C" w:rsidRPr="003B7DB8" w:rsidRDefault="00646D3C" w:rsidP="006875B5">
            <w:pPr>
              <w:widowControl/>
              <w:suppressAutoHyphens w:val="0"/>
              <w:jc w:val="center"/>
              <w:rPr>
                <w:rFonts w:ascii="Times New Roman" w:eastAsia="Times New Roman" w:hAnsi="Times New Roman" w:cs="Times New Roman"/>
                <w:color w:val="000000"/>
                <w:kern w:val="0"/>
                <w:lang w:eastAsia="ru-RU" w:bidi="ar-SA"/>
              </w:rPr>
            </w:pPr>
            <w:r w:rsidRPr="003B7DB8">
              <w:rPr>
                <w:rFonts w:ascii="Times New Roman" w:eastAsia="Times New Roman" w:hAnsi="Times New Roman" w:cs="Times New Roman"/>
                <w:color w:val="000000"/>
                <w:kern w:val="0"/>
                <w:lang w:eastAsia="ru-RU" w:bidi="ar-SA"/>
              </w:rPr>
              <w:t>Областной бюджет</w:t>
            </w:r>
          </w:p>
        </w:tc>
        <w:tc>
          <w:tcPr>
            <w:tcW w:w="1134" w:type="dxa"/>
            <w:tcBorders>
              <w:top w:val="nil"/>
              <w:left w:val="nil"/>
              <w:bottom w:val="single" w:sz="4" w:space="0" w:color="auto"/>
              <w:right w:val="single" w:sz="4" w:space="0" w:color="auto"/>
            </w:tcBorders>
            <w:shd w:val="clear" w:color="auto" w:fill="auto"/>
            <w:hideMark/>
          </w:tcPr>
          <w:p w14:paraId="314B00A8" w14:textId="77777777" w:rsidR="00646D3C" w:rsidRPr="00805C86" w:rsidRDefault="00646D3C"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auto" w:fill="E2EFD9" w:themeFill="accent6" w:themeFillTint="33"/>
            <w:hideMark/>
          </w:tcPr>
          <w:p w14:paraId="2564EC59" w14:textId="77777777" w:rsidR="00646D3C" w:rsidRPr="00805C86" w:rsidRDefault="00646D3C"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auto" w:fill="auto"/>
            <w:hideMark/>
          </w:tcPr>
          <w:p w14:paraId="2BCBD877" w14:textId="77777777" w:rsidR="00646D3C" w:rsidRPr="00805C86" w:rsidRDefault="00646D3C"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193" w:type="dxa"/>
            <w:tcBorders>
              <w:top w:val="nil"/>
              <w:left w:val="nil"/>
              <w:bottom w:val="single" w:sz="4" w:space="0" w:color="auto"/>
              <w:right w:val="single" w:sz="4" w:space="0" w:color="auto"/>
            </w:tcBorders>
          </w:tcPr>
          <w:p w14:paraId="463C27AB" w14:textId="77777777" w:rsidR="00646D3C" w:rsidRPr="00805C86" w:rsidRDefault="00646D3C"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193" w:type="dxa"/>
            <w:tcBorders>
              <w:top w:val="nil"/>
              <w:left w:val="nil"/>
              <w:bottom w:val="single" w:sz="4" w:space="0" w:color="auto"/>
              <w:right w:val="single" w:sz="4" w:space="0" w:color="auto"/>
            </w:tcBorders>
          </w:tcPr>
          <w:p w14:paraId="0CCAAE2E" w14:textId="77777777" w:rsidR="00646D3C" w:rsidRPr="002D2159" w:rsidRDefault="002D2159" w:rsidP="00805C86">
            <w:pPr>
              <w:ind w:right="-24"/>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0.00</w:t>
            </w:r>
          </w:p>
        </w:tc>
      </w:tr>
      <w:tr w:rsidR="00646D3C" w:rsidRPr="003B7DB8" w14:paraId="535CC28D" w14:textId="77777777" w:rsidTr="008032F1">
        <w:trPr>
          <w:trHeight w:val="630"/>
        </w:trPr>
        <w:tc>
          <w:tcPr>
            <w:tcW w:w="817" w:type="dxa"/>
            <w:vMerge/>
            <w:tcBorders>
              <w:top w:val="nil"/>
              <w:left w:val="single" w:sz="4" w:space="0" w:color="auto"/>
              <w:bottom w:val="single" w:sz="4" w:space="0" w:color="auto"/>
              <w:right w:val="single" w:sz="4" w:space="0" w:color="auto"/>
            </w:tcBorders>
            <w:vAlign w:val="center"/>
            <w:hideMark/>
          </w:tcPr>
          <w:p w14:paraId="5A189093" w14:textId="77777777" w:rsidR="00646D3C" w:rsidRPr="003B7DB8" w:rsidRDefault="00646D3C" w:rsidP="00FB0266">
            <w:pPr>
              <w:widowControl/>
              <w:suppressAutoHyphens w:val="0"/>
              <w:rPr>
                <w:rFonts w:ascii="Times New Roman" w:eastAsia="Times New Roman" w:hAnsi="Times New Roman" w:cs="Times New Roman"/>
                <w:color w:val="000000"/>
                <w:kern w:val="0"/>
                <w:lang w:eastAsia="ru-RU" w:bidi="ar-SA"/>
              </w:rPr>
            </w:pPr>
          </w:p>
        </w:tc>
        <w:tc>
          <w:tcPr>
            <w:tcW w:w="1873" w:type="dxa"/>
            <w:vMerge/>
            <w:tcBorders>
              <w:top w:val="nil"/>
              <w:left w:val="single" w:sz="4" w:space="0" w:color="auto"/>
              <w:bottom w:val="single" w:sz="4" w:space="0" w:color="auto"/>
              <w:right w:val="single" w:sz="4" w:space="0" w:color="auto"/>
            </w:tcBorders>
            <w:vAlign w:val="center"/>
            <w:hideMark/>
          </w:tcPr>
          <w:p w14:paraId="7B6F2D57" w14:textId="77777777" w:rsidR="00646D3C" w:rsidRPr="003B7DB8" w:rsidRDefault="00646D3C" w:rsidP="00FB0266">
            <w:pPr>
              <w:widowControl/>
              <w:suppressAutoHyphens w:val="0"/>
              <w:rPr>
                <w:rFonts w:ascii="Times New Roman" w:eastAsia="Times New Roman" w:hAnsi="Times New Roman" w:cs="Times New Roman"/>
                <w:color w:val="000000"/>
                <w:kern w:val="0"/>
                <w:lang w:eastAsia="ru-RU" w:bidi="ar-SA"/>
              </w:rPr>
            </w:pPr>
          </w:p>
        </w:tc>
        <w:tc>
          <w:tcPr>
            <w:tcW w:w="4081" w:type="dxa"/>
            <w:vMerge/>
            <w:tcBorders>
              <w:top w:val="nil"/>
              <w:left w:val="single" w:sz="4" w:space="0" w:color="auto"/>
              <w:bottom w:val="single" w:sz="4" w:space="0" w:color="auto"/>
              <w:right w:val="single" w:sz="4" w:space="0" w:color="auto"/>
            </w:tcBorders>
            <w:vAlign w:val="center"/>
            <w:hideMark/>
          </w:tcPr>
          <w:p w14:paraId="732B6FEB" w14:textId="77777777" w:rsidR="00646D3C" w:rsidRPr="003B7DB8" w:rsidRDefault="00646D3C" w:rsidP="00FB0266">
            <w:pPr>
              <w:widowControl/>
              <w:suppressAutoHyphens w:val="0"/>
              <w:rPr>
                <w:rFonts w:ascii="Times New Roman" w:eastAsia="Times New Roman" w:hAnsi="Times New Roman" w:cs="Times New Roman"/>
                <w:color w:val="000000"/>
                <w:kern w:val="0"/>
                <w:lang w:eastAsia="ru-RU" w:bidi="ar-SA"/>
              </w:rPr>
            </w:pPr>
          </w:p>
        </w:tc>
        <w:tc>
          <w:tcPr>
            <w:tcW w:w="1926" w:type="dxa"/>
            <w:tcBorders>
              <w:top w:val="nil"/>
              <w:left w:val="nil"/>
              <w:bottom w:val="single" w:sz="4" w:space="0" w:color="auto"/>
              <w:right w:val="single" w:sz="4" w:space="0" w:color="auto"/>
            </w:tcBorders>
            <w:shd w:val="clear" w:color="auto" w:fill="auto"/>
            <w:hideMark/>
          </w:tcPr>
          <w:p w14:paraId="64717A63" w14:textId="77777777" w:rsidR="00646D3C" w:rsidRPr="003B7DB8" w:rsidRDefault="00646D3C" w:rsidP="006875B5">
            <w:pPr>
              <w:widowControl/>
              <w:suppressAutoHyphens w:val="0"/>
              <w:jc w:val="center"/>
              <w:rPr>
                <w:rFonts w:ascii="Times New Roman" w:eastAsia="Times New Roman" w:hAnsi="Times New Roman" w:cs="Times New Roman"/>
                <w:color w:val="000000"/>
                <w:kern w:val="0"/>
                <w:lang w:eastAsia="ru-RU" w:bidi="ar-SA"/>
              </w:rPr>
            </w:pPr>
            <w:r w:rsidRPr="003B7DB8">
              <w:rPr>
                <w:rFonts w:ascii="Times New Roman" w:eastAsia="Times New Roman" w:hAnsi="Times New Roman" w:cs="Times New Roman"/>
                <w:color w:val="000000"/>
                <w:kern w:val="0"/>
                <w:lang w:eastAsia="ru-RU" w:bidi="ar-SA"/>
              </w:rPr>
              <w:t>Местный бюджет</w:t>
            </w:r>
          </w:p>
        </w:tc>
        <w:tc>
          <w:tcPr>
            <w:tcW w:w="1134" w:type="dxa"/>
            <w:tcBorders>
              <w:top w:val="nil"/>
              <w:left w:val="nil"/>
              <w:bottom w:val="single" w:sz="4" w:space="0" w:color="auto"/>
              <w:right w:val="single" w:sz="4" w:space="0" w:color="auto"/>
            </w:tcBorders>
            <w:shd w:val="clear" w:color="auto" w:fill="auto"/>
            <w:hideMark/>
          </w:tcPr>
          <w:p w14:paraId="70711715" w14:textId="77777777" w:rsidR="00646D3C" w:rsidRPr="00805C86" w:rsidRDefault="00646D3C" w:rsidP="00805C86">
            <w:pPr>
              <w:ind w:right="-24"/>
              <w:rPr>
                <w:rFonts w:ascii="Times New Roman" w:hAnsi="Times New Roman" w:cs="Times New Roman"/>
                <w:color w:val="000000"/>
                <w:sz w:val="16"/>
                <w:szCs w:val="16"/>
              </w:rPr>
            </w:pPr>
            <w:r>
              <w:rPr>
                <w:rFonts w:ascii="Times New Roman" w:hAnsi="Times New Roman" w:cs="Times New Roman"/>
                <w:color w:val="000000"/>
                <w:sz w:val="16"/>
                <w:szCs w:val="16"/>
              </w:rPr>
              <w:t>925</w:t>
            </w:r>
            <w:r w:rsidRPr="00805C86">
              <w:rPr>
                <w:rFonts w:ascii="Times New Roman" w:hAnsi="Times New Roman" w:cs="Times New Roman"/>
                <w:color w:val="000000"/>
                <w:sz w:val="16"/>
                <w:szCs w:val="16"/>
              </w:rPr>
              <w:t xml:space="preserve"> 000,00</w:t>
            </w:r>
          </w:p>
        </w:tc>
        <w:tc>
          <w:tcPr>
            <w:tcW w:w="1134" w:type="dxa"/>
            <w:tcBorders>
              <w:top w:val="nil"/>
              <w:left w:val="nil"/>
              <w:bottom w:val="single" w:sz="4" w:space="0" w:color="auto"/>
              <w:right w:val="single" w:sz="4" w:space="0" w:color="auto"/>
            </w:tcBorders>
            <w:shd w:val="clear" w:color="auto" w:fill="E2EFD9" w:themeFill="accent6" w:themeFillTint="33"/>
            <w:hideMark/>
          </w:tcPr>
          <w:p w14:paraId="3D8F68C8" w14:textId="77777777" w:rsidR="00646D3C" w:rsidRPr="00805C86" w:rsidRDefault="002D2159" w:rsidP="00805C86">
            <w:pPr>
              <w:ind w:right="-24"/>
              <w:rPr>
                <w:rFonts w:ascii="Times New Roman" w:hAnsi="Times New Roman" w:cs="Times New Roman"/>
                <w:color w:val="000000"/>
                <w:sz w:val="16"/>
                <w:szCs w:val="16"/>
              </w:rPr>
            </w:pPr>
            <w:r>
              <w:rPr>
                <w:rFonts w:ascii="Times New Roman" w:hAnsi="Times New Roman" w:cs="Times New Roman"/>
                <w:color w:val="000000"/>
                <w:sz w:val="16"/>
                <w:szCs w:val="16"/>
                <w:lang w:val="en-US"/>
              </w:rPr>
              <w:t>98</w:t>
            </w:r>
            <w:r w:rsidR="00646D3C" w:rsidRPr="00805C86">
              <w:rPr>
                <w:rFonts w:ascii="Times New Roman" w:hAnsi="Times New Roman" w:cs="Times New Roman"/>
                <w:color w:val="000000"/>
                <w:sz w:val="16"/>
                <w:szCs w:val="16"/>
              </w:rPr>
              <w:t>0 000,00</w:t>
            </w:r>
          </w:p>
        </w:tc>
        <w:tc>
          <w:tcPr>
            <w:tcW w:w="1275" w:type="dxa"/>
            <w:tcBorders>
              <w:top w:val="nil"/>
              <w:left w:val="nil"/>
              <w:bottom w:val="single" w:sz="4" w:space="0" w:color="auto"/>
              <w:right w:val="single" w:sz="4" w:space="0" w:color="auto"/>
            </w:tcBorders>
            <w:shd w:val="clear" w:color="auto" w:fill="auto"/>
            <w:hideMark/>
          </w:tcPr>
          <w:p w14:paraId="41B386B7" w14:textId="77777777" w:rsidR="00646D3C" w:rsidRPr="00805C86" w:rsidRDefault="00EC0E77" w:rsidP="00EC0E77">
            <w:pPr>
              <w:ind w:right="-24"/>
              <w:rPr>
                <w:rFonts w:ascii="Times New Roman" w:hAnsi="Times New Roman" w:cs="Times New Roman"/>
                <w:color w:val="000000"/>
                <w:sz w:val="16"/>
                <w:szCs w:val="16"/>
              </w:rPr>
            </w:pPr>
            <w:r>
              <w:rPr>
                <w:rFonts w:ascii="Times New Roman" w:hAnsi="Times New Roman" w:cs="Times New Roman"/>
                <w:color w:val="000000"/>
                <w:sz w:val="16"/>
                <w:szCs w:val="16"/>
                <w:lang w:val="en-US"/>
              </w:rPr>
              <w:t>1 000</w:t>
            </w:r>
            <w:r w:rsidRPr="00805C86">
              <w:rPr>
                <w:rFonts w:ascii="Times New Roman" w:hAnsi="Times New Roman" w:cs="Times New Roman"/>
                <w:color w:val="000000"/>
                <w:sz w:val="16"/>
                <w:szCs w:val="16"/>
              </w:rPr>
              <w:t xml:space="preserve"> 000,00</w:t>
            </w:r>
          </w:p>
        </w:tc>
        <w:tc>
          <w:tcPr>
            <w:tcW w:w="1193" w:type="dxa"/>
            <w:tcBorders>
              <w:top w:val="nil"/>
              <w:left w:val="nil"/>
              <w:bottom w:val="single" w:sz="4" w:space="0" w:color="auto"/>
              <w:right w:val="single" w:sz="4" w:space="0" w:color="auto"/>
            </w:tcBorders>
          </w:tcPr>
          <w:p w14:paraId="1F43EDF4" w14:textId="77777777" w:rsidR="00646D3C" w:rsidRPr="00805C86" w:rsidRDefault="002D2159" w:rsidP="00805C86">
            <w:pPr>
              <w:ind w:right="-24"/>
              <w:rPr>
                <w:rFonts w:ascii="Times New Roman" w:hAnsi="Times New Roman" w:cs="Times New Roman"/>
                <w:color w:val="000000"/>
                <w:sz w:val="16"/>
                <w:szCs w:val="16"/>
              </w:rPr>
            </w:pPr>
            <w:r>
              <w:rPr>
                <w:rFonts w:ascii="Times New Roman" w:hAnsi="Times New Roman" w:cs="Times New Roman"/>
                <w:color w:val="000000"/>
                <w:sz w:val="16"/>
                <w:szCs w:val="16"/>
                <w:lang w:val="en-US"/>
              </w:rPr>
              <w:t>1 000</w:t>
            </w:r>
            <w:r w:rsidR="00646D3C" w:rsidRPr="00805C86">
              <w:rPr>
                <w:rFonts w:ascii="Times New Roman" w:hAnsi="Times New Roman" w:cs="Times New Roman"/>
                <w:color w:val="000000"/>
                <w:sz w:val="16"/>
                <w:szCs w:val="16"/>
              </w:rPr>
              <w:t xml:space="preserve"> 000,00</w:t>
            </w:r>
          </w:p>
        </w:tc>
        <w:tc>
          <w:tcPr>
            <w:tcW w:w="1193" w:type="dxa"/>
            <w:tcBorders>
              <w:top w:val="nil"/>
              <w:left w:val="nil"/>
              <w:bottom w:val="single" w:sz="4" w:space="0" w:color="auto"/>
              <w:right w:val="single" w:sz="4" w:space="0" w:color="auto"/>
            </w:tcBorders>
          </w:tcPr>
          <w:p w14:paraId="0C0C6A75" w14:textId="77777777" w:rsidR="00646D3C" w:rsidRPr="002D2159" w:rsidRDefault="002D2159" w:rsidP="00805C86">
            <w:pPr>
              <w:ind w:right="-24"/>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3 905 000.00</w:t>
            </w:r>
          </w:p>
        </w:tc>
      </w:tr>
      <w:tr w:rsidR="00646D3C" w:rsidRPr="003B7DB8" w14:paraId="2746AD2A" w14:textId="77777777" w:rsidTr="008032F1">
        <w:trPr>
          <w:trHeight w:val="630"/>
        </w:trPr>
        <w:tc>
          <w:tcPr>
            <w:tcW w:w="817" w:type="dxa"/>
            <w:vMerge/>
            <w:tcBorders>
              <w:top w:val="nil"/>
              <w:left w:val="single" w:sz="4" w:space="0" w:color="auto"/>
              <w:bottom w:val="single" w:sz="4" w:space="0" w:color="auto"/>
              <w:right w:val="single" w:sz="4" w:space="0" w:color="auto"/>
            </w:tcBorders>
            <w:vAlign w:val="center"/>
            <w:hideMark/>
          </w:tcPr>
          <w:p w14:paraId="28A06FF8" w14:textId="77777777" w:rsidR="00646D3C" w:rsidRPr="003B7DB8" w:rsidRDefault="00646D3C" w:rsidP="00FB0266">
            <w:pPr>
              <w:widowControl/>
              <w:suppressAutoHyphens w:val="0"/>
              <w:rPr>
                <w:rFonts w:ascii="Times New Roman" w:eastAsia="Times New Roman" w:hAnsi="Times New Roman" w:cs="Times New Roman"/>
                <w:color w:val="000000"/>
                <w:kern w:val="0"/>
                <w:lang w:eastAsia="ru-RU" w:bidi="ar-SA"/>
              </w:rPr>
            </w:pPr>
          </w:p>
        </w:tc>
        <w:tc>
          <w:tcPr>
            <w:tcW w:w="1873" w:type="dxa"/>
            <w:vMerge/>
            <w:tcBorders>
              <w:top w:val="nil"/>
              <w:left w:val="single" w:sz="4" w:space="0" w:color="auto"/>
              <w:bottom w:val="single" w:sz="4" w:space="0" w:color="auto"/>
              <w:right w:val="single" w:sz="4" w:space="0" w:color="auto"/>
            </w:tcBorders>
            <w:vAlign w:val="center"/>
            <w:hideMark/>
          </w:tcPr>
          <w:p w14:paraId="2DF44148" w14:textId="77777777" w:rsidR="00646D3C" w:rsidRPr="003B7DB8" w:rsidRDefault="00646D3C" w:rsidP="00FB0266">
            <w:pPr>
              <w:widowControl/>
              <w:suppressAutoHyphens w:val="0"/>
              <w:rPr>
                <w:rFonts w:ascii="Times New Roman" w:eastAsia="Times New Roman" w:hAnsi="Times New Roman" w:cs="Times New Roman"/>
                <w:color w:val="000000"/>
                <w:kern w:val="0"/>
                <w:lang w:eastAsia="ru-RU" w:bidi="ar-SA"/>
              </w:rPr>
            </w:pPr>
          </w:p>
        </w:tc>
        <w:tc>
          <w:tcPr>
            <w:tcW w:w="4081" w:type="dxa"/>
            <w:vMerge/>
            <w:tcBorders>
              <w:top w:val="nil"/>
              <w:left w:val="single" w:sz="4" w:space="0" w:color="auto"/>
              <w:bottom w:val="single" w:sz="4" w:space="0" w:color="auto"/>
              <w:right w:val="single" w:sz="4" w:space="0" w:color="auto"/>
            </w:tcBorders>
            <w:vAlign w:val="center"/>
            <w:hideMark/>
          </w:tcPr>
          <w:p w14:paraId="0E7925E0" w14:textId="77777777" w:rsidR="00646D3C" w:rsidRPr="003B7DB8" w:rsidRDefault="00646D3C" w:rsidP="00FB0266">
            <w:pPr>
              <w:widowControl/>
              <w:suppressAutoHyphens w:val="0"/>
              <w:rPr>
                <w:rFonts w:ascii="Times New Roman" w:eastAsia="Times New Roman" w:hAnsi="Times New Roman" w:cs="Times New Roman"/>
                <w:color w:val="000000"/>
                <w:kern w:val="0"/>
                <w:lang w:eastAsia="ru-RU" w:bidi="ar-SA"/>
              </w:rPr>
            </w:pPr>
          </w:p>
        </w:tc>
        <w:tc>
          <w:tcPr>
            <w:tcW w:w="1926" w:type="dxa"/>
            <w:tcBorders>
              <w:top w:val="nil"/>
              <w:left w:val="nil"/>
              <w:bottom w:val="single" w:sz="4" w:space="0" w:color="auto"/>
              <w:right w:val="single" w:sz="4" w:space="0" w:color="auto"/>
            </w:tcBorders>
            <w:shd w:val="clear" w:color="auto" w:fill="auto"/>
            <w:hideMark/>
          </w:tcPr>
          <w:p w14:paraId="58AEB720" w14:textId="77777777" w:rsidR="00646D3C" w:rsidRPr="003B7DB8" w:rsidRDefault="00646D3C" w:rsidP="006875B5">
            <w:pPr>
              <w:widowControl/>
              <w:suppressAutoHyphens w:val="0"/>
              <w:jc w:val="center"/>
              <w:rPr>
                <w:rFonts w:ascii="Times New Roman" w:eastAsia="Times New Roman" w:hAnsi="Times New Roman" w:cs="Times New Roman"/>
                <w:color w:val="000000"/>
                <w:kern w:val="0"/>
                <w:lang w:eastAsia="ru-RU" w:bidi="ar-SA"/>
              </w:rPr>
            </w:pPr>
            <w:r w:rsidRPr="003B7DB8">
              <w:rPr>
                <w:rFonts w:ascii="Times New Roman" w:eastAsia="Times New Roman" w:hAnsi="Times New Roman" w:cs="Times New Roman"/>
                <w:color w:val="000000"/>
                <w:kern w:val="0"/>
                <w:lang w:eastAsia="ru-RU" w:bidi="ar-SA"/>
              </w:rPr>
              <w:t>Иные источники</w:t>
            </w:r>
          </w:p>
        </w:tc>
        <w:tc>
          <w:tcPr>
            <w:tcW w:w="1134" w:type="dxa"/>
            <w:tcBorders>
              <w:top w:val="nil"/>
              <w:left w:val="nil"/>
              <w:bottom w:val="single" w:sz="4" w:space="0" w:color="auto"/>
              <w:right w:val="single" w:sz="4" w:space="0" w:color="auto"/>
            </w:tcBorders>
            <w:shd w:val="clear" w:color="auto" w:fill="auto"/>
            <w:hideMark/>
          </w:tcPr>
          <w:p w14:paraId="41B41BAB" w14:textId="77777777" w:rsidR="00646D3C" w:rsidRPr="00805C86" w:rsidRDefault="00646D3C"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134" w:type="dxa"/>
            <w:tcBorders>
              <w:top w:val="nil"/>
              <w:left w:val="nil"/>
              <w:bottom w:val="single" w:sz="4" w:space="0" w:color="auto"/>
              <w:right w:val="single" w:sz="4" w:space="0" w:color="auto"/>
            </w:tcBorders>
            <w:shd w:val="clear" w:color="auto" w:fill="E2EFD9" w:themeFill="accent6" w:themeFillTint="33"/>
            <w:hideMark/>
          </w:tcPr>
          <w:p w14:paraId="35964F2E" w14:textId="77777777" w:rsidR="00646D3C" w:rsidRPr="00805C86" w:rsidRDefault="00646D3C"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auto" w:fill="auto"/>
            <w:hideMark/>
          </w:tcPr>
          <w:p w14:paraId="62686C4E" w14:textId="77777777" w:rsidR="00646D3C" w:rsidRPr="00805C86" w:rsidRDefault="00646D3C"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193" w:type="dxa"/>
            <w:tcBorders>
              <w:top w:val="nil"/>
              <w:left w:val="nil"/>
              <w:bottom w:val="single" w:sz="4" w:space="0" w:color="auto"/>
              <w:right w:val="single" w:sz="4" w:space="0" w:color="auto"/>
            </w:tcBorders>
          </w:tcPr>
          <w:p w14:paraId="5B0FC8F2" w14:textId="77777777" w:rsidR="00646D3C" w:rsidRPr="00805C86" w:rsidRDefault="00646D3C"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193" w:type="dxa"/>
            <w:tcBorders>
              <w:top w:val="nil"/>
              <w:left w:val="nil"/>
              <w:bottom w:val="single" w:sz="4" w:space="0" w:color="auto"/>
              <w:right w:val="single" w:sz="4" w:space="0" w:color="auto"/>
            </w:tcBorders>
          </w:tcPr>
          <w:p w14:paraId="079CD93D" w14:textId="77777777" w:rsidR="00646D3C" w:rsidRPr="002D2159" w:rsidRDefault="002D2159" w:rsidP="00805C86">
            <w:pPr>
              <w:ind w:right="-24"/>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0.00</w:t>
            </w:r>
          </w:p>
        </w:tc>
      </w:tr>
      <w:tr w:rsidR="00646D3C" w:rsidRPr="003B7DB8" w14:paraId="6687E862" w14:textId="77777777" w:rsidTr="008032F1">
        <w:trPr>
          <w:trHeight w:val="390"/>
        </w:trPr>
        <w:tc>
          <w:tcPr>
            <w:tcW w:w="817" w:type="dxa"/>
            <w:vMerge w:val="restart"/>
            <w:tcBorders>
              <w:top w:val="nil"/>
              <w:left w:val="single" w:sz="4" w:space="0" w:color="auto"/>
              <w:right w:val="single" w:sz="4" w:space="0" w:color="auto"/>
            </w:tcBorders>
            <w:vAlign w:val="center"/>
            <w:hideMark/>
          </w:tcPr>
          <w:p w14:paraId="5D6DD9FB" w14:textId="77777777" w:rsidR="00646D3C" w:rsidRPr="003B7DB8" w:rsidRDefault="00646D3C" w:rsidP="006875B5">
            <w:pPr>
              <w:widowControl/>
              <w:suppressAutoHyphens w:val="0"/>
              <w:rPr>
                <w:rFonts w:ascii="Times New Roman" w:eastAsia="Times New Roman" w:hAnsi="Times New Roman" w:cs="Times New Roman"/>
                <w:color w:val="000000"/>
                <w:kern w:val="0"/>
                <w:lang w:eastAsia="ru-RU" w:bidi="ar-SA"/>
              </w:rPr>
            </w:pPr>
            <w:r>
              <w:rPr>
                <w:rFonts w:ascii="Times New Roman" w:eastAsia="Times New Roman" w:hAnsi="Times New Roman" w:cs="Times New Roman"/>
                <w:color w:val="000000"/>
                <w:kern w:val="0"/>
                <w:lang w:eastAsia="ru-RU" w:bidi="ar-SA"/>
              </w:rPr>
              <w:t>1.4</w:t>
            </w:r>
            <w:r w:rsidRPr="003B7DB8">
              <w:rPr>
                <w:rFonts w:ascii="Times New Roman" w:eastAsia="Times New Roman" w:hAnsi="Times New Roman" w:cs="Times New Roman"/>
                <w:color w:val="000000"/>
                <w:kern w:val="0"/>
                <w:lang w:eastAsia="ru-RU" w:bidi="ar-SA"/>
              </w:rPr>
              <w:t>.</w:t>
            </w:r>
            <w:r>
              <w:rPr>
                <w:rFonts w:ascii="Times New Roman" w:eastAsia="Times New Roman" w:hAnsi="Times New Roman" w:cs="Times New Roman"/>
                <w:color w:val="000000"/>
                <w:kern w:val="0"/>
                <w:lang w:eastAsia="ru-RU" w:bidi="ar-SA"/>
              </w:rPr>
              <w:t>2</w:t>
            </w:r>
          </w:p>
        </w:tc>
        <w:tc>
          <w:tcPr>
            <w:tcW w:w="1873" w:type="dxa"/>
            <w:vMerge w:val="restart"/>
            <w:tcBorders>
              <w:top w:val="nil"/>
              <w:left w:val="single" w:sz="4" w:space="0" w:color="auto"/>
              <w:right w:val="single" w:sz="4" w:space="0" w:color="auto"/>
            </w:tcBorders>
            <w:vAlign w:val="center"/>
            <w:hideMark/>
          </w:tcPr>
          <w:p w14:paraId="5A505516" w14:textId="77777777" w:rsidR="00646D3C" w:rsidRPr="003B7DB8" w:rsidRDefault="00646D3C" w:rsidP="00FB0266">
            <w:pPr>
              <w:widowControl/>
              <w:suppressAutoHyphens w:val="0"/>
              <w:rPr>
                <w:rFonts w:ascii="Times New Roman" w:eastAsia="Times New Roman" w:hAnsi="Times New Roman" w:cs="Times New Roman"/>
                <w:color w:val="000000"/>
                <w:kern w:val="0"/>
                <w:lang w:eastAsia="ru-RU" w:bidi="ar-SA"/>
              </w:rPr>
            </w:pPr>
          </w:p>
        </w:tc>
        <w:tc>
          <w:tcPr>
            <w:tcW w:w="4081" w:type="dxa"/>
            <w:vMerge w:val="restart"/>
            <w:tcBorders>
              <w:top w:val="nil"/>
              <w:left w:val="single" w:sz="4" w:space="0" w:color="auto"/>
              <w:right w:val="single" w:sz="4" w:space="0" w:color="auto"/>
            </w:tcBorders>
            <w:vAlign w:val="center"/>
            <w:hideMark/>
          </w:tcPr>
          <w:p w14:paraId="56DD2434" w14:textId="77777777" w:rsidR="00646D3C" w:rsidRDefault="00646D3C" w:rsidP="00FB0266">
            <w:pPr>
              <w:widowControl/>
              <w:suppressAutoHyphens w:val="0"/>
              <w:rPr>
                <w:rFonts w:ascii="Times New Roman" w:eastAsia="Times New Roman" w:hAnsi="Times New Roman" w:cs="Times New Roman"/>
                <w:color w:val="000000"/>
                <w:kern w:val="0"/>
                <w:lang w:eastAsia="ru-RU" w:bidi="ar-SA"/>
              </w:rPr>
            </w:pPr>
          </w:p>
          <w:p w14:paraId="7CC2B85A" w14:textId="77777777" w:rsidR="00646D3C" w:rsidRDefault="00646D3C" w:rsidP="00FB0266">
            <w:pPr>
              <w:widowControl/>
              <w:suppressAutoHyphens w:val="0"/>
              <w:rPr>
                <w:rFonts w:ascii="Times New Roman" w:eastAsia="Times New Roman" w:hAnsi="Times New Roman" w:cs="Times New Roman"/>
                <w:color w:val="000000"/>
                <w:kern w:val="0"/>
                <w:lang w:eastAsia="ru-RU" w:bidi="ar-SA"/>
              </w:rPr>
            </w:pPr>
          </w:p>
          <w:p w14:paraId="55275040" w14:textId="77777777" w:rsidR="00646D3C" w:rsidRDefault="00646D3C" w:rsidP="00FB0266">
            <w:pPr>
              <w:widowControl/>
              <w:suppressAutoHyphens w:val="0"/>
              <w:rPr>
                <w:rFonts w:ascii="Times New Roman" w:eastAsia="Times New Roman" w:hAnsi="Times New Roman" w:cs="Times New Roman"/>
                <w:color w:val="000000"/>
                <w:kern w:val="0"/>
                <w:lang w:eastAsia="ru-RU" w:bidi="ar-SA"/>
              </w:rPr>
            </w:pPr>
            <w:r>
              <w:rPr>
                <w:rFonts w:ascii="Times New Roman" w:eastAsia="Times New Roman" w:hAnsi="Times New Roman" w:cs="Times New Roman"/>
                <w:color w:val="000000"/>
                <w:kern w:val="0"/>
                <w:lang w:eastAsia="ru-RU" w:bidi="ar-SA"/>
              </w:rPr>
              <w:t xml:space="preserve">Страхование автомобиля </w:t>
            </w:r>
            <w:proofErr w:type="spellStart"/>
            <w:r>
              <w:rPr>
                <w:rFonts w:ascii="Times New Roman" w:eastAsia="Times New Roman" w:hAnsi="Times New Roman" w:cs="Times New Roman"/>
                <w:color w:val="000000"/>
                <w:kern w:val="0"/>
                <w:lang w:eastAsia="ru-RU" w:bidi="ar-SA"/>
              </w:rPr>
              <w:t>ГАЗель</w:t>
            </w:r>
            <w:proofErr w:type="spellEnd"/>
          </w:p>
          <w:p w14:paraId="603E9551" w14:textId="77777777" w:rsidR="00646D3C" w:rsidRDefault="00646D3C" w:rsidP="00FB0266">
            <w:pPr>
              <w:widowControl/>
              <w:suppressAutoHyphens w:val="0"/>
              <w:rPr>
                <w:rFonts w:ascii="Times New Roman" w:eastAsia="Times New Roman" w:hAnsi="Times New Roman" w:cs="Times New Roman"/>
                <w:color w:val="000000"/>
                <w:kern w:val="0"/>
                <w:lang w:eastAsia="ru-RU" w:bidi="ar-SA"/>
              </w:rPr>
            </w:pPr>
          </w:p>
          <w:p w14:paraId="5BF33E1C" w14:textId="77777777" w:rsidR="00646D3C" w:rsidRDefault="00646D3C" w:rsidP="00FB0266">
            <w:pPr>
              <w:widowControl/>
              <w:suppressAutoHyphens w:val="0"/>
              <w:rPr>
                <w:rFonts w:ascii="Times New Roman" w:eastAsia="Times New Roman" w:hAnsi="Times New Roman" w:cs="Times New Roman"/>
                <w:color w:val="000000"/>
                <w:kern w:val="0"/>
                <w:lang w:eastAsia="ru-RU" w:bidi="ar-SA"/>
              </w:rPr>
            </w:pPr>
          </w:p>
          <w:p w14:paraId="1DA2916A" w14:textId="77777777" w:rsidR="00646D3C" w:rsidRDefault="00646D3C" w:rsidP="00FB0266">
            <w:pPr>
              <w:widowControl/>
              <w:suppressAutoHyphens w:val="0"/>
              <w:rPr>
                <w:rFonts w:ascii="Times New Roman" w:eastAsia="Times New Roman" w:hAnsi="Times New Roman" w:cs="Times New Roman"/>
                <w:color w:val="000000"/>
                <w:kern w:val="0"/>
                <w:lang w:eastAsia="ru-RU" w:bidi="ar-SA"/>
              </w:rPr>
            </w:pPr>
          </w:p>
          <w:p w14:paraId="00B14FCD" w14:textId="77777777" w:rsidR="00646D3C" w:rsidRDefault="00646D3C" w:rsidP="00FB0266">
            <w:pPr>
              <w:widowControl/>
              <w:suppressAutoHyphens w:val="0"/>
              <w:rPr>
                <w:rFonts w:ascii="Times New Roman" w:eastAsia="Times New Roman" w:hAnsi="Times New Roman" w:cs="Times New Roman"/>
                <w:color w:val="000000"/>
                <w:kern w:val="0"/>
                <w:lang w:eastAsia="ru-RU" w:bidi="ar-SA"/>
              </w:rPr>
            </w:pPr>
          </w:p>
          <w:p w14:paraId="2D4F191B" w14:textId="77777777" w:rsidR="00646D3C" w:rsidRDefault="00646D3C" w:rsidP="00FB0266">
            <w:pPr>
              <w:widowControl/>
              <w:suppressAutoHyphens w:val="0"/>
              <w:rPr>
                <w:rFonts w:ascii="Times New Roman" w:eastAsia="Times New Roman" w:hAnsi="Times New Roman" w:cs="Times New Roman"/>
                <w:color w:val="000000"/>
                <w:kern w:val="0"/>
                <w:lang w:eastAsia="ru-RU" w:bidi="ar-SA"/>
              </w:rPr>
            </w:pPr>
          </w:p>
          <w:p w14:paraId="4E82EC0A" w14:textId="77777777" w:rsidR="00646D3C" w:rsidRPr="003B7DB8" w:rsidRDefault="00646D3C" w:rsidP="00FB0266">
            <w:pPr>
              <w:widowControl/>
              <w:suppressAutoHyphens w:val="0"/>
              <w:rPr>
                <w:rFonts w:ascii="Times New Roman" w:eastAsia="Times New Roman" w:hAnsi="Times New Roman" w:cs="Times New Roman"/>
                <w:color w:val="000000"/>
                <w:kern w:val="0"/>
                <w:lang w:eastAsia="ru-RU" w:bidi="ar-SA"/>
              </w:rPr>
            </w:pPr>
          </w:p>
        </w:tc>
        <w:tc>
          <w:tcPr>
            <w:tcW w:w="1926" w:type="dxa"/>
            <w:tcBorders>
              <w:top w:val="nil"/>
              <w:left w:val="nil"/>
              <w:bottom w:val="single" w:sz="4" w:space="0" w:color="auto"/>
              <w:right w:val="single" w:sz="4" w:space="0" w:color="auto"/>
            </w:tcBorders>
            <w:shd w:val="clear" w:color="auto" w:fill="auto"/>
            <w:hideMark/>
          </w:tcPr>
          <w:p w14:paraId="0FA608B3" w14:textId="77777777" w:rsidR="00646D3C" w:rsidRPr="003B7DB8" w:rsidRDefault="00646D3C" w:rsidP="006875B5">
            <w:pPr>
              <w:widowControl/>
              <w:suppressAutoHyphens w:val="0"/>
              <w:jc w:val="center"/>
              <w:rPr>
                <w:rFonts w:ascii="Times New Roman" w:eastAsia="Times New Roman" w:hAnsi="Times New Roman" w:cs="Times New Roman"/>
                <w:color w:val="000000"/>
                <w:kern w:val="0"/>
                <w:lang w:eastAsia="ru-RU" w:bidi="ar-SA"/>
              </w:rPr>
            </w:pPr>
            <w:r w:rsidRPr="003B7DB8">
              <w:rPr>
                <w:rFonts w:ascii="Times New Roman" w:eastAsia="Times New Roman" w:hAnsi="Times New Roman" w:cs="Times New Roman"/>
                <w:color w:val="000000"/>
                <w:kern w:val="0"/>
                <w:lang w:eastAsia="ru-RU" w:bidi="ar-SA"/>
              </w:rPr>
              <w:t>Всего</w:t>
            </w:r>
          </w:p>
        </w:tc>
        <w:tc>
          <w:tcPr>
            <w:tcW w:w="1134" w:type="dxa"/>
            <w:tcBorders>
              <w:top w:val="nil"/>
              <w:left w:val="nil"/>
              <w:bottom w:val="single" w:sz="4" w:space="0" w:color="auto"/>
              <w:right w:val="single" w:sz="4" w:space="0" w:color="auto"/>
            </w:tcBorders>
            <w:shd w:val="clear" w:color="auto" w:fill="auto"/>
            <w:hideMark/>
          </w:tcPr>
          <w:p w14:paraId="6FA87AB7" w14:textId="77777777" w:rsidR="00646D3C" w:rsidRPr="00805C86" w:rsidRDefault="00646D3C"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20 000,00</w:t>
            </w:r>
          </w:p>
        </w:tc>
        <w:tc>
          <w:tcPr>
            <w:tcW w:w="1134" w:type="dxa"/>
            <w:tcBorders>
              <w:top w:val="nil"/>
              <w:left w:val="nil"/>
              <w:bottom w:val="single" w:sz="4" w:space="0" w:color="auto"/>
              <w:right w:val="single" w:sz="4" w:space="0" w:color="auto"/>
            </w:tcBorders>
            <w:shd w:val="clear" w:color="auto" w:fill="E2EFD9" w:themeFill="accent6" w:themeFillTint="33"/>
            <w:hideMark/>
          </w:tcPr>
          <w:p w14:paraId="2D78A775" w14:textId="77777777" w:rsidR="00646D3C" w:rsidRPr="00805C86" w:rsidRDefault="002D2159"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20 000,00</w:t>
            </w:r>
          </w:p>
        </w:tc>
        <w:tc>
          <w:tcPr>
            <w:tcW w:w="1275" w:type="dxa"/>
            <w:tcBorders>
              <w:top w:val="nil"/>
              <w:left w:val="nil"/>
              <w:bottom w:val="single" w:sz="4" w:space="0" w:color="auto"/>
              <w:right w:val="single" w:sz="4" w:space="0" w:color="auto"/>
            </w:tcBorders>
            <w:shd w:val="clear" w:color="auto" w:fill="auto"/>
            <w:hideMark/>
          </w:tcPr>
          <w:p w14:paraId="08BCF96A" w14:textId="77777777" w:rsidR="00646D3C" w:rsidRPr="00805C86" w:rsidRDefault="00646D3C"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193" w:type="dxa"/>
            <w:tcBorders>
              <w:top w:val="nil"/>
              <w:left w:val="nil"/>
              <w:bottom w:val="single" w:sz="4" w:space="0" w:color="auto"/>
              <w:right w:val="single" w:sz="4" w:space="0" w:color="auto"/>
            </w:tcBorders>
          </w:tcPr>
          <w:p w14:paraId="54B91D0A" w14:textId="77777777" w:rsidR="00646D3C" w:rsidRPr="00805C86" w:rsidRDefault="00646D3C"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193" w:type="dxa"/>
            <w:tcBorders>
              <w:top w:val="nil"/>
              <w:left w:val="nil"/>
              <w:bottom w:val="single" w:sz="4" w:space="0" w:color="auto"/>
              <w:right w:val="single" w:sz="4" w:space="0" w:color="auto"/>
            </w:tcBorders>
          </w:tcPr>
          <w:p w14:paraId="5C9BF80D" w14:textId="77777777" w:rsidR="00646D3C" w:rsidRPr="002D2159" w:rsidRDefault="002D2159" w:rsidP="00805C86">
            <w:pPr>
              <w:ind w:right="-24"/>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40 000.00</w:t>
            </w:r>
          </w:p>
        </w:tc>
      </w:tr>
      <w:tr w:rsidR="00646D3C" w:rsidRPr="003B7DB8" w14:paraId="5B709C92" w14:textId="77777777" w:rsidTr="008032F1">
        <w:trPr>
          <w:trHeight w:val="510"/>
        </w:trPr>
        <w:tc>
          <w:tcPr>
            <w:tcW w:w="817" w:type="dxa"/>
            <w:vMerge/>
            <w:tcBorders>
              <w:left w:val="single" w:sz="4" w:space="0" w:color="auto"/>
              <w:right w:val="single" w:sz="4" w:space="0" w:color="auto"/>
            </w:tcBorders>
            <w:vAlign w:val="center"/>
            <w:hideMark/>
          </w:tcPr>
          <w:p w14:paraId="06EAD364" w14:textId="77777777" w:rsidR="00646D3C" w:rsidRDefault="00646D3C" w:rsidP="00FB0266">
            <w:pPr>
              <w:widowControl/>
              <w:suppressAutoHyphens w:val="0"/>
              <w:rPr>
                <w:rFonts w:ascii="Times New Roman" w:eastAsia="Times New Roman" w:hAnsi="Times New Roman" w:cs="Times New Roman"/>
                <w:color w:val="000000"/>
                <w:kern w:val="0"/>
                <w:lang w:eastAsia="ru-RU" w:bidi="ar-SA"/>
              </w:rPr>
            </w:pPr>
          </w:p>
        </w:tc>
        <w:tc>
          <w:tcPr>
            <w:tcW w:w="1873" w:type="dxa"/>
            <w:vMerge/>
            <w:tcBorders>
              <w:left w:val="single" w:sz="4" w:space="0" w:color="auto"/>
              <w:right w:val="single" w:sz="4" w:space="0" w:color="auto"/>
            </w:tcBorders>
            <w:vAlign w:val="center"/>
            <w:hideMark/>
          </w:tcPr>
          <w:p w14:paraId="79BC6A5B" w14:textId="77777777" w:rsidR="00646D3C" w:rsidRPr="003B7DB8" w:rsidRDefault="00646D3C" w:rsidP="00FB0266">
            <w:pPr>
              <w:widowControl/>
              <w:suppressAutoHyphens w:val="0"/>
              <w:rPr>
                <w:rFonts w:ascii="Times New Roman" w:eastAsia="Times New Roman" w:hAnsi="Times New Roman" w:cs="Times New Roman"/>
                <w:color w:val="000000"/>
                <w:kern w:val="0"/>
                <w:lang w:eastAsia="ru-RU" w:bidi="ar-SA"/>
              </w:rPr>
            </w:pPr>
          </w:p>
        </w:tc>
        <w:tc>
          <w:tcPr>
            <w:tcW w:w="4081" w:type="dxa"/>
            <w:vMerge/>
            <w:tcBorders>
              <w:left w:val="single" w:sz="4" w:space="0" w:color="auto"/>
              <w:right w:val="single" w:sz="4" w:space="0" w:color="auto"/>
            </w:tcBorders>
            <w:vAlign w:val="center"/>
            <w:hideMark/>
          </w:tcPr>
          <w:p w14:paraId="4C492CC1" w14:textId="77777777" w:rsidR="00646D3C" w:rsidRDefault="00646D3C" w:rsidP="00FB0266">
            <w:pPr>
              <w:widowControl/>
              <w:suppressAutoHyphens w:val="0"/>
              <w:rPr>
                <w:rFonts w:ascii="Times New Roman" w:eastAsia="Times New Roman" w:hAnsi="Times New Roman" w:cs="Times New Roman"/>
                <w:color w:val="000000"/>
                <w:kern w:val="0"/>
                <w:lang w:eastAsia="ru-RU" w:bidi="ar-SA"/>
              </w:rPr>
            </w:pPr>
          </w:p>
        </w:tc>
        <w:tc>
          <w:tcPr>
            <w:tcW w:w="1926" w:type="dxa"/>
            <w:tcBorders>
              <w:top w:val="single" w:sz="4" w:space="0" w:color="auto"/>
              <w:left w:val="nil"/>
              <w:bottom w:val="single" w:sz="4" w:space="0" w:color="auto"/>
              <w:right w:val="single" w:sz="4" w:space="0" w:color="auto"/>
            </w:tcBorders>
            <w:shd w:val="clear" w:color="auto" w:fill="auto"/>
            <w:hideMark/>
          </w:tcPr>
          <w:p w14:paraId="2E46C028" w14:textId="77777777" w:rsidR="00646D3C" w:rsidRPr="003B7DB8" w:rsidRDefault="00646D3C" w:rsidP="006875B5">
            <w:pPr>
              <w:widowControl/>
              <w:suppressAutoHyphens w:val="0"/>
              <w:jc w:val="center"/>
              <w:rPr>
                <w:rFonts w:ascii="Times New Roman" w:eastAsia="Times New Roman" w:hAnsi="Times New Roman" w:cs="Times New Roman"/>
                <w:color w:val="000000"/>
                <w:kern w:val="0"/>
                <w:lang w:eastAsia="ru-RU" w:bidi="ar-SA"/>
              </w:rPr>
            </w:pPr>
            <w:r w:rsidRPr="003B7DB8">
              <w:rPr>
                <w:rFonts w:ascii="Times New Roman" w:eastAsia="Times New Roman" w:hAnsi="Times New Roman" w:cs="Times New Roman"/>
                <w:color w:val="000000"/>
                <w:kern w:val="0"/>
                <w:lang w:eastAsia="ru-RU" w:bidi="ar-SA"/>
              </w:rPr>
              <w:t>Федеральный бюджет</w:t>
            </w:r>
          </w:p>
        </w:tc>
        <w:tc>
          <w:tcPr>
            <w:tcW w:w="1134" w:type="dxa"/>
            <w:tcBorders>
              <w:top w:val="single" w:sz="4" w:space="0" w:color="auto"/>
              <w:left w:val="nil"/>
              <w:bottom w:val="single" w:sz="4" w:space="0" w:color="auto"/>
              <w:right w:val="single" w:sz="4" w:space="0" w:color="auto"/>
            </w:tcBorders>
            <w:shd w:val="clear" w:color="auto" w:fill="auto"/>
            <w:hideMark/>
          </w:tcPr>
          <w:p w14:paraId="6B46826A" w14:textId="77777777" w:rsidR="00646D3C" w:rsidRPr="00805C86" w:rsidRDefault="00646D3C"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134" w:type="dxa"/>
            <w:tcBorders>
              <w:top w:val="single" w:sz="4" w:space="0" w:color="auto"/>
              <w:left w:val="nil"/>
              <w:bottom w:val="single" w:sz="4" w:space="0" w:color="auto"/>
              <w:right w:val="single" w:sz="4" w:space="0" w:color="auto"/>
            </w:tcBorders>
            <w:shd w:val="clear" w:color="auto" w:fill="E2EFD9" w:themeFill="accent6" w:themeFillTint="33"/>
            <w:hideMark/>
          </w:tcPr>
          <w:p w14:paraId="0B060C14" w14:textId="77777777" w:rsidR="00646D3C" w:rsidRPr="00805C86" w:rsidRDefault="00646D3C"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275" w:type="dxa"/>
            <w:tcBorders>
              <w:top w:val="single" w:sz="4" w:space="0" w:color="auto"/>
              <w:left w:val="nil"/>
              <w:bottom w:val="single" w:sz="4" w:space="0" w:color="auto"/>
              <w:right w:val="single" w:sz="4" w:space="0" w:color="auto"/>
            </w:tcBorders>
            <w:shd w:val="clear" w:color="auto" w:fill="auto"/>
            <w:hideMark/>
          </w:tcPr>
          <w:p w14:paraId="020A2094" w14:textId="77777777" w:rsidR="00646D3C" w:rsidRPr="00805C86" w:rsidRDefault="00646D3C"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193" w:type="dxa"/>
            <w:tcBorders>
              <w:top w:val="single" w:sz="4" w:space="0" w:color="auto"/>
              <w:left w:val="nil"/>
              <w:bottom w:val="single" w:sz="4" w:space="0" w:color="auto"/>
              <w:right w:val="single" w:sz="4" w:space="0" w:color="auto"/>
            </w:tcBorders>
          </w:tcPr>
          <w:p w14:paraId="599081EA" w14:textId="77777777" w:rsidR="00646D3C" w:rsidRPr="00805C86" w:rsidRDefault="00646D3C"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193" w:type="dxa"/>
            <w:tcBorders>
              <w:top w:val="single" w:sz="4" w:space="0" w:color="auto"/>
              <w:left w:val="nil"/>
              <w:bottom w:val="single" w:sz="4" w:space="0" w:color="auto"/>
              <w:right w:val="single" w:sz="4" w:space="0" w:color="auto"/>
            </w:tcBorders>
          </w:tcPr>
          <w:p w14:paraId="17D4D809" w14:textId="77777777" w:rsidR="00646D3C" w:rsidRPr="002D2159" w:rsidRDefault="002D2159" w:rsidP="00805C86">
            <w:pPr>
              <w:ind w:right="-24"/>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0.00</w:t>
            </w:r>
          </w:p>
        </w:tc>
      </w:tr>
      <w:tr w:rsidR="00646D3C" w:rsidRPr="003B7DB8" w14:paraId="64D1C73C" w14:textId="77777777" w:rsidTr="008032F1">
        <w:trPr>
          <w:trHeight w:val="540"/>
        </w:trPr>
        <w:tc>
          <w:tcPr>
            <w:tcW w:w="817" w:type="dxa"/>
            <w:vMerge/>
            <w:tcBorders>
              <w:left w:val="single" w:sz="4" w:space="0" w:color="auto"/>
              <w:right w:val="single" w:sz="4" w:space="0" w:color="auto"/>
            </w:tcBorders>
            <w:vAlign w:val="center"/>
            <w:hideMark/>
          </w:tcPr>
          <w:p w14:paraId="0A337BF0" w14:textId="77777777" w:rsidR="00646D3C" w:rsidRDefault="00646D3C" w:rsidP="00FB0266">
            <w:pPr>
              <w:widowControl/>
              <w:suppressAutoHyphens w:val="0"/>
              <w:rPr>
                <w:rFonts w:ascii="Times New Roman" w:eastAsia="Times New Roman" w:hAnsi="Times New Roman" w:cs="Times New Roman"/>
                <w:color w:val="000000"/>
                <w:kern w:val="0"/>
                <w:lang w:eastAsia="ru-RU" w:bidi="ar-SA"/>
              </w:rPr>
            </w:pPr>
          </w:p>
        </w:tc>
        <w:tc>
          <w:tcPr>
            <w:tcW w:w="1873" w:type="dxa"/>
            <w:vMerge/>
            <w:tcBorders>
              <w:left w:val="single" w:sz="4" w:space="0" w:color="auto"/>
              <w:right w:val="single" w:sz="4" w:space="0" w:color="auto"/>
            </w:tcBorders>
            <w:vAlign w:val="center"/>
            <w:hideMark/>
          </w:tcPr>
          <w:p w14:paraId="74265311" w14:textId="77777777" w:rsidR="00646D3C" w:rsidRPr="003B7DB8" w:rsidRDefault="00646D3C" w:rsidP="00FB0266">
            <w:pPr>
              <w:widowControl/>
              <w:suppressAutoHyphens w:val="0"/>
              <w:rPr>
                <w:rFonts w:ascii="Times New Roman" w:eastAsia="Times New Roman" w:hAnsi="Times New Roman" w:cs="Times New Roman"/>
                <w:color w:val="000000"/>
                <w:kern w:val="0"/>
                <w:lang w:eastAsia="ru-RU" w:bidi="ar-SA"/>
              </w:rPr>
            </w:pPr>
          </w:p>
        </w:tc>
        <w:tc>
          <w:tcPr>
            <w:tcW w:w="4081" w:type="dxa"/>
            <w:vMerge/>
            <w:tcBorders>
              <w:left w:val="single" w:sz="4" w:space="0" w:color="auto"/>
              <w:right w:val="single" w:sz="4" w:space="0" w:color="auto"/>
            </w:tcBorders>
            <w:vAlign w:val="center"/>
            <w:hideMark/>
          </w:tcPr>
          <w:p w14:paraId="7D4DABCF" w14:textId="77777777" w:rsidR="00646D3C" w:rsidRDefault="00646D3C" w:rsidP="00FB0266">
            <w:pPr>
              <w:widowControl/>
              <w:suppressAutoHyphens w:val="0"/>
              <w:rPr>
                <w:rFonts w:ascii="Times New Roman" w:eastAsia="Times New Roman" w:hAnsi="Times New Roman" w:cs="Times New Roman"/>
                <w:color w:val="000000"/>
                <w:kern w:val="0"/>
                <w:lang w:eastAsia="ru-RU" w:bidi="ar-SA"/>
              </w:rPr>
            </w:pPr>
          </w:p>
        </w:tc>
        <w:tc>
          <w:tcPr>
            <w:tcW w:w="1926" w:type="dxa"/>
            <w:tcBorders>
              <w:top w:val="single" w:sz="4" w:space="0" w:color="auto"/>
              <w:left w:val="nil"/>
              <w:bottom w:val="single" w:sz="4" w:space="0" w:color="auto"/>
              <w:right w:val="single" w:sz="4" w:space="0" w:color="auto"/>
            </w:tcBorders>
            <w:shd w:val="clear" w:color="auto" w:fill="auto"/>
            <w:hideMark/>
          </w:tcPr>
          <w:p w14:paraId="27C50F20" w14:textId="77777777" w:rsidR="00646D3C" w:rsidRPr="003B7DB8" w:rsidRDefault="00646D3C" w:rsidP="006875B5">
            <w:pPr>
              <w:widowControl/>
              <w:suppressAutoHyphens w:val="0"/>
              <w:jc w:val="center"/>
              <w:rPr>
                <w:rFonts w:ascii="Times New Roman" w:eastAsia="Times New Roman" w:hAnsi="Times New Roman" w:cs="Times New Roman"/>
                <w:color w:val="000000"/>
                <w:kern w:val="0"/>
                <w:lang w:eastAsia="ru-RU" w:bidi="ar-SA"/>
              </w:rPr>
            </w:pPr>
            <w:r w:rsidRPr="003B7DB8">
              <w:rPr>
                <w:rFonts w:ascii="Times New Roman" w:eastAsia="Times New Roman" w:hAnsi="Times New Roman" w:cs="Times New Roman"/>
                <w:color w:val="000000"/>
                <w:kern w:val="0"/>
                <w:lang w:eastAsia="ru-RU" w:bidi="ar-SA"/>
              </w:rPr>
              <w:t>Областной бюджет</w:t>
            </w:r>
          </w:p>
        </w:tc>
        <w:tc>
          <w:tcPr>
            <w:tcW w:w="1134" w:type="dxa"/>
            <w:tcBorders>
              <w:top w:val="single" w:sz="4" w:space="0" w:color="auto"/>
              <w:left w:val="nil"/>
              <w:bottom w:val="single" w:sz="4" w:space="0" w:color="auto"/>
              <w:right w:val="single" w:sz="4" w:space="0" w:color="auto"/>
            </w:tcBorders>
            <w:shd w:val="clear" w:color="auto" w:fill="auto"/>
            <w:hideMark/>
          </w:tcPr>
          <w:p w14:paraId="4DE1F9E5" w14:textId="77777777" w:rsidR="00646D3C" w:rsidRPr="00805C86" w:rsidRDefault="00646D3C"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134" w:type="dxa"/>
            <w:tcBorders>
              <w:top w:val="single" w:sz="4" w:space="0" w:color="auto"/>
              <w:left w:val="nil"/>
              <w:bottom w:val="single" w:sz="4" w:space="0" w:color="auto"/>
              <w:right w:val="single" w:sz="4" w:space="0" w:color="auto"/>
            </w:tcBorders>
            <w:shd w:val="clear" w:color="auto" w:fill="E2EFD9" w:themeFill="accent6" w:themeFillTint="33"/>
            <w:hideMark/>
          </w:tcPr>
          <w:p w14:paraId="713C93AA" w14:textId="77777777" w:rsidR="00646D3C" w:rsidRPr="00805C86" w:rsidRDefault="00646D3C"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275" w:type="dxa"/>
            <w:tcBorders>
              <w:top w:val="single" w:sz="4" w:space="0" w:color="auto"/>
              <w:left w:val="nil"/>
              <w:bottom w:val="single" w:sz="4" w:space="0" w:color="auto"/>
              <w:right w:val="single" w:sz="4" w:space="0" w:color="auto"/>
            </w:tcBorders>
            <w:shd w:val="clear" w:color="auto" w:fill="auto"/>
            <w:hideMark/>
          </w:tcPr>
          <w:p w14:paraId="3BF9D9EB" w14:textId="77777777" w:rsidR="00646D3C" w:rsidRPr="00805C86" w:rsidRDefault="00646D3C"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193" w:type="dxa"/>
            <w:tcBorders>
              <w:top w:val="single" w:sz="4" w:space="0" w:color="auto"/>
              <w:left w:val="nil"/>
              <w:bottom w:val="single" w:sz="4" w:space="0" w:color="auto"/>
              <w:right w:val="single" w:sz="4" w:space="0" w:color="auto"/>
            </w:tcBorders>
          </w:tcPr>
          <w:p w14:paraId="7B29DB44" w14:textId="77777777" w:rsidR="00646D3C" w:rsidRPr="00805C86" w:rsidRDefault="00646D3C"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193" w:type="dxa"/>
            <w:tcBorders>
              <w:top w:val="single" w:sz="4" w:space="0" w:color="auto"/>
              <w:left w:val="nil"/>
              <w:bottom w:val="single" w:sz="4" w:space="0" w:color="auto"/>
              <w:right w:val="single" w:sz="4" w:space="0" w:color="auto"/>
            </w:tcBorders>
          </w:tcPr>
          <w:p w14:paraId="0FCDCA2D" w14:textId="77777777" w:rsidR="00646D3C" w:rsidRPr="002D2159" w:rsidRDefault="002D2159" w:rsidP="00805C86">
            <w:pPr>
              <w:ind w:right="-24"/>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0.00</w:t>
            </w:r>
          </w:p>
        </w:tc>
      </w:tr>
      <w:tr w:rsidR="00646D3C" w:rsidRPr="003B7DB8" w14:paraId="435A0C59" w14:textId="77777777" w:rsidTr="008032F1">
        <w:trPr>
          <w:trHeight w:val="525"/>
        </w:trPr>
        <w:tc>
          <w:tcPr>
            <w:tcW w:w="817" w:type="dxa"/>
            <w:vMerge/>
            <w:tcBorders>
              <w:left w:val="single" w:sz="4" w:space="0" w:color="auto"/>
              <w:right w:val="single" w:sz="4" w:space="0" w:color="auto"/>
            </w:tcBorders>
            <w:vAlign w:val="center"/>
            <w:hideMark/>
          </w:tcPr>
          <w:p w14:paraId="5ED52D0D" w14:textId="77777777" w:rsidR="00646D3C" w:rsidRDefault="00646D3C" w:rsidP="00FB0266">
            <w:pPr>
              <w:widowControl/>
              <w:suppressAutoHyphens w:val="0"/>
              <w:rPr>
                <w:rFonts w:ascii="Times New Roman" w:eastAsia="Times New Roman" w:hAnsi="Times New Roman" w:cs="Times New Roman"/>
                <w:color w:val="000000"/>
                <w:kern w:val="0"/>
                <w:lang w:eastAsia="ru-RU" w:bidi="ar-SA"/>
              </w:rPr>
            </w:pPr>
          </w:p>
        </w:tc>
        <w:tc>
          <w:tcPr>
            <w:tcW w:w="1873" w:type="dxa"/>
            <w:vMerge/>
            <w:tcBorders>
              <w:left w:val="single" w:sz="4" w:space="0" w:color="auto"/>
              <w:right w:val="single" w:sz="4" w:space="0" w:color="auto"/>
            </w:tcBorders>
            <w:vAlign w:val="center"/>
            <w:hideMark/>
          </w:tcPr>
          <w:p w14:paraId="332E26E9" w14:textId="77777777" w:rsidR="00646D3C" w:rsidRPr="003B7DB8" w:rsidRDefault="00646D3C" w:rsidP="00FB0266">
            <w:pPr>
              <w:widowControl/>
              <w:suppressAutoHyphens w:val="0"/>
              <w:rPr>
                <w:rFonts w:ascii="Times New Roman" w:eastAsia="Times New Roman" w:hAnsi="Times New Roman" w:cs="Times New Roman"/>
                <w:color w:val="000000"/>
                <w:kern w:val="0"/>
                <w:lang w:eastAsia="ru-RU" w:bidi="ar-SA"/>
              </w:rPr>
            </w:pPr>
          </w:p>
        </w:tc>
        <w:tc>
          <w:tcPr>
            <w:tcW w:w="4081" w:type="dxa"/>
            <w:vMerge/>
            <w:tcBorders>
              <w:left w:val="single" w:sz="4" w:space="0" w:color="auto"/>
              <w:right w:val="single" w:sz="4" w:space="0" w:color="auto"/>
            </w:tcBorders>
            <w:vAlign w:val="center"/>
            <w:hideMark/>
          </w:tcPr>
          <w:p w14:paraId="0C9794A9" w14:textId="77777777" w:rsidR="00646D3C" w:rsidRDefault="00646D3C" w:rsidP="00FB0266">
            <w:pPr>
              <w:widowControl/>
              <w:suppressAutoHyphens w:val="0"/>
              <w:rPr>
                <w:rFonts w:ascii="Times New Roman" w:eastAsia="Times New Roman" w:hAnsi="Times New Roman" w:cs="Times New Roman"/>
                <w:color w:val="000000"/>
                <w:kern w:val="0"/>
                <w:lang w:eastAsia="ru-RU" w:bidi="ar-SA"/>
              </w:rPr>
            </w:pPr>
          </w:p>
        </w:tc>
        <w:tc>
          <w:tcPr>
            <w:tcW w:w="1926" w:type="dxa"/>
            <w:tcBorders>
              <w:top w:val="single" w:sz="4" w:space="0" w:color="auto"/>
              <w:left w:val="nil"/>
              <w:bottom w:val="single" w:sz="4" w:space="0" w:color="auto"/>
              <w:right w:val="single" w:sz="4" w:space="0" w:color="auto"/>
            </w:tcBorders>
            <w:shd w:val="clear" w:color="auto" w:fill="auto"/>
            <w:hideMark/>
          </w:tcPr>
          <w:p w14:paraId="2E2ECCF8" w14:textId="77777777" w:rsidR="00646D3C" w:rsidRPr="003B7DB8" w:rsidRDefault="00646D3C" w:rsidP="006875B5">
            <w:pPr>
              <w:widowControl/>
              <w:suppressAutoHyphens w:val="0"/>
              <w:jc w:val="center"/>
              <w:rPr>
                <w:rFonts w:ascii="Times New Roman" w:eastAsia="Times New Roman" w:hAnsi="Times New Roman" w:cs="Times New Roman"/>
                <w:color w:val="000000"/>
                <w:kern w:val="0"/>
                <w:lang w:eastAsia="ru-RU" w:bidi="ar-SA"/>
              </w:rPr>
            </w:pPr>
            <w:r w:rsidRPr="003B7DB8">
              <w:rPr>
                <w:rFonts w:ascii="Times New Roman" w:eastAsia="Times New Roman" w:hAnsi="Times New Roman" w:cs="Times New Roman"/>
                <w:color w:val="000000"/>
                <w:kern w:val="0"/>
                <w:lang w:eastAsia="ru-RU" w:bidi="ar-SA"/>
              </w:rPr>
              <w:t>Местный бюджет</w:t>
            </w:r>
          </w:p>
        </w:tc>
        <w:tc>
          <w:tcPr>
            <w:tcW w:w="1134" w:type="dxa"/>
            <w:tcBorders>
              <w:top w:val="single" w:sz="4" w:space="0" w:color="auto"/>
              <w:left w:val="nil"/>
              <w:bottom w:val="single" w:sz="4" w:space="0" w:color="auto"/>
              <w:right w:val="single" w:sz="4" w:space="0" w:color="auto"/>
            </w:tcBorders>
            <w:shd w:val="clear" w:color="auto" w:fill="auto"/>
            <w:hideMark/>
          </w:tcPr>
          <w:p w14:paraId="547A1B10" w14:textId="77777777" w:rsidR="00646D3C" w:rsidRPr="00805C86" w:rsidRDefault="00646D3C"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20 000,00</w:t>
            </w:r>
          </w:p>
        </w:tc>
        <w:tc>
          <w:tcPr>
            <w:tcW w:w="1134" w:type="dxa"/>
            <w:tcBorders>
              <w:top w:val="single" w:sz="4" w:space="0" w:color="auto"/>
              <w:left w:val="nil"/>
              <w:bottom w:val="single" w:sz="4" w:space="0" w:color="auto"/>
              <w:right w:val="single" w:sz="4" w:space="0" w:color="auto"/>
            </w:tcBorders>
            <w:shd w:val="clear" w:color="auto" w:fill="E2EFD9" w:themeFill="accent6" w:themeFillTint="33"/>
            <w:hideMark/>
          </w:tcPr>
          <w:p w14:paraId="6B6D0DE6" w14:textId="77777777" w:rsidR="00646D3C" w:rsidRPr="00805C86" w:rsidRDefault="002D2159"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20 000,00</w:t>
            </w:r>
          </w:p>
        </w:tc>
        <w:tc>
          <w:tcPr>
            <w:tcW w:w="1275" w:type="dxa"/>
            <w:tcBorders>
              <w:top w:val="single" w:sz="4" w:space="0" w:color="auto"/>
              <w:left w:val="nil"/>
              <w:bottom w:val="single" w:sz="4" w:space="0" w:color="auto"/>
              <w:right w:val="single" w:sz="4" w:space="0" w:color="auto"/>
            </w:tcBorders>
            <w:shd w:val="clear" w:color="auto" w:fill="auto"/>
            <w:hideMark/>
          </w:tcPr>
          <w:p w14:paraId="51BB2FA2" w14:textId="77777777" w:rsidR="00646D3C" w:rsidRPr="00805C86" w:rsidRDefault="00646D3C"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193" w:type="dxa"/>
            <w:tcBorders>
              <w:top w:val="single" w:sz="4" w:space="0" w:color="auto"/>
              <w:left w:val="nil"/>
              <w:bottom w:val="single" w:sz="4" w:space="0" w:color="auto"/>
              <w:right w:val="single" w:sz="4" w:space="0" w:color="auto"/>
            </w:tcBorders>
          </w:tcPr>
          <w:p w14:paraId="151F3617" w14:textId="77777777" w:rsidR="00646D3C" w:rsidRPr="00805C86" w:rsidRDefault="00646D3C"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193" w:type="dxa"/>
            <w:tcBorders>
              <w:top w:val="single" w:sz="4" w:space="0" w:color="auto"/>
              <w:left w:val="nil"/>
              <w:bottom w:val="single" w:sz="4" w:space="0" w:color="auto"/>
              <w:right w:val="single" w:sz="4" w:space="0" w:color="auto"/>
            </w:tcBorders>
          </w:tcPr>
          <w:p w14:paraId="696ADAD5" w14:textId="77777777" w:rsidR="00646D3C" w:rsidRPr="002D2159" w:rsidRDefault="002D2159" w:rsidP="00805C86">
            <w:pPr>
              <w:ind w:right="-24"/>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40 000.00</w:t>
            </w:r>
          </w:p>
        </w:tc>
      </w:tr>
      <w:tr w:rsidR="00646D3C" w:rsidRPr="003B7DB8" w14:paraId="3F97E37D" w14:textId="77777777" w:rsidTr="008032F1">
        <w:trPr>
          <w:trHeight w:val="480"/>
        </w:trPr>
        <w:tc>
          <w:tcPr>
            <w:tcW w:w="817" w:type="dxa"/>
            <w:vMerge/>
            <w:tcBorders>
              <w:left w:val="single" w:sz="4" w:space="0" w:color="auto"/>
              <w:bottom w:val="single" w:sz="4" w:space="0" w:color="auto"/>
              <w:right w:val="single" w:sz="4" w:space="0" w:color="auto"/>
            </w:tcBorders>
            <w:vAlign w:val="center"/>
            <w:hideMark/>
          </w:tcPr>
          <w:p w14:paraId="70988C8B" w14:textId="77777777" w:rsidR="00646D3C" w:rsidRDefault="00646D3C" w:rsidP="00FB0266">
            <w:pPr>
              <w:widowControl/>
              <w:suppressAutoHyphens w:val="0"/>
              <w:rPr>
                <w:rFonts w:ascii="Times New Roman" w:eastAsia="Times New Roman" w:hAnsi="Times New Roman" w:cs="Times New Roman"/>
                <w:color w:val="000000"/>
                <w:kern w:val="0"/>
                <w:lang w:eastAsia="ru-RU" w:bidi="ar-SA"/>
              </w:rPr>
            </w:pPr>
          </w:p>
        </w:tc>
        <w:tc>
          <w:tcPr>
            <w:tcW w:w="1873" w:type="dxa"/>
            <w:vMerge/>
            <w:tcBorders>
              <w:left w:val="single" w:sz="4" w:space="0" w:color="auto"/>
              <w:bottom w:val="single" w:sz="4" w:space="0" w:color="auto"/>
              <w:right w:val="single" w:sz="4" w:space="0" w:color="auto"/>
            </w:tcBorders>
            <w:vAlign w:val="center"/>
            <w:hideMark/>
          </w:tcPr>
          <w:p w14:paraId="2754A503" w14:textId="77777777" w:rsidR="00646D3C" w:rsidRPr="003B7DB8" w:rsidRDefault="00646D3C" w:rsidP="00FB0266">
            <w:pPr>
              <w:widowControl/>
              <w:suppressAutoHyphens w:val="0"/>
              <w:rPr>
                <w:rFonts w:ascii="Times New Roman" w:eastAsia="Times New Roman" w:hAnsi="Times New Roman" w:cs="Times New Roman"/>
                <w:color w:val="000000"/>
                <w:kern w:val="0"/>
                <w:lang w:eastAsia="ru-RU" w:bidi="ar-SA"/>
              </w:rPr>
            </w:pPr>
          </w:p>
        </w:tc>
        <w:tc>
          <w:tcPr>
            <w:tcW w:w="4081" w:type="dxa"/>
            <w:vMerge/>
            <w:tcBorders>
              <w:left w:val="single" w:sz="4" w:space="0" w:color="auto"/>
              <w:bottom w:val="single" w:sz="4" w:space="0" w:color="auto"/>
              <w:right w:val="single" w:sz="4" w:space="0" w:color="auto"/>
            </w:tcBorders>
            <w:vAlign w:val="center"/>
            <w:hideMark/>
          </w:tcPr>
          <w:p w14:paraId="754B28F2" w14:textId="77777777" w:rsidR="00646D3C" w:rsidRDefault="00646D3C" w:rsidP="00FB0266">
            <w:pPr>
              <w:widowControl/>
              <w:suppressAutoHyphens w:val="0"/>
              <w:rPr>
                <w:rFonts w:ascii="Times New Roman" w:eastAsia="Times New Roman" w:hAnsi="Times New Roman" w:cs="Times New Roman"/>
                <w:color w:val="000000"/>
                <w:kern w:val="0"/>
                <w:lang w:eastAsia="ru-RU" w:bidi="ar-SA"/>
              </w:rPr>
            </w:pPr>
          </w:p>
        </w:tc>
        <w:tc>
          <w:tcPr>
            <w:tcW w:w="1926" w:type="dxa"/>
            <w:tcBorders>
              <w:top w:val="single" w:sz="4" w:space="0" w:color="auto"/>
              <w:left w:val="nil"/>
              <w:bottom w:val="single" w:sz="4" w:space="0" w:color="auto"/>
              <w:right w:val="single" w:sz="4" w:space="0" w:color="auto"/>
            </w:tcBorders>
            <w:shd w:val="clear" w:color="auto" w:fill="auto"/>
            <w:hideMark/>
          </w:tcPr>
          <w:p w14:paraId="5F6EC958" w14:textId="77777777" w:rsidR="00646D3C" w:rsidRPr="003B7DB8" w:rsidRDefault="00646D3C" w:rsidP="006875B5">
            <w:pPr>
              <w:widowControl/>
              <w:suppressAutoHyphens w:val="0"/>
              <w:jc w:val="center"/>
              <w:rPr>
                <w:rFonts w:ascii="Times New Roman" w:eastAsia="Times New Roman" w:hAnsi="Times New Roman" w:cs="Times New Roman"/>
                <w:color w:val="000000"/>
                <w:kern w:val="0"/>
                <w:lang w:eastAsia="ru-RU" w:bidi="ar-SA"/>
              </w:rPr>
            </w:pPr>
            <w:r w:rsidRPr="003B7DB8">
              <w:rPr>
                <w:rFonts w:ascii="Times New Roman" w:eastAsia="Times New Roman" w:hAnsi="Times New Roman" w:cs="Times New Roman"/>
                <w:color w:val="000000"/>
                <w:kern w:val="0"/>
                <w:lang w:eastAsia="ru-RU" w:bidi="ar-SA"/>
              </w:rPr>
              <w:t>Иные источники</w:t>
            </w:r>
          </w:p>
        </w:tc>
        <w:tc>
          <w:tcPr>
            <w:tcW w:w="1134" w:type="dxa"/>
            <w:tcBorders>
              <w:top w:val="single" w:sz="4" w:space="0" w:color="auto"/>
              <w:left w:val="nil"/>
              <w:bottom w:val="single" w:sz="4" w:space="0" w:color="auto"/>
              <w:right w:val="single" w:sz="4" w:space="0" w:color="auto"/>
            </w:tcBorders>
            <w:shd w:val="clear" w:color="auto" w:fill="auto"/>
            <w:hideMark/>
          </w:tcPr>
          <w:p w14:paraId="382F1182" w14:textId="77777777" w:rsidR="00646D3C" w:rsidRPr="00805C86" w:rsidRDefault="00646D3C"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134" w:type="dxa"/>
            <w:tcBorders>
              <w:top w:val="single" w:sz="4" w:space="0" w:color="auto"/>
              <w:left w:val="nil"/>
              <w:bottom w:val="single" w:sz="4" w:space="0" w:color="auto"/>
              <w:right w:val="single" w:sz="4" w:space="0" w:color="auto"/>
            </w:tcBorders>
            <w:shd w:val="clear" w:color="auto" w:fill="E2EFD9" w:themeFill="accent6" w:themeFillTint="33"/>
            <w:hideMark/>
          </w:tcPr>
          <w:p w14:paraId="00BF6838" w14:textId="77777777" w:rsidR="00646D3C" w:rsidRPr="00805C86" w:rsidRDefault="00646D3C"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275" w:type="dxa"/>
            <w:tcBorders>
              <w:top w:val="single" w:sz="4" w:space="0" w:color="auto"/>
              <w:left w:val="nil"/>
              <w:bottom w:val="single" w:sz="4" w:space="0" w:color="auto"/>
              <w:right w:val="single" w:sz="4" w:space="0" w:color="auto"/>
            </w:tcBorders>
            <w:shd w:val="clear" w:color="auto" w:fill="auto"/>
            <w:hideMark/>
          </w:tcPr>
          <w:p w14:paraId="4A0DE477" w14:textId="77777777" w:rsidR="00646D3C" w:rsidRPr="00805C86" w:rsidRDefault="00646D3C"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193" w:type="dxa"/>
            <w:tcBorders>
              <w:top w:val="single" w:sz="4" w:space="0" w:color="auto"/>
              <w:left w:val="nil"/>
              <w:bottom w:val="single" w:sz="4" w:space="0" w:color="auto"/>
              <w:right w:val="single" w:sz="4" w:space="0" w:color="auto"/>
            </w:tcBorders>
          </w:tcPr>
          <w:p w14:paraId="120284F2" w14:textId="77777777" w:rsidR="00646D3C" w:rsidRPr="00805C86" w:rsidRDefault="00646D3C"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193" w:type="dxa"/>
            <w:tcBorders>
              <w:top w:val="single" w:sz="4" w:space="0" w:color="auto"/>
              <w:left w:val="nil"/>
              <w:bottom w:val="single" w:sz="4" w:space="0" w:color="auto"/>
              <w:right w:val="single" w:sz="4" w:space="0" w:color="auto"/>
            </w:tcBorders>
          </w:tcPr>
          <w:p w14:paraId="05B30372" w14:textId="77777777" w:rsidR="00646D3C" w:rsidRPr="002D2159" w:rsidRDefault="002D2159" w:rsidP="00805C86">
            <w:pPr>
              <w:ind w:right="-24"/>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0.00</w:t>
            </w:r>
          </w:p>
        </w:tc>
      </w:tr>
      <w:tr w:rsidR="002D2159" w:rsidRPr="003B7DB8" w14:paraId="02E566C3" w14:textId="77777777" w:rsidTr="008032F1">
        <w:trPr>
          <w:trHeight w:val="459"/>
        </w:trPr>
        <w:tc>
          <w:tcPr>
            <w:tcW w:w="817" w:type="dxa"/>
            <w:vMerge w:val="restart"/>
            <w:tcBorders>
              <w:top w:val="nil"/>
              <w:left w:val="single" w:sz="4" w:space="0" w:color="auto"/>
              <w:right w:val="single" w:sz="4" w:space="0" w:color="auto"/>
            </w:tcBorders>
            <w:vAlign w:val="center"/>
            <w:hideMark/>
          </w:tcPr>
          <w:p w14:paraId="40FEF94B" w14:textId="77777777" w:rsidR="002D2159" w:rsidRPr="003B7DB8" w:rsidRDefault="002D2159" w:rsidP="006875B5">
            <w:pPr>
              <w:widowControl/>
              <w:suppressAutoHyphens w:val="0"/>
              <w:rPr>
                <w:rFonts w:ascii="Times New Roman" w:eastAsia="Times New Roman" w:hAnsi="Times New Roman" w:cs="Times New Roman"/>
                <w:color w:val="000000"/>
                <w:kern w:val="0"/>
                <w:lang w:eastAsia="ru-RU" w:bidi="ar-SA"/>
              </w:rPr>
            </w:pPr>
            <w:r>
              <w:rPr>
                <w:rFonts w:ascii="Times New Roman" w:eastAsia="Times New Roman" w:hAnsi="Times New Roman" w:cs="Times New Roman"/>
                <w:color w:val="000000"/>
                <w:kern w:val="0"/>
                <w:lang w:eastAsia="ru-RU" w:bidi="ar-SA"/>
              </w:rPr>
              <w:t>1.4</w:t>
            </w:r>
            <w:r w:rsidRPr="003B7DB8">
              <w:rPr>
                <w:rFonts w:ascii="Times New Roman" w:eastAsia="Times New Roman" w:hAnsi="Times New Roman" w:cs="Times New Roman"/>
                <w:color w:val="000000"/>
                <w:kern w:val="0"/>
                <w:lang w:eastAsia="ru-RU" w:bidi="ar-SA"/>
              </w:rPr>
              <w:t>.</w:t>
            </w:r>
            <w:r>
              <w:rPr>
                <w:rFonts w:ascii="Times New Roman" w:eastAsia="Times New Roman" w:hAnsi="Times New Roman" w:cs="Times New Roman"/>
                <w:color w:val="000000"/>
                <w:kern w:val="0"/>
                <w:lang w:eastAsia="ru-RU" w:bidi="ar-SA"/>
              </w:rPr>
              <w:t>3</w:t>
            </w:r>
          </w:p>
        </w:tc>
        <w:tc>
          <w:tcPr>
            <w:tcW w:w="1873" w:type="dxa"/>
            <w:vMerge w:val="restart"/>
            <w:tcBorders>
              <w:top w:val="nil"/>
              <w:left w:val="single" w:sz="4" w:space="0" w:color="auto"/>
              <w:right w:val="single" w:sz="4" w:space="0" w:color="auto"/>
            </w:tcBorders>
            <w:vAlign w:val="center"/>
            <w:hideMark/>
          </w:tcPr>
          <w:p w14:paraId="10AE85A5" w14:textId="77777777" w:rsidR="002D2159" w:rsidRPr="003B7DB8" w:rsidRDefault="002D2159" w:rsidP="00FB0266">
            <w:pPr>
              <w:widowControl/>
              <w:suppressAutoHyphens w:val="0"/>
              <w:rPr>
                <w:rFonts w:ascii="Times New Roman" w:eastAsia="Times New Roman" w:hAnsi="Times New Roman" w:cs="Times New Roman"/>
                <w:color w:val="000000"/>
                <w:kern w:val="0"/>
                <w:lang w:eastAsia="ru-RU" w:bidi="ar-SA"/>
              </w:rPr>
            </w:pPr>
          </w:p>
        </w:tc>
        <w:tc>
          <w:tcPr>
            <w:tcW w:w="4081" w:type="dxa"/>
            <w:vMerge w:val="restart"/>
            <w:tcBorders>
              <w:top w:val="nil"/>
              <w:left w:val="single" w:sz="4" w:space="0" w:color="auto"/>
              <w:right w:val="single" w:sz="4" w:space="0" w:color="auto"/>
            </w:tcBorders>
            <w:vAlign w:val="center"/>
            <w:hideMark/>
          </w:tcPr>
          <w:p w14:paraId="1249C4CA" w14:textId="77777777" w:rsidR="002D2159" w:rsidRDefault="002D2159" w:rsidP="00FB0266">
            <w:pPr>
              <w:widowControl/>
              <w:suppressAutoHyphens w:val="0"/>
              <w:rPr>
                <w:rFonts w:ascii="Times New Roman" w:eastAsia="Times New Roman" w:hAnsi="Times New Roman" w:cs="Times New Roman"/>
                <w:color w:val="000000"/>
                <w:kern w:val="0"/>
                <w:lang w:eastAsia="ru-RU" w:bidi="ar-SA"/>
              </w:rPr>
            </w:pPr>
          </w:p>
          <w:p w14:paraId="330F358D" w14:textId="77777777" w:rsidR="002D2159" w:rsidRDefault="002D2159" w:rsidP="00FB0266">
            <w:pPr>
              <w:widowControl/>
              <w:suppressAutoHyphens w:val="0"/>
              <w:rPr>
                <w:rFonts w:ascii="Times New Roman" w:eastAsia="Times New Roman" w:hAnsi="Times New Roman" w:cs="Times New Roman"/>
                <w:color w:val="000000"/>
                <w:kern w:val="0"/>
                <w:lang w:eastAsia="ru-RU" w:bidi="ar-SA"/>
              </w:rPr>
            </w:pPr>
          </w:p>
          <w:p w14:paraId="69863697" w14:textId="77777777" w:rsidR="002D2159" w:rsidRDefault="002D2159" w:rsidP="00FB0266">
            <w:pPr>
              <w:widowControl/>
              <w:suppressAutoHyphens w:val="0"/>
              <w:rPr>
                <w:rFonts w:ascii="Times New Roman" w:eastAsia="Times New Roman" w:hAnsi="Times New Roman" w:cs="Times New Roman"/>
                <w:color w:val="000000"/>
                <w:kern w:val="0"/>
                <w:lang w:eastAsia="ru-RU" w:bidi="ar-SA"/>
              </w:rPr>
            </w:pPr>
          </w:p>
          <w:p w14:paraId="5CE92CEC" w14:textId="77777777" w:rsidR="002D2159" w:rsidRDefault="002D2159" w:rsidP="00FB0266">
            <w:pPr>
              <w:widowControl/>
              <w:suppressAutoHyphens w:val="0"/>
              <w:rPr>
                <w:rFonts w:ascii="Times New Roman" w:eastAsia="Times New Roman" w:hAnsi="Times New Roman" w:cs="Times New Roman"/>
                <w:color w:val="000000"/>
                <w:kern w:val="0"/>
                <w:lang w:eastAsia="ru-RU" w:bidi="ar-SA"/>
              </w:rPr>
            </w:pPr>
            <w:r>
              <w:rPr>
                <w:rFonts w:ascii="Times New Roman" w:eastAsia="Times New Roman" w:hAnsi="Times New Roman" w:cs="Times New Roman"/>
                <w:color w:val="000000"/>
                <w:kern w:val="0"/>
                <w:lang w:eastAsia="ru-RU" w:bidi="ar-SA"/>
              </w:rPr>
              <w:t>Транспортный налог (</w:t>
            </w:r>
            <w:proofErr w:type="spellStart"/>
            <w:r>
              <w:rPr>
                <w:rFonts w:ascii="Times New Roman" w:eastAsia="Times New Roman" w:hAnsi="Times New Roman" w:cs="Times New Roman"/>
                <w:color w:val="000000"/>
                <w:kern w:val="0"/>
                <w:lang w:eastAsia="ru-RU" w:bidi="ar-SA"/>
              </w:rPr>
              <w:t>ГАЗель</w:t>
            </w:r>
            <w:proofErr w:type="spellEnd"/>
            <w:r>
              <w:rPr>
                <w:rFonts w:ascii="Times New Roman" w:eastAsia="Times New Roman" w:hAnsi="Times New Roman" w:cs="Times New Roman"/>
                <w:color w:val="000000"/>
                <w:kern w:val="0"/>
                <w:lang w:eastAsia="ru-RU" w:bidi="ar-SA"/>
              </w:rPr>
              <w:t>)</w:t>
            </w:r>
          </w:p>
          <w:p w14:paraId="786D536A" w14:textId="77777777" w:rsidR="002D2159" w:rsidRDefault="002D2159" w:rsidP="00FB0266">
            <w:pPr>
              <w:widowControl/>
              <w:suppressAutoHyphens w:val="0"/>
              <w:rPr>
                <w:rFonts w:ascii="Times New Roman" w:eastAsia="Times New Roman" w:hAnsi="Times New Roman" w:cs="Times New Roman"/>
                <w:color w:val="000000"/>
                <w:kern w:val="0"/>
                <w:lang w:eastAsia="ru-RU" w:bidi="ar-SA"/>
              </w:rPr>
            </w:pPr>
          </w:p>
          <w:p w14:paraId="1526091D" w14:textId="77777777" w:rsidR="002D2159" w:rsidRDefault="002D2159" w:rsidP="00FB0266">
            <w:pPr>
              <w:widowControl/>
              <w:suppressAutoHyphens w:val="0"/>
              <w:rPr>
                <w:rFonts w:ascii="Times New Roman" w:eastAsia="Times New Roman" w:hAnsi="Times New Roman" w:cs="Times New Roman"/>
                <w:color w:val="000000"/>
                <w:kern w:val="0"/>
                <w:lang w:eastAsia="ru-RU" w:bidi="ar-SA"/>
              </w:rPr>
            </w:pPr>
          </w:p>
          <w:p w14:paraId="6F385DE5" w14:textId="77777777" w:rsidR="002D2159" w:rsidRDefault="002D2159" w:rsidP="00FB0266">
            <w:pPr>
              <w:widowControl/>
              <w:suppressAutoHyphens w:val="0"/>
              <w:rPr>
                <w:rFonts w:ascii="Times New Roman" w:eastAsia="Times New Roman" w:hAnsi="Times New Roman" w:cs="Times New Roman"/>
                <w:color w:val="000000"/>
                <w:kern w:val="0"/>
                <w:lang w:eastAsia="ru-RU" w:bidi="ar-SA"/>
              </w:rPr>
            </w:pPr>
          </w:p>
          <w:p w14:paraId="60771B84" w14:textId="77777777" w:rsidR="002D2159" w:rsidRDefault="002D2159" w:rsidP="00FB0266">
            <w:pPr>
              <w:widowControl/>
              <w:suppressAutoHyphens w:val="0"/>
              <w:rPr>
                <w:rFonts w:ascii="Times New Roman" w:eastAsia="Times New Roman" w:hAnsi="Times New Roman" w:cs="Times New Roman"/>
                <w:color w:val="000000"/>
                <w:kern w:val="0"/>
                <w:lang w:eastAsia="ru-RU" w:bidi="ar-SA"/>
              </w:rPr>
            </w:pPr>
          </w:p>
          <w:p w14:paraId="54678493" w14:textId="77777777" w:rsidR="002D2159" w:rsidRPr="003B7DB8" w:rsidRDefault="002D2159" w:rsidP="00FB0266">
            <w:pPr>
              <w:widowControl/>
              <w:suppressAutoHyphens w:val="0"/>
              <w:rPr>
                <w:rFonts w:ascii="Times New Roman" w:eastAsia="Times New Roman" w:hAnsi="Times New Roman" w:cs="Times New Roman"/>
                <w:color w:val="000000"/>
                <w:kern w:val="0"/>
                <w:lang w:eastAsia="ru-RU" w:bidi="ar-SA"/>
              </w:rPr>
            </w:pPr>
          </w:p>
        </w:tc>
        <w:tc>
          <w:tcPr>
            <w:tcW w:w="1926" w:type="dxa"/>
            <w:tcBorders>
              <w:top w:val="nil"/>
              <w:left w:val="nil"/>
              <w:bottom w:val="single" w:sz="4" w:space="0" w:color="auto"/>
              <w:right w:val="single" w:sz="4" w:space="0" w:color="auto"/>
            </w:tcBorders>
            <w:shd w:val="clear" w:color="auto" w:fill="auto"/>
            <w:hideMark/>
          </w:tcPr>
          <w:p w14:paraId="2255CB47" w14:textId="77777777" w:rsidR="002D2159" w:rsidRPr="003B7DB8" w:rsidRDefault="002D2159" w:rsidP="006875B5">
            <w:pPr>
              <w:widowControl/>
              <w:suppressAutoHyphens w:val="0"/>
              <w:jc w:val="center"/>
              <w:rPr>
                <w:rFonts w:ascii="Times New Roman" w:eastAsia="Times New Roman" w:hAnsi="Times New Roman" w:cs="Times New Roman"/>
                <w:color w:val="000000"/>
                <w:kern w:val="0"/>
                <w:lang w:eastAsia="ru-RU" w:bidi="ar-SA"/>
              </w:rPr>
            </w:pPr>
            <w:r w:rsidRPr="003B7DB8">
              <w:rPr>
                <w:rFonts w:ascii="Times New Roman" w:eastAsia="Times New Roman" w:hAnsi="Times New Roman" w:cs="Times New Roman"/>
                <w:color w:val="000000"/>
                <w:kern w:val="0"/>
                <w:lang w:eastAsia="ru-RU" w:bidi="ar-SA"/>
              </w:rPr>
              <w:t>Всего</w:t>
            </w:r>
          </w:p>
        </w:tc>
        <w:tc>
          <w:tcPr>
            <w:tcW w:w="1134" w:type="dxa"/>
            <w:tcBorders>
              <w:top w:val="nil"/>
              <w:left w:val="nil"/>
              <w:bottom w:val="single" w:sz="4" w:space="0" w:color="auto"/>
              <w:right w:val="single" w:sz="4" w:space="0" w:color="auto"/>
            </w:tcBorders>
            <w:shd w:val="clear" w:color="auto" w:fill="auto"/>
            <w:hideMark/>
          </w:tcPr>
          <w:p w14:paraId="50642E65" w14:textId="77777777" w:rsidR="002D2159" w:rsidRPr="00805C86" w:rsidRDefault="002D2159"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7 500,00</w:t>
            </w:r>
          </w:p>
        </w:tc>
        <w:tc>
          <w:tcPr>
            <w:tcW w:w="1134" w:type="dxa"/>
            <w:tcBorders>
              <w:top w:val="nil"/>
              <w:left w:val="nil"/>
              <w:bottom w:val="single" w:sz="4" w:space="0" w:color="auto"/>
              <w:right w:val="single" w:sz="4" w:space="0" w:color="auto"/>
            </w:tcBorders>
            <w:shd w:val="clear" w:color="auto" w:fill="E2EFD9" w:themeFill="accent6" w:themeFillTint="33"/>
            <w:hideMark/>
          </w:tcPr>
          <w:p w14:paraId="2E54BD19" w14:textId="77777777" w:rsidR="002D2159" w:rsidRDefault="002D2159">
            <w:r w:rsidRPr="009F58D1">
              <w:rPr>
                <w:rFonts w:ascii="Times New Roman" w:hAnsi="Times New Roman" w:cs="Times New Roman"/>
                <w:color w:val="000000"/>
                <w:sz w:val="16"/>
                <w:szCs w:val="16"/>
                <w:lang w:val="en-US"/>
              </w:rPr>
              <w:t>7 480.00</w:t>
            </w:r>
          </w:p>
        </w:tc>
        <w:tc>
          <w:tcPr>
            <w:tcW w:w="1275" w:type="dxa"/>
            <w:tcBorders>
              <w:top w:val="nil"/>
              <w:left w:val="nil"/>
              <w:bottom w:val="single" w:sz="4" w:space="0" w:color="auto"/>
              <w:right w:val="single" w:sz="4" w:space="0" w:color="auto"/>
            </w:tcBorders>
            <w:shd w:val="clear" w:color="auto" w:fill="auto"/>
            <w:hideMark/>
          </w:tcPr>
          <w:p w14:paraId="03E72AD9" w14:textId="77777777" w:rsidR="002D2159" w:rsidRDefault="002D2159">
            <w:r w:rsidRPr="009F58D1">
              <w:rPr>
                <w:rFonts w:ascii="Times New Roman" w:hAnsi="Times New Roman" w:cs="Times New Roman"/>
                <w:color w:val="000000"/>
                <w:sz w:val="16"/>
                <w:szCs w:val="16"/>
                <w:lang w:val="en-US"/>
              </w:rPr>
              <w:t>7 480.00</w:t>
            </w:r>
          </w:p>
        </w:tc>
        <w:tc>
          <w:tcPr>
            <w:tcW w:w="1193" w:type="dxa"/>
            <w:tcBorders>
              <w:top w:val="nil"/>
              <w:left w:val="nil"/>
              <w:bottom w:val="single" w:sz="4" w:space="0" w:color="auto"/>
              <w:right w:val="single" w:sz="4" w:space="0" w:color="auto"/>
            </w:tcBorders>
          </w:tcPr>
          <w:p w14:paraId="5663743D" w14:textId="77777777" w:rsidR="002D2159" w:rsidRDefault="002D2159">
            <w:r w:rsidRPr="009F58D1">
              <w:rPr>
                <w:rFonts w:ascii="Times New Roman" w:hAnsi="Times New Roman" w:cs="Times New Roman"/>
                <w:color w:val="000000"/>
                <w:sz w:val="16"/>
                <w:szCs w:val="16"/>
                <w:lang w:val="en-US"/>
              </w:rPr>
              <w:t>7 480.00</w:t>
            </w:r>
          </w:p>
        </w:tc>
        <w:tc>
          <w:tcPr>
            <w:tcW w:w="1193" w:type="dxa"/>
            <w:tcBorders>
              <w:top w:val="nil"/>
              <w:left w:val="nil"/>
              <w:bottom w:val="single" w:sz="4" w:space="0" w:color="auto"/>
              <w:right w:val="single" w:sz="4" w:space="0" w:color="auto"/>
            </w:tcBorders>
          </w:tcPr>
          <w:p w14:paraId="406F24D9" w14:textId="77777777" w:rsidR="002D2159" w:rsidRPr="00805C86" w:rsidRDefault="002D2159" w:rsidP="00805C86">
            <w:pPr>
              <w:ind w:right="-24"/>
              <w:rPr>
                <w:rFonts w:ascii="Times New Roman" w:hAnsi="Times New Roman" w:cs="Times New Roman"/>
                <w:color w:val="000000"/>
                <w:sz w:val="16"/>
                <w:szCs w:val="16"/>
              </w:rPr>
            </w:pPr>
            <w:r>
              <w:rPr>
                <w:rFonts w:ascii="Times New Roman" w:hAnsi="Times New Roman" w:cs="Times New Roman"/>
                <w:color w:val="000000"/>
                <w:sz w:val="16"/>
                <w:szCs w:val="16"/>
                <w:lang w:val="en-US"/>
              </w:rPr>
              <w:t>29 940.00</w:t>
            </w:r>
          </w:p>
        </w:tc>
      </w:tr>
      <w:tr w:rsidR="00646D3C" w:rsidRPr="003B7DB8" w14:paraId="1E2EADBE" w14:textId="77777777" w:rsidTr="008032F1">
        <w:trPr>
          <w:trHeight w:val="495"/>
        </w:trPr>
        <w:tc>
          <w:tcPr>
            <w:tcW w:w="817" w:type="dxa"/>
            <w:vMerge/>
            <w:tcBorders>
              <w:left w:val="single" w:sz="4" w:space="0" w:color="auto"/>
              <w:right w:val="single" w:sz="4" w:space="0" w:color="auto"/>
            </w:tcBorders>
            <w:vAlign w:val="center"/>
            <w:hideMark/>
          </w:tcPr>
          <w:p w14:paraId="35A3F6B8" w14:textId="77777777" w:rsidR="00646D3C" w:rsidRDefault="00646D3C" w:rsidP="00FB0266">
            <w:pPr>
              <w:widowControl/>
              <w:suppressAutoHyphens w:val="0"/>
              <w:rPr>
                <w:rFonts w:ascii="Times New Roman" w:eastAsia="Times New Roman" w:hAnsi="Times New Roman" w:cs="Times New Roman"/>
                <w:color w:val="000000"/>
                <w:kern w:val="0"/>
                <w:lang w:eastAsia="ru-RU" w:bidi="ar-SA"/>
              </w:rPr>
            </w:pPr>
          </w:p>
        </w:tc>
        <w:tc>
          <w:tcPr>
            <w:tcW w:w="1873" w:type="dxa"/>
            <w:vMerge/>
            <w:tcBorders>
              <w:left w:val="single" w:sz="4" w:space="0" w:color="auto"/>
              <w:right w:val="single" w:sz="4" w:space="0" w:color="auto"/>
            </w:tcBorders>
            <w:vAlign w:val="center"/>
            <w:hideMark/>
          </w:tcPr>
          <w:p w14:paraId="6E3CCD4E" w14:textId="77777777" w:rsidR="00646D3C" w:rsidRPr="003B7DB8" w:rsidRDefault="00646D3C" w:rsidP="00FB0266">
            <w:pPr>
              <w:widowControl/>
              <w:suppressAutoHyphens w:val="0"/>
              <w:rPr>
                <w:rFonts w:ascii="Times New Roman" w:eastAsia="Times New Roman" w:hAnsi="Times New Roman" w:cs="Times New Roman"/>
                <w:color w:val="000000"/>
                <w:kern w:val="0"/>
                <w:lang w:eastAsia="ru-RU" w:bidi="ar-SA"/>
              </w:rPr>
            </w:pPr>
          </w:p>
        </w:tc>
        <w:tc>
          <w:tcPr>
            <w:tcW w:w="4081" w:type="dxa"/>
            <w:vMerge/>
            <w:tcBorders>
              <w:left w:val="single" w:sz="4" w:space="0" w:color="auto"/>
              <w:right w:val="single" w:sz="4" w:space="0" w:color="auto"/>
            </w:tcBorders>
            <w:vAlign w:val="center"/>
            <w:hideMark/>
          </w:tcPr>
          <w:p w14:paraId="2D9D1FB9" w14:textId="77777777" w:rsidR="00646D3C" w:rsidRDefault="00646D3C" w:rsidP="00FB0266">
            <w:pPr>
              <w:widowControl/>
              <w:suppressAutoHyphens w:val="0"/>
              <w:rPr>
                <w:rFonts w:ascii="Times New Roman" w:eastAsia="Times New Roman" w:hAnsi="Times New Roman" w:cs="Times New Roman"/>
                <w:color w:val="000000"/>
                <w:kern w:val="0"/>
                <w:lang w:eastAsia="ru-RU" w:bidi="ar-SA"/>
              </w:rPr>
            </w:pPr>
          </w:p>
        </w:tc>
        <w:tc>
          <w:tcPr>
            <w:tcW w:w="1926" w:type="dxa"/>
            <w:tcBorders>
              <w:top w:val="single" w:sz="4" w:space="0" w:color="auto"/>
              <w:left w:val="nil"/>
              <w:bottom w:val="single" w:sz="4" w:space="0" w:color="auto"/>
              <w:right w:val="single" w:sz="4" w:space="0" w:color="auto"/>
            </w:tcBorders>
            <w:shd w:val="clear" w:color="auto" w:fill="auto"/>
            <w:hideMark/>
          </w:tcPr>
          <w:p w14:paraId="7FD6D5BE" w14:textId="77777777" w:rsidR="00646D3C" w:rsidRPr="003B7DB8" w:rsidRDefault="00646D3C" w:rsidP="006875B5">
            <w:pPr>
              <w:widowControl/>
              <w:suppressAutoHyphens w:val="0"/>
              <w:jc w:val="center"/>
              <w:rPr>
                <w:rFonts w:ascii="Times New Roman" w:eastAsia="Times New Roman" w:hAnsi="Times New Roman" w:cs="Times New Roman"/>
                <w:color w:val="000000"/>
                <w:kern w:val="0"/>
                <w:lang w:eastAsia="ru-RU" w:bidi="ar-SA"/>
              </w:rPr>
            </w:pPr>
            <w:r w:rsidRPr="003B7DB8">
              <w:rPr>
                <w:rFonts w:ascii="Times New Roman" w:eastAsia="Times New Roman" w:hAnsi="Times New Roman" w:cs="Times New Roman"/>
                <w:color w:val="000000"/>
                <w:kern w:val="0"/>
                <w:lang w:eastAsia="ru-RU" w:bidi="ar-SA"/>
              </w:rPr>
              <w:t>Федеральный бюджет</w:t>
            </w:r>
          </w:p>
        </w:tc>
        <w:tc>
          <w:tcPr>
            <w:tcW w:w="1134" w:type="dxa"/>
            <w:tcBorders>
              <w:top w:val="single" w:sz="4" w:space="0" w:color="auto"/>
              <w:left w:val="nil"/>
              <w:bottom w:val="single" w:sz="4" w:space="0" w:color="auto"/>
              <w:right w:val="single" w:sz="4" w:space="0" w:color="auto"/>
            </w:tcBorders>
            <w:shd w:val="clear" w:color="auto" w:fill="auto"/>
            <w:hideMark/>
          </w:tcPr>
          <w:p w14:paraId="6FD2DC8C" w14:textId="77777777" w:rsidR="00646D3C" w:rsidRPr="00805C86" w:rsidRDefault="00646D3C"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134" w:type="dxa"/>
            <w:tcBorders>
              <w:top w:val="single" w:sz="4" w:space="0" w:color="auto"/>
              <w:left w:val="nil"/>
              <w:bottom w:val="single" w:sz="4" w:space="0" w:color="auto"/>
              <w:right w:val="single" w:sz="4" w:space="0" w:color="auto"/>
            </w:tcBorders>
            <w:shd w:val="clear" w:color="auto" w:fill="E2EFD9" w:themeFill="accent6" w:themeFillTint="33"/>
            <w:hideMark/>
          </w:tcPr>
          <w:p w14:paraId="0763D0E3" w14:textId="77777777" w:rsidR="00646D3C" w:rsidRPr="00805C86" w:rsidRDefault="00646D3C"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275" w:type="dxa"/>
            <w:tcBorders>
              <w:top w:val="single" w:sz="4" w:space="0" w:color="auto"/>
              <w:left w:val="nil"/>
              <w:bottom w:val="single" w:sz="4" w:space="0" w:color="auto"/>
              <w:right w:val="single" w:sz="4" w:space="0" w:color="auto"/>
            </w:tcBorders>
            <w:shd w:val="clear" w:color="auto" w:fill="auto"/>
            <w:hideMark/>
          </w:tcPr>
          <w:p w14:paraId="1B5148D8" w14:textId="77777777" w:rsidR="00646D3C" w:rsidRPr="00805C86" w:rsidRDefault="00646D3C"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193" w:type="dxa"/>
            <w:tcBorders>
              <w:top w:val="single" w:sz="4" w:space="0" w:color="auto"/>
              <w:left w:val="nil"/>
              <w:bottom w:val="single" w:sz="4" w:space="0" w:color="auto"/>
              <w:right w:val="single" w:sz="4" w:space="0" w:color="auto"/>
            </w:tcBorders>
          </w:tcPr>
          <w:p w14:paraId="186438AC" w14:textId="77777777" w:rsidR="00646D3C" w:rsidRPr="00805C86" w:rsidRDefault="00646D3C"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193" w:type="dxa"/>
            <w:tcBorders>
              <w:top w:val="single" w:sz="4" w:space="0" w:color="auto"/>
              <w:left w:val="nil"/>
              <w:bottom w:val="single" w:sz="4" w:space="0" w:color="auto"/>
              <w:right w:val="single" w:sz="4" w:space="0" w:color="auto"/>
            </w:tcBorders>
          </w:tcPr>
          <w:p w14:paraId="57DEECC9" w14:textId="77777777" w:rsidR="00646D3C" w:rsidRPr="002D2159" w:rsidRDefault="002D2159" w:rsidP="00805C86">
            <w:pPr>
              <w:ind w:right="-24"/>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0.00</w:t>
            </w:r>
          </w:p>
        </w:tc>
      </w:tr>
      <w:tr w:rsidR="00646D3C" w:rsidRPr="003B7DB8" w14:paraId="44299F55" w14:textId="77777777" w:rsidTr="008032F1">
        <w:trPr>
          <w:trHeight w:val="495"/>
        </w:trPr>
        <w:tc>
          <w:tcPr>
            <w:tcW w:w="817" w:type="dxa"/>
            <w:vMerge/>
            <w:tcBorders>
              <w:left w:val="single" w:sz="4" w:space="0" w:color="auto"/>
              <w:right w:val="single" w:sz="4" w:space="0" w:color="auto"/>
            </w:tcBorders>
            <w:vAlign w:val="center"/>
            <w:hideMark/>
          </w:tcPr>
          <w:p w14:paraId="7FCC19E0" w14:textId="77777777" w:rsidR="00646D3C" w:rsidRDefault="00646D3C" w:rsidP="00FB0266">
            <w:pPr>
              <w:widowControl/>
              <w:suppressAutoHyphens w:val="0"/>
              <w:rPr>
                <w:rFonts w:ascii="Times New Roman" w:eastAsia="Times New Roman" w:hAnsi="Times New Roman" w:cs="Times New Roman"/>
                <w:color w:val="000000"/>
                <w:kern w:val="0"/>
                <w:lang w:eastAsia="ru-RU" w:bidi="ar-SA"/>
              </w:rPr>
            </w:pPr>
          </w:p>
        </w:tc>
        <w:tc>
          <w:tcPr>
            <w:tcW w:w="1873" w:type="dxa"/>
            <w:vMerge/>
            <w:tcBorders>
              <w:left w:val="single" w:sz="4" w:space="0" w:color="auto"/>
              <w:right w:val="single" w:sz="4" w:space="0" w:color="auto"/>
            </w:tcBorders>
            <w:vAlign w:val="center"/>
            <w:hideMark/>
          </w:tcPr>
          <w:p w14:paraId="5409ADFF" w14:textId="77777777" w:rsidR="00646D3C" w:rsidRPr="003B7DB8" w:rsidRDefault="00646D3C" w:rsidP="00FB0266">
            <w:pPr>
              <w:widowControl/>
              <w:suppressAutoHyphens w:val="0"/>
              <w:rPr>
                <w:rFonts w:ascii="Times New Roman" w:eastAsia="Times New Roman" w:hAnsi="Times New Roman" w:cs="Times New Roman"/>
                <w:color w:val="000000"/>
                <w:kern w:val="0"/>
                <w:lang w:eastAsia="ru-RU" w:bidi="ar-SA"/>
              </w:rPr>
            </w:pPr>
          </w:p>
        </w:tc>
        <w:tc>
          <w:tcPr>
            <w:tcW w:w="4081" w:type="dxa"/>
            <w:vMerge/>
            <w:tcBorders>
              <w:left w:val="single" w:sz="4" w:space="0" w:color="auto"/>
              <w:right w:val="single" w:sz="4" w:space="0" w:color="auto"/>
            </w:tcBorders>
            <w:vAlign w:val="center"/>
            <w:hideMark/>
          </w:tcPr>
          <w:p w14:paraId="1264E0CA" w14:textId="77777777" w:rsidR="00646D3C" w:rsidRDefault="00646D3C" w:rsidP="00FB0266">
            <w:pPr>
              <w:widowControl/>
              <w:suppressAutoHyphens w:val="0"/>
              <w:rPr>
                <w:rFonts w:ascii="Times New Roman" w:eastAsia="Times New Roman" w:hAnsi="Times New Roman" w:cs="Times New Roman"/>
                <w:color w:val="000000"/>
                <w:kern w:val="0"/>
                <w:lang w:eastAsia="ru-RU" w:bidi="ar-SA"/>
              </w:rPr>
            </w:pPr>
          </w:p>
        </w:tc>
        <w:tc>
          <w:tcPr>
            <w:tcW w:w="1926" w:type="dxa"/>
            <w:tcBorders>
              <w:top w:val="single" w:sz="4" w:space="0" w:color="auto"/>
              <w:left w:val="nil"/>
              <w:bottom w:val="single" w:sz="4" w:space="0" w:color="auto"/>
              <w:right w:val="single" w:sz="4" w:space="0" w:color="auto"/>
            </w:tcBorders>
            <w:shd w:val="clear" w:color="auto" w:fill="auto"/>
            <w:hideMark/>
          </w:tcPr>
          <w:p w14:paraId="43104DFE" w14:textId="77777777" w:rsidR="00646D3C" w:rsidRPr="003B7DB8" w:rsidRDefault="00646D3C" w:rsidP="006875B5">
            <w:pPr>
              <w:widowControl/>
              <w:suppressAutoHyphens w:val="0"/>
              <w:jc w:val="center"/>
              <w:rPr>
                <w:rFonts w:ascii="Times New Roman" w:eastAsia="Times New Roman" w:hAnsi="Times New Roman" w:cs="Times New Roman"/>
                <w:color w:val="000000"/>
                <w:kern w:val="0"/>
                <w:lang w:eastAsia="ru-RU" w:bidi="ar-SA"/>
              </w:rPr>
            </w:pPr>
            <w:r w:rsidRPr="003B7DB8">
              <w:rPr>
                <w:rFonts w:ascii="Times New Roman" w:eastAsia="Times New Roman" w:hAnsi="Times New Roman" w:cs="Times New Roman"/>
                <w:color w:val="000000"/>
                <w:kern w:val="0"/>
                <w:lang w:eastAsia="ru-RU" w:bidi="ar-SA"/>
              </w:rPr>
              <w:t>Областной бюджет</w:t>
            </w:r>
          </w:p>
        </w:tc>
        <w:tc>
          <w:tcPr>
            <w:tcW w:w="1134" w:type="dxa"/>
            <w:tcBorders>
              <w:top w:val="single" w:sz="4" w:space="0" w:color="auto"/>
              <w:left w:val="nil"/>
              <w:bottom w:val="single" w:sz="4" w:space="0" w:color="auto"/>
              <w:right w:val="single" w:sz="4" w:space="0" w:color="auto"/>
            </w:tcBorders>
            <w:shd w:val="clear" w:color="auto" w:fill="auto"/>
            <w:hideMark/>
          </w:tcPr>
          <w:p w14:paraId="638CF458" w14:textId="77777777" w:rsidR="00646D3C" w:rsidRPr="00805C86" w:rsidRDefault="00646D3C"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134" w:type="dxa"/>
            <w:tcBorders>
              <w:top w:val="single" w:sz="4" w:space="0" w:color="auto"/>
              <w:left w:val="nil"/>
              <w:bottom w:val="single" w:sz="4" w:space="0" w:color="auto"/>
              <w:right w:val="single" w:sz="4" w:space="0" w:color="auto"/>
            </w:tcBorders>
            <w:shd w:val="clear" w:color="auto" w:fill="E2EFD9" w:themeFill="accent6" w:themeFillTint="33"/>
            <w:hideMark/>
          </w:tcPr>
          <w:p w14:paraId="3186C377" w14:textId="77777777" w:rsidR="00646D3C" w:rsidRPr="00805C86" w:rsidRDefault="00646D3C"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275" w:type="dxa"/>
            <w:tcBorders>
              <w:top w:val="single" w:sz="4" w:space="0" w:color="auto"/>
              <w:left w:val="nil"/>
              <w:bottom w:val="single" w:sz="4" w:space="0" w:color="auto"/>
              <w:right w:val="single" w:sz="4" w:space="0" w:color="auto"/>
            </w:tcBorders>
            <w:shd w:val="clear" w:color="auto" w:fill="auto"/>
            <w:hideMark/>
          </w:tcPr>
          <w:p w14:paraId="1A056A80" w14:textId="77777777" w:rsidR="00646D3C" w:rsidRPr="00805C86" w:rsidRDefault="00646D3C"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193" w:type="dxa"/>
            <w:tcBorders>
              <w:top w:val="single" w:sz="4" w:space="0" w:color="auto"/>
              <w:left w:val="nil"/>
              <w:bottom w:val="single" w:sz="4" w:space="0" w:color="auto"/>
              <w:right w:val="single" w:sz="4" w:space="0" w:color="auto"/>
            </w:tcBorders>
          </w:tcPr>
          <w:p w14:paraId="5CD361CD" w14:textId="77777777" w:rsidR="00646D3C" w:rsidRPr="00805C86" w:rsidRDefault="00646D3C"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193" w:type="dxa"/>
            <w:tcBorders>
              <w:top w:val="single" w:sz="4" w:space="0" w:color="auto"/>
              <w:left w:val="nil"/>
              <w:bottom w:val="single" w:sz="4" w:space="0" w:color="auto"/>
              <w:right w:val="single" w:sz="4" w:space="0" w:color="auto"/>
            </w:tcBorders>
          </w:tcPr>
          <w:p w14:paraId="345BE33E" w14:textId="77777777" w:rsidR="00646D3C" w:rsidRPr="002D2159" w:rsidRDefault="002D2159" w:rsidP="00805C86">
            <w:pPr>
              <w:ind w:right="-24"/>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0.00</w:t>
            </w:r>
          </w:p>
        </w:tc>
      </w:tr>
      <w:tr w:rsidR="002D2159" w:rsidRPr="003B7DB8" w14:paraId="164D2233" w14:textId="77777777" w:rsidTr="008032F1">
        <w:trPr>
          <w:trHeight w:val="510"/>
        </w:trPr>
        <w:tc>
          <w:tcPr>
            <w:tcW w:w="817" w:type="dxa"/>
            <w:vMerge/>
            <w:tcBorders>
              <w:left w:val="single" w:sz="4" w:space="0" w:color="auto"/>
              <w:right w:val="single" w:sz="4" w:space="0" w:color="auto"/>
            </w:tcBorders>
            <w:vAlign w:val="center"/>
            <w:hideMark/>
          </w:tcPr>
          <w:p w14:paraId="0BD2699B" w14:textId="77777777" w:rsidR="002D2159" w:rsidRDefault="002D2159" w:rsidP="00FB0266">
            <w:pPr>
              <w:widowControl/>
              <w:suppressAutoHyphens w:val="0"/>
              <w:rPr>
                <w:rFonts w:ascii="Times New Roman" w:eastAsia="Times New Roman" w:hAnsi="Times New Roman" w:cs="Times New Roman"/>
                <w:color w:val="000000"/>
                <w:kern w:val="0"/>
                <w:lang w:eastAsia="ru-RU" w:bidi="ar-SA"/>
              </w:rPr>
            </w:pPr>
          </w:p>
        </w:tc>
        <w:tc>
          <w:tcPr>
            <w:tcW w:w="1873" w:type="dxa"/>
            <w:vMerge/>
            <w:tcBorders>
              <w:left w:val="single" w:sz="4" w:space="0" w:color="auto"/>
              <w:right w:val="single" w:sz="4" w:space="0" w:color="auto"/>
            </w:tcBorders>
            <w:vAlign w:val="center"/>
            <w:hideMark/>
          </w:tcPr>
          <w:p w14:paraId="222A1E1A" w14:textId="77777777" w:rsidR="002D2159" w:rsidRPr="003B7DB8" w:rsidRDefault="002D2159" w:rsidP="00FB0266">
            <w:pPr>
              <w:widowControl/>
              <w:suppressAutoHyphens w:val="0"/>
              <w:rPr>
                <w:rFonts w:ascii="Times New Roman" w:eastAsia="Times New Roman" w:hAnsi="Times New Roman" w:cs="Times New Roman"/>
                <w:color w:val="000000"/>
                <w:kern w:val="0"/>
                <w:lang w:eastAsia="ru-RU" w:bidi="ar-SA"/>
              </w:rPr>
            </w:pPr>
          </w:p>
        </w:tc>
        <w:tc>
          <w:tcPr>
            <w:tcW w:w="4081" w:type="dxa"/>
            <w:vMerge/>
            <w:tcBorders>
              <w:left w:val="single" w:sz="4" w:space="0" w:color="auto"/>
              <w:right w:val="single" w:sz="4" w:space="0" w:color="auto"/>
            </w:tcBorders>
            <w:vAlign w:val="center"/>
            <w:hideMark/>
          </w:tcPr>
          <w:p w14:paraId="44D1872A" w14:textId="77777777" w:rsidR="002D2159" w:rsidRDefault="002D2159" w:rsidP="00FB0266">
            <w:pPr>
              <w:widowControl/>
              <w:suppressAutoHyphens w:val="0"/>
              <w:rPr>
                <w:rFonts w:ascii="Times New Roman" w:eastAsia="Times New Roman" w:hAnsi="Times New Roman" w:cs="Times New Roman"/>
                <w:color w:val="000000"/>
                <w:kern w:val="0"/>
                <w:lang w:eastAsia="ru-RU" w:bidi="ar-SA"/>
              </w:rPr>
            </w:pPr>
          </w:p>
        </w:tc>
        <w:tc>
          <w:tcPr>
            <w:tcW w:w="1926" w:type="dxa"/>
            <w:tcBorders>
              <w:top w:val="single" w:sz="4" w:space="0" w:color="auto"/>
              <w:left w:val="nil"/>
              <w:bottom w:val="single" w:sz="4" w:space="0" w:color="auto"/>
              <w:right w:val="single" w:sz="4" w:space="0" w:color="auto"/>
            </w:tcBorders>
            <w:shd w:val="clear" w:color="auto" w:fill="auto"/>
            <w:hideMark/>
          </w:tcPr>
          <w:p w14:paraId="353B272E" w14:textId="77777777" w:rsidR="002D2159" w:rsidRPr="003B7DB8" w:rsidRDefault="002D2159" w:rsidP="006875B5">
            <w:pPr>
              <w:widowControl/>
              <w:suppressAutoHyphens w:val="0"/>
              <w:jc w:val="center"/>
              <w:rPr>
                <w:rFonts w:ascii="Times New Roman" w:eastAsia="Times New Roman" w:hAnsi="Times New Roman" w:cs="Times New Roman"/>
                <w:color w:val="000000"/>
                <w:kern w:val="0"/>
                <w:lang w:eastAsia="ru-RU" w:bidi="ar-SA"/>
              </w:rPr>
            </w:pPr>
            <w:r w:rsidRPr="003B7DB8">
              <w:rPr>
                <w:rFonts w:ascii="Times New Roman" w:eastAsia="Times New Roman" w:hAnsi="Times New Roman" w:cs="Times New Roman"/>
                <w:color w:val="000000"/>
                <w:kern w:val="0"/>
                <w:lang w:eastAsia="ru-RU" w:bidi="ar-SA"/>
              </w:rPr>
              <w:t>Местный бюджет</w:t>
            </w:r>
          </w:p>
        </w:tc>
        <w:tc>
          <w:tcPr>
            <w:tcW w:w="1134" w:type="dxa"/>
            <w:tcBorders>
              <w:top w:val="single" w:sz="4" w:space="0" w:color="auto"/>
              <w:left w:val="nil"/>
              <w:bottom w:val="single" w:sz="4" w:space="0" w:color="auto"/>
              <w:right w:val="single" w:sz="4" w:space="0" w:color="auto"/>
            </w:tcBorders>
            <w:shd w:val="clear" w:color="auto" w:fill="auto"/>
            <w:hideMark/>
          </w:tcPr>
          <w:p w14:paraId="395AF025" w14:textId="77777777" w:rsidR="002D2159" w:rsidRPr="00805C86" w:rsidRDefault="002D2159"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7 500,00</w:t>
            </w:r>
          </w:p>
        </w:tc>
        <w:tc>
          <w:tcPr>
            <w:tcW w:w="1134" w:type="dxa"/>
            <w:tcBorders>
              <w:top w:val="single" w:sz="4" w:space="0" w:color="auto"/>
              <w:left w:val="nil"/>
              <w:bottom w:val="single" w:sz="4" w:space="0" w:color="auto"/>
              <w:right w:val="single" w:sz="4" w:space="0" w:color="auto"/>
            </w:tcBorders>
            <w:shd w:val="clear" w:color="auto" w:fill="E2EFD9" w:themeFill="accent6" w:themeFillTint="33"/>
            <w:hideMark/>
          </w:tcPr>
          <w:p w14:paraId="70BB8C83" w14:textId="77777777" w:rsidR="002D2159" w:rsidRPr="002D2159" w:rsidRDefault="002D2159" w:rsidP="00805C86">
            <w:pPr>
              <w:ind w:right="-24"/>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7 480.00</w:t>
            </w:r>
          </w:p>
        </w:tc>
        <w:tc>
          <w:tcPr>
            <w:tcW w:w="1275" w:type="dxa"/>
            <w:tcBorders>
              <w:top w:val="single" w:sz="4" w:space="0" w:color="auto"/>
              <w:left w:val="nil"/>
              <w:bottom w:val="single" w:sz="4" w:space="0" w:color="auto"/>
              <w:right w:val="single" w:sz="4" w:space="0" w:color="auto"/>
            </w:tcBorders>
            <w:shd w:val="clear" w:color="auto" w:fill="auto"/>
            <w:hideMark/>
          </w:tcPr>
          <w:p w14:paraId="660A6BF5" w14:textId="77777777" w:rsidR="002D2159" w:rsidRDefault="002D2159">
            <w:r w:rsidRPr="001F20B3">
              <w:rPr>
                <w:rFonts w:ascii="Times New Roman" w:hAnsi="Times New Roman" w:cs="Times New Roman"/>
                <w:color w:val="000000"/>
                <w:sz w:val="16"/>
                <w:szCs w:val="16"/>
                <w:lang w:val="en-US"/>
              </w:rPr>
              <w:t>7 480.00</w:t>
            </w:r>
          </w:p>
        </w:tc>
        <w:tc>
          <w:tcPr>
            <w:tcW w:w="1193" w:type="dxa"/>
            <w:tcBorders>
              <w:top w:val="single" w:sz="4" w:space="0" w:color="auto"/>
              <w:left w:val="nil"/>
              <w:bottom w:val="single" w:sz="4" w:space="0" w:color="auto"/>
              <w:right w:val="single" w:sz="4" w:space="0" w:color="auto"/>
            </w:tcBorders>
          </w:tcPr>
          <w:p w14:paraId="38DC8546" w14:textId="77777777" w:rsidR="002D2159" w:rsidRDefault="002D2159">
            <w:r w:rsidRPr="001F20B3">
              <w:rPr>
                <w:rFonts w:ascii="Times New Roman" w:hAnsi="Times New Roman" w:cs="Times New Roman"/>
                <w:color w:val="000000"/>
                <w:sz w:val="16"/>
                <w:szCs w:val="16"/>
                <w:lang w:val="en-US"/>
              </w:rPr>
              <w:t>7 480.00</w:t>
            </w:r>
          </w:p>
        </w:tc>
        <w:tc>
          <w:tcPr>
            <w:tcW w:w="1193" w:type="dxa"/>
            <w:tcBorders>
              <w:top w:val="single" w:sz="4" w:space="0" w:color="auto"/>
              <w:left w:val="nil"/>
              <w:bottom w:val="single" w:sz="4" w:space="0" w:color="auto"/>
              <w:right w:val="single" w:sz="4" w:space="0" w:color="auto"/>
            </w:tcBorders>
          </w:tcPr>
          <w:p w14:paraId="7EF19E26" w14:textId="77777777" w:rsidR="002D2159" w:rsidRPr="002D2159" w:rsidRDefault="002D2159" w:rsidP="00805C86">
            <w:pPr>
              <w:ind w:right="-24"/>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29 940.00</w:t>
            </w:r>
          </w:p>
        </w:tc>
      </w:tr>
      <w:tr w:rsidR="00646D3C" w:rsidRPr="003B7DB8" w14:paraId="5CF7BF5F" w14:textId="77777777" w:rsidTr="008032F1">
        <w:trPr>
          <w:trHeight w:val="495"/>
        </w:trPr>
        <w:tc>
          <w:tcPr>
            <w:tcW w:w="817" w:type="dxa"/>
            <w:vMerge/>
            <w:tcBorders>
              <w:left w:val="single" w:sz="4" w:space="0" w:color="auto"/>
              <w:bottom w:val="single" w:sz="4" w:space="0" w:color="auto"/>
              <w:right w:val="single" w:sz="4" w:space="0" w:color="auto"/>
            </w:tcBorders>
            <w:vAlign w:val="center"/>
            <w:hideMark/>
          </w:tcPr>
          <w:p w14:paraId="2825C4E3" w14:textId="77777777" w:rsidR="00646D3C" w:rsidRDefault="00646D3C" w:rsidP="00FB0266">
            <w:pPr>
              <w:widowControl/>
              <w:suppressAutoHyphens w:val="0"/>
              <w:rPr>
                <w:rFonts w:ascii="Times New Roman" w:eastAsia="Times New Roman" w:hAnsi="Times New Roman" w:cs="Times New Roman"/>
                <w:color w:val="000000"/>
                <w:kern w:val="0"/>
                <w:lang w:eastAsia="ru-RU" w:bidi="ar-SA"/>
              </w:rPr>
            </w:pPr>
          </w:p>
        </w:tc>
        <w:tc>
          <w:tcPr>
            <w:tcW w:w="1873" w:type="dxa"/>
            <w:vMerge/>
            <w:tcBorders>
              <w:left w:val="single" w:sz="4" w:space="0" w:color="auto"/>
              <w:bottom w:val="single" w:sz="4" w:space="0" w:color="auto"/>
              <w:right w:val="single" w:sz="4" w:space="0" w:color="auto"/>
            </w:tcBorders>
            <w:vAlign w:val="center"/>
            <w:hideMark/>
          </w:tcPr>
          <w:p w14:paraId="4BFF0172" w14:textId="77777777" w:rsidR="00646D3C" w:rsidRPr="003B7DB8" w:rsidRDefault="00646D3C" w:rsidP="00FB0266">
            <w:pPr>
              <w:widowControl/>
              <w:suppressAutoHyphens w:val="0"/>
              <w:rPr>
                <w:rFonts w:ascii="Times New Roman" w:eastAsia="Times New Roman" w:hAnsi="Times New Roman" w:cs="Times New Roman"/>
                <w:color w:val="000000"/>
                <w:kern w:val="0"/>
                <w:lang w:eastAsia="ru-RU" w:bidi="ar-SA"/>
              </w:rPr>
            </w:pPr>
          </w:p>
        </w:tc>
        <w:tc>
          <w:tcPr>
            <w:tcW w:w="4081" w:type="dxa"/>
            <w:vMerge/>
            <w:tcBorders>
              <w:left w:val="single" w:sz="4" w:space="0" w:color="auto"/>
              <w:bottom w:val="single" w:sz="4" w:space="0" w:color="auto"/>
              <w:right w:val="single" w:sz="4" w:space="0" w:color="auto"/>
            </w:tcBorders>
            <w:vAlign w:val="center"/>
            <w:hideMark/>
          </w:tcPr>
          <w:p w14:paraId="10E7491C" w14:textId="77777777" w:rsidR="00646D3C" w:rsidRDefault="00646D3C" w:rsidP="00FB0266">
            <w:pPr>
              <w:widowControl/>
              <w:suppressAutoHyphens w:val="0"/>
              <w:rPr>
                <w:rFonts w:ascii="Times New Roman" w:eastAsia="Times New Roman" w:hAnsi="Times New Roman" w:cs="Times New Roman"/>
                <w:color w:val="000000"/>
                <w:kern w:val="0"/>
                <w:lang w:eastAsia="ru-RU" w:bidi="ar-SA"/>
              </w:rPr>
            </w:pPr>
          </w:p>
        </w:tc>
        <w:tc>
          <w:tcPr>
            <w:tcW w:w="1926" w:type="dxa"/>
            <w:tcBorders>
              <w:top w:val="single" w:sz="4" w:space="0" w:color="auto"/>
              <w:left w:val="nil"/>
              <w:bottom w:val="single" w:sz="4" w:space="0" w:color="auto"/>
              <w:right w:val="single" w:sz="4" w:space="0" w:color="auto"/>
            </w:tcBorders>
            <w:shd w:val="clear" w:color="auto" w:fill="auto"/>
            <w:hideMark/>
          </w:tcPr>
          <w:p w14:paraId="13EC70B8" w14:textId="77777777" w:rsidR="00646D3C" w:rsidRPr="003B7DB8" w:rsidRDefault="00646D3C" w:rsidP="006875B5">
            <w:pPr>
              <w:widowControl/>
              <w:suppressAutoHyphens w:val="0"/>
              <w:jc w:val="center"/>
              <w:rPr>
                <w:rFonts w:ascii="Times New Roman" w:eastAsia="Times New Roman" w:hAnsi="Times New Roman" w:cs="Times New Roman"/>
                <w:color w:val="000000"/>
                <w:kern w:val="0"/>
                <w:lang w:eastAsia="ru-RU" w:bidi="ar-SA"/>
              </w:rPr>
            </w:pPr>
            <w:r w:rsidRPr="003B7DB8">
              <w:rPr>
                <w:rFonts w:ascii="Times New Roman" w:eastAsia="Times New Roman" w:hAnsi="Times New Roman" w:cs="Times New Roman"/>
                <w:color w:val="000000"/>
                <w:kern w:val="0"/>
                <w:lang w:eastAsia="ru-RU" w:bidi="ar-SA"/>
              </w:rPr>
              <w:t>Иные источники</w:t>
            </w:r>
          </w:p>
        </w:tc>
        <w:tc>
          <w:tcPr>
            <w:tcW w:w="1134" w:type="dxa"/>
            <w:tcBorders>
              <w:top w:val="single" w:sz="4" w:space="0" w:color="auto"/>
              <w:left w:val="nil"/>
              <w:bottom w:val="single" w:sz="4" w:space="0" w:color="auto"/>
              <w:right w:val="single" w:sz="4" w:space="0" w:color="auto"/>
            </w:tcBorders>
            <w:shd w:val="clear" w:color="auto" w:fill="auto"/>
            <w:hideMark/>
          </w:tcPr>
          <w:p w14:paraId="70AD0980" w14:textId="77777777" w:rsidR="00646D3C" w:rsidRPr="00805C86" w:rsidRDefault="00646D3C"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134" w:type="dxa"/>
            <w:tcBorders>
              <w:top w:val="single" w:sz="4" w:space="0" w:color="auto"/>
              <w:left w:val="nil"/>
              <w:bottom w:val="single" w:sz="4" w:space="0" w:color="auto"/>
              <w:right w:val="single" w:sz="4" w:space="0" w:color="auto"/>
            </w:tcBorders>
            <w:shd w:val="clear" w:color="auto" w:fill="E2EFD9" w:themeFill="accent6" w:themeFillTint="33"/>
            <w:hideMark/>
          </w:tcPr>
          <w:p w14:paraId="3952585B" w14:textId="77777777" w:rsidR="00646D3C" w:rsidRPr="00805C86" w:rsidRDefault="00646D3C"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275" w:type="dxa"/>
            <w:tcBorders>
              <w:top w:val="single" w:sz="4" w:space="0" w:color="auto"/>
              <w:left w:val="nil"/>
              <w:bottom w:val="single" w:sz="4" w:space="0" w:color="auto"/>
              <w:right w:val="single" w:sz="4" w:space="0" w:color="auto"/>
            </w:tcBorders>
            <w:shd w:val="clear" w:color="auto" w:fill="auto"/>
            <w:hideMark/>
          </w:tcPr>
          <w:p w14:paraId="2714616B" w14:textId="77777777" w:rsidR="00646D3C" w:rsidRPr="00805C86" w:rsidRDefault="00646D3C"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193" w:type="dxa"/>
            <w:tcBorders>
              <w:top w:val="single" w:sz="4" w:space="0" w:color="auto"/>
              <w:left w:val="nil"/>
              <w:bottom w:val="single" w:sz="4" w:space="0" w:color="auto"/>
              <w:right w:val="single" w:sz="4" w:space="0" w:color="auto"/>
            </w:tcBorders>
          </w:tcPr>
          <w:p w14:paraId="53EA0EDA" w14:textId="77777777" w:rsidR="00646D3C" w:rsidRPr="00805C86" w:rsidRDefault="00646D3C"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193" w:type="dxa"/>
            <w:tcBorders>
              <w:top w:val="single" w:sz="4" w:space="0" w:color="auto"/>
              <w:left w:val="nil"/>
              <w:bottom w:val="single" w:sz="4" w:space="0" w:color="auto"/>
              <w:right w:val="single" w:sz="4" w:space="0" w:color="auto"/>
            </w:tcBorders>
          </w:tcPr>
          <w:p w14:paraId="554897E3" w14:textId="77777777" w:rsidR="00646D3C" w:rsidRPr="002D2159" w:rsidRDefault="002D2159" w:rsidP="00805C86">
            <w:pPr>
              <w:ind w:right="-24"/>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0.00</w:t>
            </w:r>
          </w:p>
        </w:tc>
      </w:tr>
      <w:tr w:rsidR="00646D3C" w:rsidRPr="003B7DB8" w14:paraId="323DBFA2" w14:textId="77777777" w:rsidTr="008032F1">
        <w:trPr>
          <w:trHeight w:val="366"/>
        </w:trPr>
        <w:tc>
          <w:tcPr>
            <w:tcW w:w="817" w:type="dxa"/>
            <w:vMerge w:val="restart"/>
            <w:tcBorders>
              <w:top w:val="single" w:sz="4" w:space="0" w:color="auto"/>
              <w:left w:val="single" w:sz="4" w:space="0" w:color="auto"/>
              <w:right w:val="single" w:sz="4" w:space="0" w:color="auto"/>
            </w:tcBorders>
            <w:vAlign w:val="center"/>
            <w:hideMark/>
          </w:tcPr>
          <w:p w14:paraId="27758C89" w14:textId="77777777" w:rsidR="00646D3C" w:rsidRPr="003B7DB8" w:rsidRDefault="00646D3C" w:rsidP="006875B5">
            <w:pPr>
              <w:widowControl/>
              <w:suppressAutoHyphens w:val="0"/>
              <w:rPr>
                <w:rFonts w:ascii="Times New Roman" w:eastAsia="Times New Roman" w:hAnsi="Times New Roman" w:cs="Times New Roman"/>
                <w:color w:val="000000"/>
                <w:kern w:val="0"/>
                <w:lang w:eastAsia="ru-RU" w:bidi="ar-SA"/>
              </w:rPr>
            </w:pPr>
            <w:r>
              <w:rPr>
                <w:rFonts w:ascii="Times New Roman" w:eastAsia="Times New Roman" w:hAnsi="Times New Roman" w:cs="Times New Roman"/>
                <w:color w:val="000000"/>
                <w:kern w:val="0"/>
                <w:lang w:eastAsia="ru-RU" w:bidi="ar-SA"/>
              </w:rPr>
              <w:t>1.4</w:t>
            </w:r>
            <w:r w:rsidRPr="003B7DB8">
              <w:rPr>
                <w:rFonts w:ascii="Times New Roman" w:eastAsia="Times New Roman" w:hAnsi="Times New Roman" w:cs="Times New Roman"/>
                <w:color w:val="000000"/>
                <w:kern w:val="0"/>
                <w:lang w:eastAsia="ru-RU" w:bidi="ar-SA"/>
              </w:rPr>
              <w:t>.</w:t>
            </w:r>
            <w:r>
              <w:rPr>
                <w:rFonts w:ascii="Times New Roman" w:eastAsia="Times New Roman" w:hAnsi="Times New Roman" w:cs="Times New Roman"/>
                <w:color w:val="000000"/>
                <w:kern w:val="0"/>
                <w:lang w:eastAsia="ru-RU" w:bidi="ar-SA"/>
              </w:rPr>
              <w:t>4</w:t>
            </w:r>
          </w:p>
        </w:tc>
        <w:tc>
          <w:tcPr>
            <w:tcW w:w="1873" w:type="dxa"/>
            <w:vMerge w:val="restart"/>
            <w:tcBorders>
              <w:top w:val="single" w:sz="4" w:space="0" w:color="auto"/>
              <w:left w:val="single" w:sz="4" w:space="0" w:color="auto"/>
              <w:right w:val="single" w:sz="4" w:space="0" w:color="auto"/>
            </w:tcBorders>
            <w:vAlign w:val="center"/>
            <w:hideMark/>
          </w:tcPr>
          <w:p w14:paraId="639D2242" w14:textId="77777777" w:rsidR="00646D3C" w:rsidRPr="003B7DB8" w:rsidRDefault="00646D3C" w:rsidP="00FB0266">
            <w:pPr>
              <w:widowControl/>
              <w:suppressAutoHyphens w:val="0"/>
              <w:rPr>
                <w:rFonts w:ascii="Times New Roman" w:eastAsia="Times New Roman" w:hAnsi="Times New Roman" w:cs="Times New Roman"/>
                <w:color w:val="000000"/>
                <w:kern w:val="0"/>
                <w:lang w:eastAsia="ru-RU" w:bidi="ar-SA"/>
              </w:rPr>
            </w:pPr>
          </w:p>
        </w:tc>
        <w:tc>
          <w:tcPr>
            <w:tcW w:w="4081" w:type="dxa"/>
            <w:vMerge w:val="restart"/>
            <w:tcBorders>
              <w:top w:val="single" w:sz="4" w:space="0" w:color="auto"/>
              <w:left w:val="single" w:sz="4" w:space="0" w:color="auto"/>
              <w:right w:val="single" w:sz="4" w:space="0" w:color="auto"/>
            </w:tcBorders>
            <w:vAlign w:val="center"/>
            <w:hideMark/>
          </w:tcPr>
          <w:p w14:paraId="1E382A8D" w14:textId="77777777" w:rsidR="00646D3C" w:rsidRDefault="00646D3C" w:rsidP="00FB0266">
            <w:pPr>
              <w:widowControl/>
              <w:suppressAutoHyphens w:val="0"/>
              <w:rPr>
                <w:rFonts w:ascii="Times New Roman" w:eastAsia="Times New Roman" w:hAnsi="Times New Roman" w:cs="Times New Roman"/>
                <w:color w:val="000000"/>
                <w:kern w:val="0"/>
                <w:lang w:eastAsia="ru-RU" w:bidi="ar-SA"/>
              </w:rPr>
            </w:pPr>
          </w:p>
          <w:p w14:paraId="6BC51E44" w14:textId="77777777" w:rsidR="00646D3C" w:rsidRDefault="00646D3C" w:rsidP="00FB0266">
            <w:pPr>
              <w:widowControl/>
              <w:suppressAutoHyphens w:val="0"/>
              <w:rPr>
                <w:rFonts w:ascii="Times New Roman" w:eastAsia="Times New Roman" w:hAnsi="Times New Roman" w:cs="Times New Roman"/>
                <w:color w:val="000000"/>
                <w:kern w:val="0"/>
                <w:lang w:eastAsia="ru-RU" w:bidi="ar-SA"/>
              </w:rPr>
            </w:pPr>
          </w:p>
          <w:p w14:paraId="0426F5A4" w14:textId="77777777" w:rsidR="00646D3C" w:rsidRDefault="00646D3C" w:rsidP="00FB0266">
            <w:pPr>
              <w:widowControl/>
              <w:suppressAutoHyphens w:val="0"/>
              <w:rPr>
                <w:rFonts w:ascii="Times New Roman" w:eastAsia="Times New Roman" w:hAnsi="Times New Roman" w:cs="Times New Roman"/>
                <w:color w:val="000000"/>
                <w:kern w:val="0"/>
                <w:lang w:eastAsia="ru-RU" w:bidi="ar-SA"/>
              </w:rPr>
            </w:pPr>
          </w:p>
          <w:p w14:paraId="65AA4D72" w14:textId="77777777" w:rsidR="00646D3C" w:rsidRDefault="00646D3C" w:rsidP="00FB0266">
            <w:pPr>
              <w:widowControl/>
              <w:suppressAutoHyphens w:val="0"/>
              <w:rPr>
                <w:rFonts w:ascii="Times New Roman" w:eastAsia="Times New Roman" w:hAnsi="Times New Roman" w:cs="Times New Roman"/>
                <w:color w:val="000000"/>
                <w:kern w:val="0"/>
                <w:lang w:eastAsia="ru-RU" w:bidi="ar-SA"/>
              </w:rPr>
            </w:pPr>
            <w:r>
              <w:rPr>
                <w:rFonts w:ascii="Times New Roman" w:eastAsia="Times New Roman" w:hAnsi="Times New Roman" w:cs="Times New Roman"/>
                <w:color w:val="000000"/>
                <w:kern w:val="0"/>
                <w:lang w:eastAsia="ru-RU" w:bidi="ar-SA"/>
              </w:rPr>
              <w:t>Субсидия АО КПАТ</w:t>
            </w:r>
          </w:p>
          <w:p w14:paraId="516A0972" w14:textId="77777777" w:rsidR="00646D3C" w:rsidRDefault="00646D3C" w:rsidP="00FB0266">
            <w:pPr>
              <w:widowControl/>
              <w:suppressAutoHyphens w:val="0"/>
              <w:rPr>
                <w:rFonts w:ascii="Times New Roman" w:eastAsia="Times New Roman" w:hAnsi="Times New Roman" w:cs="Times New Roman"/>
                <w:color w:val="000000"/>
                <w:kern w:val="0"/>
                <w:lang w:eastAsia="ru-RU" w:bidi="ar-SA"/>
              </w:rPr>
            </w:pPr>
          </w:p>
          <w:p w14:paraId="6BF93DFE" w14:textId="77777777" w:rsidR="00646D3C" w:rsidRPr="003B7DB8" w:rsidRDefault="00646D3C" w:rsidP="00FB0266">
            <w:pPr>
              <w:widowControl/>
              <w:suppressAutoHyphens w:val="0"/>
              <w:rPr>
                <w:rFonts w:ascii="Times New Roman" w:eastAsia="Times New Roman" w:hAnsi="Times New Roman" w:cs="Times New Roman"/>
                <w:color w:val="000000"/>
                <w:kern w:val="0"/>
                <w:lang w:eastAsia="ru-RU" w:bidi="ar-SA"/>
              </w:rPr>
            </w:pPr>
          </w:p>
        </w:tc>
        <w:tc>
          <w:tcPr>
            <w:tcW w:w="1926" w:type="dxa"/>
            <w:tcBorders>
              <w:top w:val="single" w:sz="4" w:space="0" w:color="auto"/>
              <w:left w:val="nil"/>
              <w:bottom w:val="single" w:sz="4" w:space="0" w:color="auto"/>
              <w:right w:val="single" w:sz="4" w:space="0" w:color="auto"/>
            </w:tcBorders>
            <w:shd w:val="clear" w:color="auto" w:fill="auto"/>
            <w:hideMark/>
          </w:tcPr>
          <w:p w14:paraId="53CC2279" w14:textId="77777777" w:rsidR="00646D3C" w:rsidRPr="003B7DB8" w:rsidRDefault="00646D3C" w:rsidP="006875B5">
            <w:pPr>
              <w:widowControl/>
              <w:suppressAutoHyphens w:val="0"/>
              <w:jc w:val="center"/>
              <w:rPr>
                <w:rFonts w:ascii="Times New Roman" w:eastAsia="Times New Roman" w:hAnsi="Times New Roman" w:cs="Times New Roman"/>
                <w:color w:val="000000"/>
                <w:kern w:val="0"/>
                <w:lang w:eastAsia="ru-RU" w:bidi="ar-SA"/>
              </w:rPr>
            </w:pPr>
            <w:r w:rsidRPr="003B7DB8">
              <w:rPr>
                <w:rFonts w:ascii="Times New Roman" w:eastAsia="Times New Roman" w:hAnsi="Times New Roman" w:cs="Times New Roman"/>
                <w:color w:val="000000"/>
                <w:kern w:val="0"/>
                <w:lang w:eastAsia="ru-RU" w:bidi="ar-SA"/>
              </w:rPr>
              <w:t>Всего</w:t>
            </w:r>
          </w:p>
        </w:tc>
        <w:tc>
          <w:tcPr>
            <w:tcW w:w="1134" w:type="dxa"/>
            <w:tcBorders>
              <w:top w:val="single" w:sz="4" w:space="0" w:color="auto"/>
              <w:left w:val="nil"/>
              <w:bottom w:val="single" w:sz="4" w:space="0" w:color="auto"/>
              <w:right w:val="single" w:sz="4" w:space="0" w:color="auto"/>
            </w:tcBorders>
            <w:shd w:val="clear" w:color="auto" w:fill="auto"/>
            <w:hideMark/>
          </w:tcPr>
          <w:p w14:paraId="595356B2" w14:textId="77777777" w:rsidR="00646D3C" w:rsidRPr="00805C86" w:rsidRDefault="00646D3C"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20 000,00</w:t>
            </w:r>
          </w:p>
        </w:tc>
        <w:tc>
          <w:tcPr>
            <w:tcW w:w="1134" w:type="dxa"/>
            <w:tcBorders>
              <w:top w:val="single" w:sz="4" w:space="0" w:color="auto"/>
              <w:left w:val="nil"/>
              <w:bottom w:val="single" w:sz="4" w:space="0" w:color="auto"/>
              <w:right w:val="single" w:sz="4" w:space="0" w:color="auto"/>
            </w:tcBorders>
            <w:shd w:val="clear" w:color="auto" w:fill="E2EFD9" w:themeFill="accent6" w:themeFillTint="33"/>
            <w:hideMark/>
          </w:tcPr>
          <w:p w14:paraId="6D31C33A" w14:textId="77777777" w:rsidR="00646D3C" w:rsidRPr="002D2159" w:rsidRDefault="002D2159" w:rsidP="00805C86">
            <w:pPr>
              <w:ind w:right="-24"/>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20 000.00</w:t>
            </w:r>
          </w:p>
        </w:tc>
        <w:tc>
          <w:tcPr>
            <w:tcW w:w="1275" w:type="dxa"/>
            <w:tcBorders>
              <w:top w:val="single" w:sz="4" w:space="0" w:color="auto"/>
              <w:left w:val="nil"/>
              <w:bottom w:val="single" w:sz="4" w:space="0" w:color="auto"/>
              <w:right w:val="single" w:sz="4" w:space="0" w:color="auto"/>
            </w:tcBorders>
            <w:shd w:val="clear" w:color="auto" w:fill="auto"/>
            <w:hideMark/>
          </w:tcPr>
          <w:p w14:paraId="291B7CBC" w14:textId="77777777" w:rsidR="00646D3C" w:rsidRPr="00805C86" w:rsidRDefault="00646D3C"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193" w:type="dxa"/>
            <w:tcBorders>
              <w:top w:val="single" w:sz="4" w:space="0" w:color="auto"/>
              <w:left w:val="nil"/>
              <w:bottom w:val="single" w:sz="4" w:space="0" w:color="auto"/>
              <w:right w:val="single" w:sz="4" w:space="0" w:color="auto"/>
            </w:tcBorders>
          </w:tcPr>
          <w:p w14:paraId="1E8D0B18" w14:textId="77777777" w:rsidR="00646D3C" w:rsidRPr="00805C86" w:rsidRDefault="00646D3C"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193" w:type="dxa"/>
            <w:tcBorders>
              <w:top w:val="single" w:sz="4" w:space="0" w:color="auto"/>
              <w:left w:val="nil"/>
              <w:bottom w:val="single" w:sz="4" w:space="0" w:color="auto"/>
              <w:right w:val="single" w:sz="4" w:space="0" w:color="auto"/>
            </w:tcBorders>
          </w:tcPr>
          <w:p w14:paraId="23EF668C" w14:textId="77777777" w:rsidR="00646D3C" w:rsidRPr="002D2159" w:rsidRDefault="002D2159" w:rsidP="00805C86">
            <w:pPr>
              <w:ind w:right="-24"/>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40 000.00</w:t>
            </w:r>
          </w:p>
        </w:tc>
      </w:tr>
      <w:tr w:rsidR="00646D3C" w:rsidRPr="003B7DB8" w14:paraId="5655FDEE" w14:textId="77777777" w:rsidTr="008032F1">
        <w:trPr>
          <w:trHeight w:val="315"/>
        </w:trPr>
        <w:tc>
          <w:tcPr>
            <w:tcW w:w="817" w:type="dxa"/>
            <w:vMerge/>
            <w:tcBorders>
              <w:left w:val="single" w:sz="4" w:space="0" w:color="auto"/>
              <w:right w:val="single" w:sz="4" w:space="0" w:color="auto"/>
            </w:tcBorders>
            <w:vAlign w:val="center"/>
            <w:hideMark/>
          </w:tcPr>
          <w:p w14:paraId="05ED7B3A" w14:textId="77777777" w:rsidR="00646D3C" w:rsidRDefault="00646D3C" w:rsidP="00FB0266">
            <w:pPr>
              <w:widowControl/>
              <w:suppressAutoHyphens w:val="0"/>
              <w:rPr>
                <w:rFonts w:ascii="Times New Roman" w:eastAsia="Times New Roman" w:hAnsi="Times New Roman" w:cs="Times New Roman"/>
                <w:color w:val="000000"/>
                <w:kern w:val="0"/>
                <w:lang w:eastAsia="ru-RU" w:bidi="ar-SA"/>
              </w:rPr>
            </w:pPr>
          </w:p>
        </w:tc>
        <w:tc>
          <w:tcPr>
            <w:tcW w:w="1873" w:type="dxa"/>
            <w:vMerge/>
            <w:tcBorders>
              <w:left w:val="single" w:sz="4" w:space="0" w:color="auto"/>
              <w:right w:val="single" w:sz="4" w:space="0" w:color="auto"/>
            </w:tcBorders>
            <w:vAlign w:val="center"/>
            <w:hideMark/>
          </w:tcPr>
          <w:p w14:paraId="029D1D97" w14:textId="77777777" w:rsidR="00646D3C" w:rsidRPr="003B7DB8" w:rsidRDefault="00646D3C" w:rsidP="00FB0266">
            <w:pPr>
              <w:widowControl/>
              <w:suppressAutoHyphens w:val="0"/>
              <w:rPr>
                <w:rFonts w:ascii="Times New Roman" w:eastAsia="Times New Roman" w:hAnsi="Times New Roman" w:cs="Times New Roman"/>
                <w:color w:val="000000"/>
                <w:kern w:val="0"/>
                <w:lang w:eastAsia="ru-RU" w:bidi="ar-SA"/>
              </w:rPr>
            </w:pPr>
          </w:p>
        </w:tc>
        <w:tc>
          <w:tcPr>
            <w:tcW w:w="4081" w:type="dxa"/>
            <w:vMerge/>
            <w:tcBorders>
              <w:left w:val="single" w:sz="4" w:space="0" w:color="auto"/>
              <w:right w:val="single" w:sz="4" w:space="0" w:color="auto"/>
            </w:tcBorders>
            <w:vAlign w:val="center"/>
            <w:hideMark/>
          </w:tcPr>
          <w:p w14:paraId="6084E233" w14:textId="77777777" w:rsidR="00646D3C" w:rsidRDefault="00646D3C" w:rsidP="00FB0266">
            <w:pPr>
              <w:widowControl/>
              <w:suppressAutoHyphens w:val="0"/>
              <w:rPr>
                <w:rFonts w:ascii="Times New Roman" w:eastAsia="Times New Roman" w:hAnsi="Times New Roman" w:cs="Times New Roman"/>
                <w:color w:val="000000"/>
                <w:kern w:val="0"/>
                <w:lang w:eastAsia="ru-RU" w:bidi="ar-SA"/>
              </w:rPr>
            </w:pPr>
          </w:p>
        </w:tc>
        <w:tc>
          <w:tcPr>
            <w:tcW w:w="1926" w:type="dxa"/>
            <w:tcBorders>
              <w:top w:val="single" w:sz="4" w:space="0" w:color="auto"/>
              <w:left w:val="nil"/>
              <w:bottom w:val="single" w:sz="4" w:space="0" w:color="auto"/>
              <w:right w:val="single" w:sz="4" w:space="0" w:color="auto"/>
            </w:tcBorders>
            <w:shd w:val="clear" w:color="auto" w:fill="auto"/>
            <w:hideMark/>
          </w:tcPr>
          <w:p w14:paraId="64E6AF25" w14:textId="77777777" w:rsidR="00646D3C" w:rsidRPr="003B7DB8" w:rsidRDefault="00646D3C" w:rsidP="006875B5">
            <w:pPr>
              <w:widowControl/>
              <w:suppressAutoHyphens w:val="0"/>
              <w:jc w:val="center"/>
              <w:rPr>
                <w:rFonts w:ascii="Times New Roman" w:eastAsia="Times New Roman" w:hAnsi="Times New Roman" w:cs="Times New Roman"/>
                <w:color w:val="000000"/>
                <w:kern w:val="0"/>
                <w:lang w:eastAsia="ru-RU" w:bidi="ar-SA"/>
              </w:rPr>
            </w:pPr>
            <w:r w:rsidRPr="003B7DB8">
              <w:rPr>
                <w:rFonts w:ascii="Times New Roman" w:eastAsia="Times New Roman" w:hAnsi="Times New Roman" w:cs="Times New Roman"/>
                <w:color w:val="000000"/>
                <w:kern w:val="0"/>
                <w:lang w:eastAsia="ru-RU" w:bidi="ar-SA"/>
              </w:rPr>
              <w:t>Федеральный бюджет</w:t>
            </w:r>
          </w:p>
        </w:tc>
        <w:tc>
          <w:tcPr>
            <w:tcW w:w="1134" w:type="dxa"/>
            <w:tcBorders>
              <w:top w:val="single" w:sz="4" w:space="0" w:color="auto"/>
              <w:left w:val="nil"/>
              <w:bottom w:val="single" w:sz="4" w:space="0" w:color="auto"/>
              <w:right w:val="single" w:sz="4" w:space="0" w:color="auto"/>
            </w:tcBorders>
            <w:shd w:val="clear" w:color="auto" w:fill="auto"/>
            <w:hideMark/>
          </w:tcPr>
          <w:p w14:paraId="00DA0F83" w14:textId="77777777" w:rsidR="00646D3C" w:rsidRPr="00805C86" w:rsidRDefault="00646D3C"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134" w:type="dxa"/>
            <w:tcBorders>
              <w:top w:val="single" w:sz="4" w:space="0" w:color="auto"/>
              <w:left w:val="nil"/>
              <w:bottom w:val="single" w:sz="4" w:space="0" w:color="auto"/>
              <w:right w:val="single" w:sz="4" w:space="0" w:color="auto"/>
            </w:tcBorders>
            <w:shd w:val="clear" w:color="auto" w:fill="E2EFD9" w:themeFill="accent6" w:themeFillTint="33"/>
            <w:hideMark/>
          </w:tcPr>
          <w:p w14:paraId="4891CBBD" w14:textId="77777777" w:rsidR="00646D3C" w:rsidRPr="00805C86" w:rsidRDefault="00646D3C"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275" w:type="dxa"/>
            <w:tcBorders>
              <w:top w:val="single" w:sz="4" w:space="0" w:color="auto"/>
              <w:left w:val="nil"/>
              <w:bottom w:val="single" w:sz="4" w:space="0" w:color="auto"/>
              <w:right w:val="single" w:sz="4" w:space="0" w:color="auto"/>
            </w:tcBorders>
            <w:shd w:val="clear" w:color="auto" w:fill="auto"/>
            <w:hideMark/>
          </w:tcPr>
          <w:p w14:paraId="1C41DF84" w14:textId="77777777" w:rsidR="00646D3C" w:rsidRPr="00805C86" w:rsidRDefault="00646D3C"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193" w:type="dxa"/>
            <w:tcBorders>
              <w:top w:val="single" w:sz="4" w:space="0" w:color="auto"/>
              <w:left w:val="nil"/>
              <w:bottom w:val="single" w:sz="4" w:space="0" w:color="auto"/>
              <w:right w:val="single" w:sz="4" w:space="0" w:color="auto"/>
            </w:tcBorders>
          </w:tcPr>
          <w:p w14:paraId="26287F54" w14:textId="77777777" w:rsidR="00646D3C" w:rsidRPr="00805C86" w:rsidRDefault="00646D3C"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193" w:type="dxa"/>
            <w:tcBorders>
              <w:top w:val="single" w:sz="4" w:space="0" w:color="auto"/>
              <w:left w:val="nil"/>
              <w:bottom w:val="single" w:sz="4" w:space="0" w:color="auto"/>
              <w:right w:val="single" w:sz="4" w:space="0" w:color="auto"/>
            </w:tcBorders>
          </w:tcPr>
          <w:p w14:paraId="7AA99214" w14:textId="77777777" w:rsidR="00646D3C" w:rsidRPr="002D2159" w:rsidRDefault="002D2159" w:rsidP="00805C86">
            <w:pPr>
              <w:ind w:right="-24"/>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0.00</w:t>
            </w:r>
          </w:p>
        </w:tc>
      </w:tr>
      <w:tr w:rsidR="00646D3C" w:rsidRPr="003B7DB8" w14:paraId="6DC32DF4" w14:textId="77777777" w:rsidTr="008032F1">
        <w:trPr>
          <w:trHeight w:val="510"/>
        </w:trPr>
        <w:tc>
          <w:tcPr>
            <w:tcW w:w="817" w:type="dxa"/>
            <w:vMerge/>
            <w:tcBorders>
              <w:left w:val="single" w:sz="4" w:space="0" w:color="auto"/>
              <w:right w:val="single" w:sz="4" w:space="0" w:color="auto"/>
            </w:tcBorders>
            <w:vAlign w:val="center"/>
            <w:hideMark/>
          </w:tcPr>
          <w:p w14:paraId="3BFB6642" w14:textId="77777777" w:rsidR="00646D3C" w:rsidRDefault="00646D3C" w:rsidP="00FB0266">
            <w:pPr>
              <w:widowControl/>
              <w:suppressAutoHyphens w:val="0"/>
              <w:rPr>
                <w:rFonts w:ascii="Times New Roman" w:eastAsia="Times New Roman" w:hAnsi="Times New Roman" w:cs="Times New Roman"/>
                <w:color w:val="000000"/>
                <w:kern w:val="0"/>
                <w:lang w:eastAsia="ru-RU" w:bidi="ar-SA"/>
              </w:rPr>
            </w:pPr>
          </w:p>
        </w:tc>
        <w:tc>
          <w:tcPr>
            <w:tcW w:w="1873" w:type="dxa"/>
            <w:vMerge/>
            <w:tcBorders>
              <w:left w:val="single" w:sz="4" w:space="0" w:color="auto"/>
              <w:right w:val="single" w:sz="4" w:space="0" w:color="auto"/>
            </w:tcBorders>
            <w:vAlign w:val="center"/>
            <w:hideMark/>
          </w:tcPr>
          <w:p w14:paraId="368EC0CD" w14:textId="77777777" w:rsidR="00646D3C" w:rsidRPr="003B7DB8" w:rsidRDefault="00646D3C" w:rsidP="00FB0266">
            <w:pPr>
              <w:widowControl/>
              <w:suppressAutoHyphens w:val="0"/>
              <w:rPr>
                <w:rFonts w:ascii="Times New Roman" w:eastAsia="Times New Roman" w:hAnsi="Times New Roman" w:cs="Times New Roman"/>
                <w:color w:val="000000"/>
                <w:kern w:val="0"/>
                <w:lang w:eastAsia="ru-RU" w:bidi="ar-SA"/>
              </w:rPr>
            </w:pPr>
          </w:p>
        </w:tc>
        <w:tc>
          <w:tcPr>
            <w:tcW w:w="4081" w:type="dxa"/>
            <w:vMerge/>
            <w:tcBorders>
              <w:left w:val="single" w:sz="4" w:space="0" w:color="auto"/>
              <w:right w:val="single" w:sz="4" w:space="0" w:color="auto"/>
            </w:tcBorders>
            <w:vAlign w:val="center"/>
            <w:hideMark/>
          </w:tcPr>
          <w:p w14:paraId="1D87559C" w14:textId="77777777" w:rsidR="00646D3C" w:rsidRDefault="00646D3C" w:rsidP="00FB0266">
            <w:pPr>
              <w:widowControl/>
              <w:suppressAutoHyphens w:val="0"/>
              <w:rPr>
                <w:rFonts w:ascii="Times New Roman" w:eastAsia="Times New Roman" w:hAnsi="Times New Roman" w:cs="Times New Roman"/>
                <w:color w:val="000000"/>
                <w:kern w:val="0"/>
                <w:lang w:eastAsia="ru-RU" w:bidi="ar-SA"/>
              </w:rPr>
            </w:pPr>
          </w:p>
        </w:tc>
        <w:tc>
          <w:tcPr>
            <w:tcW w:w="1926" w:type="dxa"/>
            <w:tcBorders>
              <w:top w:val="single" w:sz="4" w:space="0" w:color="auto"/>
              <w:left w:val="nil"/>
              <w:bottom w:val="single" w:sz="4" w:space="0" w:color="auto"/>
              <w:right w:val="single" w:sz="4" w:space="0" w:color="auto"/>
            </w:tcBorders>
            <w:shd w:val="clear" w:color="auto" w:fill="auto"/>
            <w:hideMark/>
          </w:tcPr>
          <w:p w14:paraId="6BEC130B" w14:textId="77777777" w:rsidR="00646D3C" w:rsidRPr="003B7DB8" w:rsidRDefault="00646D3C" w:rsidP="006875B5">
            <w:pPr>
              <w:widowControl/>
              <w:suppressAutoHyphens w:val="0"/>
              <w:jc w:val="center"/>
              <w:rPr>
                <w:rFonts w:ascii="Times New Roman" w:eastAsia="Times New Roman" w:hAnsi="Times New Roman" w:cs="Times New Roman"/>
                <w:color w:val="000000"/>
                <w:kern w:val="0"/>
                <w:lang w:eastAsia="ru-RU" w:bidi="ar-SA"/>
              </w:rPr>
            </w:pPr>
            <w:r w:rsidRPr="003B7DB8">
              <w:rPr>
                <w:rFonts w:ascii="Times New Roman" w:eastAsia="Times New Roman" w:hAnsi="Times New Roman" w:cs="Times New Roman"/>
                <w:color w:val="000000"/>
                <w:kern w:val="0"/>
                <w:lang w:eastAsia="ru-RU" w:bidi="ar-SA"/>
              </w:rPr>
              <w:t>Областной бюджет</w:t>
            </w:r>
          </w:p>
        </w:tc>
        <w:tc>
          <w:tcPr>
            <w:tcW w:w="1134" w:type="dxa"/>
            <w:tcBorders>
              <w:top w:val="single" w:sz="4" w:space="0" w:color="auto"/>
              <w:left w:val="nil"/>
              <w:bottom w:val="single" w:sz="4" w:space="0" w:color="auto"/>
              <w:right w:val="single" w:sz="4" w:space="0" w:color="auto"/>
            </w:tcBorders>
            <w:shd w:val="clear" w:color="auto" w:fill="auto"/>
            <w:hideMark/>
          </w:tcPr>
          <w:p w14:paraId="5AA370E0" w14:textId="77777777" w:rsidR="00646D3C" w:rsidRPr="00805C86" w:rsidRDefault="00646D3C"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134" w:type="dxa"/>
            <w:tcBorders>
              <w:top w:val="single" w:sz="4" w:space="0" w:color="auto"/>
              <w:left w:val="nil"/>
              <w:bottom w:val="single" w:sz="4" w:space="0" w:color="auto"/>
              <w:right w:val="single" w:sz="4" w:space="0" w:color="auto"/>
            </w:tcBorders>
            <w:shd w:val="clear" w:color="auto" w:fill="E2EFD9" w:themeFill="accent6" w:themeFillTint="33"/>
            <w:hideMark/>
          </w:tcPr>
          <w:p w14:paraId="4B2E2029" w14:textId="77777777" w:rsidR="00646D3C" w:rsidRPr="00805C86" w:rsidRDefault="00646D3C"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275" w:type="dxa"/>
            <w:tcBorders>
              <w:top w:val="single" w:sz="4" w:space="0" w:color="auto"/>
              <w:left w:val="nil"/>
              <w:bottom w:val="single" w:sz="4" w:space="0" w:color="auto"/>
              <w:right w:val="single" w:sz="4" w:space="0" w:color="auto"/>
            </w:tcBorders>
            <w:shd w:val="clear" w:color="auto" w:fill="auto"/>
            <w:hideMark/>
          </w:tcPr>
          <w:p w14:paraId="4394961E" w14:textId="77777777" w:rsidR="00646D3C" w:rsidRPr="00805C86" w:rsidRDefault="00646D3C"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193" w:type="dxa"/>
            <w:tcBorders>
              <w:top w:val="single" w:sz="4" w:space="0" w:color="auto"/>
              <w:left w:val="nil"/>
              <w:bottom w:val="single" w:sz="4" w:space="0" w:color="auto"/>
              <w:right w:val="single" w:sz="4" w:space="0" w:color="auto"/>
            </w:tcBorders>
          </w:tcPr>
          <w:p w14:paraId="364FD2D8" w14:textId="77777777" w:rsidR="00646D3C" w:rsidRPr="00805C86" w:rsidRDefault="00646D3C"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193" w:type="dxa"/>
            <w:tcBorders>
              <w:top w:val="single" w:sz="4" w:space="0" w:color="auto"/>
              <w:left w:val="nil"/>
              <w:bottom w:val="single" w:sz="4" w:space="0" w:color="auto"/>
              <w:right w:val="single" w:sz="4" w:space="0" w:color="auto"/>
            </w:tcBorders>
          </w:tcPr>
          <w:p w14:paraId="2F58690F" w14:textId="77777777" w:rsidR="00646D3C" w:rsidRPr="002D2159" w:rsidRDefault="002D2159" w:rsidP="00805C86">
            <w:pPr>
              <w:ind w:right="-24"/>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0.00</w:t>
            </w:r>
          </w:p>
        </w:tc>
      </w:tr>
      <w:tr w:rsidR="002D2159" w:rsidRPr="003B7DB8" w14:paraId="011DF6C7" w14:textId="77777777" w:rsidTr="008032F1">
        <w:trPr>
          <w:trHeight w:val="450"/>
        </w:trPr>
        <w:tc>
          <w:tcPr>
            <w:tcW w:w="817" w:type="dxa"/>
            <w:vMerge/>
            <w:tcBorders>
              <w:left w:val="single" w:sz="4" w:space="0" w:color="auto"/>
              <w:bottom w:val="nil"/>
              <w:right w:val="single" w:sz="4" w:space="0" w:color="auto"/>
            </w:tcBorders>
            <w:vAlign w:val="center"/>
            <w:hideMark/>
          </w:tcPr>
          <w:p w14:paraId="73C6CABF" w14:textId="77777777" w:rsidR="002D2159" w:rsidRDefault="002D2159" w:rsidP="00FB0266">
            <w:pPr>
              <w:widowControl/>
              <w:suppressAutoHyphens w:val="0"/>
              <w:rPr>
                <w:rFonts w:ascii="Times New Roman" w:eastAsia="Times New Roman" w:hAnsi="Times New Roman" w:cs="Times New Roman"/>
                <w:color w:val="000000"/>
                <w:kern w:val="0"/>
                <w:lang w:eastAsia="ru-RU" w:bidi="ar-SA"/>
              </w:rPr>
            </w:pPr>
          </w:p>
        </w:tc>
        <w:tc>
          <w:tcPr>
            <w:tcW w:w="1873" w:type="dxa"/>
            <w:vMerge/>
            <w:tcBorders>
              <w:left w:val="single" w:sz="4" w:space="0" w:color="auto"/>
              <w:bottom w:val="nil"/>
              <w:right w:val="single" w:sz="4" w:space="0" w:color="auto"/>
            </w:tcBorders>
            <w:vAlign w:val="center"/>
            <w:hideMark/>
          </w:tcPr>
          <w:p w14:paraId="2C5CEAD0" w14:textId="77777777" w:rsidR="002D2159" w:rsidRPr="003B7DB8" w:rsidRDefault="002D2159" w:rsidP="00FB0266">
            <w:pPr>
              <w:widowControl/>
              <w:suppressAutoHyphens w:val="0"/>
              <w:rPr>
                <w:rFonts w:ascii="Times New Roman" w:eastAsia="Times New Roman" w:hAnsi="Times New Roman" w:cs="Times New Roman"/>
                <w:color w:val="000000"/>
                <w:kern w:val="0"/>
                <w:lang w:eastAsia="ru-RU" w:bidi="ar-SA"/>
              </w:rPr>
            </w:pPr>
          </w:p>
        </w:tc>
        <w:tc>
          <w:tcPr>
            <w:tcW w:w="4081" w:type="dxa"/>
            <w:vMerge/>
            <w:tcBorders>
              <w:left w:val="single" w:sz="4" w:space="0" w:color="auto"/>
              <w:bottom w:val="nil"/>
              <w:right w:val="single" w:sz="4" w:space="0" w:color="auto"/>
            </w:tcBorders>
            <w:vAlign w:val="center"/>
            <w:hideMark/>
          </w:tcPr>
          <w:p w14:paraId="03A8F6EC" w14:textId="77777777" w:rsidR="002D2159" w:rsidRDefault="002D2159" w:rsidP="00FB0266">
            <w:pPr>
              <w:widowControl/>
              <w:suppressAutoHyphens w:val="0"/>
              <w:rPr>
                <w:rFonts w:ascii="Times New Roman" w:eastAsia="Times New Roman" w:hAnsi="Times New Roman" w:cs="Times New Roman"/>
                <w:color w:val="000000"/>
                <w:kern w:val="0"/>
                <w:lang w:eastAsia="ru-RU" w:bidi="ar-SA"/>
              </w:rPr>
            </w:pPr>
          </w:p>
        </w:tc>
        <w:tc>
          <w:tcPr>
            <w:tcW w:w="1926" w:type="dxa"/>
            <w:tcBorders>
              <w:top w:val="single" w:sz="4" w:space="0" w:color="auto"/>
              <w:left w:val="nil"/>
              <w:bottom w:val="single" w:sz="4" w:space="0" w:color="auto"/>
              <w:right w:val="single" w:sz="4" w:space="0" w:color="auto"/>
            </w:tcBorders>
            <w:shd w:val="clear" w:color="auto" w:fill="auto"/>
            <w:hideMark/>
          </w:tcPr>
          <w:p w14:paraId="0415688C" w14:textId="77777777" w:rsidR="002D2159" w:rsidRPr="003B7DB8" w:rsidRDefault="002D2159" w:rsidP="006875B5">
            <w:pPr>
              <w:widowControl/>
              <w:suppressAutoHyphens w:val="0"/>
              <w:jc w:val="center"/>
              <w:rPr>
                <w:rFonts w:ascii="Times New Roman" w:eastAsia="Times New Roman" w:hAnsi="Times New Roman" w:cs="Times New Roman"/>
                <w:color w:val="000000"/>
                <w:kern w:val="0"/>
                <w:lang w:eastAsia="ru-RU" w:bidi="ar-SA"/>
              </w:rPr>
            </w:pPr>
            <w:r w:rsidRPr="003B7DB8">
              <w:rPr>
                <w:rFonts w:ascii="Times New Roman" w:eastAsia="Times New Roman" w:hAnsi="Times New Roman" w:cs="Times New Roman"/>
                <w:color w:val="000000"/>
                <w:kern w:val="0"/>
                <w:lang w:eastAsia="ru-RU" w:bidi="ar-SA"/>
              </w:rPr>
              <w:t xml:space="preserve">Местный </w:t>
            </w:r>
            <w:r w:rsidRPr="003B7DB8">
              <w:rPr>
                <w:rFonts w:ascii="Times New Roman" w:eastAsia="Times New Roman" w:hAnsi="Times New Roman" w:cs="Times New Roman"/>
                <w:color w:val="000000"/>
                <w:kern w:val="0"/>
                <w:lang w:eastAsia="ru-RU" w:bidi="ar-SA"/>
              </w:rPr>
              <w:lastRenderedPageBreak/>
              <w:t>бюджет</w:t>
            </w:r>
          </w:p>
        </w:tc>
        <w:tc>
          <w:tcPr>
            <w:tcW w:w="1134" w:type="dxa"/>
            <w:tcBorders>
              <w:top w:val="single" w:sz="4" w:space="0" w:color="auto"/>
              <w:left w:val="nil"/>
              <w:bottom w:val="single" w:sz="4" w:space="0" w:color="auto"/>
              <w:right w:val="single" w:sz="4" w:space="0" w:color="auto"/>
            </w:tcBorders>
            <w:shd w:val="clear" w:color="auto" w:fill="auto"/>
            <w:hideMark/>
          </w:tcPr>
          <w:p w14:paraId="445867CD" w14:textId="77777777" w:rsidR="002D2159" w:rsidRPr="00805C86" w:rsidRDefault="002D2159"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lastRenderedPageBreak/>
              <w:t>20 000,00</w:t>
            </w:r>
          </w:p>
        </w:tc>
        <w:tc>
          <w:tcPr>
            <w:tcW w:w="1134" w:type="dxa"/>
            <w:tcBorders>
              <w:top w:val="single" w:sz="4" w:space="0" w:color="auto"/>
              <w:left w:val="nil"/>
              <w:bottom w:val="single" w:sz="4" w:space="0" w:color="auto"/>
              <w:right w:val="single" w:sz="4" w:space="0" w:color="auto"/>
            </w:tcBorders>
            <w:shd w:val="clear" w:color="auto" w:fill="E2EFD9" w:themeFill="accent6" w:themeFillTint="33"/>
            <w:hideMark/>
          </w:tcPr>
          <w:p w14:paraId="0E92EC02" w14:textId="77777777" w:rsidR="002D2159" w:rsidRPr="002D2159" w:rsidRDefault="002D2159" w:rsidP="00805C86">
            <w:pPr>
              <w:ind w:right="-24"/>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20 000.00</w:t>
            </w:r>
          </w:p>
        </w:tc>
        <w:tc>
          <w:tcPr>
            <w:tcW w:w="1275" w:type="dxa"/>
            <w:tcBorders>
              <w:top w:val="single" w:sz="4" w:space="0" w:color="auto"/>
              <w:left w:val="nil"/>
              <w:bottom w:val="single" w:sz="4" w:space="0" w:color="auto"/>
              <w:right w:val="single" w:sz="4" w:space="0" w:color="auto"/>
            </w:tcBorders>
            <w:shd w:val="clear" w:color="auto" w:fill="auto"/>
            <w:hideMark/>
          </w:tcPr>
          <w:p w14:paraId="3574B59C" w14:textId="77777777" w:rsidR="002D2159" w:rsidRPr="00805C86" w:rsidRDefault="002D2159"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193" w:type="dxa"/>
            <w:tcBorders>
              <w:top w:val="single" w:sz="4" w:space="0" w:color="auto"/>
              <w:left w:val="nil"/>
              <w:bottom w:val="single" w:sz="4" w:space="0" w:color="auto"/>
              <w:right w:val="single" w:sz="4" w:space="0" w:color="auto"/>
            </w:tcBorders>
          </w:tcPr>
          <w:p w14:paraId="5967F3F1" w14:textId="77777777" w:rsidR="002D2159" w:rsidRDefault="002D2159">
            <w:r w:rsidRPr="00F10E71">
              <w:rPr>
                <w:rFonts w:ascii="Times New Roman" w:hAnsi="Times New Roman" w:cs="Times New Roman"/>
                <w:color w:val="000000"/>
                <w:sz w:val="16"/>
                <w:szCs w:val="16"/>
              </w:rPr>
              <w:t>0,00</w:t>
            </w:r>
          </w:p>
        </w:tc>
        <w:tc>
          <w:tcPr>
            <w:tcW w:w="1193" w:type="dxa"/>
            <w:tcBorders>
              <w:top w:val="single" w:sz="4" w:space="0" w:color="auto"/>
              <w:left w:val="nil"/>
              <w:bottom w:val="single" w:sz="4" w:space="0" w:color="auto"/>
              <w:right w:val="single" w:sz="4" w:space="0" w:color="auto"/>
            </w:tcBorders>
          </w:tcPr>
          <w:p w14:paraId="04064F54" w14:textId="77777777" w:rsidR="002D2159" w:rsidRPr="002D2159" w:rsidRDefault="002D2159" w:rsidP="00805C86">
            <w:pPr>
              <w:ind w:right="-24"/>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40 000.00</w:t>
            </w:r>
          </w:p>
        </w:tc>
      </w:tr>
      <w:tr w:rsidR="002D2159" w:rsidRPr="003B7DB8" w14:paraId="03AD53AB" w14:textId="77777777" w:rsidTr="008032F1">
        <w:trPr>
          <w:trHeight w:val="135"/>
        </w:trPr>
        <w:tc>
          <w:tcPr>
            <w:tcW w:w="817" w:type="dxa"/>
            <w:tcBorders>
              <w:top w:val="nil"/>
              <w:left w:val="single" w:sz="4" w:space="0" w:color="auto"/>
              <w:bottom w:val="single" w:sz="4" w:space="0" w:color="auto"/>
              <w:right w:val="single" w:sz="4" w:space="0" w:color="auto"/>
            </w:tcBorders>
            <w:vAlign w:val="center"/>
            <w:hideMark/>
          </w:tcPr>
          <w:p w14:paraId="7590D8AD" w14:textId="77777777" w:rsidR="002D2159" w:rsidRPr="003B7DB8" w:rsidRDefault="002D2159" w:rsidP="00FB0266">
            <w:pPr>
              <w:widowControl/>
              <w:suppressAutoHyphens w:val="0"/>
              <w:rPr>
                <w:rFonts w:ascii="Times New Roman" w:eastAsia="Times New Roman" w:hAnsi="Times New Roman" w:cs="Times New Roman"/>
                <w:color w:val="000000"/>
                <w:kern w:val="0"/>
                <w:lang w:eastAsia="ru-RU" w:bidi="ar-SA"/>
              </w:rPr>
            </w:pPr>
          </w:p>
        </w:tc>
        <w:tc>
          <w:tcPr>
            <w:tcW w:w="1873" w:type="dxa"/>
            <w:tcBorders>
              <w:top w:val="nil"/>
              <w:left w:val="single" w:sz="4" w:space="0" w:color="auto"/>
              <w:bottom w:val="single" w:sz="4" w:space="0" w:color="auto"/>
              <w:right w:val="single" w:sz="4" w:space="0" w:color="auto"/>
            </w:tcBorders>
            <w:vAlign w:val="center"/>
            <w:hideMark/>
          </w:tcPr>
          <w:p w14:paraId="50D56161" w14:textId="77777777" w:rsidR="002D2159" w:rsidRPr="003B7DB8" w:rsidRDefault="002D2159" w:rsidP="00FB0266">
            <w:pPr>
              <w:widowControl/>
              <w:suppressAutoHyphens w:val="0"/>
              <w:rPr>
                <w:rFonts w:ascii="Times New Roman" w:eastAsia="Times New Roman" w:hAnsi="Times New Roman" w:cs="Times New Roman"/>
                <w:color w:val="000000"/>
                <w:kern w:val="0"/>
                <w:lang w:eastAsia="ru-RU" w:bidi="ar-SA"/>
              </w:rPr>
            </w:pPr>
          </w:p>
        </w:tc>
        <w:tc>
          <w:tcPr>
            <w:tcW w:w="4081" w:type="dxa"/>
            <w:tcBorders>
              <w:top w:val="nil"/>
              <w:left w:val="single" w:sz="4" w:space="0" w:color="auto"/>
              <w:bottom w:val="single" w:sz="4" w:space="0" w:color="auto"/>
              <w:right w:val="single" w:sz="4" w:space="0" w:color="auto"/>
            </w:tcBorders>
            <w:vAlign w:val="center"/>
            <w:hideMark/>
          </w:tcPr>
          <w:p w14:paraId="2505A746" w14:textId="77777777" w:rsidR="002D2159" w:rsidRPr="003B7DB8" w:rsidRDefault="002D2159" w:rsidP="00FB0266">
            <w:pPr>
              <w:widowControl/>
              <w:suppressAutoHyphens w:val="0"/>
              <w:rPr>
                <w:rFonts w:ascii="Times New Roman" w:eastAsia="Times New Roman" w:hAnsi="Times New Roman" w:cs="Times New Roman"/>
                <w:color w:val="000000"/>
                <w:kern w:val="0"/>
                <w:lang w:eastAsia="ru-RU" w:bidi="ar-SA"/>
              </w:rPr>
            </w:pPr>
          </w:p>
        </w:tc>
        <w:tc>
          <w:tcPr>
            <w:tcW w:w="1926" w:type="dxa"/>
            <w:tcBorders>
              <w:top w:val="single" w:sz="4" w:space="0" w:color="auto"/>
              <w:left w:val="nil"/>
              <w:bottom w:val="single" w:sz="4" w:space="0" w:color="auto"/>
              <w:right w:val="single" w:sz="4" w:space="0" w:color="auto"/>
            </w:tcBorders>
            <w:shd w:val="clear" w:color="auto" w:fill="auto"/>
            <w:hideMark/>
          </w:tcPr>
          <w:p w14:paraId="64EEE485" w14:textId="77777777" w:rsidR="002D2159" w:rsidRPr="003B7DB8" w:rsidRDefault="002D2159" w:rsidP="006875B5">
            <w:pPr>
              <w:widowControl/>
              <w:suppressAutoHyphens w:val="0"/>
              <w:jc w:val="center"/>
              <w:rPr>
                <w:rFonts w:ascii="Times New Roman" w:eastAsia="Times New Roman" w:hAnsi="Times New Roman" w:cs="Times New Roman"/>
                <w:color w:val="000000"/>
                <w:kern w:val="0"/>
                <w:lang w:eastAsia="ru-RU" w:bidi="ar-SA"/>
              </w:rPr>
            </w:pPr>
            <w:r w:rsidRPr="003B7DB8">
              <w:rPr>
                <w:rFonts w:ascii="Times New Roman" w:eastAsia="Times New Roman" w:hAnsi="Times New Roman" w:cs="Times New Roman"/>
                <w:color w:val="000000"/>
                <w:kern w:val="0"/>
                <w:lang w:eastAsia="ru-RU" w:bidi="ar-SA"/>
              </w:rPr>
              <w:t>Иные источники</w:t>
            </w:r>
          </w:p>
        </w:tc>
        <w:tc>
          <w:tcPr>
            <w:tcW w:w="1134" w:type="dxa"/>
            <w:tcBorders>
              <w:top w:val="single" w:sz="4" w:space="0" w:color="auto"/>
              <w:left w:val="nil"/>
              <w:bottom w:val="single" w:sz="4" w:space="0" w:color="auto"/>
              <w:right w:val="single" w:sz="4" w:space="0" w:color="auto"/>
            </w:tcBorders>
            <w:shd w:val="clear" w:color="auto" w:fill="auto"/>
            <w:hideMark/>
          </w:tcPr>
          <w:p w14:paraId="3BC1B615" w14:textId="77777777" w:rsidR="002D2159" w:rsidRPr="00805C86" w:rsidRDefault="002D2159"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134" w:type="dxa"/>
            <w:tcBorders>
              <w:top w:val="single" w:sz="4" w:space="0" w:color="auto"/>
              <w:left w:val="nil"/>
              <w:bottom w:val="single" w:sz="4" w:space="0" w:color="auto"/>
              <w:right w:val="single" w:sz="4" w:space="0" w:color="auto"/>
            </w:tcBorders>
            <w:shd w:val="clear" w:color="auto" w:fill="E2EFD9" w:themeFill="accent6" w:themeFillTint="33"/>
            <w:hideMark/>
          </w:tcPr>
          <w:p w14:paraId="11730F76" w14:textId="77777777" w:rsidR="002D2159" w:rsidRPr="00805C86" w:rsidRDefault="002D2159"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275" w:type="dxa"/>
            <w:tcBorders>
              <w:top w:val="single" w:sz="4" w:space="0" w:color="auto"/>
              <w:left w:val="nil"/>
              <w:bottom w:val="single" w:sz="4" w:space="0" w:color="auto"/>
              <w:right w:val="single" w:sz="4" w:space="0" w:color="auto"/>
            </w:tcBorders>
            <w:shd w:val="clear" w:color="auto" w:fill="auto"/>
            <w:hideMark/>
          </w:tcPr>
          <w:p w14:paraId="0624CE74" w14:textId="77777777" w:rsidR="002D2159" w:rsidRPr="00805C86" w:rsidRDefault="002D2159"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193" w:type="dxa"/>
            <w:tcBorders>
              <w:top w:val="single" w:sz="4" w:space="0" w:color="auto"/>
              <w:left w:val="nil"/>
              <w:bottom w:val="single" w:sz="4" w:space="0" w:color="auto"/>
              <w:right w:val="single" w:sz="4" w:space="0" w:color="auto"/>
            </w:tcBorders>
          </w:tcPr>
          <w:p w14:paraId="4D10EE8A" w14:textId="77777777" w:rsidR="002D2159" w:rsidRDefault="002D2159">
            <w:r w:rsidRPr="00F10E71">
              <w:rPr>
                <w:rFonts w:ascii="Times New Roman" w:hAnsi="Times New Roman" w:cs="Times New Roman"/>
                <w:color w:val="000000"/>
                <w:sz w:val="16"/>
                <w:szCs w:val="16"/>
              </w:rPr>
              <w:t>0,00</w:t>
            </w:r>
          </w:p>
        </w:tc>
        <w:tc>
          <w:tcPr>
            <w:tcW w:w="1193" w:type="dxa"/>
            <w:tcBorders>
              <w:top w:val="single" w:sz="4" w:space="0" w:color="auto"/>
              <w:left w:val="nil"/>
              <w:bottom w:val="single" w:sz="4" w:space="0" w:color="auto"/>
              <w:right w:val="single" w:sz="4" w:space="0" w:color="auto"/>
            </w:tcBorders>
          </w:tcPr>
          <w:p w14:paraId="1D9BF907" w14:textId="77777777" w:rsidR="002D2159" w:rsidRDefault="002D2159">
            <w:r w:rsidRPr="00875AEA">
              <w:rPr>
                <w:rFonts w:ascii="Times New Roman" w:hAnsi="Times New Roman" w:cs="Times New Roman"/>
                <w:color w:val="000000"/>
                <w:sz w:val="16"/>
                <w:szCs w:val="16"/>
              </w:rPr>
              <w:t>0,00</w:t>
            </w:r>
          </w:p>
        </w:tc>
      </w:tr>
      <w:tr w:rsidR="002D2159" w:rsidRPr="003B7DB8" w14:paraId="206139A3" w14:textId="77777777" w:rsidTr="008032F1">
        <w:trPr>
          <w:trHeight w:val="441"/>
        </w:trPr>
        <w:tc>
          <w:tcPr>
            <w:tcW w:w="817" w:type="dxa"/>
            <w:vMerge w:val="restart"/>
            <w:tcBorders>
              <w:top w:val="single" w:sz="4" w:space="0" w:color="auto"/>
              <w:left w:val="single" w:sz="4" w:space="0" w:color="auto"/>
              <w:right w:val="single" w:sz="4" w:space="0" w:color="auto"/>
            </w:tcBorders>
            <w:vAlign w:val="center"/>
            <w:hideMark/>
          </w:tcPr>
          <w:p w14:paraId="2B6F7D98" w14:textId="77777777" w:rsidR="002D2159" w:rsidRDefault="002D2159" w:rsidP="00FB0266">
            <w:pPr>
              <w:widowControl/>
              <w:suppressAutoHyphens w:val="0"/>
              <w:rPr>
                <w:rFonts w:ascii="Times New Roman" w:eastAsia="Times New Roman" w:hAnsi="Times New Roman" w:cs="Times New Roman"/>
                <w:color w:val="000000"/>
                <w:kern w:val="0"/>
                <w:lang w:eastAsia="ru-RU" w:bidi="ar-SA"/>
              </w:rPr>
            </w:pPr>
          </w:p>
          <w:p w14:paraId="6F320C14" w14:textId="77777777" w:rsidR="002D2159" w:rsidRDefault="002D2159" w:rsidP="00FB0266">
            <w:pPr>
              <w:widowControl/>
              <w:suppressAutoHyphens w:val="0"/>
              <w:rPr>
                <w:rFonts w:ascii="Times New Roman" w:eastAsia="Times New Roman" w:hAnsi="Times New Roman" w:cs="Times New Roman"/>
                <w:color w:val="000000"/>
                <w:kern w:val="0"/>
                <w:lang w:eastAsia="ru-RU" w:bidi="ar-SA"/>
              </w:rPr>
            </w:pPr>
          </w:p>
          <w:p w14:paraId="6E064FA0" w14:textId="77777777" w:rsidR="002D2159" w:rsidRDefault="002D2159" w:rsidP="00FB0266">
            <w:pPr>
              <w:widowControl/>
              <w:suppressAutoHyphens w:val="0"/>
              <w:rPr>
                <w:rFonts w:ascii="Times New Roman" w:eastAsia="Times New Roman" w:hAnsi="Times New Roman" w:cs="Times New Roman"/>
                <w:color w:val="000000"/>
                <w:kern w:val="0"/>
                <w:lang w:eastAsia="ru-RU" w:bidi="ar-SA"/>
              </w:rPr>
            </w:pPr>
          </w:p>
          <w:p w14:paraId="0329B0C7" w14:textId="77777777" w:rsidR="002D2159" w:rsidRDefault="002D2159" w:rsidP="00FB0266">
            <w:pPr>
              <w:widowControl/>
              <w:suppressAutoHyphens w:val="0"/>
              <w:rPr>
                <w:rFonts w:ascii="Times New Roman" w:eastAsia="Times New Roman" w:hAnsi="Times New Roman" w:cs="Times New Roman"/>
                <w:color w:val="000000"/>
                <w:kern w:val="0"/>
                <w:lang w:eastAsia="ru-RU" w:bidi="ar-SA"/>
              </w:rPr>
            </w:pPr>
          </w:p>
          <w:p w14:paraId="716F7B50" w14:textId="77777777" w:rsidR="002D2159" w:rsidRDefault="002D2159" w:rsidP="00FB0266">
            <w:pPr>
              <w:widowControl/>
              <w:suppressAutoHyphens w:val="0"/>
              <w:rPr>
                <w:rFonts w:ascii="Times New Roman" w:eastAsia="Times New Roman" w:hAnsi="Times New Roman" w:cs="Times New Roman"/>
                <w:color w:val="000000"/>
                <w:kern w:val="0"/>
                <w:lang w:eastAsia="ru-RU" w:bidi="ar-SA"/>
              </w:rPr>
            </w:pPr>
            <w:r>
              <w:rPr>
                <w:rFonts w:ascii="Times New Roman" w:eastAsia="Times New Roman" w:hAnsi="Times New Roman" w:cs="Times New Roman"/>
                <w:color w:val="000000"/>
                <w:kern w:val="0"/>
                <w:lang w:eastAsia="ru-RU" w:bidi="ar-SA"/>
              </w:rPr>
              <w:t>1.5</w:t>
            </w:r>
          </w:p>
          <w:p w14:paraId="5CDA8EAB" w14:textId="77777777" w:rsidR="002D2159" w:rsidRDefault="002D2159" w:rsidP="00FB0266">
            <w:pPr>
              <w:widowControl/>
              <w:suppressAutoHyphens w:val="0"/>
              <w:rPr>
                <w:rFonts w:ascii="Times New Roman" w:eastAsia="Times New Roman" w:hAnsi="Times New Roman" w:cs="Times New Roman"/>
                <w:color w:val="000000"/>
                <w:kern w:val="0"/>
                <w:lang w:eastAsia="ru-RU" w:bidi="ar-SA"/>
              </w:rPr>
            </w:pPr>
          </w:p>
          <w:p w14:paraId="47A02889" w14:textId="77777777" w:rsidR="002D2159" w:rsidRDefault="002D2159" w:rsidP="00FB0266">
            <w:pPr>
              <w:widowControl/>
              <w:suppressAutoHyphens w:val="0"/>
              <w:rPr>
                <w:rFonts w:ascii="Times New Roman" w:eastAsia="Times New Roman" w:hAnsi="Times New Roman" w:cs="Times New Roman"/>
                <w:color w:val="000000"/>
                <w:kern w:val="0"/>
                <w:lang w:eastAsia="ru-RU" w:bidi="ar-SA"/>
              </w:rPr>
            </w:pPr>
          </w:p>
          <w:p w14:paraId="663FF79E" w14:textId="77777777" w:rsidR="002D2159" w:rsidRDefault="002D2159" w:rsidP="00FB0266">
            <w:pPr>
              <w:widowControl/>
              <w:suppressAutoHyphens w:val="0"/>
              <w:rPr>
                <w:rFonts w:ascii="Times New Roman" w:eastAsia="Times New Roman" w:hAnsi="Times New Roman" w:cs="Times New Roman"/>
                <w:color w:val="000000"/>
                <w:kern w:val="0"/>
                <w:lang w:eastAsia="ru-RU" w:bidi="ar-SA"/>
              </w:rPr>
            </w:pPr>
          </w:p>
          <w:p w14:paraId="3F0B5F29" w14:textId="77777777" w:rsidR="002D2159" w:rsidRDefault="002D2159" w:rsidP="00FB0266">
            <w:pPr>
              <w:widowControl/>
              <w:suppressAutoHyphens w:val="0"/>
              <w:rPr>
                <w:rFonts w:ascii="Times New Roman" w:eastAsia="Times New Roman" w:hAnsi="Times New Roman" w:cs="Times New Roman"/>
                <w:color w:val="000000"/>
                <w:kern w:val="0"/>
                <w:lang w:eastAsia="ru-RU" w:bidi="ar-SA"/>
              </w:rPr>
            </w:pPr>
          </w:p>
          <w:p w14:paraId="324E7DEA" w14:textId="77777777" w:rsidR="002D2159" w:rsidRDefault="002D2159" w:rsidP="00FB0266">
            <w:pPr>
              <w:widowControl/>
              <w:suppressAutoHyphens w:val="0"/>
              <w:rPr>
                <w:rFonts w:ascii="Times New Roman" w:eastAsia="Times New Roman" w:hAnsi="Times New Roman" w:cs="Times New Roman"/>
                <w:color w:val="000000"/>
                <w:kern w:val="0"/>
                <w:lang w:eastAsia="ru-RU" w:bidi="ar-SA"/>
              </w:rPr>
            </w:pPr>
          </w:p>
          <w:p w14:paraId="08414191" w14:textId="77777777" w:rsidR="002D2159" w:rsidRPr="003B7DB8" w:rsidRDefault="002D2159" w:rsidP="00FB0266">
            <w:pPr>
              <w:widowControl/>
              <w:suppressAutoHyphens w:val="0"/>
              <w:rPr>
                <w:rFonts w:ascii="Times New Roman" w:eastAsia="Times New Roman" w:hAnsi="Times New Roman" w:cs="Times New Roman"/>
                <w:color w:val="000000"/>
                <w:kern w:val="0"/>
                <w:lang w:eastAsia="ru-RU" w:bidi="ar-SA"/>
              </w:rPr>
            </w:pPr>
          </w:p>
        </w:tc>
        <w:tc>
          <w:tcPr>
            <w:tcW w:w="1873" w:type="dxa"/>
            <w:vMerge w:val="restart"/>
            <w:tcBorders>
              <w:top w:val="single" w:sz="4" w:space="0" w:color="auto"/>
              <w:left w:val="single" w:sz="4" w:space="0" w:color="auto"/>
              <w:right w:val="single" w:sz="4" w:space="0" w:color="auto"/>
            </w:tcBorders>
            <w:vAlign w:val="center"/>
            <w:hideMark/>
          </w:tcPr>
          <w:p w14:paraId="4A7D1D0F" w14:textId="77777777" w:rsidR="002D2159" w:rsidRPr="003B7DB8" w:rsidRDefault="002D2159" w:rsidP="00FB0266">
            <w:pPr>
              <w:widowControl/>
              <w:suppressAutoHyphens w:val="0"/>
              <w:rPr>
                <w:rFonts w:ascii="Times New Roman" w:eastAsia="Times New Roman" w:hAnsi="Times New Roman" w:cs="Times New Roman"/>
                <w:color w:val="000000"/>
                <w:kern w:val="0"/>
                <w:lang w:eastAsia="ru-RU" w:bidi="ar-SA"/>
              </w:rPr>
            </w:pPr>
            <w:r w:rsidRPr="003B7DB8">
              <w:rPr>
                <w:rFonts w:ascii="Times New Roman" w:eastAsia="Times New Roman" w:hAnsi="Times New Roman" w:cs="Times New Roman"/>
                <w:color w:val="000000"/>
                <w:kern w:val="0"/>
                <w:lang w:eastAsia="ru-RU" w:bidi="ar-SA"/>
              </w:rPr>
              <w:t>Мероприятие</w:t>
            </w:r>
          </w:p>
        </w:tc>
        <w:tc>
          <w:tcPr>
            <w:tcW w:w="4081" w:type="dxa"/>
            <w:vMerge w:val="restart"/>
            <w:tcBorders>
              <w:top w:val="single" w:sz="4" w:space="0" w:color="auto"/>
              <w:left w:val="single" w:sz="4" w:space="0" w:color="auto"/>
              <w:right w:val="single" w:sz="4" w:space="0" w:color="auto"/>
            </w:tcBorders>
            <w:vAlign w:val="center"/>
            <w:hideMark/>
          </w:tcPr>
          <w:p w14:paraId="3CD0A9EE" w14:textId="77777777" w:rsidR="002D2159" w:rsidRPr="003B7DB8" w:rsidRDefault="002D2159" w:rsidP="00FB0266">
            <w:pPr>
              <w:widowControl/>
              <w:suppressAutoHyphens w:val="0"/>
              <w:rPr>
                <w:rFonts w:ascii="Times New Roman" w:eastAsia="Times New Roman" w:hAnsi="Times New Roman" w:cs="Times New Roman"/>
                <w:color w:val="000000"/>
                <w:kern w:val="0"/>
                <w:lang w:eastAsia="ru-RU" w:bidi="ar-SA"/>
              </w:rPr>
            </w:pPr>
            <w:r>
              <w:rPr>
                <w:rFonts w:ascii="Times New Roman" w:eastAsia="Times New Roman" w:hAnsi="Times New Roman" w:cs="Times New Roman"/>
                <w:color w:val="000000"/>
                <w:kern w:val="0"/>
                <w:lang w:eastAsia="ru-RU" w:bidi="ar-SA"/>
              </w:rPr>
              <w:t>Уплата административного штрафа по постановлению</w:t>
            </w:r>
          </w:p>
        </w:tc>
        <w:tc>
          <w:tcPr>
            <w:tcW w:w="1926" w:type="dxa"/>
            <w:tcBorders>
              <w:top w:val="single" w:sz="4" w:space="0" w:color="auto"/>
              <w:left w:val="nil"/>
              <w:bottom w:val="single" w:sz="4" w:space="0" w:color="auto"/>
              <w:right w:val="single" w:sz="4" w:space="0" w:color="auto"/>
            </w:tcBorders>
            <w:shd w:val="clear" w:color="auto" w:fill="auto"/>
            <w:hideMark/>
          </w:tcPr>
          <w:p w14:paraId="2C13F55D" w14:textId="77777777" w:rsidR="002D2159" w:rsidRPr="003B7DB8" w:rsidRDefault="002D2159" w:rsidP="008D0956">
            <w:pPr>
              <w:widowControl/>
              <w:suppressAutoHyphens w:val="0"/>
              <w:jc w:val="center"/>
              <w:rPr>
                <w:rFonts w:ascii="Times New Roman" w:eastAsia="Times New Roman" w:hAnsi="Times New Roman" w:cs="Times New Roman"/>
                <w:color w:val="000000"/>
                <w:kern w:val="0"/>
                <w:lang w:eastAsia="ru-RU" w:bidi="ar-SA"/>
              </w:rPr>
            </w:pPr>
            <w:r w:rsidRPr="003B7DB8">
              <w:rPr>
                <w:rFonts w:ascii="Times New Roman" w:eastAsia="Times New Roman" w:hAnsi="Times New Roman" w:cs="Times New Roman"/>
                <w:color w:val="000000"/>
                <w:kern w:val="0"/>
                <w:lang w:eastAsia="ru-RU" w:bidi="ar-SA"/>
              </w:rPr>
              <w:t>Всего</w:t>
            </w:r>
          </w:p>
        </w:tc>
        <w:tc>
          <w:tcPr>
            <w:tcW w:w="1134" w:type="dxa"/>
            <w:tcBorders>
              <w:top w:val="single" w:sz="4" w:space="0" w:color="auto"/>
              <w:left w:val="nil"/>
              <w:bottom w:val="single" w:sz="4" w:space="0" w:color="auto"/>
              <w:right w:val="single" w:sz="4" w:space="0" w:color="auto"/>
            </w:tcBorders>
            <w:shd w:val="clear" w:color="auto" w:fill="auto"/>
            <w:hideMark/>
          </w:tcPr>
          <w:p w14:paraId="14B8CBD3" w14:textId="77777777" w:rsidR="002D2159" w:rsidRPr="00805C86" w:rsidRDefault="002D2159" w:rsidP="00805C86">
            <w:pPr>
              <w:ind w:right="-24"/>
              <w:rPr>
                <w:rFonts w:ascii="Times New Roman" w:hAnsi="Times New Roman" w:cs="Times New Roman"/>
                <w:color w:val="000000"/>
                <w:sz w:val="16"/>
                <w:szCs w:val="16"/>
              </w:rPr>
            </w:pPr>
            <w:r>
              <w:rPr>
                <w:rFonts w:ascii="Times New Roman" w:hAnsi="Times New Roman" w:cs="Times New Roman"/>
                <w:color w:val="000000"/>
                <w:sz w:val="16"/>
                <w:szCs w:val="16"/>
              </w:rPr>
              <w:t>250</w:t>
            </w:r>
            <w:r w:rsidRPr="005216D7">
              <w:rPr>
                <w:rFonts w:ascii="Times New Roman" w:hAnsi="Times New Roman" w:cs="Times New Roman"/>
                <w:color w:val="000000"/>
                <w:sz w:val="16"/>
                <w:szCs w:val="16"/>
              </w:rPr>
              <w:t xml:space="preserve"> 000,00</w:t>
            </w:r>
          </w:p>
        </w:tc>
        <w:tc>
          <w:tcPr>
            <w:tcW w:w="1134" w:type="dxa"/>
            <w:tcBorders>
              <w:top w:val="single" w:sz="4" w:space="0" w:color="auto"/>
              <w:left w:val="nil"/>
              <w:bottom w:val="single" w:sz="4" w:space="0" w:color="auto"/>
              <w:right w:val="single" w:sz="4" w:space="0" w:color="auto"/>
            </w:tcBorders>
            <w:shd w:val="clear" w:color="auto" w:fill="E2EFD9" w:themeFill="accent6" w:themeFillTint="33"/>
            <w:hideMark/>
          </w:tcPr>
          <w:p w14:paraId="10702BBB" w14:textId="77777777" w:rsidR="002D2159" w:rsidRPr="00805C86" w:rsidRDefault="002D2159"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275" w:type="dxa"/>
            <w:tcBorders>
              <w:top w:val="single" w:sz="4" w:space="0" w:color="auto"/>
              <w:left w:val="nil"/>
              <w:bottom w:val="single" w:sz="4" w:space="0" w:color="auto"/>
              <w:right w:val="single" w:sz="4" w:space="0" w:color="auto"/>
            </w:tcBorders>
            <w:shd w:val="clear" w:color="auto" w:fill="auto"/>
            <w:hideMark/>
          </w:tcPr>
          <w:p w14:paraId="3A4A62C0" w14:textId="77777777" w:rsidR="002D2159" w:rsidRPr="00805C86" w:rsidRDefault="002D2159"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193" w:type="dxa"/>
            <w:tcBorders>
              <w:top w:val="single" w:sz="4" w:space="0" w:color="auto"/>
              <w:left w:val="nil"/>
              <w:bottom w:val="single" w:sz="4" w:space="0" w:color="auto"/>
              <w:right w:val="single" w:sz="4" w:space="0" w:color="auto"/>
            </w:tcBorders>
          </w:tcPr>
          <w:p w14:paraId="52BB33F8" w14:textId="77777777" w:rsidR="002D2159" w:rsidRDefault="002D2159">
            <w:r w:rsidRPr="00F10E71">
              <w:rPr>
                <w:rFonts w:ascii="Times New Roman" w:hAnsi="Times New Roman" w:cs="Times New Roman"/>
                <w:color w:val="000000"/>
                <w:sz w:val="16"/>
                <w:szCs w:val="16"/>
              </w:rPr>
              <w:t>0,00</w:t>
            </w:r>
          </w:p>
        </w:tc>
        <w:tc>
          <w:tcPr>
            <w:tcW w:w="1193" w:type="dxa"/>
            <w:tcBorders>
              <w:top w:val="single" w:sz="4" w:space="0" w:color="auto"/>
              <w:left w:val="nil"/>
              <w:bottom w:val="single" w:sz="4" w:space="0" w:color="auto"/>
              <w:right w:val="single" w:sz="4" w:space="0" w:color="auto"/>
            </w:tcBorders>
          </w:tcPr>
          <w:p w14:paraId="72C59139" w14:textId="77777777" w:rsidR="002D2159" w:rsidRPr="00805C86" w:rsidRDefault="002D2159" w:rsidP="002D2159">
            <w:pPr>
              <w:ind w:right="-24"/>
              <w:rPr>
                <w:rFonts w:ascii="Times New Roman" w:hAnsi="Times New Roman" w:cs="Times New Roman"/>
                <w:color w:val="000000"/>
                <w:sz w:val="16"/>
                <w:szCs w:val="16"/>
              </w:rPr>
            </w:pPr>
            <w:r>
              <w:rPr>
                <w:rFonts w:ascii="Times New Roman" w:hAnsi="Times New Roman" w:cs="Times New Roman"/>
                <w:color w:val="000000"/>
                <w:sz w:val="16"/>
                <w:szCs w:val="16"/>
              </w:rPr>
              <w:t>250</w:t>
            </w:r>
            <w:r w:rsidRPr="005216D7">
              <w:rPr>
                <w:rFonts w:ascii="Times New Roman" w:hAnsi="Times New Roman" w:cs="Times New Roman"/>
                <w:color w:val="000000"/>
                <w:sz w:val="16"/>
                <w:szCs w:val="16"/>
              </w:rPr>
              <w:t xml:space="preserve"> 000,00</w:t>
            </w:r>
          </w:p>
        </w:tc>
      </w:tr>
      <w:tr w:rsidR="002D2159" w:rsidRPr="003B7DB8" w14:paraId="01E05CA5" w14:textId="77777777" w:rsidTr="008032F1">
        <w:trPr>
          <w:trHeight w:val="525"/>
        </w:trPr>
        <w:tc>
          <w:tcPr>
            <w:tcW w:w="817" w:type="dxa"/>
            <w:vMerge/>
            <w:tcBorders>
              <w:left w:val="single" w:sz="4" w:space="0" w:color="auto"/>
              <w:right w:val="single" w:sz="4" w:space="0" w:color="auto"/>
            </w:tcBorders>
            <w:vAlign w:val="center"/>
            <w:hideMark/>
          </w:tcPr>
          <w:p w14:paraId="4CECD47E" w14:textId="77777777" w:rsidR="002D2159" w:rsidRDefault="002D2159" w:rsidP="00FB0266">
            <w:pPr>
              <w:widowControl/>
              <w:suppressAutoHyphens w:val="0"/>
              <w:rPr>
                <w:rFonts w:ascii="Times New Roman" w:eastAsia="Times New Roman" w:hAnsi="Times New Roman" w:cs="Times New Roman"/>
                <w:color w:val="000000"/>
                <w:kern w:val="0"/>
                <w:lang w:eastAsia="ru-RU" w:bidi="ar-SA"/>
              </w:rPr>
            </w:pPr>
          </w:p>
        </w:tc>
        <w:tc>
          <w:tcPr>
            <w:tcW w:w="1873" w:type="dxa"/>
            <w:vMerge/>
            <w:tcBorders>
              <w:left w:val="single" w:sz="4" w:space="0" w:color="auto"/>
              <w:right w:val="single" w:sz="4" w:space="0" w:color="auto"/>
            </w:tcBorders>
            <w:vAlign w:val="center"/>
            <w:hideMark/>
          </w:tcPr>
          <w:p w14:paraId="34A0BB0B" w14:textId="77777777" w:rsidR="002D2159" w:rsidRPr="003B7DB8" w:rsidRDefault="002D2159" w:rsidP="00FB0266">
            <w:pPr>
              <w:widowControl/>
              <w:suppressAutoHyphens w:val="0"/>
              <w:rPr>
                <w:rFonts w:ascii="Times New Roman" w:eastAsia="Times New Roman" w:hAnsi="Times New Roman" w:cs="Times New Roman"/>
                <w:color w:val="000000"/>
                <w:kern w:val="0"/>
                <w:lang w:eastAsia="ru-RU" w:bidi="ar-SA"/>
              </w:rPr>
            </w:pPr>
          </w:p>
        </w:tc>
        <w:tc>
          <w:tcPr>
            <w:tcW w:w="4081" w:type="dxa"/>
            <w:vMerge/>
            <w:tcBorders>
              <w:left w:val="single" w:sz="4" w:space="0" w:color="auto"/>
              <w:right w:val="single" w:sz="4" w:space="0" w:color="auto"/>
            </w:tcBorders>
            <w:vAlign w:val="center"/>
            <w:hideMark/>
          </w:tcPr>
          <w:p w14:paraId="15346399" w14:textId="77777777" w:rsidR="002D2159" w:rsidRPr="003B7DB8" w:rsidRDefault="002D2159" w:rsidP="00FB0266">
            <w:pPr>
              <w:widowControl/>
              <w:suppressAutoHyphens w:val="0"/>
              <w:rPr>
                <w:rFonts w:ascii="Times New Roman" w:eastAsia="Times New Roman" w:hAnsi="Times New Roman" w:cs="Times New Roman"/>
                <w:color w:val="000000"/>
                <w:kern w:val="0"/>
                <w:lang w:eastAsia="ru-RU" w:bidi="ar-SA"/>
              </w:rPr>
            </w:pPr>
          </w:p>
        </w:tc>
        <w:tc>
          <w:tcPr>
            <w:tcW w:w="1926" w:type="dxa"/>
            <w:tcBorders>
              <w:top w:val="single" w:sz="4" w:space="0" w:color="auto"/>
              <w:left w:val="nil"/>
              <w:bottom w:val="single" w:sz="4" w:space="0" w:color="auto"/>
              <w:right w:val="single" w:sz="4" w:space="0" w:color="auto"/>
            </w:tcBorders>
            <w:shd w:val="clear" w:color="auto" w:fill="auto"/>
            <w:hideMark/>
          </w:tcPr>
          <w:p w14:paraId="15DDACD1" w14:textId="77777777" w:rsidR="002D2159" w:rsidRPr="003B7DB8" w:rsidRDefault="002D2159" w:rsidP="008D0956">
            <w:pPr>
              <w:widowControl/>
              <w:suppressAutoHyphens w:val="0"/>
              <w:jc w:val="center"/>
              <w:rPr>
                <w:rFonts w:ascii="Times New Roman" w:eastAsia="Times New Roman" w:hAnsi="Times New Roman" w:cs="Times New Roman"/>
                <w:color w:val="000000"/>
                <w:kern w:val="0"/>
                <w:lang w:eastAsia="ru-RU" w:bidi="ar-SA"/>
              </w:rPr>
            </w:pPr>
            <w:r w:rsidRPr="003B7DB8">
              <w:rPr>
                <w:rFonts w:ascii="Times New Roman" w:eastAsia="Times New Roman" w:hAnsi="Times New Roman" w:cs="Times New Roman"/>
                <w:color w:val="000000"/>
                <w:kern w:val="0"/>
                <w:lang w:eastAsia="ru-RU" w:bidi="ar-SA"/>
              </w:rPr>
              <w:t>Федеральный бюджет</w:t>
            </w:r>
          </w:p>
        </w:tc>
        <w:tc>
          <w:tcPr>
            <w:tcW w:w="1134" w:type="dxa"/>
            <w:tcBorders>
              <w:top w:val="single" w:sz="4" w:space="0" w:color="auto"/>
              <w:left w:val="nil"/>
              <w:bottom w:val="single" w:sz="4" w:space="0" w:color="auto"/>
              <w:right w:val="single" w:sz="4" w:space="0" w:color="auto"/>
            </w:tcBorders>
            <w:shd w:val="clear" w:color="auto" w:fill="auto"/>
            <w:hideMark/>
          </w:tcPr>
          <w:p w14:paraId="743B854C" w14:textId="77777777" w:rsidR="002D2159" w:rsidRPr="00805C86" w:rsidRDefault="002D2159"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134" w:type="dxa"/>
            <w:tcBorders>
              <w:top w:val="single" w:sz="4" w:space="0" w:color="auto"/>
              <w:left w:val="nil"/>
              <w:bottom w:val="single" w:sz="4" w:space="0" w:color="auto"/>
              <w:right w:val="single" w:sz="4" w:space="0" w:color="auto"/>
            </w:tcBorders>
            <w:shd w:val="clear" w:color="auto" w:fill="E2EFD9" w:themeFill="accent6" w:themeFillTint="33"/>
            <w:hideMark/>
          </w:tcPr>
          <w:p w14:paraId="2A75975E" w14:textId="77777777" w:rsidR="002D2159" w:rsidRPr="00805C86" w:rsidRDefault="002D2159"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275" w:type="dxa"/>
            <w:tcBorders>
              <w:top w:val="single" w:sz="4" w:space="0" w:color="auto"/>
              <w:left w:val="nil"/>
              <w:bottom w:val="single" w:sz="4" w:space="0" w:color="auto"/>
              <w:right w:val="single" w:sz="4" w:space="0" w:color="auto"/>
            </w:tcBorders>
            <w:shd w:val="clear" w:color="auto" w:fill="auto"/>
            <w:hideMark/>
          </w:tcPr>
          <w:p w14:paraId="7C3CB435" w14:textId="77777777" w:rsidR="002D2159" w:rsidRPr="00805C86" w:rsidRDefault="002D2159"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193" w:type="dxa"/>
            <w:tcBorders>
              <w:top w:val="single" w:sz="4" w:space="0" w:color="auto"/>
              <w:left w:val="nil"/>
              <w:bottom w:val="single" w:sz="4" w:space="0" w:color="auto"/>
              <w:right w:val="single" w:sz="4" w:space="0" w:color="auto"/>
            </w:tcBorders>
          </w:tcPr>
          <w:p w14:paraId="3FDA44E6" w14:textId="77777777" w:rsidR="002D2159" w:rsidRDefault="002D2159">
            <w:r w:rsidRPr="00F10E71">
              <w:rPr>
                <w:rFonts w:ascii="Times New Roman" w:hAnsi="Times New Roman" w:cs="Times New Roman"/>
                <w:color w:val="000000"/>
                <w:sz w:val="16"/>
                <w:szCs w:val="16"/>
              </w:rPr>
              <w:t>0,00</w:t>
            </w:r>
          </w:p>
        </w:tc>
        <w:tc>
          <w:tcPr>
            <w:tcW w:w="1193" w:type="dxa"/>
            <w:tcBorders>
              <w:top w:val="single" w:sz="4" w:space="0" w:color="auto"/>
              <w:left w:val="nil"/>
              <w:bottom w:val="single" w:sz="4" w:space="0" w:color="auto"/>
              <w:right w:val="single" w:sz="4" w:space="0" w:color="auto"/>
            </w:tcBorders>
          </w:tcPr>
          <w:p w14:paraId="3391F7E8" w14:textId="77777777" w:rsidR="002D2159" w:rsidRPr="00805C86" w:rsidRDefault="002D2159" w:rsidP="002D2159">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r>
      <w:tr w:rsidR="002D2159" w:rsidRPr="003B7DB8" w14:paraId="5FE4DC2D" w14:textId="77777777" w:rsidTr="008032F1">
        <w:trPr>
          <w:trHeight w:val="675"/>
        </w:trPr>
        <w:tc>
          <w:tcPr>
            <w:tcW w:w="817" w:type="dxa"/>
            <w:vMerge/>
            <w:tcBorders>
              <w:left w:val="single" w:sz="4" w:space="0" w:color="auto"/>
              <w:right w:val="single" w:sz="4" w:space="0" w:color="auto"/>
            </w:tcBorders>
            <w:vAlign w:val="center"/>
            <w:hideMark/>
          </w:tcPr>
          <w:p w14:paraId="174EE5DC" w14:textId="77777777" w:rsidR="002D2159" w:rsidRDefault="002D2159" w:rsidP="00FB0266">
            <w:pPr>
              <w:widowControl/>
              <w:suppressAutoHyphens w:val="0"/>
              <w:rPr>
                <w:rFonts w:ascii="Times New Roman" w:eastAsia="Times New Roman" w:hAnsi="Times New Roman" w:cs="Times New Roman"/>
                <w:color w:val="000000"/>
                <w:kern w:val="0"/>
                <w:lang w:eastAsia="ru-RU" w:bidi="ar-SA"/>
              </w:rPr>
            </w:pPr>
          </w:p>
        </w:tc>
        <w:tc>
          <w:tcPr>
            <w:tcW w:w="1873" w:type="dxa"/>
            <w:vMerge/>
            <w:tcBorders>
              <w:left w:val="single" w:sz="4" w:space="0" w:color="auto"/>
              <w:right w:val="single" w:sz="4" w:space="0" w:color="auto"/>
            </w:tcBorders>
            <w:vAlign w:val="center"/>
            <w:hideMark/>
          </w:tcPr>
          <w:p w14:paraId="48D4DA14" w14:textId="77777777" w:rsidR="002D2159" w:rsidRPr="003B7DB8" w:rsidRDefault="002D2159" w:rsidP="00FB0266">
            <w:pPr>
              <w:widowControl/>
              <w:suppressAutoHyphens w:val="0"/>
              <w:rPr>
                <w:rFonts w:ascii="Times New Roman" w:eastAsia="Times New Roman" w:hAnsi="Times New Roman" w:cs="Times New Roman"/>
                <w:color w:val="000000"/>
                <w:kern w:val="0"/>
                <w:lang w:eastAsia="ru-RU" w:bidi="ar-SA"/>
              </w:rPr>
            </w:pPr>
          </w:p>
        </w:tc>
        <w:tc>
          <w:tcPr>
            <w:tcW w:w="4081" w:type="dxa"/>
            <w:vMerge/>
            <w:tcBorders>
              <w:left w:val="single" w:sz="4" w:space="0" w:color="auto"/>
              <w:right w:val="single" w:sz="4" w:space="0" w:color="auto"/>
            </w:tcBorders>
            <w:vAlign w:val="center"/>
            <w:hideMark/>
          </w:tcPr>
          <w:p w14:paraId="28BF01BE" w14:textId="77777777" w:rsidR="002D2159" w:rsidRPr="003B7DB8" w:rsidRDefault="002D2159" w:rsidP="00FB0266">
            <w:pPr>
              <w:widowControl/>
              <w:suppressAutoHyphens w:val="0"/>
              <w:rPr>
                <w:rFonts w:ascii="Times New Roman" w:eastAsia="Times New Roman" w:hAnsi="Times New Roman" w:cs="Times New Roman"/>
                <w:color w:val="000000"/>
                <w:kern w:val="0"/>
                <w:lang w:eastAsia="ru-RU" w:bidi="ar-SA"/>
              </w:rPr>
            </w:pPr>
          </w:p>
        </w:tc>
        <w:tc>
          <w:tcPr>
            <w:tcW w:w="1926" w:type="dxa"/>
            <w:tcBorders>
              <w:top w:val="single" w:sz="4" w:space="0" w:color="auto"/>
              <w:left w:val="nil"/>
              <w:bottom w:val="single" w:sz="4" w:space="0" w:color="auto"/>
              <w:right w:val="single" w:sz="4" w:space="0" w:color="auto"/>
            </w:tcBorders>
            <w:shd w:val="clear" w:color="auto" w:fill="auto"/>
            <w:hideMark/>
          </w:tcPr>
          <w:p w14:paraId="42B28CA5" w14:textId="77777777" w:rsidR="002D2159" w:rsidRPr="003B7DB8" w:rsidRDefault="002D2159" w:rsidP="008D0956">
            <w:pPr>
              <w:widowControl/>
              <w:suppressAutoHyphens w:val="0"/>
              <w:jc w:val="center"/>
              <w:rPr>
                <w:rFonts w:ascii="Times New Roman" w:eastAsia="Times New Roman" w:hAnsi="Times New Roman" w:cs="Times New Roman"/>
                <w:color w:val="000000"/>
                <w:kern w:val="0"/>
                <w:lang w:eastAsia="ru-RU" w:bidi="ar-SA"/>
              </w:rPr>
            </w:pPr>
            <w:r w:rsidRPr="003B7DB8">
              <w:rPr>
                <w:rFonts w:ascii="Times New Roman" w:eastAsia="Times New Roman" w:hAnsi="Times New Roman" w:cs="Times New Roman"/>
                <w:color w:val="000000"/>
                <w:kern w:val="0"/>
                <w:lang w:eastAsia="ru-RU" w:bidi="ar-SA"/>
              </w:rPr>
              <w:t>Областной бюджет</w:t>
            </w:r>
          </w:p>
        </w:tc>
        <w:tc>
          <w:tcPr>
            <w:tcW w:w="1134" w:type="dxa"/>
            <w:tcBorders>
              <w:top w:val="single" w:sz="4" w:space="0" w:color="auto"/>
              <w:left w:val="nil"/>
              <w:bottom w:val="single" w:sz="4" w:space="0" w:color="auto"/>
              <w:right w:val="single" w:sz="4" w:space="0" w:color="auto"/>
            </w:tcBorders>
            <w:shd w:val="clear" w:color="auto" w:fill="auto"/>
            <w:hideMark/>
          </w:tcPr>
          <w:p w14:paraId="56CA7FBD" w14:textId="77777777" w:rsidR="002D2159" w:rsidRPr="00805C86" w:rsidRDefault="002D2159"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134" w:type="dxa"/>
            <w:tcBorders>
              <w:top w:val="single" w:sz="4" w:space="0" w:color="auto"/>
              <w:left w:val="nil"/>
              <w:bottom w:val="single" w:sz="4" w:space="0" w:color="auto"/>
              <w:right w:val="single" w:sz="4" w:space="0" w:color="auto"/>
            </w:tcBorders>
            <w:shd w:val="clear" w:color="auto" w:fill="E2EFD9" w:themeFill="accent6" w:themeFillTint="33"/>
            <w:hideMark/>
          </w:tcPr>
          <w:p w14:paraId="319361C8" w14:textId="77777777" w:rsidR="002D2159" w:rsidRPr="00805C86" w:rsidRDefault="002D2159"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275" w:type="dxa"/>
            <w:tcBorders>
              <w:top w:val="single" w:sz="4" w:space="0" w:color="auto"/>
              <w:left w:val="nil"/>
              <w:bottom w:val="single" w:sz="4" w:space="0" w:color="auto"/>
              <w:right w:val="single" w:sz="4" w:space="0" w:color="auto"/>
            </w:tcBorders>
            <w:shd w:val="clear" w:color="auto" w:fill="auto"/>
            <w:hideMark/>
          </w:tcPr>
          <w:p w14:paraId="7E1B139D" w14:textId="77777777" w:rsidR="002D2159" w:rsidRPr="00805C86" w:rsidRDefault="002D2159"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193" w:type="dxa"/>
            <w:tcBorders>
              <w:top w:val="single" w:sz="4" w:space="0" w:color="auto"/>
              <w:left w:val="nil"/>
              <w:bottom w:val="single" w:sz="4" w:space="0" w:color="auto"/>
              <w:right w:val="single" w:sz="4" w:space="0" w:color="auto"/>
            </w:tcBorders>
          </w:tcPr>
          <w:p w14:paraId="6FCC65B1" w14:textId="77777777" w:rsidR="002D2159" w:rsidRDefault="002D2159">
            <w:r w:rsidRPr="00F10E71">
              <w:rPr>
                <w:rFonts w:ascii="Times New Roman" w:hAnsi="Times New Roman" w:cs="Times New Roman"/>
                <w:color w:val="000000"/>
                <w:sz w:val="16"/>
                <w:szCs w:val="16"/>
              </w:rPr>
              <w:t>0,00</w:t>
            </w:r>
          </w:p>
        </w:tc>
        <w:tc>
          <w:tcPr>
            <w:tcW w:w="1193" w:type="dxa"/>
            <w:tcBorders>
              <w:top w:val="single" w:sz="4" w:space="0" w:color="auto"/>
              <w:left w:val="nil"/>
              <w:bottom w:val="single" w:sz="4" w:space="0" w:color="auto"/>
              <w:right w:val="single" w:sz="4" w:space="0" w:color="auto"/>
            </w:tcBorders>
          </w:tcPr>
          <w:p w14:paraId="0F663AA7" w14:textId="77777777" w:rsidR="002D2159" w:rsidRPr="00805C86" w:rsidRDefault="002D2159" w:rsidP="002D2159">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r>
      <w:tr w:rsidR="002D2159" w:rsidRPr="003B7DB8" w14:paraId="4D268C53" w14:textId="77777777" w:rsidTr="008032F1">
        <w:trPr>
          <w:trHeight w:val="675"/>
        </w:trPr>
        <w:tc>
          <w:tcPr>
            <w:tcW w:w="817" w:type="dxa"/>
            <w:vMerge/>
            <w:tcBorders>
              <w:left w:val="single" w:sz="4" w:space="0" w:color="auto"/>
              <w:right w:val="single" w:sz="4" w:space="0" w:color="auto"/>
            </w:tcBorders>
            <w:vAlign w:val="center"/>
            <w:hideMark/>
          </w:tcPr>
          <w:p w14:paraId="69DF9D6F" w14:textId="77777777" w:rsidR="002D2159" w:rsidRDefault="002D2159" w:rsidP="00FB0266">
            <w:pPr>
              <w:widowControl/>
              <w:suppressAutoHyphens w:val="0"/>
              <w:rPr>
                <w:rFonts w:ascii="Times New Roman" w:eastAsia="Times New Roman" w:hAnsi="Times New Roman" w:cs="Times New Roman"/>
                <w:color w:val="000000"/>
                <w:kern w:val="0"/>
                <w:lang w:eastAsia="ru-RU" w:bidi="ar-SA"/>
              </w:rPr>
            </w:pPr>
          </w:p>
        </w:tc>
        <w:tc>
          <w:tcPr>
            <w:tcW w:w="1873" w:type="dxa"/>
            <w:vMerge/>
            <w:tcBorders>
              <w:left w:val="single" w:sz="4" w:space="0" w:color="auto"/>
              <w:right w:val="single" w:sz="4" w:space="0" w:color="auto"/>
            </w:tcBorders>
            <w:vAlign w:val="center"/>
            <w:hideMark/>
          </w:tcPr>
          <w:p w14:paraId="42A7AB87" w14:textId="77777777" w:rsidR="002D2159" w:rsidRPr="003B7DB8" w:rsidRDefault="002D2159" w:rsidP="00FB0266">
            <w:pPr>
              <w:widowControl/>
              <w:suppressAutoHyphens w:val="0"/>
              <w:rPr>
                <w:rFonts w:ascii="Times New Roman" w:eastAsia="Times New Roman" w:hAnsi="Times New Roman" w:cs="Times New Roman"/>
                <w:color w:val="000000"/>
                <w:kern w:val="0"/>
                <w:lang w:eastAsia="ru-RU" w:bidi="ar-SA"/>
              </w:rPr>
            </w:pPr>
          </w:p>
        </w:tc>
        <w:tc>
          <w:tcPr>
            <w:tcW w:w="4081" w:type="dxa"/>
            <w:vMerge/>
            <w:tcBorders>
              <w:left w:val="single" w:sz="4" w:space="0" w:color="auto"/>
              <w:right w:val="single" w:sz="4" w:space="0" w:color="auto"/>
            </w:tcBorders>
            <w:vAlign w:val="center"/>
            <w:hideMark/>
          </w:tcPr>
          <w:p w14:paraId="356C2BB7" w14:textId="77777777" w:rsidR="002D2159" w:rsidRPr="003B7DB8" w:rsidRDefault="002D2159" w:rsidP="00FB0266">
            <w:pPr>
              <w:widowControl/>
              <w:suppressAutoHyphens w:val="0"/>
              <w:rPr>
                <w:rFonts w:ascii="Times New Roman" w:eastAsia="Times New Roman" w:hAnsi="Times New Roman" w:cs="Times New Roman"/>
                <w:color w:val="000000"/>
                <w:kern w:val="0"/>
                <w:lang w:eastAsia="ru-RU" w:bidi="ar-SA"/>
              </w:rPr>
            </w:pPr>
          </w:p>
        </w:tc>
        <w:tc>
          <w:tcPr>
            <w:tcW w:w="1926" w:type="dxa"/>
            <w:tcBorders>
              <w:top w:val="single" w:sz="4" w:space="0" w:color="auto"/>
              <w:left w:val="nil"/>
              <w:bottom w:val="single" w:sz="4" w:space="0" w:color="auto"/>
              <w:right w:val="single" w:sz="4" w:space="0" w:color="auto"/>
            </w:tcBorders>
            <w:shd w:val="clear" w:color="auto" w:fill="auto"/>
            <w:hideMark/>
          </w:tcPr>
          <w:p w14:paraId="11D5E4E0" w14:textId="77777777" w:rsidR="002D2159" w:rsidRPr="003B7DB8" w:rsidRDefault="002D2159" w:rsidP="008D0956">
            <w:pPr>
              <w:widowControl/>
              <w:suppressAutoHyphens w:val="0"/>
              <w:jc w:val="center"/>
              <w:rPr>
                <w:rFonts w:ascii="Times New Roman" w:eastAsia="Times New Roman" w:hAnsi="Times New Roman" w:cs="Times New Roman"/>
                <w:color w:val="000000"/>
                <w:kern w:val="0"/>
                <w:lang w:eastAsia="ru-RU" w:bidi="ar-SA"/>
              </w:rPr>
            </w:pPr>
            <w:r w:rsidRPr="003B7DB8">
              <w:rPr>
                <w:rFonts w:ascii="Times New Roman" w:eastAsia="Times New Roman" w:hAnsi="Times New Roman" w:cs="Times New Roman"/>
                <w:color w:val="000000"/>
                <w:kern w:val="0"/>
                <w:lang w:eastAsia="ru-RU" w:bidi="ar-SA"/>
              </w:rPr>
              <w:t>Местный бюджет</w:t>
            </w:r>
          </w:p>
        </w:tc>
        <w:tc>
          <w:tcPr>
            <w:tcW w:w="1134" w:type="dxa"/>
            <w:tcBorders>
              <w:top w:val="single" w:sz="4" w:space="0" w:color="auto"/>
              <w:left w:val="nil"/>
              <w:bottom w:val="single" w:sz="4" w:space="0" w:color="auto"/>
              <w:right w:val="single" w:sz="4" w:space="0" w:color="auto"/>
            </w:tcBorders>
            <w:shd w:val="clear" w:color="auto" w:fill="auto"/>
            <w:hideMark/>
          </w:tcPr>
          <w:p w14:paraId="55BA0D3C" w14:textId="77777777" w:rsidR="002D2159" w:rsidRPr="00805C86" w:rsidRDefault="002D2159" w:rsidP="00805C86">
            <w:pPr>
              <w:ind w:right="-24"/>
              <w:rPr>
                <w:rFonts w:ascii="Times New Roman" w:hAnsi="Times New Roman" w:cs="Times New Roman"/>
                <w:color w:val="000000"/>
                <w:sz w:val="16"/>
                <w:szCs w:val="16"/>
              </w:rPr>
            </w:pPr>
            <w:r>
              <w:rPr>
                <w:rFonts w:ascii="Times New Roman" w:hAnsi="Times New Roman" w:cs="Times New Roman"/>
                <w:color w:val="000000"/>
                <w:sz w:val="16"/>
                <w:szCs w:val="16"/>
              </w:rPr>
              <w:t>250</w:t>
            </w:r>
            <w:r w:rsidRPr="005216D7">
              <w:rPr>
                <w:rFonts w:ascii="Times New Roman" w:hAnsi="Times New Roman" w:cs="Times New Roman"/>
                <w:color w:val="000000"/>
                <w:sz w:val="16"/>
                <w:szCs w:val="16"/>
              </w:rPr>
              <w:t xml:space="preserve"> 000,00</w:t>
            </w:r>
          </w:p>
        </w:tc>
        <w:tc>
          <w:tcPr>
            <w:tcW w:w="1134" w:type="dxa"/>
            <w:tcBorders>
              <w:top w:val="single" w:sz="4" w:space="0" w:color="auto"/>
              <w:left w:val="nil"/>
              <w:bottom w:val="single" w:sz="4" w:space="0" w:color="auto"/>
              <w:right w:val="single" w:sz="4" w:space="0" w:color="auto"/>
            </w:tcBorders>
            <w:shd w:val="clear" w:color="auto" w:fill="E2EFD9" w:themeFill="accent6" w:themeFillTint="33"/>
            <w:hideMark/>
          </w:tcPr>
          <w:p w14:paraId="5D9AA8E9" w14:textId="77777777" w:rsidR="002D2159" w:rsidRPr="00805C86" w:rsidRDefault="002D2159"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275" w:type="dxa"/>
            <w:tcBorders>
              <w:top w:val="single" w:sz="4" w:space="0" w:color="auto"/>
              <w:left w:val="nil"/>
              <w:bottom w:val="single" w:sz="4" w:space="0" w:color="auto"/>
              <w:right w:val="single" w:sz="4" w:space="0" w:color="auto"/>
            </w:tcBorders>
            <w:shd w:val="clear" w:color="auto" w:fill="auto"/>
            <w:hideMark/>
          </w:tcPr>
          <w:p w14:paraId="114EE4FD" w14:textId="77777777" w:rsidR="002D2159" w:rsidRPr="00805C86" w:rsidRDefault="002D2159"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193" w:type="dxa"/>
            <w:tcBorders>
              <w:top w:val="single" w:sz="4" w:space="0" w:color="auto"/>
              <w:left w:val="nil"/>
              <w:bottom w:val="single" w:sz="4" w:space="0" w:color="auto"/>
              <w:right w:val="single" w:sz="4" w:space="0" w:color="auto"/>
            </w:tcBorders>
          </w:tcPr>
          <w:p w14:paraId="1AB3786F" w14:textId="77777777" w:rsidR="002D2159" w:rsidRDefault="002D2159">
            <w:r w:rsidRPr="00F10E71">
              <w:rPr>
                <w:rFonts w:ascii="Times New Roman" w:hAnsi="Times New Roman" w:cs="Times New Roman"/>
                <w:color w:val="000000"/>
                <w:sz w:val="16"/>
                <w:szCs w:val="16"/>
              </w:rPr>
              <w:t>0,00</w:t>
            </w:r>
          </w:p>
        </w:tc>
        <w:tc>
          <w:tcPr>
            <w:tcW w:w="1193" w:type="dxa"/>
            <w:tcBorders>
              <w:top w:val="single" w:sz="4" w:space="0" w:color="auto"/>
              <w:left w:val="nil"/>
              <w:bottom w:val="single" w:sz="4" w:space="0" w:color="auto"/>
              <w:right w:val="single" w:sz="4" w:space="0" w:color="auto"/>
            </w:tcBorders>
          </w:tcPr>
          <w:p w14:paraId="721FE87A" w14:textId="77777777" w:rsidR="002D2159" w:rsidRPr="00805C86" w:rsidRDefault="002D2159" w:rsidP="002D2159">
            <w:pPr>
              <w:ind w:right="-24"/>
              <w:rPr>
                <w:rFonts w:ascii="Times New Roman" w:hAnsi="Times New Roman" w:cs="Times New Roman"/>
                <w:color w:val="000000"/>
                <w:sz w:val="16"/>
                <w:szCs w:val="16"/>
              </w:rPr>
            </w:pPr>
            <w:r>
              <w:rPr>
                <w:rFonts w:ascii="Times New Roman" w:hAnsi="Times New Roman" w:cs="Times New Roman"/>
                <w:color w:val="000000"/>
                <w:sz w:val="16"/>
                <w:szCs w:val="16"/>
              </w:rPr>
              <w:t>250</w:t>
            </w:r>
            <w:r w:rsidRPr="005216D7">
              <w:rPr>
                <w:rFonts w:ascii="Times New Roman" w:hAnsi="Times New Roman" w:cs="Times New Roman"/>
                <w:color w:val="000000"/>
                <w:sz w:val="16"/>
                <w:szCs w:val="16"/>
              </w:rPr>
              <w:t xml:space="preserve"> 000,00</w:t>
            </w:r>
          </w:p>
        </w:tc>
      </w:tr>
      <w:tr w:rsidR="002D2159" w:rsidRPr="003B7DB8" w14:paraId="46D41801" w14:textId="77777777" w:rsidTr="00D96990">
        <w:trPr>
          <w:trHeight w:val="690"/>
        </w:trPr>
        <w:tc>
          <w:tcPr>
            <w:tcW w:w="817" w:type="dxa"/>
            <w:vMerge/>
            <w:tcBorders>
              <w:left w:val="single" w:sz="4" w:space="0" w:color="auto"/>
              <w:bottom w:val="single" w:sz="4" w:space="0" w:color="auto"/>
              <w:right w:val="single" w:sz="4" w:space="0" w:color="auto"/>
            </w:tcBorders>
            <w:vAlign w:val="center"/>
            <w:hideMark/>
          </w:tcPr>
          <w:p w14:paraId="5AE23DAB" w14:textId="77777777" w:rsidR="002D2159" w:rsidRDefault="002D2159" w:rsidP="00FB0266">
            <w:pPr>
              <w:widowControl/>
              <w:suppressAutoHyphens w:val="0"/>
              <w:rPr>
                <w:rFonts w:ascii="Times New Roman" w:eastAsia="Times New Roman" w:hAnsi="Times New Roman" w:cs="Times New Roman"/>
                <w:color w:val="000000"/>
                <w:kern w:val="0"/>
                <w:lang w:eastAsia="ru-RU" w:bidi="ar-SA"/>
              </w:rPr>
            </w:pPr>
          </w:p>
        </w:tc>
        <w:tc>
          <w:tcPr>
            <w:tcW w:w="1873" w:type="dxa"/>
            <w:vMerge/>
            <w:tcBorders>
              <w:left w:val="single" w:sz="4" w:space="0" w:color="auto"/>
              <w:bottom w:val="single" w:sz="4" w:space="0" w:color="auto"/>
              <w:right w:val="single" w:sz="4" w:space="0" w:color="auto"/>
            </w:tcBorders>
            <w:vAlign w:val="center"/>
            <w:hideMark/>
          </w:tcPr>
          <w:p w14:paraId="3464AA14" w14:textId="77777777" w:rsidR="002D2159" w:rsidRPr="003B7DB8" w:rsidRDefault="002D2159" w:rsidP="00FB0266">
            <w:pPr>
              <w:widowControl/>
              <w:suppressAutoHyphens w:val="0"/>
              <w:rPr>
                <w:rFonts w:ascii="Times New Roman" w:eastAsia="Times New Roman" w:hAnsi="Times New Roman" w:cs="Times New Roman"/>
                <w:color w:val="000000"/>
                <w:kern w:val="0"/>
                <w:lang w:eastAsia="ru-RU" w:bidi="ar-SA"/>
              </w:rPr>
            </w:pPr>
          </w:p>
        </w:tc>
        <w:tc>
          <w:tcPr>
            <w:tcW w:w="4081" w:type="dxa"/>
            <w:vMerge/>
            <w:tcBorders>
              <w:left w:val="single" w:sz="4" w:space="0" w:color="auto"/>
              <w:bottom w:val="single" w:sz="4" w:space="0" w:color="auto"/>
              <w:right w:val="single" w:sz="4" w:space="0" w:color="auto"/>
            </w:tcBorders>
            <w:vAlign w:val="center"/>
            <w:hideMark/>
          </w:tcPr>
          <w:p w14:paraId="14DD9CC2" w14:textId="77777777" w:rsidR="002D2159" w:rsidRPr="003B7DB8" w:rsidRDefault="002D2159" w:rsidP="00FB0266">
            <w:pPr>
              <w:widowControl/>
              <w:suppressAutoHyphens w:val="0"/>
              <w:rPr>
                <w:rFonts w:ascii="Times New Roman" w:eastAsia="Times New Roman" w:hAnsi="Times New Roman" w:cs="Times New Roman"/>
                <w:color w:val="000000"/>
                <w:kern w:val="0"/>
                <w:lang w:eastAsia="ru-RU" w:bidi="ar-SA"/>
              </w:rPr>
            </w:pPr>
          </w:p>
        </w:tc>
        <w:tc>
          <w:tcPr>
            <w:tcW w:w="1926" w:type="dxa"/>
            <w:tcBorders>
              <w:top w:val="single" w:sz="4" w:space="0" w:color="auto"/>
              <w:left w:val="nil"/>
              <w:bottom w:val="single" w:sz="4" w:space="0" w:color="auto"/>
              <w:right w:val="single" w:sz="4" w:space="0" w:color="auto"/>
            </w:tcBorders>
            <w:shd w:val="clear" w:color="auto" w:fill="auto"/>
            <w:hideMark/>
          </w:tcPr>
          <w:p w14:paraId="14D369A3" w14:textId="77777777" w:rsidR="002D2159" w:rsidRPr="003B7DB8" w:rsidRDefault="002D2159" w:rsidP="008D0956">
            <w:pPr>
              <w:widowControl/>
              <w:suppressAutoHyphens w:val="0"/>
              <w:jc w:val="center"/>
              <w:rPr>
                <w:rFonts w:ascii="Times New Roman" w:eastAsia="Times New Roman" w:hAnsi="Times New Roman" w:cs="Times New Roman"/>
                <w:color w:val="000000"/>
                <w:kern w:val="0"/>
                <w:lang w:eastAsia="ru-RU" w:bidi="ar-SA"/>
              </w:rPr>
            </w:pPr>
            <w:r w:rsidRPr="003B7DB8">
              <w:rPr>
                <w:rFonts w:ascii="Times New Roman" w:eastAsia="Times New Roman" w:hAnsi="Times New Roman" w:cs="Times New Roman"/>
                <w:color w:val="000000"/>
                <w:kern w:val="0"/>
                <w:lang w:eastAsia="ru-RU" w:bidi="ar-SA"/>
              </w:rPr>
              <w:t>Иные источники</w:t>
            </w:r>
          </w:p>
        </w:tc>
        <w:tc>
          <w:tcPr>
            <w:tcW w:w="1134" w:type="dxa"/>
            <w:tcBorders>
              <w:top w:val="single" w:sz="4" w:space="0" w:color="auto"/>
              <w:left w:val="nil"/>
              <w:bottom w:val="single" w:sz="4" w:space="0" w:color="auto"/>
              <w:right w:val="single" w:sz="4" w:space="0" w:color="auto"/>
            </w:tcBorders>
            <w:shd w:val="clear" w:color="auto" w:fill="auto"/>
            <w:hideMark/>
          </w:tcPr>
          <w:p w14:paraId="0D885DAC" w14:textId="77777777" w:rsidR="002D2159" w:rsidRPr="00805C86" w:rsidRDefault="002D2159"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134" w:type="dxa"/>
            <w:tcBorders>
              <w:top w:val="single" w:sz="4" w:space="0" w:color="auto"/>
              <w:left w:val="nil"/>
              <w:bottom w:val="single" w:sz="4" w:space="0" w:color="auto"/>
              <w:right w:val="single" w:sz="4" w:space="0" w:color="auto"/>
            </w:tcBorders>
            <w:shd w:val="clear" w:color="auto" w:fill="E2EFD9" w:themeFill="accent6" w:themeFillTint="33"/>
            <w:hideMark/>
          </w:tcPr>
          <w:p w14:paraId="437E3F97" w14:textId="77777777" w:rsidR="002D2159" w:rsidRPr="00805C86" w:rsidRDefault="002D2159"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275" w:type="dxa"/>
            <w:tcBorders>
              <w:top w:val="single" w:sz="4" w:space="0" w:color="auto"/>
              <w:left w:val="nil"/>
              <w:bottom w:val="single" w:sz="4" w:space="0" w:color="auto"/>
              <w:right w:val="single" w:sz="4" w:space="0" w:color="auto"/>
            </w:tcBorders>
            <w:shd w:val="clear" w:color="auto" w:fill="auto"/>
            <w:hideMark/>
          </w:tcPr>
          <w:p w14:paraId="5D5A4EDB" w14:textId="77777777" w:rsidR="002D2159" w:rsidRPr="00805C86" w:rsidRDefault="002D2159" w:rsidP="00805C86">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193" w:type="dxa"/>
            <w:tcBorders>
              <w:top w:val="single" w:sz="4" w:space="0" w:color="auto"/>
              <w:left w:val="nil"/>
              <w:bottom w:val="single" w:sz="4" w:space="0" w:color="auto"/>
              <w:right w:val="single" w:sz="4" w:space="0" w:color="auto"/>
            </w:tcBorders>
          </w:tcPr>
          <w:p w14:paraId="6C9020F1" w14:textId="77777777" w:rsidR="002D2159" w:rsidRDefault="002D2159">
            <w:r w:rsidRPr="00F10E71">
              <w:rPr>
                <w:rFonts w:ascii="Times New Roman" w:hAnsi="Times New Roman" w:cs="Times New Roman"/>
                <w:color w:val="000000"/>
                <w:sz w:val="16"/>
                <w:szCs w:val="16"/>
              </w:rPr>
              <w:t>0,00</w:t>
            </w:r>
          </w:p>
        </w:tc>
        <w:tc>
          <w:tcPr>
            <w:tcW w:w="1193" w:type="dxa"/>
            <w:tcBorders>
              <w:top w:val="single" w:sz="4" w:space="0" w:color="auto"/>
              <w:left w:val="nil"/>
              <w:bottom w:val="single" w:sz="4" w:space="0" w:color="auto"/>
              <w:right w:val="single" w:sz="4" w:space="0" w:color="auto"/>
            </w:tcBorders>
          </w:tcPr>
          <w:p w14:paraId="704CA147" w14:textId="77777777" w:rsidR="002D2159" w:rsidRPr="00805C86" w:rsidRDefault="002D2159" w:rsidP="002D2159">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r>
      <w:tr w:rsidR="00D96990" w:rsidRPr="003B7DB8" w14:paraId="29503D38" w14:textId="77777777" w:rsidTr="00D96990">
        <w:trPr>
          <w:trHeight w:val="537"/>
        </w:trPr>
        <w:tc>
          <w:tcPr>
            <w:tcW w:w="817" w:type="dxa"/>
            <w:vMerge w:val="restart"/>
            <w:tcBorders>
              <w:top w:val="single" w:sz="4" w:space="0" w:color="auto"/>
              <w:left w:val="single" w:sz="4" w:space="0" w:color="auto"/>
              <w:right w:val="single" w:sz="4" w:space="0" w:color="auto"/>
            </w:tcBorders>
            <w:vAlign w:val="center"/>
            <w:hideMark/>
          </w:tcPr>
          <w:p w14:paraId="51A9B7E7" w14:textId="77777777" w:rsidR="00D96990" w:rsidRPr="00E7741B" w:rsidRDefault="00D96990" w:rsidP="00D96990">
            <w:pPr>
              <w:widowControl/>
              <w:suppressAutoHyphens w:val="0"/>
              <w:rPr>
                <w:rFonts w:ascii="Times New Roman" w:eastAsia="Times New Roman" w:hAnsi="Times New Roman" w:cs="Times New Roman"/>
                <w:color w:val="000000"/>
                <w:kern w:val="0"/>
                <w:lang w:eastAsia="ru-RU" w:bidi="ar-SA"/>
              </w:rPr>
            </w:pPr>
            <w:r>
              <w:rPr>
                <w:rFonts w:ascii="Times New Roman" w:eastAsia="Times New Roman" w:hAnsi="Times New Roman" w:cs="Times New Roman"/>
                <w:color w:val="000000"/>
                <w:kern w:val="0"/>
                <w:lang w:eastAsia="ru-RU" w:bidi="ar-SA"/>
              </w:rPr>
              <w:t>1.6</w:t>
            </w:r>
          </w:p>
        </w:tc>
        <w:tc>
          <w:tcPr>
            <w:tcW w:w="1873" w:type="dxa"/>
            <w:vMerge w:val="restart"/>
            <w:tcBorders>
              <w:top w:val="single" w:sz="4" w:space="0" w:color="auto"/>
              <w:left w:val="single" w:sz="4" w:space="0" w:color="auto"/>
              <w:right w:val="single" w:sz="4" w:space="0" w:color="auto"/>
            </w:tcBorders>
            <w:vAlign w:val="center"/>
            <w:hideMark/>
          </w:tcPr>
          <w:p w14:paraId="7700F514" w14:textId="77777777" w:rsidR="00D96990" w:rsidRPr="00E7741B" w:rsidRDefault="00D96990" w:rsidP="00D96990">
            <w:pPr>
              <w:widowControl/>
              <w:suppressAutoHyphens w:val="0"/>
              <w:rPr>
                <w:rFonts w:ascii="Times New Roman" w:eastAsia="Times New Roman" w:hAnsi="Times New Roman" w:cs="Times New Roman"/>
                <w:color w:val="000000"/>
                <w:kern w:val="0"/>
                <w:lang w:eastAsia="ru-RU" w:bidi="ar-SA"/>
              </w:rPr>
            </w:pPr>
            <w:r w:rsidRPr="00E7741B">
              <w:rPr>
                <w:rFonts w:ascii="Times New Roman" w:eastAsia="Times New Roman" w:hAnsi="Times New Roman" w:cs="Times New Roman"/>
                <w:color w:val="000000"/>
                <w:kern w:val="0"/>
                <w:lang w:eastAsia="ru-RU" w:bidi="ar-SA"/>
              </w:rPr>
              <w:t>Мероприятие</w:t>
            </w:r>
          </w:p>
        </w:tc>
        <w:tc>
          <w:tcPr>
            <w:tcW w:w="4081" w:type="dxa"/>
            <w:vMerge w:val="restart"/>
            <w:tcBorders>
              <w:top w:val="single" w:sz="4" w:space="0" w:color="auto"/>
              <w:left w:val="single" w:sz="4" w:space="0" w:color="auto"/>
              <w:right w:val="single" w:sz="4" w:space="0" w:color="auto"/>
            </w:tcBorders>
            <w:vAlign w:val="center"/>
            <w:hideMark/>
          </w:tcPr>
          <w:p w14:paraId="7AC6EA23" w14:textId="77777777" w:rsidR="00D96990" w:rsidRPr="00D96990" w:rsidRDefault="00D96990" w:rsidP="00D96990">
            <w:pPr>
              <w:jc w:val="both"/>
              <w:rPr>
                <w:rFonts w:ascii="Times New Roman" w:hAnsi="Times New Roman" w:cs="Times New Roman"/>
              </w:rPr>
            </w:pPr>
            <w:r w:rsidRPr="00D96990">
              <w:rPr>
                <w:bCs/>
              </w:rPr>
              <w:t>Осуществление</w:t>
            </w:r>
            <w:r w:rsidRPr="00D96990">
              <w:rPr>
                <w:rFonts w:eastAsia="Times New Roman"/>
                <w:bCs/>
              </w:rPr>
              <w:t xml:space="preserve"> совместной</w:t>
            </w:r>
            <w:r w:rsidRPr="00D96990">
              <w:t xml:space="preserve"> </w:t>
            </w:r>
            <w:r w:rsidRPr="00D96990">
              <w:rPr>
                <w:rFonts w:eastAsia="Times New Roman"/>
                <w:bCs/>
              </w:rPr>
              <w:t>закупки дорожной техники в лизинг</w:t>
            </w:r>
            <w:r w:rsidRPr="00D96990">
              <w:t xml:space="preserve"> </w:t>
            </w:r>
            <w:r w:rsidRPr="00D96990">
              <w:rPr>
                <w:bCs/>
              </w:rPr>
              <w:t xml:space="preserve">в рамках </w:t>
            </w:r>
            <w:r w:rsidRPr="00D96990">
              <w:rPr>
                <w:rFonts w:eastAsia="Times New Roman"/>
                <w:bCs/>
              </w:rPr>
              <w:t>предоставления иных</w:t>
            </w:r>
            <w:r w:rsidRPr="00D96990">
              <w:t xml:space="preserve"> </w:t>
            </w:r>
            <w:r w:rsidRPr="00D96990">
              <w:rPr>
                <w:rFonts w:eastAsia="Times New Roman"/>
                <w:bCs/>
              </w:rPr>
              <w:t>межбюджетных трансфертов</w:t>
            </w:r>
            <w:r w:rsidRPr="00D96990">
              <w:t xml:space="preserve"> </w:t>
            </w:r>
            <w:r w:rsidRPr="00D96990">
              <w:rPr>
                <w:bCs/>
              </w:rPr>
              <w:t xml:space="preserve">местным бюджетам из </w:t>
            </w:r>
            <w:r w:rsidRPr="00D96990">
              <w:rPr>
                <w:rFonts w:eastAsia="Times New Roman"/>
                <w:bCs/>
              </w:rPr>
              <w:t>областного</w:t>
            </w:r>
            <w:r w:rsidRPr="00D96990">
              <w:t xml:space="preserve"> </w:t>
            </w:r>
            <w:r w:rsidRPr="00D96990">
              <w:rPr>
                <w:rFonts w:eastAsia="Times New Roman"/>
                <w:bCs/>
              </w:rPr>
              <w:t>бюджета.</w:t>
            </w:r>
          </w:p>
          <w:p w14:paraId="3C1133E1" w14:textId="77777777" w:rsidR="00D96990" w:rsidRPr="00E7741B" w:rsidRDefault="00D96990" w:rsidP="00D96990">
            <w:pPr>
              <w:widowControl/>
              <w:suppressAutoHyphens w:val="0"/>
              <w:rPr>
                <w:rFonts w:ascii="Times New Roman" w:eastAsia="Times New Roman" w:hAnsi="Times New Roman" w:cs="Times New Roman"/>
                <w:color w:val="000000"/>
                <w:kern w:val="0"/>
                <w:lang w:eastAsia="ru-RU" w:bidi="ar-SA"/>
              </w:rPr>
            </w:pPr>
          </w:p>
        </w:tc>
        <w:tc>
          <w:tcPr>
            <w:tcW w:w="1926" w:type="dxa"/>
            <w:tcBorders>
              <w:top w:val="single" w:sz="4" w:space="0" w:color="auto"/>
              <w:left w:val="nil"/>
              <w:bottom w:val="single" w:sz="4" w:space="0" w:color="auto"/>
              <w:right w:val="single" w:sz="4" w:space="0" w:color="auto"/>
            </w:tcBorders>
            <w:shd w:val="clear" w:color="auto" w:fill="auto"/>
            <w:hideMark/>
          </w:tcPr>
          <w:p w14:paraId="7B001F9E" w14:textId="77777777" w:rsidR="00D96990" w:rsidRPr="003B7DB8" w:rsidRDefault="00D96990" w:rsidP="00D96990">
            <w:pPr>
              <w:widowControl/>
              <w:suppressAutoHyphens w:val="0"/>
              <w:jc w:val="center"/>
              <w:rPr>
                <w:rFonts w:ascii="Times New Roman" w:eastAsia="Times New Roman" w:hAnsi="Times New Roman" w:cs="Times New Roman"/>
                <w:color w:val="000000"/>
                <w:kern w:val="0"/>
                <w:lang w:eastAsia="ru-RU" w:bidi="ar-SA"/>
              </w:rPr>
            </w:pPr>
            <w:r w:rsidRPr="003B7DB8">
              <w:rPr>
                <w:rFonts w:ascii="Times New Roman" w:eastAsia="Times New Roman" w:hAnsi="Times New Roman" w:cs="Times New Roman"/>
                <w:color w:val="000000"/>
                <w:kern w:val="0"/>
                <w:lang w:eastAsia="ru-RU" w:bidi="ar-SA"/>
              </w:rPr>
              <w:t>Всего</w:t>
            </w:r>
          </w:p>
        </w:tc>
        <w:tc>
          <w:tcPr>
            <w:tcW w:w="1134" w:type="dxa"/>
            <w:tcBorders>
              <w:top w:val="single" w:sz="4" w:space="0" w:color="auto"/>
              <w:left w:val="nil"/>
              <w:bottom w:val="single" w:sz="4" w:space="0" w:color="auto"/>
              <w:right w:val="single" w:sz="4" w:space="0" w:color="auto"/>
            </w:tcBorders>
            <w:shd w:val="clear" w:color="auto" w:fill="auto"/>
            <w:hideMark/>
          </w:tcPr>
          <w:p w14:paraId="4EC9EB48" w14:textId="77777777" w:rsidR="00D96990" w:rsidRPr="00805C86" w:rsidRDefault="00D96990" w:rsidP="00D96990">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134" w:type="dxa"/>
            <w:tcBorders>
              <w:top w:val="single" w:sz="4" w:space="0" w:color="auto"/>
              <w:left w:val="nil"/>
              <w:bottom w:val="single" w:sz="4" w:space="0" w:color="auto"/>
              <w:right w:val="single" w:sz="4" w:space="0" w:color="auto"/>
            </w:tcBorders>
            <w:shd w:val="clear" w:color="auto" w:fill="E2EFD9" w:themeFill="accent6" w:themeFillTint="33"/>
            <w:hideMark/>
          </w:tcPr>
          <w:p w14:paraId="3353FECD" w14:textId="77777777" w:rsidR="00D96990" w:rsidRPr="00805C86" w:rsidRDefault="00D96990" w:rsidP="00D96990">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275" w:type="dxa"/>
            <w:tcBorders>
              <w:top w:val="single" w:sz="4" w:space="0" w:color="auto"/>
              <w:left w:val="nil"/>
              <w:bottom w:val="single" w:sz="4" w:space="0" w:color="auto"/>
              <w:right w:val="single" w:sz="4" w:space="0" w:color="auto"/>
            </w:tcBorders>
            <w:shd w:val="clear" w:color="auto" w:fill="auto"/>
            <w:hideMark/>
          </w:tcPr>
          <w:p w14:paraId="3862C98D" w14:textId="77777777" w:rsidR="00D96990" w:rsidRPr="00805C86" w:rsidRDefault="00D96990" w:rsidP="00D96990">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193" w:type="dxa"/>
            <w:tcBorders>
              <w:top w:val="single" w:sz="4" w:space="0" w:color="auto"/>
              <w:left w:val="nil"/>
              <w:bottom w:val="single" w:sz="4" w:space="0" w:color="auto"/>
              <w:right w:val="single" w:sz="4" w:space="0" w:color="auto"/>
            </w:tcBorders>
          </w:tcPr>
          <w:p w14:paraId="40DB0036" w14:textId="77777777" w:rsidR="00D96990" w:rsidRDefault="00D96990" w:rsidP="00D96990">
            <w:r w:rsidRPr="00F10E71">
              <w:rPr>
                <w:rFonts w:ascii="Times New Roman" w:hAnsi="Times New Roman" w:cs="Times New Roman"/>
                <w:color w:val="000000"/>
                <w:sz w:val="16"/>
                <w:szCs w:val="16"/>
              </w:rPr>
              <w:t>0,00</w:t>
            </w:r>
          </w:p>
        </w:tc>
        <w:tc>
          <w:tcPr>
            <w:tcW w:w="1193" w:type="dxa"/>
            <w:tcBorders>
              <w:top w:val="single" w:sz="4" w:space="0" w:color="auto"/>
              <w:left w:val="nil"/>
              <w:bottom w:val="single" w:sz="4" w:space="0" w:color="auto"/>
              <w:right w:val="single" w:sz="4" w:space="0" w:color="auto"/>
            </w:tcBorders>
          </w:tcPr>
          <w:p w14:paraId="2CA3F73A" w14:textId="77777777" w:rsidR="00D96990" w:rsidRPr="00805C86" w:rsidRDefault="00D96990" w:rsidP="00D96990">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r>
      <w:tr w:rsidR="00D96990" w:rsidRPr="003B7DB8" w14:paraId="524C1DE4" w14:textId="77777777" w:rsidTr="00D96990">
        <w:trPr>
          <w:trHeight w:val="435"/>
        </w:trPr>
        <w:tc>
          <w:tcPr>
            <w:tcW w:w="817" w:type="dxa"/>
            <w:vMerge/>
            <w:tcBorders>
              <w:left w:val="single" w:sz="4" w:space="0" w:color="auto"/>
              <w:right w:val="single" w:sz="4" w:space="0" w:color="auto"/>
            </w:tcBorders>
            <w:vAlign w:val="center"/>
            <w:hideMark/>
          </w:tcPr>
          <w:p w14:paraId="06495C52" w14:textId="77777777" w:rsidR="00D96990" w:rsidRDefault="00D96990" w:rsidP="00FB0266">
            <w:pPr>
              <w:widowControl/>
              <w:suppressAutoHyphens w:val="0"/>
              <w:rPr>
                <w:rFonts w:ascii="Times New Roman" w:eastAsia="Times New Roman" w:hAnsi="Times New Roman" w:cs="Times New Roman"/>
                <w:color w:val="000000"/>
                <w:kern w:val="0"/>
                <w:lang w:eastAsia="ru-RU" w:bidi="ar-SA"/>
              </w:rPr>
            </w:pPr>
          </w:p>
        </w:tc>
        <w:tc>
          <w:tcPr>
            <w:tcW w:w="1873" w:type="dxa"/>
            <w:vMerge/>
            <w:tcBorders>
              <w:left w:val="single" w:sz="4" w:space="0" w:color="auto"/>
              <w:right w:val="single" w:sz="4" w:space="0" w:color="auto"/>
            </w:tcBorders>
            <w:vAlign w:val="center"/>
            <w:hideMark/>
          </w:tcPr>
          <w:p w14:paraId="47677A80" w14:textId="77777777" w:rsidR="00D96990" w:rsidRPr="003B7DB8" w:rsidRDefault="00D96990" w:rsidP="00FB0266">
            <w:pPr>
              <w:widowControl/>
              <w:suppressAutoHyphens w:val="0"/>
              <w:rPr>
                <w:rFonts w:ascii="Times New Roman" w:eastAsia="Times New Roman" w:hAnsi="Times New Roman" w:cs="Times New Roman"/>
                <w:color w:val="000000"/>
                <w:kern w:val="0"/>
                <w:lang w:eastAsia="ru-RU" w:bidi="ar-SA"/>
              </w:rPr>
            </w:pPr>
          </w:p>
        </w:tc>
        <w:tc>
          <w:tcPr>
            <w:tcW w:w="4081" w:type="dxa"/>
            <w:vMerge/>
            <w:tcBorders>
              <w:left w:val="single" w:sz="4" w:space="0" w:color="auto"/>
              <w:right w:val="single" w:sz="4" w:space="0" w:color="auto"/>
            </w:tcBorders>
            <w:vAlign w:val="center"/>
            <w:hideMark/>
          </w:tcPr>
          <w:p w14:paraId="67D349A1" w14:textId="77777777" w:rsidR="00D96990" w:rsidRPr="003B7DB8" w:rsidRDefault="00D96990" w:rsidP="00FB0266">
            <w:pPr>
              <w:widowControl/>
              <w:suppressAutoHyphens w:val="0"/>
              <w:rPr>
                <w:rFonts w:ascii="Times New Roman" w:eastAsia="Times New Roman" w:hAnsi="Times New Roman" w:cs="Times New Roman"/>
                <w:color w:val="000000"/>
                <w:kern w:val="0"/>
                <w:lang w:eastAsia="ru-RU" w:bidi="ar-SA"/>
              </w:rPr>
            </w:pPr>
          </w:p>
        </w:tc>
        <w:tc>
          <w:tcPr>
            <w:tcW w:w="1926" w:type="dxa"/>
            <w:tcBorders>
              <w:top w:val="single" w:sz="4" w:space="0" w:color="auto"/>
              <w:left w:val="nil"/>
              <w:bottom w:val="single" w:sz="4" w:space="0" w:color="auto"/>
              <w:right w:val="single" w:sz="4" w:space="0" w:color="auto"/>
            </w:tcBorders>
            <w:shd w:val="clear" w:color="auto" w:fill="auto"/>
            <w:hideMark/>
          </w:tcPr>
          <w:p w14:paraId="2FBC8A1E" w14:textId="77777777" w:rsidR="00D96990" w:rsidRPr="003B7DB8" w:rsidRDefault="00D96990" w:rsidP="00D96990">
            <w:pPr>
              <w:widowControl/>
              <w:suppressAutoHyphens w:val="0"/>
              <w:jc w:val="center"/>
              <w:rPr>
                <w:rFonts w:ascii="Times New Roman" w:eastAsia="Times New Roman" w:hAnsi="Times New Roman" w:cs="Times New Roman"/>
                <w:color w:val="000000"/>
                <w:kern w:val="0"/>
                <w:lang w:eastAsia="ru-RU" w:bidi="ar-SA"/>
              </w:rPr>
            </w:pPr>
            <w:r w:rsidRPr="003B7DB8">
              <w:rPr>
                <w:rFonts w:ascii="Times New Roman" w:eastAsia="Times New Roman" w:hAnsi="Times New Roman" w:cs="Times New Roman"/>
                <w:color w:val="000000"/>
                <w:kern w:val="0"/>
                <w:lang w:eastAsia="ru-RU" w:bidi="ar-SA"/>
              </w:rPr>
              <w:t>Федеральный бюджет</w:t>
            </w:r>
          </w:p>
        </w:tc>
        <w:tc>
          <w:tcPr>
            <w:tcW w:w="1134" w:type="dxa"/>
            <w:tcBorders>
              <w:top w:val="single" w:sz="4" w:space="0" w:color="auto"/>
              <w:left w:val="nil"/>
              <w:bottom w:val="single" w:sz="4" w:space="0" w:color="auto"/>
              <w:right w:val="single" w:sz="4" w:space="0" w:color="auto"/>
            </w:tcBorders>
            <w:shd w:val="clear" w:color="auto" w:fill="auto"/>
            <w:hideMark/>
          </w:tcPr>
          <w:p w14:paraId="6F0B7890" w14:textId="77777777" w:rsidR="00D96990" w:rsidRPr="00805C86" w:rsidRDefault="00D96990" w:rsidP="00D96990">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134" w:type="dxa"/>
            <w:tcBorders>
              <w:top w:val="single" w:sz="4" w:space="0" w:color="auto"/>
              <w:left w:val="nil"/>
              <w:bottom w:val="single" w:sz="4" w:space="0" w:color="auto"/>
              <w:right w:val="single" w:sz="4" w:space="0" w:color="auto"/>
            </w:tcBorders>
            <w:shd w:val="clear" w:color="auto" w:fill="E2EFD9" w:themeFill="accent6" w:themeFillTint="33"/>
            <w:hideMark/>
          </w:tcPr>
          <w:p w14:paraId="261D1A16" w14:textId="77777777" w:rsidR="00D96990" w:rsidRPr="00805C86" w:rsidRDefault="00D96990" w:rsidP="00D96990">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275" w:type="dxa"/>
            <w:tcBorders>
              <w:top w:val="single" w:sz="4" w:space="0" w:color="auto"/>
              <w:left w:val="nil"/>
              <w:bottom w:val="single" w:sz="4" w:space="0" w:color="auto"/>
              <w:right w:val="single" w:sz="4" w:space="0" w:color="auto"/>
            </w:tcBorders>
            <w:shd w:val="clear" w:color="auto" w:fill="auto"/>
            <w:hideMark/>
          </w:tcPr>
          <w:p w14:paraId="457E7584" w14:textId="77777777" w:rsidR="00D96990" w:rsidRPr="00805C86" w:rsidRDefault="00D96990" w:rsidP="00D96990">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193" w:type="dxa"/>
            <w:tcBorders>
              <w:top w:val="single" w:sz="4" w:space="0" w:color="auto"/>
              <w:left w:val="nil"/>
              <w:bottom w:val="single" w:sz="4" w:space="0" w:color="auto"/>
              <w:right w:val="single" w:sz="4" w:space="0" w:color="auto"/>
            </w:tcBorders>
          </w:tcPr>
          <w:p w14:paraId="1F6F1349" w14:textId="77777777" w:rsidR="00D96990" w:rsidRDefault="00D96990" w:rsidP="00D96990">
            <w:r w:rsidRPr="00F10E71">
              <w:rPr>
                <w:rFonts w:ascii="Times New Roman" w:hAnsi="Times New Roman" w:cs="Times New Roman"/>
                <w:color w:val="000000"/>
                <w:sz w:val="16"/>
                <w:szCs w:val="16"/>
              </w:rPr>
              <w:t>0,00</w:t>
            </w:r>
          </w:p>
        </w:tc>
        <w:tc>
          <w:tcPr>
            <w:tcW w:w="1193" w:type="dxa"/>
            <w:tcBorders>
              <w:top w:val="single" w:sz="4" w:space="0" w:color="auto"/>
              <w:left w:val="nil"/>
              <w:bottom w:val="single" w:sz="4" w:space="0" w:color="auto"/>
              <w:right w:val="single" w:sz="4" w:space="0" w:color="auto"/>
            </w:tcBorders>
          </w:tcPr>
          <w:p w14:paraId="03439231" w14:textId="77777777" w:rsidR="00D96990" w:rsidRPr="00805C86" w:rsidRDefault="00D96990" w:rsidP="00D96990">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r>
      <w:tr w:rsidR="00D96990" w:rsidRPr="003B7DB8" w14:paraId="02D47A0F" w14:textId="77777777" w:rsidTr="00D96990">
        <w:trPr>
          <w:trHeight w:val="450"/>
        </w:trPr>
        <w:tc>
          <w:tcPr>
            <w:tcW w:w="817" w:type="dxa"/>
            <w:vMerge/>
            <w:tcBorders>
              <w:left w:val="single" w:sz="4" w:space="0" w:color="auto"/>
              <w:right w:val="single" w:sz="4" w:space="0" w:color="auto"/>
            </w:tcBorders>
            <w:vAlign w:val="center"/>
            <w:hideMark/>
          </w:tcPr>
          <w:p w14:paraId="4D23A798" w14:textId="77777777" w:rsidR="00D96990" w:rsidRDefault="00D96990" w:rsidP="00FB0266">
            <w:pPr>
              <w:widowControl/>
              <w:suppressAutoHyphens w:val="0"/>
              <w:rPr>
                <w:rFonts w:ascii="Times New Roman" w:eastAsia="Times New Roman" w:hAnsi="Times New Roman" w:cs="Times New Roman"/>
                <w:color w:val="000000"/>
                <w:kern w:val="0"/>
                <w:lang w:eastAsia="ru-RU" w:bidi="ar-SA"/>
              </w:rPr>
            </w:pPr>
          </w:p>
        </w:tc>
        <w:tc>
          <w:tcPr>
            <w:tcW w:w="1873" w:type="dxa"/>
            <w:vMerge/>
            <w:tcBorders>
              <w:left w:val="single" w:sz="4" w:space="0" w:color="auto"/>
              <w:right w:val="single" w:sz="4" w:space="0" w:color="auto"/>
            </w:tcBorders>
            <w:vAlign w:val="center"/>
            <w:hideMark/>
          </w:tcPr>
          <w:p w14:paraId="6BE1550C" w14:textId="77777777" w:rsidR="00D96990" w:rsidRPr="003B7DB8" w:rsidRDefault="00D96990" w:rsidP="00FB0266">
            <w:pPr>
              <w:widowControl/>
              <w:suppressAutoHyphens w:val="0"/>
              <w:rPr>
                <w:rFonts w:ascii="Times New Roman" w:eastAsia="Times New Roman" w:hAnsi="Times New Roman" w:cs="Times New Roman"/>
                <w:color w:val="000000"/>
                <w:kern w:val="0"/>
                <w:lang w:eastAsia="ru-RU" w:bidi="ar-SA"/>
              </w:rPr>
            </w:pPr>
          </w:p>
        </w:tc>
        <w:tc>
          <w:tcPr>
            <w:tcW w:w="4081" w:type="dxa"/>
            <w:vMerge/>
            <w:tcBorders>
              <w:left w:val="single" w:sz="4" w:space="0" w:color="auto"/>
              <w:right w:val="single" w:sz="4" w:space="0" w:color="auto"/>
            </w:tcBorders>
            <w:vAlign w:val="center"/>
            <w:hideMark/>
          </w:tcPr>
          <w:p w14:paraId="3E889D9A" w14:textId="77777777" w:rsidR="00D96990" w:rsidRPr="003B7DB8" w:rsidRDefault="00D96990" w:rsidP="00FB0266">
            <w:pPr>
              <w:widowControl/>
              <w:suppressAutoHyphens w:val="0"/>
              <w:rPr>
                <w:rFonts w:ascii="Times New Roman" w:eastAsia="Times New Roman" w:hAnsi="Times New Roman" w:cs="Times New Roman"/>
                <w:color w:val="000000"/>
                <w:kern w:val="0"/>
                <w:lang w:eastAsia="ru-RU" w:bidi="ar-SA"/>
              </w:rPr>
            </w:pPr>
          </w:p>
        </w:tc>
        <w:tc>
          <w:tcPr>
            <w:tcW w:w="1926" w:type="dxa"/>
            <w:tcBorders>
              <w:top w:val="single" w:sz="4" w:space="0" w:color="auto"/>
              <w:left w:val="nil"/>
              <w:bottom w:val="single" w:sz="4" w:space="0" w:color="auto"/>
              <w:right w:val="single" w:sz="4" w:space="0" w:color="auto"/>
            </w:tcBorders>
            <w:shd w:val="clear" w:color="auto" w:fill="auto"/>
            <w:hideMark/>
          </w:tcPr>
          <w:p w14:paraId="1A12FAAF" w14:textId="77777777" w:rsidR="00D96990" w:rsidRPr="003B7DB8" w:rsidRDefault="00D96990" w:rsidP="00D96990">
            <w:pPr>
              <w:widowControl/>
              <w:suppressAutoHyphens w:val="0"/>
              <w:jc w:val="center"/>
              <w:rPr>
                <w:rFonts w:ascii="Times New Roman" w:eastAsia="Times New Roman" w:hAnsi="Times New Roman" w:cs="Times New Roman"/>
                <w:color w:val="000000"/>
                <w:kern w:val="0"/>
                <w:lang w:eastAsia="ru-RU" w:bidi="ar-SA"/>
              </w:rPr>
            </w:pPr>
            <w:r w:rsidRPr="003B7DB8">
              <w:rPr>
                <w:rFonts w:ascii="Times New Roman" w:eastAsia="Times New Roman" w:hAnsi="Times New Roman" w:cs="Times New Roman"/>
                <w:color w:val="000000"/>
                <w:kern w:val="0"/>
                <w:lang w:eastAsia="ru-RU" w:bidi="ar-SA"/>
              </w:rPr>
              <w:t>Областной бюджет</w:t>
            </w:r>
          </w:p>
        </w:tc>
        <w:tc>
          <w:tcPr>
            <w:tcW w:w="1134" w:type="dxa"/>
            <w:tcBorders>
              <w:top w:val="single" w:sz="4" w:space="0" w:color="auto"/>
              <w:left w:val="nil"/>
              <w:bottom w:val="single" w:sz="4" w:space="0" w:color="auto"/>
              <w:right w:val="single" w:sz="4" w:space="0" w:color="auto"/>
            </w:tcBorders>
            <w:shd w:val="clear" w:color="auto" w:fill="auto"/>
            <w:hideMark/>
          </w:tcPr>
          <w:p w14:paraId="6527C7F7" w14:textId="77777777" w:rsidR="00D96990" w:rsidRPr="00805C86" w:rsidRDefault="00D96990" w:rsidP="00D96990">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134" w:type="dxa"/>
            <w:tcBorders>
              <w:top w:val="single" w:sz="4" w:space="0" w:color="auto"/>
              <w:left w:val="nil"/>
              <w:bottom w:val="single" w:sz="4" w:space="0" w:color="auto"/>
              <w:right w:val="single" w:sz="4" w:space="0" w:color="auto"/>
            </w:tcBorders>
            <w:shd w:val="clear" w:color="auto" w:fill="E2EFD9" w:themeFill="accent6" w:themeFillTint="33"/>
            <w:hideMark/>
          </w:tcPr>
          <w:p w14:paraId="422F3801" w14:textId="77777777" w:rsidR="00D96990" w:rsidRPr="00805C86" w:rsidRDefault="00D96990" w:rsidP="00D96990">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275" w:type="dxa"/>
            <w:tcBorders>
              <w:top w:val="single" w:sz="4" w:space="0" w:color="auto"/>
              <w:left w:val="nil"/>
              <w:bottom w:val="single" w:sz="4" w:space="0" w:color="auto"/>
              <w:right w:val="single" w:sz="4" w:space="0" w:color="auto"/>
            </w:tcBorders>
            <w:shd w:val="clear" w:color="auto" w:fill="auto"/>
            <w:hideMark/>
          </w:tcPr>
          <w:p w14:paraId="28846012" w14:textId="77777777" w:rsidR="00D96990" w:rsidRPr="00805C86" w:rsidRDefault="00D96990" w:rsidP="00D96990">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193" w:type="dxa"/>
            <w:tcBorders>
              <w:top w:val="single" w:sz="4" w:space="0" w:color="auto"/>
              <w:left w:val="nil"/>
              <w:bottom w:val="single" w:sz="4" w:space="0" w:color="auto"/>
              <w:right w:val="single" w:sz="4" w:space="0" w:color="auto"/>
            </w:tcBorders>
          </w:tcPr>
          <w:p w14:paraId="796666FB" w14:textId="77777777" w:rsidR="00D96990" w:rsidRDefault="00D96990" w:rsidP="00D96990">
            <w:r w:rsidRPr="00F10E71">
              <w:rPr>
                <w:rFonts w:ascii="Times New Roman" w:hAnsi="Times New Roman" w:cs="Times New Roman"/>
                <w:color w:val="000000"/>
                <w:sz w:val="16"/>
                <w:szCs w:val="16"/>
              </w:rPr>
              <w:t>0,00</w:t>
            </w:r>
          </w:p>
        </w:tc>
        <w:tc>
          <w:tcPr>
            <w:tcW w:w="1193" w:type="dxa"/>
            <w:tcBorders>
              <w:top w:val="single" w:sz="4" w:space="0" w:color="auto"/>
              <w:left w:val="nil"/>
              <w:bottom w:val="single" w:sz="4" w:space="0" w:color="auto"/>
              <w:right w:val="single" w:sz="4" w:space="0" w:color="auto"/>
            </w:tcBorders>
          </w:tcPr>
          <w:p w14:paraId="6889A038" w14:textId="77777777" w:rsidR="00D96990" w:rsidRPr="00805C86" w:rsidRDefault="00D96990" w:rsidP="00D96990">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r>
      <w:tr w:rsidR="00D96990" w:rsidRPr="003B7DB8" w14:paraId="2B42C49B" w14:textId="77777777" w:rsidTr="00D96990">
        <w:trPr>
          <w:trHeight w:val="540"/>
        </w:trPr>
        <w:tc>
          <w:tcPr>
            <w:tcW w:w="817" w:type="dxa"/>
            <w:vMerge/>
            <w:tcBorders>
              <w:left w:val="single" w:sz="4" w:space="0" w:color="auto"/>
              <w:right w:val="single" w:sz="4" w:space="0" w:color="auto"/>
            </w:tcBorders>
            <w:vAlign w:val="center"/>
            <w:hideMark/>
          </w:tcPr>
          <w:p w14:paraId="2C5B52A3" w14:textId="77777777" w:rsidR="00D96990" w:rsidRDefault="00D96990" w:rsidP="00FB0266">
            <w:pPr>
              <w:widowControl/>
              <w:suppressAutoHyphens w:val="0"/>
              <w:rPr>
                <w:rFonts w:ascii="Times New Roman" w:eastAsia="Times New Roman" w:hAnsi="Times New Roman" w:cs="Times New Roman"/>
                <w:color w:val="000000"/>
                <w:kern w:val="0"/>
                <w:lang w:eastAsia="ru-RU" w:bidi="ar-SA"/>
              </w:rPr>
            </w:pPr>
          </w:p>
        </w:tc>
        <w:tc>
          <w:tcPr>
            <w:tcW w:w="1873" w:type="dxa"/>
            <w:vMerge/>
            <w:tcBorders>
              <w:left w:val="single" w:sz="4" w:space="0" w:color="auto"/>
              <w:right w:val="single" w:sz="4" w:space="0" w:color="auto"/>
            </w:tcBorders>
            <w:vAlign w:val="center"/>
            <w:hideMark/>
          </w:tcPr>
          <w:p w14:paraId="467E121B" w14:textId="77777777" w:rsidR="00D96990" w:rsidRPr="003B7DB8" w:rsidRDefault="00D96990" w:rsidP="00FB0266">
            <w:pPr>
              <w:widowControl/>
              <w:suppressAutoHyphens w:val="0"/>
              <w:rPr>
                <w:rFonts w:ascii="Times New Roman" w:eastAsia="Times New Roman" w:hAnsi="Times New Roman" w:cs="Times New Roman"/>
                <w:color w:val="000000"/>
                <w:kern w:val="0"/>
                <w:lang w:eastAsia="ru-RU" w:bidi="ar-SA"/>
              </w:rPr>
            </w:pPr>
          </w:p>
        </w:tc>
        <w:tc>
          <w:tcPr>
            <w:tcW w:w="4081" w:type="dxa"/>
            <w:vMerge/>
            <w:tcBorders>
              <w:left w:val="single" w:sz="4" w:space="0" w:color="auto"/>
              <w:right w:val="single" w:sz="4" w:space="0" w:color="auto"/>
            </w:tcBorders>
            <w:vAlign w:val="center"/>
            <w:hideMark/>
          </w:tcPr>
          <w:p w14:paraId="6D896CF3" w14:textId="77777777" w:rsidR="00D96990" w:rsidRPr="003B7DB8" w:rsidRDefault="00D96990" w:rsidP="00FB0266">
            <w:pPr>
              <w:widowControl/>
              <w:suppressAutoHyphens w:val="0"/>
              <w:rPr>
                <w:rFonts w:ascii="Times New Roman" w:eastAsia="Times New Roman" w:hAnsi="Times New Roman" w:cs="Times New Roman"/>
                <w:color w:val="000000"/>
                <w:kern w:val="0"/>
                <w:lang w:eastAsia="ru-RU" w:bidi="ar-SA"/>
              </w:rPr>
            </w:pPr>
          </w:p>
        </w:tc>
        <w:tc>
          <w:tcPr>
            <w:tcW w:w="1926" w:type="dxa"/>
            <w:tcBorders>
              <w:top w:val="single" w:sz="4" w:space="0" w:color="auto"/>
              <w:left w:val="nil"/>
              <w:bottom w:val="single" w:sz="4" w:space="0" w:color="auto"/>
              <w:right w:val="single" w:sz="4" w:space="0" w:color="auto"/>
            </w:tcBorders>
            <w:shd w:val="clear" w:color="auto" w:fill="auto"/>
            <w:hideMark/>
          </w:tcPr>
          <w:p w14:paraId="4C2589A2" w14:textId="77777777" w:rsidR="00D96990" w:rsidRPr="003B7DB8" w:rsidRDefault="00D96990" w:rsidP="00D96990">
            <w:pPr>
              <w:widowControl/>
              <w:suppressAutoHyphens w:val="0"/>
              <w:jc w:val="center"/>
              <w:rPr>
                <w:rFonts w:ascii="Times New Roman" w:eastAsia="Times New Roman" w:hAnsi="Times New Roman" w:cs="Times New Roman"/>
                <w:color w:val="000000"/>
                <w:kern w:val="0"/>
                <w:lang w:eastAsia="ru-RU" w:bidi="ar-SA"/>
              </w:rPr>
            </w:pPr>
            <w:r w:rsidRPr="003B7DB8">
              <w:rPr>
                <w:rFonts w:ascii="Times New Roman" w:eastAsia="Times New Roman" w:hAnsi="Times New Roman" w:cs="Times New Roman"/>
                <w:color w:val="000000"/>
                <w:kern w:val="0"/>
                <w:lang w:eastAsia="ru-RU" w:bidi="ar-SA"/>
              </w:rPr>
              <w:t>Местный бюджет</w:t>
            </w:r>
          </w:p>
        </w:tc>
        <w:tc>
          <w:tcPr>
            <w:tcW w:w="1134" w:type="dxa"/>
            <w:tcBorders>
              <w:top w:val="single" w:sz="4" w:space="0" w:color="auto"/>
              <w:left w:val="nil"/>
              <w:bottom w:val="single" w:sz="4" w:space="0" w:color="auto"/>
              <w:right w:val="single" w:sz="4" w:space="0" w:color="auto"/>
            </w:tcBorders>
            <w:shd w:val="clear" w:color="auto" w:fill="auto"/>
            <w:hideMark/>
          </w:tcPr>
          <w:p w14:paraId="571DE04B" w14:textId="77777777" w:rsidR="00D96990" w:rsidRPr="00805C86" w:rsidRDefault="00D96990" w:rsidP="00D96990">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134" w:type="dxa"/>
            <w:tcBorders>
              <w:top w:val="single" w:sz="4" w:space="0" w:color="auto"/>
              <w:left w:val="nil"/>
              <w:bottom w:val="single" w:sz="4" w:space="0" w:color="auto"/>
              <w:right w:val="single" w:sz="4" w:space="0" w:color="auto"/>
            </w:tcBorders>
            <w:shd w:val="clear" w:color="auto" w:fill="E2EFD9" w:themeFill="accent6" w:themeFillTint="33"/>
            <w:hideMark/>
          </w:tcPr>
          <w:p w14:paraId="30329249" w14:textId="77777777" w:rsidR="00D96990" w:rsidRPr="00805C86" w:rsidRDefault="00D96990" w:rsidP="00D96990">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275" w:type="dxa"/>
            <w:tcBorders>
              <w:top w:val="single" w:sz="4" w:space="0" w:color="auto"/>
              <w:left w:val="nil"/>
              <w:bottom w:val="single" w:sz="4" w:space="0" w:color="auto"/>
              <w:right w:val="single" w:sz="4" w:space="0" w:color="auto"/>
            </w:tcBorders>
            <w:shd w:val="clear" w:color="auto" w:fill="auto"/>
            <w:hideMark/>
          </w:tcPr>
          <w:p w14:paraId="1F22C9B9" w14:textId="77777777" w:rsidR="00D96990" w:rsidRPr="00805C86" w:rsidRDefault="00D96990" w:rsidP="00D96990">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193" w:type="dxa"/>
            <w:tcBorders>
              <w:top w:val="single" w:sz="4" w:space="0" w:color="auto"/>
              <w:left w:val="nil"/>
              <w:bottom w:val="single" w:sz="4" w:space="0" w:color="auto"/>
              <w:right w:val="single" w:sz="4" w:space="0" w:color="auto"/>
            </w:tcBorders>
          </w:tcPr>
          <w:p w14:paraId="14A17176" w14:textId="77777777" w:rsidR="00D96990" w:rsidRDefault="00D96990" w:rsidP="00D96990">
            <w:r w:rsidRPr="00F10E71">
              <w:rPr>
                <w:rFonts w:ascii="Times New Roman" w:hAnsi="Times New Roman" w:cs="Times New Roman"/>
                <w:color w:val="000000"/>
                <w:sz w:val="16"/>
                <w:szCs w:val="16"/>
              </w:rPr>
              <w:t>0,00</w:t>
            </w:r>
          </w:p>
        </w:tc>
        <w:tc>
          <w:tcPr>
            <w:tcW w:w="1193" w:type="dxa"/>
            <w:tcBorders>
              <w:top w:val="single" w:sz="4" w:space="0" w:color="auto"/>
              <w:left w:val="nil"/>
              <w:bottom w:val="single" w:sz="4" w:space="0" w:color="auto"/>
              <w:right w:val="single" w:sz="4" w:space="0" w:color="auto"/>
            </w:tcBorders>
          </w:tcPr>
          <w:p w14:paraId="108A78A3" w14:textId="77777777" w:rsidR="00D96990" w:rsidRPr="00805C86" w:rsidRDefault="00D96990" w:rsidP="00D96990">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r>
      <w:tr w:rsidR="00D96990" w:rsidRPr="003B7DB8" w14:paraId="7FEE2DC7" w14:textId="77777777" w:rsidTr="00D96990">
        <w:trPr>
          <w:trHeight w:val="445"/>
        </w:trPr>
        <w:tc>
          <w:tcPr>
            <w:tcW w:w="817" w:type="dxa"/>
            <w:vMerge/>
            <w:tcBorders>
              <w:left w:val="single" w:sz="4" w:space="0" w:color="auto"/>
              <w:bottom w:val="single" w:sz="4" w:space="0" w:color="auto"/>
              <w:right w:val="single" w:sz="4" w:space="0" w:color="auto"/>
            </w:tcBorders>
            <w:vAlign w:val="center"/>
            <w:hideMark/>
          </w:tcPr>
          <w:p w14:paraId="3B7D3B69" w14:textId="77777777" w:rsidR="00D96990" w:rsidRDefault="00D96990" w:rsidP="00FB0266">
            <w:pPr>
              <w:widowControl/>
              <w:suppressAutoHyphens w:val="0"/>
              <w:rPr>
                <w:rFonts w:ascii="Times New Roman" w:eastAsia="Times New Roman" w:hAnsi="Times New Roman" w:cs="Times New Roman"/>
                <w:color w:val="000000"/>
                <w:kern w:val="0"/>
                <w:lang w:eastAsia="ru-RU" w:bidi="ar-SA"/>
              </w:rPr>
            </w:pPr>
          </w:p>
        </w:tc>
        <w:tc>
          <w:tcPr>
            <w:tcW w:w="1873" w:type="dxa"/>
            <w:vMerge/>
            <w:tcBorders>
              <w:left w:val="single" w:sz="4" w:space="0" w:color="auto"/>
              <w:bottom w:val="single" w:sz="4" w:space="0" w:color="auto"/>
              <w:right w:val="single" w:sz="4" w:space="0" w:color="auto"/>
            </w:tcBorders>
            <w:vAlign w:val="center"/>
            <w:hideMark/>
          </w:tcPr>
          <w:p w14:paraId="4E5D0176" w14:textId="77777777" w:rsidR="00D96990" w:rsidRPr="003B7DB8" w:rsidRDefault="00D96990" w:rsidP="00FB0266">
            <w:pPr>
              <w:widowControl/>
              <w:suppressAutoHyphens w:val="0"/>
              <w:rPr>
                <w:rFonts w:ascii="Times New Roman" w:eastAsia="Times New Roman" w:hAnsi="Times New Roman" w:cs="Times New Roman"/>
                <w:color w:val="000000"/>
                <w:kern w:val="0"/>
                <w:lang w:eastAsia="ru-RU" w:bidi="ar-SA"/>
              </w:rPr>
            </w:pPr>
          </w:p>
        </w:tc>
        <w:tc>
          <w:tcPr>
            <w:tcW w:w="4081" w:type="dxa"/>
            <w:vMerge/>
            <w:tcBorders>
              <w:left w:val="single" w:sz="4" w:space="0" w:color="auto"/>
              <w:bottom w:val="single" w:sz="4" w:space="0" w:color="auto"/>
              <w:right w:val="single" w:sz="4" w:space="0" w:color="auto"/>
            </w:tcBorders>
            <w:vAlign w:val="center"/>
            <w:hideMark/>
          </w:tcPr>
          <w:p w14:paraId="610DEF4C" w14:textId="77777777" w:rsidR="00D96990" w:rsidRPr="003B7DB8" w:rsidRDefault="00D96990" w:rsidP="00FB0266">
            <w:pPr>
              <w:widowControl/>
              <w:suppressAutoHyphens w:val="0"/>
              <w:rPr>
                <w:rFonts w:ascii="Times New Roman" w:eastAsia="Times New Roman" w:hAnsi="Times New Roman" w:cs="Times New Roman"/>
                <w:color w:val="000000"/>
                <w:kern w:val="0"/>
                <w:lang w:eastAsia="ru-RU" w:bidi="ar-SA"/>
              </w:rPr>
            </w:pPr>
          </w:p>
        </w:tc>
        <w:tc>
          <w:tcPr>
            <w:tcW w:w="1926" w:type="dxa"/>
            <w:tcBorders>
              <w:top w:val="single" w:sz="4" w:space="0" w:color="auto"/>
              <w:left w:val="nil"/>
              <w:bottom w:val="single" w:sz="4" w:space="0" w:color="auto"/>
              <w:right w:val="single" w:sz="4" w:space="0" w:color="auto"/>
            </w:tcBorders>
            <w:shd w:val="clear" w:color="auto" w:fill="auto"/>
            <w:hideMark/>
          </w:tcPr>
          <w:p w14:paraId="6EA211DF" w14:textId="77777777" w:rsidR="00D96990" w:rsidRPr="003B7DB8" w:rsidRDefault="00D96990" w:rsidP="00D96990">
            <w:pPr>
              <w:widowControl/>
              <w:suppressAutoHyphens w:val="0"/>
              <w:jc w:val="center"/>
              <w:rPr>
                <w:rFonts w:ascii="Times New Roman" w:eastAsia="Times New Roman" w:hAnsi="Times New Roman" w:cs="Times New Roman"/>
                <w:color w:val="000000"/>
                <w:kern w:val="0"/>
                <w:lang w:eastAsia="ru-RU" w:bidi="ar-SA"/>
              </w:rPr>
            </w:pPr>
            <w:r w:rsidRPr="003B7DB8">
              <w:rPr>
                <w:rFonts w:ascii="Times New Roman" w:eastAsia="Times New Roman" w:hAnsi="Times New Roman" w:cs="Times New Roman"/>
                <w:color w:val="000000"/>
                <w:kern w:val="0"/>
                <w:lang w:eastAsia="ru-RU" w:bidi="ar-SA"/>
              </w:rPr>
              <w:t>Иные источники</w:t>
            </w:r>
          </w:p>
        </w:tc>
        <w:tc>
          <w:tcPr>
            <w:tcW w:w="1134" w:type="dxa"/>
            <w:tcBorders>
              <w:top w:val="single" w:sz="4" w:space="0" w:color="auto"/>
              <w:left w:val="nil"/>
              <w:bottom w:val="single" w:sz="4" w:space="0" w:color="auto"/>
              <w:right w:val="single" w:sz="4" w:space="0" w:color="auto"/>
            </w:tcBorders>
            <w:shd w:val="clear" w:color="auto" w:fill="auto"/>
            <w:hideMark/>
          </w:tcPr>
          <w:p w14:paraId="5A947AFE" w14:textId="77777777" w:rsidR="00D96990" w:rsidRPr="00805C86" w:rsidRDefault="00D96990" w:rsidP="00D96990">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134" w:type="dxa"/>
            <w:tcBorders>
              <w:top w:val="single" w:sz="4" w:space="0" w:color="auto"/>
              <w:left w:val="nil"/>
              <w:bottom w:val="single" w:sz="4" w:space="0" w:color="auto"/>
              <w:right w:val="single" w:sz="4" w:space="0" w:color="auto"/>
            </w:tcBorders>
            <w:shd w:val="clear" w:color="auto" w:fill="E2EFD9" w:themeFill="accent6" w:themeFillTint="33"/>
            <w:hideMark/>
          </w:tcPr>
          <w:p w14:paraId="0D3F3A2B" w14:textId="77777777" w:rsidR="00D96990" w:rsidRPr="00805C86" w:rsidRDefault="00D96990" w:rsidP="00D96990">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275" w:type="dxa"/>
            <w:tcBorders>
              <w:top w:val="single" w:sz="4" w:space="0" w:color="auto"/>
              <w:left w:val="nil"/>
              <w:bottom w:val="single" w:sz="4" w:space="0" w:color="auto"/>
              <w:right w:val="single" w:sz="4" w:space="0" w:color="auto"/>
            </w:tcBorders>
            <w:shd w:val="clear" w:color="auto" w:fill="auto"/>
            <w:hideMark/>
          </w:tcPr>
          <w:p w14:paraId="4DA73992" w14:textId="77777777" w:rsidR="00D96990" w:rsidRPr="00805C86" w:rsidRDefault="00D96990" w:rsidP="00D96990">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c>
          <w:tcPr>
            <w:tcW w:w="1193" w:type="dxa"/>
            <w:tcBorders>
              <w:top w:val="single" w:sz="4" w:space="0" w:color="auto"/>
              <w:left w:val="nil"/>
              <w:bottom w:val="single" w:sz="4" w:space="0" w:color="auto"/>
              <w:right w:val="single" w:sz="4" w:space="0" w:color="auto"/>
            </w:tcBorders>
          </w:tcPr>
          <w:p w14:paraId="2358677D" w14:textId="77777777" w:rsidR="00D96990" w:rsidRDefault="00D96990" w:rsidP="00D96990">
            <w:r w:rsidRPr="00F10E71">
              <w:rPr>
                <w:rFonts w:ascii="Times New Roman" w:hAnsi="Times New Roman" w:cs="Times New Roman"/>
                <w:color w:val="000000"/>
                <w:sz w:val="16"/>
                <w:szCs w:val="16"/>
              </w:rPr>
              <w:t>0,00</w:t>
            </w:r>
          </w:p>
        </w:tc>
        <w:tc>
          <w:tcPr>
            <w:tcW w:w="1193" w:type="dxa"/>
            <w:tcBorders>
              <w:top w:val="single" w:sz="4" w:space="0" w:color="auto"/>
              <w:left w:val="nil"/>
              <w:bottom w:val="single" w:sz="4" w:space="0" w:color="auto"/>
              <w:right w:val="single" w:sz="4" w:space="0" w:color="auto"/>
            </w:tcBorders>
          </w:tcPr>
          <w:p w14:paraId="1186EAE6" w14:textId="77777777" w:rsidR="00D96990" w:rsidRPr="00805C86" w:rsidRDefault="00D96990" w:rsidP="00D96990">
            <w:pPr>
              <w:ind w:right="-24"/>
              <w:rPr>
                <w:rFonts w:ascii="Times New Roman" w:hAnsi="Times New Roman" w:cs="Times New Roman"/>
                <w:color w:val="000000"/>
                <w:sz w:val="16"/>
                <w:szCs w:val="16"/>
              </w:rPr>
            </w:pPr>
            <w:r w:rsidRPr="00805C86">
              <w:rPr>
                <w:rFonts w:ascii="Times New Roman" w:hAnsi="Times New Roman" w:cs="Times New Roman"/>
                <w:color w:val="000000"/>
                <w:sz w:val="16"/>
                <w:szCs w:val="16"/>
              </w:rPr>
              <w:t>0,00</w:t>
            </w:r>
          </w:p>
        </w:tc>
      </w:tr>
    </w:tbl>
    <w:p w14:paraId="6F5F1C48" w14:textId="77777777" w:rsidR="00431C07" w:rsidRDefault="00431C07" w:rsidP="00431C07">
      <w:pPr>
        <w:autoSpaceDE w:val="0"/>
        <w:jc w:val="both"/>
        <w:rPr>
          <w:rFonts w:ascii="Times New Roman" w:hAnsi="Times New Roman" w:cs="Times New Roman"/>
          <w:bCs/>
        </w:rPr>
      </w:pPr>
    </w:p>
    <w:p w14:paraId="2ECCF310" w14:textId="77777777" w:rsidR="00431C07" w:rsidRPr="00380E46" w:rsidRDefault="00431C07" w:rsidP="00431C07">
      <w:pPr>
        <w:autoSpaceDE w:val="0"/>
        <w:jc w:val="both"/>
        <w:rPr>
          <w:rFonts w:ascii="Times New Roman" w:hAnsi="Times New Roman" w:cs="Times New Roman"/>
          <w:bCs/>
        </w:rPr>
      </w:pPr>
    </w:p>
    <w:p w14:paraId="07957EDD" w14:textId="77777777" w:rsidR="00431C07" w:rsidRPr="006F6243" w:rsidRDefault="00431C07" w:rsidP="00431C07">
      <w:pPr>
        <w:autoSpaceDE w:val="0"/>
        <w:rPr>
          <w:rFonts w:ascii="Times New Roman" w:hAnsi="Times New Roman"/>
          <w:sz w:val="28"/>
          <w:szCs w:val="28"/>
        </w:rPr>
      </w:pPr>
    </w:p>
    <w:p w14:paraId="0D3093CB" w14:textId="77777777" w:rsidR="00431C07" w:rsidRPr="00D66C76" w:rsidRDefault="00431C07" w:rsidP="00431C07">
      <w:pPr>
        <w:jc w:val="center"/>
        <w:rPr>
          <w:rFonts w:ascii="Times New Roman" w:hAnsi="Times New Roman" w:cs="Times New Roman"/>
          <w:sz w:val="20"/>
          <w:szCs w:val="20"/>
        </w:rPr>
      </w:pPr>
      <w:r>
        <w:rPr>
          <w:rFonts w:ascii="Times New Roman" w:hAnsi="Times New Roman" w:cs="Times New Roman"/>
          <w:sz w:val="20"/>
          <w:szCs w:val="20"/>
        </w:rPr>
        <w:t>______________</w:t>
      </w:r>
    </w:p>
    <w:p w14:paraId="1BA28C5E" w14:textId="77777777" w:rsidR="007F2365" w:rsidRDefault="007F2365" w:rsidP="001B107F">
      <w:pPr>
        <w:pStyle w:val="ConsPlusNonformat"/>
        <w:ind w:left="10773"/>
        <w:rPr>
          <w:rFonts w:ascii="Times New Roman" w:hAnsi="Times New Roman" w:cs="Times New Roman"/>
        </w:rPr>
      </w:pPr>
    </w:p>
    <w:sectPr w:rsidR="007F2365" w:rsidSect="00E537A5">
      <w:pgSz w:w="16838" w:h="11906" w:orient="landscape"/>
      <w:pgMar w:top="567" w:right="395" w:bottom="567" w:left="1343" w:header="142" w:footer="128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362AC8" w14:textId="77777777" w:rsidR="005C6E69" w:rsidRDefault="005C6E69">
      <w:r>
        <w:separator/>
      </w:r>
    </w:p>
  </w:endnote>
  <w:endnote w:type="continuationSeparator" w:id="0">
    <w:p w14:paraId="48C64351" w14:textId="77777777" w:rsidR="005C6E69" w:rsidRDefault="005C6E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Liberation Serif">
    <w:altName w:val="Times New Roman"/>
    <w:charset w:val="CC"/>
    <w:family w:val="roman"/>
    <w:pitch w:val="variable"/>
    <w:sig w:usb0="00000000"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Liberation Sans">
    <w:altName w:val="Arial"/>
    <w:charset w:val="CC"/>
    <w:family w:val="swiss"/>
    <w:pitch w:val="variable"/>
    <w:sig w:usb0="00000001" w:usb1="500078FB"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Lucida Sans Unicode">
    <w:panose1 w:val="020B0602030504020204"/>
    <w:charset w:val="CC"/>
    <w:family w:val="swiss"/>
    <w:pitch w:val="variable"/>
    <w:sig w:usb0="80000AFF" w:usb1="0000396B" w:usb2="00000000" w:usb3="00000000" w:csb0="000000BF" w:csb1="00000000"/>
  </w:font>
  <w:font w:name="PetersburgCTT">
    <w:altName w:val="Times New Roman"/>
    <w:charset w:val="00"/>
    <w:family w:val="auto"/>
    <w:pitch w:val="variable"/>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Lucida Sans">
    <w:charset w:val="00"/>
    <w:family w:val="swiss"/>
    <w:pitch w:val="variable"/>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OpenSymbol">
    <w:charset w:val="00"/>
    <w:family w:val="auto"/>
    <w:pitch w:val="variable"/>
    <w:sig w:usb0="800000AF" w:usb1="1001ECEA" w:usb2="00000000" w:usb3="00000000" w:csb0="00000001"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A31357" w14:textId="77777777" w:rsidR="005C6E69" w:rsidRDefault="005C6E69">
      <w:r>
        <w:separator/>
      </w:r>
    </w:p>
  </w:footnote>
  <w:footnote w:type="continuationSeparator" w:id="0">
    <w:p w14:paraId="31E3821A" w14:textId="77777777" w:rsidR="005C6E69" w:rsidRDefault="005C6E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E6315F" w14:textId="77777777" w:rsidR="005C6E69" w:rsidRDefault="005C6E69" w:rsidP="00213548">
    <w:pPr>
      <w:pStyle w:val="af4"/>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1"/>
      <w:suff w:val="nothing"/>
      <w:lvlText w:val=""/>
      <w:lvlJc w:val="left"/>
      <w:pPr>
        <w:tabs>
          <w:tab w:val="num" w:pos="0"/>
        </w:tabs>
        <w:ind w:left="432" w:hanging="432"/>
      </w:pPr>
      <w:rPr>
        <w:rFonts w:ascii="Times New Roman" w:hAnsi="Times New Roman" w:cs="Times New Roman"/>
        <w:b/>
        <w:color w:val="000000"/>
        <w:sz w:val="28"/>
        <w:szCs w:val="28"/>
      </w:rPr>
    </w:lvl>
    <w:lvl w:ilvl="1">
      <w:start w:val="1"/>
      <w:numFmt w:val="none"/>
      <w:pStyle w:val="2"/>
      <w:suff w:val="nothing"/>
      <w:lvlText w:val=""/>
      <w:lvlJc w:val="left"/>
      <w:pPr>
        <w:tabs>
          <w:tab w:val="num" w:pos="0"/>
        </w:tabs>
        <w:ind w:left="576" w:hanging="576"/>
      </w:pPr>
    </w:lvl>
    <w:lvl w:ilvl="2">
      <w:start w:val="1"/>
      <w:numFmt w:val="none"/>
      <w:pStyle w:val="3"/>
      <w:suff w:val="nothing"/>
      <w:lvlText w:val=""/>
      <w:lvlJc w:val="left"/>
      <w:pPr>
        <w:tabs>
          <w:tab w:val="num" w:pos="0"/>
        </w:tabs>
        <w:ind w:left="720" w:hanging="72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name w:val="WW8Num1"/>
    <w:lvl w:ilvl="0">
      <w:start w:val="1"/>
      <w:numFmt w:val="none"/>
      <w:suff w:val="nothing"/>
      <w:lvlText w:val=""/>
      <w:lvlJc w:val="left"/>
      <w:pPr>
        <w:tabs>
          <w:tab w:val="num" w:pos="0"/>
        </w:tabs>
        <w:ind w:left="432" w:hanging="432"/>
      </w:pPr>
      <w:rPr>
        <w:rFonts w:ascii="Times New Roman" w:hAnsi="Times New Roman" w:cs="Times New Roman"/>
        <w:b/>
        <w:color w:val="000000"/>
        <w:sz w:val="28"/>
        <w:szCs w:val="28"/>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3"/>
    <w:multiLevelType w:val="singleLevel"/>
    <w:tmpl w:val="00000003"/>
    <w:name w:val="WW8Num4"/>
    <w:lvl w:ilvl="0">
      <w:start w:val="1"/>
      <w:numFmt w:val="bullet"/>
      <w:lvlText w:val="-"/>
      <w:lvlJc w:val="left"/>
      <w:pPr>
        <w:tabs>
          <w:tab w:val="num" w:pos="0"/>
        </w:tabs>
        <w:ind w:left="0" w:firstLine="0"/>
      </w:pPr>
      <w:rPr>
        <w:rFonts w:ascii="Times New Roman" w:hAnsi="Times New Roman" w:cs="Times New Roman"/>
        <w:b w:val="0"/>
        <w:i w:val="0"/>
        <w:strike w:val="0"/>
        <w:dstrike w:val="0"/>
        <w:color w:val="000000"/>
        <w:position w:val="0"/>
        <w:sz w:val="24"/>
        <w:u w:val="none" w:color="000000"/>
        <w:vertAlign w:val="baseline"/>
      </w:rPr>
    </w:lvl>
  </w:abstractNum>
  <w:abstractNum w:abstractNumId="3" w15:restartNumberingAfterBreak="0">
    <w:nsid w:val="00000004"/>
    <w:multiLevelType w:val="singleLevel"/>
    <w:tmpl w:val="00000004"/>
    <w:name w:val="WW8Num6"/>
    <w:lvl w:ilvl="0">
      <w:start w:val="1"/>
      <w:numFmt w:val="bullet"/>
      <w:lvlText w:val="-"/>
      <w:lvlJc w:val="left"/>
      <w:pPr>
        <w:tabs>
          <w:tab w:val="num" w:pos="0"/>
        </w:tabs>
        <w:ind w:left="0" w:firstLine="0"/>
      </w:pPr>
      <w:rPr>
        <w:rFonts w:ascii="Times New Roman" w:hAnsi="Times New Roman" w:cs="Times New Roman"/>
        <w:b w:val="0"/>
        <w:i w:val="0"/>
        <w:strike w:val="0"/>
        <w:dstrike w:val="0"/>
        <w:color w:val="000000"/>
        <w:position w:val="0"/>
        <w:sz w:val="24"/>
        <w:u w:val="none" w:color="000000"/>
        <w:vertAlign w:val="baseline"/>
      </w:rPr>
    </w:lvl>
  </w:abstractNum>
  <w:abstractNum w:abstractNumId="4" w15:restartNumberingAfterBreak="0">
    <w:nsid w:val="00000005"/>
    <w:multiLevelType w:val="singleLevel"/>
    <w:tmpl w:val="00000005"/>
    <w:name w:val="WW8Num7"/>
    <w:lvl w:ilvl="0">
      <w:start w:val="1"/>
      <w:numFmt w:val="bullet"/>
      <w:lvlText w:val="-"/>
      <w:lvlJc w:val="left"/>
      <w:pPr>
        <w:tabs>
          <w:tab w:val="num" w:pos="0"/>
        </w:tabs>
        <w:ind w:left="720" w:hanging="360"/>
      </w:pPr>
      <w:rPr>
        <w:rFonts w:ascii="Times New Roman" w:hAnsi="Times New Roman" w:cs="Times New Roman" w:hint="default"/>
        <w:b w:val="0"/>
        <w:i w:val="0"/>
        <w:strike w:val="0"/>
        <w:dstrike w:val="0"/>
        <w:color w:val="000000"/>
        <w:position w:val="0"/>
        <w:sz w:val="24"/>
        <w:u w:val="none" w:color="000000"/>
        <w:vertAlign w:val="baseline"/>
      </w:rPr>
    </w:lvl>
  </w:abstractNum>
  <w:abstractNum w:abstractNumId="5" w15:restartNumberingAfterBreak="0">
    <w:nsid w:val="00000006"/>
    <w:multiLevelType w:val="singleLevel"/>
    <w:tmpl w:val="00000006"/>
    <w:name w:val="WW8Num8"/>
    <w:lvl w:ilvl="0">
      <w:start w:val="1"/>
      <w:numFmt w:val="bullet"/>
      <w:lvlText w:val="-"/>
      <w:lvlJc w:val="left"/>
      <w:pPr>
        <w:tabs>
          <w:tab w:val="num" w:pos="0"/>
        </w:tabs>
        <w:ind w:left="0" w:firstLine="0"/>
      </w:pPr>
      <w:rPr>
        <w:rFonts w:ascii="Times New Roman" w:hAnsi="Times New Roman" w:cs="Times New Roman"/>
        <w:b w:val="0"/>
        <w:i w:val="0"/>
        <w:strike w:val="0"/>
        <w:dstrike w:val="0"/>
        <w:color w:val="000000"/>
        <w:position w:val="0"/>
        <w:sz w:val="24"/>
        <w:u w:val="none" w:color="000000"/>
        <w:vertAlign w:val="baseline"/>
      </w:rPr>
    </w:lvl>
  </w:abstractNum>
  <w:abstractNum w:abstractNumId="6" w15:restartNumberingAfterBreak="0">
    <w:nsid w:val="00000007"/>
    <w:multiLevelType w:val="singleLevel"/>
    <w:tmpl w:val="00000007"/>
    <w:name w:val="WW8Num9"/>
    <w:lvl w:ilvl="0">
      <w:start w:val="1"/>
      <w:numFmt w:val="bullet"/>
      <w:lvlText w:val="-"/>
      <w:lvlJc w:val="left"/>
      <w:pPr>
        <w:tabs>
          <w:tab w:val="num" w:pos="0"/>
        </w:tabs>
        <w:ind w:left="0" w:firstLine="0"/>
      </w:pPr>
      <w:rPr>
        <w:rFonts w:ascii="Times New Roman" w:hAnsi="Times New Roman" w:cs="Times New Roman"/>
        <w:b w:val="0"/>
        <w:i w:val="0"/>
        <w:strike w:val="0"/>
        <w:dstrike w:val="0"/>
        <w:color w:val="000000"/>
        <w:position w:val="0"/>
        <w:sz w:val="24"/>
        <w:u w:val="none" w:color="000000"/>
        <w:vertAlign w:val="baseline"/>
      </w:rPr>
    </w:lvl>
  </w:abstractNum>
  <w:abstractNum w:abstractNumId="7" w15:restartNumberingAfterBreak="0">
    <w:nsid w:val="0062678E"/>
    <w:multiLevelType w:val="hybridMultilevel"/>
    <w:tmpl w:val="6F966290"/>
    <w:name w:val="WW8Num3"/>
    <w:lvl w:ilvl="0" w:tplc="58BED014">
      <w:start w:val="1"/>
      <w:numFmt w:val="decimal"/>
      <w:lvlText w:val="%1."/>
      <w:lvlJc w:val="left"/>
      <w:pPr>
        <w:ind w:left="1380" w:hanging="360"/>
      </w:pPr>
      <w:rPr>
        <w:rFonts w:hint="default"/>
      </w:rPr>
    </w:lvl>
    <w:lvl w:ilvl="1" w:tplc="2528CF18" w:tentative="1">
      <w:start w:val="1"/>
      <w:numFmt w:val="lowerLetter"/>
      <w:lvlText w:val="%2."/>
      <w:lvlJc w:val="left"/>
      <w:pPr>
        <w:ind w:left="2100" w:hanging="360"/>
      </w:pPr>
    </w:lvl>
    <w:lvl w:ilvl="2" w:tplc="7E983278" w:tentative="1">
      <w:start w:val="1"/>
      <w:numFmt w:val="lowerRoman"/>
      <w:lvlText w:val="%3."/>
      <w:lvlJc w:val="right"/>
      <w:pPr>
        <w:ind w:left="2820" w:hanging="180"/>
      </w:pPr>
    </w:lvl>
    <w:lvl w:ilvl="3" w:tplc="77CC2936" w:tentative="1">
      <w:start w:val="1"/>
      <w:numFmt w:val="decimal"/>
      <w:lvlText w:val="%4."/>
      <w:lvlJc w:val="left"/>
      <w:pPr>
        <w:ind w:left="3540" w:hanging="360"/>
      </w:pPr>
    </w:lvl>
    <w:lvl w:ilvl="4" w:tplc="4432B352" w:tentative="1">
      <w:start w:val="1"/>
      <w:numFmt w:val="lowerLetter"/>
      <w:lvlText w:val="%5."/>
      <w:lvlJc w:val="left"/>
      <w:pPr>
        <w:ind w:left="4260" w:hanging="360"/>
      </w:pPr>
    </w:lvl>
    <w:lvl w:ilvl="5" w:tplc="F9CC94BC" w:tentative="1">
      <w:start w:val="1"/>
      <w:numFmt w:val="lowerRoman"/>
      <w:lvlText w:val="%6."/>
      <w:lvlJc w:val="right"/>
      <w:pPr>
        <w:ind w:left="4980" w:hanging="180"/>
      </w:pPr>
    </w:lvl>
    <w:lvl w:ilvl="6" w:tplc="793C6FCA" w:tentative="1">
      <w:start w:val="1"/>
      <w:numFmt w:val="decimal"/>
      <w:lvlText w:val="%7."/>
      <w:lvlJc w:val="left"/>
      <w:pPr>
        <w:ind w:left="5700" w:hanging="360"/>
      </w:pPr>
    </w:lvl>
    <w:lvl w:ilvl="7" w:tplc="316E986A" w:tentative="1">
      <w:start w:val="1"/>
      <w:numFmt w:val="lowerLetter"/>
      <w:lvlText w:val="%8."/>
      <w:lvlJc w:val="left"/>
      <w:pPr>
        <w:ind w:left="6420" w:hanging="360"/>
      </w:pPr>
    </w:lvl>
    <w:lvl w:ilvl="8" w:tplc="A210D9B0" w:tentative="1">
      <w:start w:val="1"/>
      <w:numFmt w:val="lowerRoman"/>
      <w:lvlText w:val="%9."/>
      <w:lvlJc w:val="right"/>
      <w:pPr>
        <w:ind w:left="7140" w:hanging="180"/>
      </w:pPr>
    </w:lvl>
  </w:abstractNum>
  <w:abstractNum w:abstractNumId="8" w15:restartNumberingAfterBreak="0">
    <w:nsid w:val="026337CC"/>
    <w:multiLevelType w:val="hybridMultilevel"/>
    <w:tmpl w:val="50A2C4FA"/>
    <w:lvl w:ilvl="0" w:tplc="56C89780">
      <w:start w:val="4"/>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9" w15:restartNumberingAfterBreak="0">
    <w:nsid w:val="0C997FE6"/>
    <w:multiLevelType w:val="hybridMultilevel"/>
    <w:tmpl w:val="8634FE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DF22BE9"/>
    <w:multiLevelType w:val="hybridMultilevel"/>
    <w:tmpl w:val="16DA12BE"/>
    <w:lvl w:ilvl="0" w:tplc="DB562FEE">
      <w:start w:val="1"/>
      <w:numFmt w:val="decimal"/>
      <w:lvlText w:val="%1."/>
      <w:lvlJc w:val="left"/>
      <w:pPr>
        <w:ind w:left="927" w:hanging="36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15:restartNumberingAfterBreak="0">
    <w:nsid w:val="1183148E"/>
    <w:multiLevelType w:val="hybridMultilevel"/>
    <w:tmpl w:val="7D20CAC2"/>
    <w:lvl w:ilvl="0" w:tplc="04190011">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12" w15:restartNumberingAfterBreak="0">
    <w:nsid w:val="13210BE1"/>
    <w:multiLevelType w:val="multilevel"/>
    <w:tmpl w:val="6C3CBD10"/>
    <w:lvl w:ilvl="0">
      <w:start w:val="1"/>
      <w:numFmt w:val="decimal"/>
      <w:lvlText w:val="%1."/>
      <w:lvlJc w:val="left"/>
      <w:pPr>
        <w:ind w:left="720" w:hanging="360"/>
      </w:pPr>
      <w:rPr>
        <w:rFonts w:hint="default"/>
      </w:rPr>
    </w:lvl>
    <w:lvl w:ilvl="1">
      <w:start w:val="1"/>
      <w:numFmt w:val="decimal"/>
      <w:isLgl/>
      <w:lvlText w:val="%1.%2."/>
      <w:lvlJc w:val="left"/>
      <w:pPr>
        <w:ind w:left="1146"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 w15:restartNumberingAfterBreak="0">
    <w:nsid w:val="19592AF0"/>
    <w:multiLevelType w:val="hybridMultilevel"/>
    <w:tmpl w:val="508ED3CA"/>
    <w:lvl w:ilvl="0" w:tplc="04190001">
      <w:start w:val="1"/>
      <w:numFmt w:val="decimal"/>
      <w:lvlText w:val="%1."/>
      <w:lvlJc w:val="left"/>
      <w:pPr>
        <w:ind w:left="360" w:hanging="360"/>
      </w:pPr>
      <w:rPr>
        <w:rFonts w:hint="default"/>
      </w:rPr>
    </w:lvl>
    <w:lvl w:ilvl="1" w:tplc="04190003" w:tentative="1">
      <w:start w:val="1"/>
      <w:numFmt w:val="lowerLetter"/>
      <w:lvlText w:val="%2."/>
      <w:lvlJc w:val="left"/>
      <w:pPr>
        <w:ind w:left="1800" w:hanging="360"/>
      </w:pPr>
    </w:lvl>
    <w:lvl w:ilvl="2" w:tplc="04190005" w:tentative="1">
      <w:start w:val="1"/>
      <w:numFmt w:val="lowerRoman"/>
      <w:lvlText w:val="%3."/>
      <w:lvlJc w:val="right"/>
      <w:pPr>
        <w:ind w:left="2520" w:hanging="180"/>
      </w:pPr>
    </w:lvl>
    <w:lvl w:ilvl="3" w:tplc="04190001" w:tentative="1">
      <w:start w:val="1"/>
      <w:numFmt w:val="decimal"/>
      <w:lvlText w:val="%4."/>
      <w:lvlJc w:val="left"/>
      <w:pPr>
        <w:ind w:left="3240" w:hanging="360"/>
      </w:pPr>
    </w:lvl>
    <w:lvl w:ilvl="4" w:tplc="04190003" w:tentative="1">
      <w:start w:val="1"/>
      <w:numFmt w:val="lowerLetter"/>
      <w:lvlText w:val="%5."/>
      <w:lvlJc w:val="left"/>
      <w:pPr>
        <w:ind w:left="3960" w:hanging="360"/>
      </w:pPr>
    </w:lvl>
    <w:lvl w:ilvl="5" w:tplc="04190005" w:tentative="1">
      <w:start w:val="1"/>
      <w:numFmt w:val="lowerRoman"/>
      <w:lvlText w:val="%6."/>
      <w:lvlJc w:val="right"/>
      <w:pPr>
        <w:ind w:left="4680" w:hanging="180"/>
      </w:pPr>
    </w:lvl>
    <w:lvl w:ilvl="6" w:tplc="04190001" w:tentative="1">
      <w:start w:val="1"/>
      <w:numFmt w:val="decimal"/>
      <w:lvlText w:val="%7."/>
      <w:lvlJc w:val="left"/>
      <w:pPr>
        <w:ind w:left="5400" w:hanging="360"/>
      </w:pPr>
    </w:lvl>
    <w:lvl w:ilvl="7" w:tplc="04190003" w:tentative="1">
      <w:start w:val="1"/>
      <w:numFmt w:val="lowerLetter"/>
      <w:lvlText w:val="%8."/>
      <w:lvlJc w:val="left"/>
      <w:pPr>
        <w:ind w:left="6120" w:hanging="360"/>
      </w:pPr>
    </w:lvl>
    <w:lvl w:ilvl="8" w:tplc="04190005" w:tentative="1">
      <w:start w:val="1"/>
      <w:numFmt w:val="lowerRoman"/>
      <w:lvlText w:val="%9."/>
      <w:lvlJc w:val="right"/>
      <w:pPr>
        <w:ind w:left="6840" w:hanging="180"/>
      </w:pPr>
    </w:lvl>
  </w:abstractNum>
  <w:abstractNum w:abstractNumId="14" w15:restartNumberingAfterBreak="0">
    <w:nsid w:val="1BF072C3"/>
    <w:multiLevelType w:val="hybridMultilevel"/>
    <w:tmpl w:val="B79A2664"/>
    <w:lvl w:ilvl="0" w:tplc="5540DFCC">
      <w:start w:val="3"/>
      <w:numFmt w:val="decimal"/>
      <w:lvlText w:val="%1"/>
      <w:lvlJc w:val="left"/>
      <w:pPr>
        <w:tabs>
          <w:tab w:val="num" w:pos="1428"/>
        </w:tabs>
        <w:ind w:left="1428" w:hanging="360"/>
      </w:pPr>
      <w:rPr>
        <w:rFonts w:hint="default"/>
      </w:rPr>
    </w:lvl>
    <w:lvl w:ilvl="1" w:tplc="04190019" w:tentative="1">
      <w:start w:val="1"/>
      <w:numFmt w:val="lowerLetter"/>
      <w:lvlText w:val="%2."/>
      <w:lvlJc w:val="left"/>
      <w:pPr>
        <w:tabs>
          <w:tab w:val="num" w:pos="2148"/>
        </w:tabs>
        <w:ind w:left="2148" w:hanging="360"/>
      </w:pPr>
    </w:lvl>
    <w:lvl w:ilvl="2" w:tplc="0419001B" w:tentative="1">
      <w:start w:val="1"/>
      <w:numFmt w:val="lowerRoman"/>
      <w:lvlText w:val="%3."/>
      <w:lvlJc w:val="right"/>
      <w:pPr>
        <w:tabs>
          <w:tab w:val="num" w:pos="2868"/>
        </w:tabs>
        <w:ind w:left="2868" w:hanging="180"/>
      </w:pPr>
    </w:lvl>
    <w:lvl w:ilvl="3" w:tplc="0419000F" w:tentative="1">
      <w:start w:val="1"/>
      <w:numFmt w:val="decimal"/>
      <w:lvlText w:val="%4."/>
      <w:lvlJc w:val="left"/>
      <w:pPr>
        <w:tabs>
          <w:tab w:val="num" w:pos="3588"/>
        </w:tabs>
        <w:ind w:left="3588" w:hanging="360"/>
      </w:pPr>
    </w:lvl>
    <w:lvl w:ilvl="4" w:tplc="04190019" w:tentative="1">
      <w:start w:val="1"/>
      <w:numFmt w:val="lowerLetter"/>
      <w:lvlText w:val="%5."/>
      <w:lvlJc w:val="left"/>
      <w:pPr>
        <w:tabs>
          <w:tab w:val="num" w:pos="4308"/>
        </w:tabs>
        <w:ind w:left="4308" w:hanging="360"/>
      </w:pPr>
    </w:lvl>
    <w:lvl w:ilvl="5" w:tplc="0419001B" w:tentative="1">
      <w:start w:val="1"/>
      <w:numFmt w:val="lowerRoman"/>
      <w:lvlText w:val="%6."/>
      <w:lvlJc w:val="right"/>
      <w:pPr>
        <w:tabs>
          <w:tab w:val="num" w:pos="5028"/>
        </w:tabs>
        <w:ind w:left="5028" w:hanging="180"/>
      </w:pPr>
    </w:lvl>
    <w:lvl w:ilvl="6" w:tplc="0419000F" w:tentative="1">
      <w:start w:val="1"/>
      <w:numFmt w:val="decimal"/>
      <w:lvlText w:val="%7."/>
      <w:lvlJc w:val="left"/>
      <w:pPr>
        <w:tabs>
          <w:tab w:val="num" w:pos="5748"/>
        </w:tabs>
        <w:ind w:left="5748" w:hanging="360"/>
      </w:pPr>
    </w:lvl>
    <w:lvl w:ilvl="7" w:tplc="04190019" w:tentative="1">
      <w:start w:val="1"/>
      <w:numFmt w:val="lowerLetter"/>
      <w:lvlText w:val="%8."/>
      <w:lvlJc w:val="left"/>
      <w:pPr>
        <w:tabs>
          <w:tab w:val="num" w:pos="6468"/>
        </w:tabs>
        <w:ind w:left="6468" w:hanging="360"/>
      </w:pPr>
    </w:lvl>
    <w:lvl w:ilvl="8" w:tplc="0419001B" w:tentative="1">
      <w:start w:val="1"/>
      <w:numFmt w:val="lowerRoman"/>
      <w:lvlText w:val="%9."/>
      <w:lvlJc w:val="right"/>
      <w:pPr>
        <w:tabs>
          <w:tab w:val="num" w:pos="7188"/>
        </w:tabs>
        <w:ind w:left="7188" w:hanging="180"/>
      </w:pPr>
    </w:lvl>
  </w:abstractNum>
  <w:abstractNum w:abstractNumId="15" w15:restartNumberingAfterBreak="0">
    <w:nsid w:val="1E9D36DA"/>
    <w:multiLevelType w:val="hybridMultilevel"/>
    <w:tmpl w:val="B9543D8A"/>
    <w:lvl w:ilvl="0" w:tplc="58949A7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11F6979"/>
    <w:multiLevelType w:val="hybridMultilevel"/>
    <w:tmpl w:val="4EFEC188"/>
    <w:lvl w:ilvl="0" w:tplc="04190011">
      <w:start w:val="1"/>
      <w:numFmt w:val="bullet"/>
      <w:lvlText w:val=""/>
      <w:lvlJc w:val="left"/>
      <w:pPr>
        <w:ind w:left="1429" w:hanging="360"/>
      </w:pPr>
      <w:rPr>
        <w:rFonts w:ascii="Symbol" w:hAnsi="Symbol" w:hint="default"/>
      </w:rPr>
    </w:lvl>
    <w:lvl w:ilvl="1" w:tplc="04190019" w:tentative="1">
      <w:start w:val="1"/>
      <w:numFmt w:val="bullet"/>
      <w:lvlText w:val="o"/>
      <w:lvlJc w:val="left"/>
      <w:pPr>
        <w:ind w:left="2149" w:hanging="360"/>
      </w:pPr>
      <w:rPr>
        <w:rFonts w:ascii="Courier New" w:hAnsi="Courier New" w:cs="Courier New" w:hint="default"/>
      </w:rPr>
    </w:lvl>
    <w:lvl w:ilvl="2" w:tplc="0419001B" w:tentative="1">
      <w:start w:val="1"/>
      <w:numFmt w:val="bullet"/>
      <w:lvlText w:val=""/>
      <w:lvlJc w:val="left"/>
      <w:pPr>
        <w:ind w:left="2869" w:hanging="360"/>
      </w:pPr>
      <w:rPr>
        <w:rFonts w:ascii="Wingdings" w:hAnsi="Wingdings" w:hint="default"/>
      </w:rPr>
    </w:lvl>
    <w:lvl w:ilvl="3" w:tplc="0419000F" w:tentative="1">
      <w:start w:val="1"/>
      <w:numFmt w:val="bullet"/>
      <w:lvlText w:val=""/>
      <w:lvlJc w:val="left"/>
      <w:pPr>
        <w:ind w:left="3589" w:hanging="360"/>
      </w:pPr>
      <w:rPr>
        <w:rFonts w:ascii="Symbol" w:hAnsi="Symbol" w:hint="default"/>
      </w:rPr>
    </w:lvl>
    <w:lvl w:ilvl="4" w:tplc="04190019" w:tentative="1">
      <w:start w:val="1"/>
      <w:numFmt w:val="bullet"/>
      <w:lvlText w:val="o"/>
      <w:lvlJc w:val="left"/>
      <w:pPr>
        <w:ind w:left="4309" w:hanging="360"/>
      </w:pPr>
      <w:rPr>
        <w:rFonts w:ascii="Courier New" w:hAnsi="Courier New" w:cs="Courier New" w:hint="default"/>
      </w:rPr>
    </w:lvl>
    <w:lvl w:ilvl="5" w:tplc="0419001B" w:tentative="1">
      <w:start w:val="1"/>
      <w:numFmt w:val="bullet"/>
      <w:lvlText w:val=""/>
      <w:lvlJc w:val="left"/>
      <w:pPr>
        <w:ind w:left="5029" w:hanging="360"/>
      </w:pPr>
      <w:rPr>
        <w:rFonts w:ascii="Wingdings" w:hAnsi="Wingdings" w:hint="default"/>
      </w:rPr>
    </w:lvl>
    <w:lvl w:ilvl="6" w:tplc="0419000F" w:tentative="1">
      <w:start w:val="1"/>
      <w:numFmt w:val="bullet"/>
      <w:lvlText w:val=""/>
      <w:lvlJc w:val="left"/>
      <w:pPr>
        <w:ind w:left="5749" w:hanging="360"/>
      </w:pPr>
      <w:rPr>
        <w:rFonts w:ascii="Symbol" w:hAnsi="Symbol" w:hint="default"/>
      </w:rPr>
    </w:lvl>
    <w:lvl w:ilvl="7" w:tplc="04190019" w:tentative="1">
      <w:start w:val="1"/>
      <w:numFmt w:val="bullet"/>
      <w:lvlText w:val="o"/>
      <w:lvlJc w:val="left"/>
      <w:pPr>
        <w:ind w:left="6469" w:hanging="360"/>
      </w:pPr>
      <w:rPr>
        <w:rFonts w:ascii="Courier New" w:hAnsi="Courier New" w:cs="Courier New" w:hint="default"/>
      </w:rPr>
    </w:lvl>
    <w:lvl w:ilvl="8" w:tplc="0419001B" w:tentative="1">
      <w:start w:val="1"/>
      <w:numFmt w:val="bullet"/>
      <w:lvlText w:val=""/>
      <w:lvlJc w:val="left"/>
      <w:pPr>
        <w:ind w:left="7189" w:hanging="360"/>
      </w:pPr>
      <w:rPr>
        <w:rFonts w:ascii="Wingdings" w:hAnsi="Wingdings" w:hint="default"/>
      </w:rPr>
    </w:lvl>
  </w:abstractNum>
  <w:abstractNum w:abstractNumId="17" w15:restartNumberingAfterBreak="0">
    <w:nsid w:val="25C77EE9"/>
    <w:multiLevelType w:val="hybridMultilevel"/>
    <w:tmpl w:val="47144A94"/>
    <w:lvl w:ilvl="0" w:tplc="04190001">
      <w:start w:val="1"/>
      <w:numFmt w:val="decimal"/>
      <w:lvlText w:val="%1)"/>
      <w:lvlJc w:val="left"/>
      <w:pPr>
        <w:ind w:left="1064" w:hanging="360"/>
      </w:pPr>
      <w:rPr>
        <w:rFonts w:hint="default"/>
      </w:rPr>
    </w:lvl>
    <w:lvl w:ilvl="1" w:tplc="04190003" w:tentative="1">
      <w:start w:val="1"/>
      <w:numFmt w:val="lowerLetter"/>
      <w:lvlText w:val="%2."/>
      <w:lvlJc w:val="left"/>
      <w:pPr>
        <w:ind w:left="1784" w:hanging="360"/>
      </w:pPr>
    </w:lvl>
    <w:lvl w:ilvl="2" w:tplc="04190005" w:tentative="1">
      <w:start w:val="1"/>
      <w:numFmt w:val="lowerRoman"/>
      <w:lvlText w:val="%3."/>
      <w:lvlJc w:val="right"/>
      <w:pPr>
        <w:ind w:left="2504" w:hanging="180"/>
      </w:pPr>
    </w:lvl>
    <w:lvl w:ilvl="3" w:tplc="04190001" w:tentative="1">
      <w:start w:val="1"/>
      <w:numFmt w:val="decimal"/>
      <w:lvlText w:val="%4."/>
      <w:lvlJc w:val="left"/>
      <w:pPr>
        <w:ind w:left="3224" w:hanging="360"/>
      </w:pPr>
    </w:lvl>
    <w:lvl w:ilvl="4" w:tplc="04190003" w:tentative="1">
      <w:start w:val="1"/>
      <w:numFmt w:val="lowerLetter"/>
      <w:lvlText w:val="%5."/>
      <w:lvlJc w:val="left"/>
      <w:pPr>
        <w:ind w:left="3944" w:hanging="360"/>
      </w:pPr>
    </w:lvl>
    <w:lvl w:ilvl="5" w:tplc="04190005" w:tentative="1">
      <w:start w:val="1"/>
      <w:numFmt w:val="lowerRoman"/>
      <w:lvlText w:val="%6."/>
      <w:lvlJc w:val="right"/>
      <w:pPr>
        <w:ind w:left="4664" w:hanging="180"/>
      </w:pPr>
    </w:lvl>
    <w:lvl w:ilvl="6" w:tplc="04190001" w:tentative="1">
      <w:start w:val="1"/>
      <w:numFmt w:val="decimal"/>
      <w:lvlText w:val="%7."/>
      <w:lvlJc w:val="left"/>
      <w:pPr>
        <w:ind w:left="5384" w:hanging="360"/>
      </w:pPr>
    </w:lvl>
    <w:lvl w:ilvl="7" w:tplc="04190003" w:tentative="1">
      <w:start w:val="1"/>
      <w:numFmt w:val="lowerLetter"/>
      <w:lvlText w:val="%8."/>
      <w:lvlJc w:val="left"/>
      <w:pPr>
        <w:ind w:left="6104" w:hanging="360"/>
      </w:pPr>
    </w:lvl>
    <w:lvl w:ilvl="8" w:tplc="04190005" w:tentative="1">
      <w:start w:val="1"/>
      <w:numFmt w:val="lowerRoman"/>
      <w:lvlText w:val="%9."/>
      <w:lvlJc w:val="right"/>
      <w:pPr>
        <w:ind w:left="6824" w:hanging="180"/>
      </w:pPr>
    </w:lvl>
  </w:abstractNum>
  <w:abstractNum w:abstractNumId="18" w15:restartNumberingAfterBreak="0">
    <w:nsid w:val="2E9B3D70"/>
    <w:multiLevelType w:val="hybridMultilevel"/>
    <w:tmpl w:val="1A687E2C"/>
    <w:lvl w:ilvl="0" w:tplc="E27E83D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05E4625"/>
    <w:multiLevelType w:val="hybridMultilevel"/>
    <w:tmpl w:val="B42A4484"/>
    <w:lvl w:ilvl="0" w:tplc="0419000F">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32383DF0"/>
    <w:multiLevelType w:val="hybridMultilevel"/>
    <w:tmpl w:val="476099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86C4604"/>
    <w:multiLevelType w:val="hybridMultilevel"/>
    <w:tmpl w:val="49689C70"/>
    <w:lvl w:ilvl="0" w:tplc="3B3CB5B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8D63AB3"/>
    <w:multiLevelType w:val="hybridMultilevel"/>
    <w:tmpl w:val="A0CE88DA"/>
    <w:lvl w:ilvl="0" w:tplc="66BCD7AC">
      <w:start w:val="3"/>
      <w:numFmt w:val="decimal"/>
      <w:lvlText w:val="%1"/>
      <w:lvlJc w:val="left"/>
      <w:pPr>
        <w:ind w:left="928" w:hanging="360"/>
      </w:pPr>
      <w:rPr>
        <w:rFonts w:hint="default"/>
      </w:rPr>
    </w:lvl>
    <w:lvl w:ilvl="1" w:tplc="04190019">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3" w15:restartNumberingAfterBreak="0">
    <w:nsid w:val="3A42347D"/>
    <w:multiLevelType w:val="multilevel"/>
    <w:tmpl w:val="EECCA76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5"/>
        <w:szCs w:val="25"/>
        <w:u w:val="none"/>
        <w:lang w:val="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5"/>
        <w:szCs w:val="25"/>
        <w:u w:val="none"/>
        <w:lang w:val="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3AE94898"/>
    <w:multiLevelType w:val="hybridMultilevel"/>
    <w:tmpl w:val="7AC441BC"/>
    <w:lvl w:ilvl="0" w:tplc="6EF04D26">
      <w:start w:val="1"/>
      <w:numFmt w:val="decimal"/>
      <w:lvlText w:val="%1."/>
      <w:lvlJc w:val="left"/>
      <w:pPr>
        <w:tabs>
          <w:tab w:val="num" w:pos="1428"/>
        </w:tabs>
        <w:ind w:left="1428" w:hanging="360"/>
      </w:pPr>
    </w:lvl>
    <w:lvl w:ilvl="1" w:tplc="FB4E7FC4" w:tentative="1">
      <w:start w:val="1"/>
      <w:numFmt w:val="lowerLetter"/>
      <w:lvlText w:val="%2."/>
      <w:lvlJc w:val="left"/>
      <w:pPr>
        <w:tabs>
          <w:tab w:val="num" w:pos="2148"/>
        </w:tabs>
        <w:ind w:left="2148" w:hanging="360"/>
      </w:pPr>
    </w:lvl>
    <w:lvl w:ilvl="2" w:tplc="01C89856" w:tentative="1">
      <w:start w:val="1"/>
      <w:numFmt w:val="lowerRoman"/>
      <w:lvlText w:val="%3."/>
      <w:lvlJc w:val="right"/>
      <w:pPr>
        <w:tabs>
          <w:tab w:val="num" w:pos="2868"/>
        </w:tabs>
        <w:ind w:left="2868" w:hanging="180"/>
      </w:pPr>
    </w:lvl>
    <w:lvl w:ilvl="3" w:tplc="9214AD00" w:tentative="1">
      <w:start w:val="1"/>
      <w:numFmt w:val="decimal"/>
      <w:lvlText w:val="%4."/>
      <w:lvlJc w:val="left"/>
      <w:pPr>
        <w:tabs>
          <w:tab w:val="num" w:pos="3588"/>
        </w:tabs>
        <w:ind w:left="3588" w:hanging="360"/>
      </w:pPr>
    </w:lvl>
    <w:lvl w:ilvl="4" w:tplc="4FDC2ECC" w:tentative="1">
      <w:start w:val="1"/>
      <w:numFmt w:val="lowerLetter"/>
      <w:lvlText w:val="%5."/>
      <w:lvlJc w:val="left"/>
      <w:pPr>
        <w:tabs>
          <w:tab w:val="num" w:pos="4308"/>
        </w:tabs>
        <w:ind w:left="4308" w:hanging="360"/>
      </w:pPr>
    </w:lvl>
    <w:lvl w:ilvl="5" w:tplc="A1BC2E70" w:tentative="1">
      <w:start w:val="1"/>
      <w:numFmt w:val="lowerRoman"/>
      <w:lvlText w:val="%6."/>
      <w:lvlJc w:val="right"/>
      <w:pPr>
        <w:tabs>
          <w:tab w:val="num" w:pos="5028"/>
        </w:tabs>
        <w:ind w:left="5028" w:hanging="180"/>
      </w:pPr>
    </w:lvl>
    <w:lvl w:ilvl="6" w:tplc="F6B06604" w:tentative="1">
      <w:start w:val="1"/>
      <w:numFmt w:val="decimal"/>
      <w:lvlText w:val="%7."/>
      <w:lvlJc w:val="left"/>
      <w:pPr>
        <w:tabs>
          <w:tab w:val="num" w:pos="5748"/>
        </w:tabs>
        <w:ind w:left="5748" w:hanging="360"/>
      </w:pPr>
    </w:lvl>
    <w:lvl w:ilvl="7" w:tplc="360859A4" w:tentative="1">
      <w:start w:val="1"/>
      <w:numFmt w:val="lowerLetter"/>
      <w:lvlText w:val="%8."/>
      <w:lvlJc w:val="left"/>
      <w:pPr>
        <w:tabs>
          <w:tab w:val="num" w:pos="6468"/>
        </w:tabs>
        <w:ind w:left="6468" w:hanging="360"/>
      </w:pPr>
    </w:lvl>
    <w:lvl w:ilvl="8" w:tplc="3A120F4A" w:tentative="1">
      <w:start w:val="1"/>
      <w:numFmt w:val="lowerRoman"/>
      <w:lvlText w:val="%9."/>
      <w:lvlJc w:val="right"/>
      <w:pPr>
        <w:tabs>
          <w:tab w:val="num" w:pos="7188"/>
        </w:tabs>
        <w:ind w:left="7188" w:hanging="180"/>
      </w:pPr>
    </w:lvl>
  </w:abstractNum>
  <w:abstractNum w:abstractNumId="25" w15:restartNumberingAfterBreak="0">
    <w:nsid w:val="3E464B53"/>
    <w:multiLevelType w:val="hybridMultilevel"/>
    <w:tmpl w:val="600867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35312AC"/>
    <w:multiLevelType w:val="multilevel"/>
    <w:tmpl w:val="041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7" w15:restartNumberingAfterBreak="0">
    <w:nsid w:val="46B6726C"/>
    <w:multiLevelType w:val="hybridMultilevel"/>
    <w:tmpl w:val="DC287F3A"/>
    <w:lvl w:ilvl="0" w:tplc="CFEC2392">
      <w:start w:val="1"/>
      <w:numFmt w:val="decimal"/>
      <w:lvlText w:val="%1."/>
      <w:lvlJc w:val="left"/>
      <w:pPr>
        <w:ind w:left="785" w:hanging="3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28" w15:restartNumberingAfterBreak="0">
    <w:nsid w:val="4A2528B7"/>
    <w:multiLevelType w:val="hybridMultilevel"/>
    <w:tmpl w:val="4752765E"/>
    <w:lvl w:ilvl="0" w:tplc="1AFA4CDE">
      <w:start w:val="1"/>
      <w:numFmt w:val="decimal"/>
      <w:lvlText w:val="%1."/>
      <w:lvlJc w:val="left"/>
      <w:pPr>
        <w:ind w:left="1683" w:hanging="97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9" w15:restartNumberingAfterBreak="0">
    <w:nsid w:val="4D2A178C"/>
    <w:multiLevelType w:val="multilevel"/>
    <w:tmpl w:val="6C4063FA"/>
    <w:lvl w:ilvl="0">
      <w:start w:val="1"/>
      <w:numFmt w:val="decimal"/>
      <w:lvlText w:val="%1"/>
      <w:lvlJc w:val="left"/>
      <w:pPr>
        <w:ind w:left="1142" w:hanging="432"/>
      </w:pPr>
      <w:rPr>
        <w:rFonts w:hint="default"/>
        <w:b/>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0" w15:restartNumberingAfterBreak="0">
    <w:nsid w:val="51ED3640"/>
    <w:multiLevelType w:val="hybridMultilevel"/>
    <w:tmpl w:val="527A84DE"/>
    <w:lvl w:ilvl="0" w:tplc="50BE17B2">
      <w:start w:val="132"/>
      <w:numFmt w:val="decimal"/>
      <w:lvlText w:val="%1"/>
      <w:lvlJc w:val="left"/>
      <w:pPr>
        <w:ind w:left="720" w:hanging="360"/>
      </w:pPr>
      <w:rPr>
        <w:rFonts w:eastAsia="Arial"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3703379"/>
    <w:multiLevelType w:val="hybridMultilevel"/>
    <w:tmpl w:val="874C0364"/>
    <w:lvl w:ilvl="0" w:tplc="59AEF99E">
      <w:start w:val="1"/>
      <w:numFmt w:val="decimal"/>
      <w:lvlText w:val="%1."/>
      <w:lvlJc w:val="left"/>
      <w:pPr>
        <w:ind w:left="1710" w:hanging="510"/>
      </w:pPr>
      <w:rPr>
        <w:rFonts w:hint="default"/>
      </w:rPr>
    </w:lvl>
    <w:lvl w:ilvl="1" w:tplc="04190019" w:tentative="1">
      <w:start w:val="1"/>
      <w:numFmt w:val="lowerLetter"/>
      <w:lvlText w:val="%2."/>
      <w:lvlJc w:val="left"/>
      <w:pPr>
        <w:ind w:left="2040" w:hanging="360"/>
      </w:pPr>
    </w:lvl>
    <w:lvl w:ilvl="2" w:tplc="0419001B" w:tentative="1">
      <w:start w:val="1"/>
      <w:numFmt w:val="lowerRoman"/>
      <w:lvlText w:val="%3."/>
      <w:lvlJc w:val="right"/>
      <w:pPr>
        <w:ind w:left="2760" w:hanging="180"/>
      </w:pPr>
    </w:lvl>
    <w:lvl w:ilvl="3" w:tplc="0419000F" w:tentative="1">
      <w:start w:val="1"/>
      <w:numFmt w:val="decimal"/>
      <w:lvlText w:val="%4."/>
      <w:lvlJc w:val="left"/>
      <w:pPr>
        <w:ind w:left="3480" w:hanging="360"/>
      </w:pPr>
    </w:lvl>
    <w:lvl w:ilvl="4" w:tplc="04190019" w:tentative="1">
      <w:start w:val="1"/>
      <w:numFmt w:val="lowerLetter"/>
      <w:lvlText w:val="%5."/>
      <w:lvlJc w:val="left"/>
      <w:pPr>
        <w:ind w:left="4200" w:hanging="360"/>
      </w:pPr>
    </w:lvl>
    <w:lvl w:ilvl="5" w:tplc="0419001B" w:tentative="1">
      <w:start w:val="1"/>
      <w:numFmt w:val="lowerRoman"/>
      <w:lvlText w:val="%6."/>
      <w:lvlJc w:val="right"/>
      <w:pPr>
        <w:ind w:left="4920" w:hanging="180"/>
      </w:pPr>
    </w:lvl>
    <w:lvl w:ilvl="6" w:tplc="0419000F" w:tentative="1">
      <w:start w:val="1"/>
      <w:numFmt w:val="decimal"/>
      <w:lvlText w:val="%7."/>
      <w:lvlJc w:val="left"/>
      <w:pPr>
        <w:ind w:left="5640" w:hanging="360"/>
      </w:pPr>
    </w:lvl>
    <w:lvl w:ilvl="7" w:tplc="04190019" w:tentative="1">
      <w:start w:val="1"/>
      <w:numFmt w:val="lowerLetter"/>
      <w:lvlText w:val="%8."/>
      <w:lvlJc w:val="left"/>
      <w:pPr>
        <w:ind w:left="6360" w:hanging="360"/>
      </w:pPr>
    </w:lvl>
    <w:lvl w:ilvl="8" w:tplc="0419001B" w:tentative="1">
      <w:start w:val="1"/>
      <w:numFmt w:val="lowerRoman"/>
      <w:lvlText w:val="%9."/>
      <w:lvlJc w:val="right"/>
      <w:pPr>
        <w:ind w:left="7080" w:hanging="180"/>
      </w:pPr>
    </w:lvl>
  </w:abstractNum>
  <w:abstractNum w:abstractNumId="32" w15:restartNumberingAfterBreak="0">
    <w:nsid w:val="5EAA6360"/>
    <w:multiLevelType w:val="hybridMultilevel"/>
    <w:tmpl w:val="4F306758"/>
    <w:lvl w:ilvl="0" w:tplc="01E890E6">
      <w:start w:val="3"/>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15:restartNumberingAfterBreak="0">
    <w:nsid w:val="622207A2"/>
    <w:multiLevelType w:val="hybridMultilevel"/>
    <w:tmpl w:val="5DB20F2C"/>
    <w:lvl w:ilvl="0" w:tplc="FFFFFFFF">
      <w:start w:val="1"/>
      <w:numFmt w:val="decimal"/>
      <w:lvlText w:val="%1)"/>
      <w:lvlJc w:val="left"/>
      <w:pPr>
        <w:ind w:left="1068" w:hanging="360"/>
      </w:pPr>
      <w:rPr>
        <w:rFonts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34" w15:restartNumberingAfterBreak="0">
    <w:nsid w:val="6C166366"/>
    <w:multiLevelType w:val="hybridMultilevel"/>
    <w:tmpl w:val="FB0214FE"/>
    <w:lvl w:ilvl="0" w:tplc="953A7BE4">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35" w15:restartNumberingAfterBreak="0">
    <w:nsid w:val="724B7C22"/>
    <w:multiLevelType w:val="hybridMultilevel"/>
    <w:tmpl w:val="6F08E0EE"/>
    <w:lvl w:ilvl="0" w:tplc="04190001">
      <w:start w:val="1"/>
      <w:numFmt w:val="decimal"/>
      <w:lvlText w:val="%1)"/>
      <w:lvlJc w:val="left"/>
      <w:pPr>
        <w:ind w:left="1064" w:hanging="360"/>
      </w:pPr>
      <w:rPr>
        <w:rFonts w:hint="default"/>
      </w:rPr>
    </w:lvl>
    <w:lvl w:ilvl="1" w:tplc="04190003" w:tentative="1">
      <w:start w:val="1"/>
      <w:numFmt w:val="lowerLetter"/>
      <w:lvlText w:val="%2."/>
      <w:lvlJc w:val="left"/>
      <w:pPr>
        <w:ind w:left="1784" w:hanging="360"/>
      </w:pPr>
    </w:lvl>
    <w:lvl w:ilvl="2" w:tplc="04190005" w:tentative="1">
      <w:start w:val="1"/>
      <w:numFmt w:val="lowerRoman"/>
      <w:lvlText w:val="%3."/>
      <w:lvlJc w:val="right"/>
      <w:pPr>
        <w:ind w:left="2504" w:hanging="180"/>
      </w:pPr>
    </w:lvl>
    <w:lvl w:ilvl="3" w:tplc="04190001" w:tentative="1">
      <w:start w:val="1"/>
      <w:numFmt w:val="decimal"/>
      <w:lvlText w:val="%4."/>
      <w:lvlJc w:val="left"/>
      <w:pPr>
        <w:ind w:left="3224" w:hanging="360"/>
      </w:pPr>
    </w:lvl>
    <w:lvl w:ilvl="4" w:tplc="04190003" w:tentative="1">
      <w:start w:val="1"/>
      <w:numFmt w:val="lowerLetter"/>
      <w:lvlText w:val="%5."/>
      <w:lvlJc w:val="left"/>
      <w:pPr>
        <w:ind w:left="3944" w:hanging="360"/>
      </w:pPr>
    </w:lvl>
    <w:lvl w:ilvl="5" w:tplc="04190005" w:tentative="1">
      <w:start w:val="1"/>
      <w:numFmt w:val="lowerRoman"/>
      <w:lvlText w:val="%6."/>
      <w:lvlJc w:val="right"/>
      <w:pPr>
        <w:ind w:left="4664" w:hanging="180"/>
      </w:pPr>
    </w:lvl>
    <w:lvl w:ilvl="6" w:tplc="04190001" w:tentative="1">
      <w:start w:val="1"/>
      <w:numFmt w:val="decimal"/>
      <w:lvlText w:val="%7."/>
      <w:lvlJc w:val="left"/>
      <w:pPr>
        <w:ind w:left="5384" w:hanging="360"/>
      </w:pPr>
    </w:lvl>
    <w:lvl w:ilvl="7" w:tplc="04190003" w:tentative="1">
      <w:start w:val="1"/>
      <w:numFmt w:val="lowerLetter"/>
      <w:lvlText w:val="%8."/>
      <w:lvlJc w:val="left"/>
      <w:pPr>
        <w:ind w:left="6104" w:hanging="360"/>
      </w:pPr>
    </w:lvl>
    <w:lvl w:ilvl="8" w:tplc="04190005" w:tentative="1">
      <w:start w:val="1"/>
      <w:numFmt w:val="lowerRoman"/>
      <w:lvlText w:val="%9."/>
      <w:lvlJc w:val="right"/>
      <w:pPr>
        <w:ind w:left="6824" w:hanging="180"/>
      </w:pPr>
    </w:lvl>
  </w:abstractNum>
  <w:abstractNum w:abstractNumId="36" w15:restartNumberingAfterBreak="0">
    <w:nsid w:val="730C6E4D"/>
    <w:multiLevelType w:val="hybridMultilevel"/>
    <w:tmpl w:val="AD6218CE"/>
    <w:lvl w:ilvl="0" w:tplc="A280A97C">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3915DCB"/>
    <w:multiLevelType w:val="hybridMultilevel"/>
    <w:tmpl w:val="3C9A306C"/>
    <w:lvl w:ilvl="0" w:tplc="04190001">
      <w:start w:val="1"/>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50D49A8"/>
    <w:multiLevelType w:val="hybridMultilevel"/>
    <w:tmpl w:val="C2F83668"/>
    <w:lvl w:ilvl="0" w:tplc="DCCC2076">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9" w15:restartNumberingAfterBreak="0">
    <w:nsid w:val="762122B1"/>
    <w:multiLevelType w:val="hybridMultilevel"/>
    <w:tmpl w:val="203CF464"/>
    <w:lvl w:ilvl="0" w:tplc="04190011">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40" w15:restartNumberingAfterBreak="0">
    <w:nsid w:val="776B128D"/>
    <w:multiLevelType w:val="hybridMultilevel"/>
    <w:tmpl w:val="8BC68FE0"/>
    <w:lvl w:ilvl="0" w:tplc="04190001">
      <w:start w:val="1"/>
      <w:numFmt w:val="decimal"/>
      <w:lvlText w:val="%1."/>
      <w:lvlJc w:val="left"/>
      <w:pPr>
        <w:ind w:left="1335" w:hanging="360"/>
      </w:pPr>
      <w:rPr>
        <w:rFonts w:hint="default"/>
        <w:sz w:val="28"/>
      </w:rPr>
    </w:lvl>
    <w:lvl w:ilvl="1" w:tplc="04190003" w:tentative="1">
      <w:start w:val="1"/>
      <w:numFmt w:val="lowerLetter"/>
      <w:lvlText w:val="%2."/>
      <w:lvlJc w:val="left"/>
      <w:pPr>
        <w:ind w:left="2055" w:hanging="360"/>
      </w:pPr>
    </w:lvl>
    <w:lvl w:ilvl="2" w:tplc="04190005" w:tentative="1">
      <w:start w:val="1"/>
      <w:numFmt w:val="lowerRoman"/>
      <w:lvlText w:val="%3."/>
      <w:lvlJc w:val="right"/>
      <w:pPr>
        <w:ind w:left="2775" w:hanging="180"/>
      </w:pPr>
    </w:lvl>
    <w:lvl w:ilvl="3" w:tplc="04190001" w:tentative="1">
      <w:start w:val="1"/>
      <w:numFmt w:val="decimal"/>
      <w:lvlText w:val="%4."/>
      <w:lvlJc w:val="left"/>
      <w:pPr>
        <w:ind w:left="3495" w:hanging="360"/>
      </w:pPr>
    </w:lvl>
    <w:lvl w:ilvl="4" w:tplc="04190003" w:tentative="1">
      <w:start w:val="1"/>
      <w:numFmt w:val="lowerLetter"/>
      <w:lvlText w:val="%5."/>
      <w:lvlJc w:val="left"/>
      <w:pPr>
        <w:ind w:left="4215" w:hanging="360"/>
      </w:pPr>
    </w:lvl>
    <w:lvl w:ilvl="5" w:tplc="04190005" w:tentative="1">
      <w:start w:val="1"/>
      <w:numFmt w:val="lowerRoman"/>
      <w:lvlText w:val="%6."/>
      <w:lvlJc w:val="right"/>
      <w:pPr>
        <w:ind w:left="4935" w:hanging="180"/>
      </w:pPr>
    </w:lvl>
    <w:lvl w:ilvl="6" w:tplc="04190001" w:tentative="1">
      <w:start w:val="1"/>
      <w:numFmt w:val="decimal"/>
      <w:lvlText w:val="%7."/>
      <w:lvlJc w:val="left"/>
      <w:pPr>
        <w:ind w:left="5655" w:hanging="360"/>
      </w:pPr>
    </w:lvl>
    <w:lvl w:ilvl="7" w:tplc="04190003" w:tentative="1">
      <w:start w:val="1"/>
      <w:numFmt w:val="lowerLetter"/>
      <w:lvlText w:val="%8."/>
      <w:lvlJc w:val="left"/>
      <w:pPr>
        <w:ind w:left="6375" w:hanging="360"/>
      </w:pPr>
    </w:lvl>
    <w:lvl w:ilvl="8" w:tplc="04190005" w:tentative="1">
      <w:start w:val="1"/>
      <w:numFmt w:val="lowerRoman"/>
      <w:lvlText w:val="%9."/>
      <w:lvlJc w:val="right"/>
      <w:pPr>
        <w:ind w:left="7095" w:hanging="180"/>
      </w:pPr>
    </w:lvl>
  </w:abstractNum>
  <w:abstractNum w:abstractNumId="41" w15:restartNumberingAfterBreak="0">
    <w:nsid w:val="7A8A4ECB"/>
    <w:multiLevelType w:val="hybridMultilevel"/>
    <w:tmpl w:val="93B61682"/>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A8F1DD5"/>
    <w:multiLevelType w:val="hybridMultilevel"/>
    <w:tmpl w:val="67E2E92C"/>
    <w:lvl w:ilvl="0" w:tplc="D9ECBB7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B9B4C91"/>
    <w:multiLevelType w:val="hybridMultilevel"/>
    <w:tmpl w:val="5298F58A"/>
    <w:lvl w:ilvl="0" w:tplc="0419000F">
      <w:start w:val="1"/>
      <w:numFmt w:val="decimal"/>
      <w:lvlText w:val="%1)"/>
      <w:lvlJc w:val="left"/>
      <w:pPr>
        <w:ind w:left="1069" w:hanging="360"/>
      </w:pPr>
      <w:rPr>
        <w:rFonts w:hint="default"/>
        <w:color w:val="00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29"/>
  </w:num>
  <w:num w:numId="9">
    <w:abstractNumId w:val="26"/>
  </w:num>
  <w:num w:numId="10">
    <w:abstractNumId w:val="23"/>
  </w:num>
  <w:num w:numId="11">
    <w:abstractNumId w:val="16"/>
  </w:num>
  <w:num w:numId="12">
    <w:abstractNumId w:val="11"/>
  </w:num>
  <w:num w:numId="13">
    <w:abstractNumId w:val="39"/>
  </w:num>
  <w:num w:numId="14">
    <w:abstractNumId w:val="34"/>
  </w:num>
  <w:num w:numId="15">
    <w:abstractNumId w:val="36"/>
  </w:num>
  <w:num w:numId="16">
    <w:abstractNumId w:val="8"/>
  </w:num>
  <w:num w:numId="17">
    <w:abstractNumId w:val="19"/>
  </w:num>
  <w:num w:numId="1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4"/>
  </w:num>
  <w:num w:numId="20">
    <w:abstractNumId w:val="13"/>
  </w:num>
  <w:num w:numId="21">
    <w:abstractNumId w:val="14"/>
  </w:num>
  <w:num w:numId="22">
    <w:abstractNumId w:val="42"/>
  </w:num>
  <w:num w:numId="23">
    <w:abstractNumId w:val="40"/>
  </w:num>
  <w:num w:numId="24">
    <w:abstractNumId w:val="7"/>
  </w:num>
  <w:num w:numId="25">
    <w:abstractNumId w:val="18"/>
  </w:num>
  <w:num w:numId="26">
    <w:abstractNumId w:val="17"/>
  </w:num>
  <w:num w:numId="27">
    <w:abstractNumId w:val="35"/>
  </w:num>
  <w:num w:numId="28">
    <w:abstractNumId w:val="43"/>
  </w:num>
  <w:num w:numId="29">
    <w:abstractNumId w:val="15"/>
  </w:num>
  <w:num w:numId="30">
    <w:abstractNumId w:val="21"/>
  </w:num>
  <w:num w:numId="31">
    <w:abstractNumId w:val="37"/>
  </w:num>
  <w:num w:numId="32">
    <w:abstractNumId w:val="9"/>
  </w:num>
  <w:num w:numId="33">
    <w:abstractNumId w:val="33"/>
  </w:num>
  <w:num w:numId="34">
    <w:abstractNumId w:val="38"/>
  </w:num>
  <w:num w:numId="35">
    <w:abstractNumId w:val="25"/>
  </w:num>
  <w:num w:numId="36">
    <w:abstractNumId w:val="31"/>
  </w:num>
  <w:num w:numId="37">
    <w:abstractNumId w:val="12"/>
  </w:num>
  <w:num w:numId="38">
    <w:abstractNumId w:val="10"/>
  </w:num>
  <w:num w:numId="39">
    <w:abstractNumId w:val="28"/>
  </w:num>
  <w:num w:numId="40">
    <w:abstractNumId w:val="20"/>
  </w:num>
  <w:num w:numId="41">
    <w:abstractNumId w:val="32"/>
  </w:num>
  <w:num w:numId="42">
    <w:abstractNumId w:val="22"/>
  </w:num>
  <w:num w:numId="43">
    <w:abstractNumId w:val="30"/>
  </w:num>
  <w:num w:numId="44">
    <w:abstractNumId w:val="27"/>
  </w:num>
  <w:num w:numId="45">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defaultTableStyle w:val="a"/>
  <w:drawingGridHorizontalSpacing w:val="120"/>
  <w:drawingGridVerticalSpacing w:val="0"/>
  <w:displayHorizontalDrawingGridEvery w:val="0"/>
  <w:displayVerticalDrawingGridEvery w:val="0"/>
  <w:noPunctuationKerning/>
  <w:characterSpacingControl w:val="doNotCompress"/>
  <w:strictFirstAndLastChar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2"/>
    <w:compatSetting w:name="useWord2013TrackBottomHyphenation" w:uri="http://schemas.microsoft.com/office/word" w:val="1"/>
  </w:compat>
  <w:rsids>
    <w:rsidRoot w:val="000E59A6"/>
    <w:rsid w:val="00011D82"/>
    <w:rsid w:val="000160D1"/>
    <w:rsid w:val="0002669D"/>
    <w:rsid w:val="000279E0"/>
    <w:rsid w:val="00034FA9"/>
    <w:rsid w:val="0004145D"/>
    <w:rsid w:val="00044A73"/>
    <w:rsid w:val="00051114"/>
    <w:rsid w:val="0005168A"/>
    <w:rsid w:val="00071D2D"/>
    <w:rsid w:val="00075647"/>
    <w:rsid w:val="00077F61"/>
    <w:rsid w:val="00082519"/>
    <w:rsid w:val="000860EF"/>
    <w:rsid w:val="000A1309"/>
    <w:rsid w:val="000A304D"/>
    <w:rsid w:val="000A6433"/>
    <w:rsid w:val="000B3EEA"/>
    <w:rsid w:val="000B66FF"/>
    <w:rsid w:val="000C2E4E"/>
    <w:rsid w:val="000C4F49"/>
    <w:rsid w:val="000C6854"/>
    <w:rsid w:val="000D6EC9"/>
    <w:rsid w:val="000E2105"/>
    <w:rsid w:val="000E3CCC"/>
    <w:rsid w:val="000E43D3"/>
    <w:rsid w:val="000E59A6"/>
    <w:rsid w:val="000F26EF"/>
    <w:rsid w:val="000F2C77"/>
    <w:rsid w:val="000F2DF3"/>
    <w:rsid w:val="000F6A6B"/>
    <w:rsid w:val="00101317"/>
    <w:rsid w:val="00101353"/>
    <w:rsid w:val="00103257"/>
    <w:rsid w:val="00105889"/>
    <w:rsid w:val="00105CF1"/>
    <w:rsid w:val="00110730"/>
    <w:rsid w:val="0011298E"/>
    <w:rsid w:val="00116FB1"/>
    <w:rsid w:val="00122E64"/>
    <w:rsid w:val="00125A58"/>
    <w:rsid w:val="001309EB"/>
    <w:rsid w:val="0013163C"/>
    <w:rsid w:val="00131BC7"/>
    <w:rsid w:val="0013419D"/>
    <w:rsid w:val="00136457"/>
    <w:rsid w:val="00150905"/>
    <w:rsid w:val="00153D55"/>
    <w:rsid w:val="001551BD"/>
    <w:rsid w:val="00157EB4"/>
    <w:rsid w:val="00160DA0"/>
    <w:rsid w:val="00165374"/>
    <w:rsid w:val="00166117"/>
    <w:rsid w:val="00170B4A"/>
    <w:rsid w:val="0018639E"/>
    <w:rsid w:val="00187A95"/>
    <w:rsid w:val="001955F0"/>
    <w:rsid w:val="001A120A"/>
    <w:rsid w:val="001A1E3B"/>
    <w:rsid w:val="001A4C7D"/>
    <w:rsid w:val="001B107F"/>
    <w:rsid w:val="001B1FB5"/>
    <w:rsid w:val="001B2AD5"/>
    <w:rsid w:val="001B69DD"/>
    <w:rsid w:val="001C0613"/>
    <w:rsid w:val="001C270E"/>
    <w:rsid w:val="001C30CD"/>
    <w:rsid w:val="001C7CBD"/>
    <w:rsid w:val="001D0E1D"/>
    <w:rsid w:val="001E29BD"/>
    <w:rsid w:val="001F0870"/>
    <w:rsid w:val="001F0B4D"/>
    <w:rsid w:val="001F15A3"/>
    <w:rsid w:val="001F4954"/>
    <w:rsid w:val="001F78E5"/>
    <w:rsid w:val="00201C4F"/>
    <w:rsid w:val="002127CF"/>
    <w:rsid w:val="00213548"/>
    <w:rsid w:val="00217C55"/>
    <w:rsid w:val="0022235D"/>
    <w:rsid w:val="00223229"/>
    <w:rsid w:val="00226DED"/>
    <w:rsid w:val="002304CF"/>
    <w:rsid w:val="00230B2C"/>
    <w:rsid w:val="00231063"/>
    <w:rsid w:val="00237556"/>
    <w:rsid w:val="002517CD"/>
    <w:rsid w:val="00251D5F"/>
    <w:rsid w:val="002542E8"/>
    <w:rsid w:val="00255441"/>
    <w:rsid w:val="00256AE3"/>
    <w:rsid w:val="00257DC0"/>
    <w:rsid w:val="002608FC"/>
    <w:rsid w:val="0026493C"/>
    <w:rsid w:val="002717AA"/>
    <w:rsid w:val="0027320E"/>
    <w:rsid w:val="00275A05"/>
    <w:rsid w:val="00286CC7"/>
    <w:rsid w:val="00291B73"/>
    <w:rsid w:val="0029240F"/>
    <w:rsid w:val="002927D9"/>
    <w:rsid w:val="002B1C8A"/>
    <w:rsid w:val="002B1EE5"/>
    <w:rsid w:val="002B530D"/>
    <w:rsid w:val="002C3B45"/>
    <w:rsid w:val="002C6D0B"/>
    <w:rsid w:val="002D2159"/>
    <w:rsid w:val="002D4FF3"/>
    <w:rsid w:val="002D677E"/>
    <w:rsid w:val="002E4629"/>
    <w:rsid w:val="002E70B7"/>
    <w:rsid w:val="002E7E33"/>
    <w:rsid w:val="002F4413"/>
    <w:rsid w:val="002F447F"/>
    <w:rsid w:val="003005E5"/>
    <w:rsid w:val="00304264"/>
    <w:rsid w:val="0030567A"/>
    <w:rsid w:val="00306317"/>
    <w:rsid w:val="00312088"/>
    <w:rsid w:val="00316BDB"/>
    <w:rsid w:val="00317D87"/>
    <w:rsid w:val="00320FE2"/>
    <w:rsid w:val="00326B15"/>
    <w:rsid w:val="00327174"/>
    <w:rsid w:val="0033001F"/>
    <w:rsid w:val="00333817"/>
    <w:rsid w:val="00335BF4"/>
    <w:rsid w:val="00336A55"/>
    <w:rsid w:val="00337431"/>
    <w:rsid w:val="00341DD7"/>
    <w:rsid w:val="00341E41"/>
    <w:rsid w:val="00343331"/>
    <w:rsid w:val="003439EB"/>
    <w:rsid w:val="00343A3C"/>
    <w:rsid w:val="00346C3D"/>
    <w:rsid w:val="0035285A"/>
    <w:rsid w:val="00357CA5"/>
    <w:rsid w:val="003609D4"/>
    <w:rsid w:val="00363C54"/>
    <w:rsid w:val="0036648A"/>
    <w:rsid w:val="00381797"/>
    <w:rsid w:val="00391C63"/>
    <w:rsid w:val="00394248"/>
    <w:rsid w:val="0039443C"/>
    <w:rsid w:val="00394DF7"/>
    <w:rsid w:val="003A11BA"/>
    <w:rsid w:val="003A2274"/>
    <w:rsid w:val="003A7B24"/>
    <w:rsid w:val="003A7DAF"/>
    <w:rsid w:val="003B7DB8"/>
    <w:rsid w:val="003C5D18"/>
    <w:rsid w:val="003D0C9B"/>
    <w:rsid w:val="003E6E20"/>
    <w:rsid w:val="003F1EB5"/>
    <w:rsid w:val="003F2A8A"/>
    <w:rsid w:val="00410942"/>
    <w:rsid w:val="00411F6E"/>
    <w:rsid w:val="004209A3"/>
    <w:rsid w:val="00431C07"/>
    <w:rsid w:val="004332FA"/>
    <w:rsid w:val="004365FA"/>
    <w:rsid w:val="00444778"/>
    <w:rsid w:val="0046368B"/>
    <w:rsid w:val="00466AB0"/>
    <w:rsid w:val="00467B98"/>
    <w:rsid w:val="00472D2E"/>
    <w:rsid w:val="0047406A"/>
    <w:rsid w:val="00475B5E"/>
    <w:rsid w:val="00480140"/>
    <w:rsid w:val="00481869"/>
    <w:rsid w:val="00485332"/>
    <w:rsid w:val="00486CD1"/>
    <w:rsid w:val="004931F2"/>
    <w:rsid w:val="004A5E4E"/>
    <w:rsid w:val="004A79F4"/>
    <w:rsid w:val="004A7C76"/>
    <w:rsid w:val="004B0C53"/>
    <w:rsid w:val="004B41F4"/>
    <w:rsid w:val="004B434B"/>
    <w:rsid w:val="004C3DE2"/>
    <w:rsid w:val="004D1470"/>
    <w:rsid w:val="004D37CE"/>
    <w:rsid w:val="004D68C5"/>
    <w:rsid w:val="004E04BE"/>
    <w:rsid w:val="004E1CB3"/>
    <w:rsid w:val="004E7230"/>
    <w:rsid w:val="004F5C2B"/>
    <w:rsid w:val="005123E9"/>
    <w:rsid w:val="00512E29"/>
    <w:rsid w:val="00516FF9"/>
    <w:rsid w:val="005216D7"/>
    <w:rsid w:val="0052702E"/>
    <w:rsid w:val="00533ED1"/>
    <w:rsid w:val="00547525"/>
    <w:rsid w:val="00563B64"/>
    <w:rsid w:val="00570CE3"/>
    <w:rsid w:val="00571904"/>
    <w:rsid w:val="00571C85"/>
    <w:rsid w:val="00574F23"/>
    <w:rsid w:val="00580BE5"/>
    <w:rsid w:val="0058601A"/>
    <w:rsid w:val="00587C28"/>
    <w:rsid w:val="0059266C"/>
    <w:rsid w:val="005A178B"/>
    <w:rsid w:val="005A3D9F"/>
    <w:rsid w:val="005A62D2"/>
    <w:rsid w:val="005B1220"/>
    <w:rsid w:val="005B1BCB"/>
    <w:rsid w:val="005C02DF"/>
    <w:rsid w:val="005C08FD"/>
    <w:rsid w:val="005C2323"/>
    <w:rsid w:val="005C4AD8"/>
    <w:rsid w:val="005C658A"/>
    <w:rsid w:val="005C6E69"/>
    <w:rsid w:val="005D062F"/>
    <w:rsid w:val="005D1E63"/>
    <w:rsid w:val="005D51EE"/>
    <w:rsid w:val="005D6B2C"/>
    <w:rsid w:val="005E009E"/>
    <w:rsid w:val="005E6771"/>
    <w:rsid w:val="005E6C9A"/>
    <w:rsid w:val="005F0A1C"/>
    <w:rsid w:val="006011F0"/>
    <w:rsid w:val="0061341C"/>
    <w:rsid w:val="006167BE"/>
    <w:rsid w:val="00627C00"/>
    <w:rsid w:val="0063195C"/>
    <w:rsid w:val="006354CA"/>
    <w:rsid w:val="00640651"/>
    <w:rsid w:val="00644667"/>
    <w:rsid w:val="00645B60"/>
    <w:rsid w:val="00646AD0"/>
    <w:rsid w:val="00646D3C"/>
    <w:rsid w:val="00647952"/>
    <w:rsid w:val="00654A78"/>
    <w:rsid w:val="00656690"/>
    <w:rsid w:val="00656A46"/>
    <w:rsid w:val="00657492"/>
    <w:rsid w:val="0066555B"/>
    <w:rsid w:val="00672E65"/>
    <w:rsid w:val="006733FE"/>
    <w:rsid w:val="00674D8D"/>
    <w:rsid w:val="00675A61"/>
    <w:rsid w:val="00684F15"/>
    <w:rsid w:val="006875B5"/>
    <w:rsid w:val="00687C84"/>
    <w:rsid w:val="00691612"/>
    <w:rsid w:val="00692F96"/>
    <w:rsid w:val="006955F2"/>
    <w:rsid w:val="00696E20"/>
    <w:rsid w:val="006A1C80"/>
    <w:rsid w:val="006A3208"/>
    <w:rsid w:val="006A448C"/>
    <w:rsid w:val="006B17DF"/>
    <w:rsid w:val="006B1EB8"/>
    <w:rsid w:val="006B284B"/>
    <w:rsid w:val="006B6D48"/>
    <w:rsid w:val="006C36C3"/>
    <w:rsid w:val="006F2BD2"/>
    <w:rsid w:val="006F6243"/>
    <w:rsid w:val="006F76E0"/>
    <w:rsid w:val="006F7B26"/>
    <w:rsid w:val="00705BAA"/>
    <w:rsid w:val="00725304"/>
    <w:rsid w:val="00726A84"/>
    <w:rsid w:val="00727CA9"/>
    <w:rsid w:val="007312F2"/>
    <w:rsid w:val="007313FD"/>
    <w:rsid w:val="007343BB"/>
    <w:rsid w:val="00742816"/>
    <w:rsid w:val="00751EB0"/>
    <w:rsid w:val="00762254"/>
    <w:rsid w:val="00765B42"/>
    <w:rsid w:val="0076728E"/>
    <w:rsid w:val="00767FEE"/>
    <w:rsid w:val="007707EC"/>
    <w:rsid w:val="007722A0"/>
    <w:rsid w:val="00776CA3"/>
    <w:rsid w:val="007803D3"/>
    <w:rsid w:val="007808C8"/>
    <w:rsid w:val="007815B3"/>
    <w:rsid w:val="007820F3"/>
    <w:rsid w:val="00785D7B"/>
    <w:rsid w:val="007871CB"/>
    <w:rsid w:val="007968B8"/>
    <w:rsid w:val="007A3C35"/>
    <w:rsid w:val="007A7C4F"/>
    <w:rsid w:val="007C317C"/>
    <w:rsid w:val="007C3516"/>
    <w:rsid w:val="007C4D31"/>
    <w:rsid w:val="007C78F5"/>
    <w:rsid w:val="007D1A78"/>
    <w:rsid w:val="007D45E8"/>
    <w:rsid w:val="007E1562"/>
    <w:rsid w:val="007E7F10"/>
    <w:rsid w:val="007F00E8"/>
    <w:rsid w:val="007F165E"/>
    <w:rsid w:val="007F2365"/>
    <w:rsid w:val="007F2944"/>
    <w:rsid w:val="007F78FA"/>
    <w:rsid w:val="008032F1"/>
    <w:rsid w:val="00805C86"/>
    <w:rsid w:val="0081241D"/>
    <w:rsid w:val="008153D8"/>
    <w:rsid w:val="00815E2C"/>
    <w:rsid w:val="00816287"/>
    <w:rsid w:val="00816A63"/>
    <w:rsid w:val="008313A3"/>
    <w:rsid w:val="00840138"/>
    <w:rsid w:val="00840E60"/>
    <w:rsid w:val="00841BD4"/>
    <w:rsid w:val="008430A5"/>
    <w:rsid w:val="00852B9D"/>
    <w:rsid w:val="00873EB8"/>
    <w:rsid w:val="00874A34"/>
    <w:rsid w:val="00876097"/>
    <w:rsid w:val="0087647D"/>
    <w:rsid w:val="0088377C"/>
    <w:rsid w:val="008A29A9"/>
    <w:rsid w:val="008A3FB4"/>
    <w:rsid w:val="008A64B9"/>
    <w:rsid w:val="008B28FC"/>
    <w:rsid w:val="008B5E47"/>
    <w:rsid w:val="008C0706"/>
    <w:rsid w:val="008C2D93"/>
    <w:rsid w:val="008C2DB8"/>
    <w:rsid w:val="008C481F"/>
    <w:rsid w:val="008C5FB6"/>
    <w:rsid w:val="008D0956"/>
    <w:rsid w:val="008D5B1B"/>
    <w:rsid w:val="008E14A6"/>
    <w:rsid w:val="008E2831"/>
    <w:rsid w:val="008E381D"/>
    <w:rsid w:val="008F1ACF"/>
    <w:rsid w:val="008F2906"/>
    <w:rsid w:val="008F30CE"/>
    <w:rsid w:val="009044A6"/>
    <w:rsid w:val="0090456A"/>
    <w:rsid w:val="00907E59"/>
    <w:rsid w:val="009142B8"/>
    <w:rsid w:val="009210A0"/>
    <w:rsid w:val="009221F5"/>
    <w:rsid w:val="009257D6"/>
    <w:rsid w:val="0093141E"/>
    <w:rsid w:val="00931D9F"/>
    <w:rsid w:val="00933FDF"/>
    <w:rsid w:val="00934256"/>
    <w:rsid w:val="0094033A"/>
    <w:rsid w:val="00950AD4"/>
    <w:rsid w:val="00953B09"/>
    <w:rsid w:val="009648AE"/>
    <w:rsid w:val="00964FE5"/>
    <w:rsid w:val="009744F9"/>
    <w:rsid w:val="009A4FD3"/>
    <w:rsid w:val="009A744C"/>
    <w:rsid w:val="009B13F0"/>
    <w:rsid w:val="009B2A31"/>
    <w:rsid w:val="009C1582"/>
    <w:rsid w:val="009D2DEB"/>
    <w:rsid w:val="009D2FB2"/>
    <w:rsid w:val="009D32AD"/>
    <w:rsid w:val="009E05CE"/>
    <w:rsid w:val="009E6796"/>
    <w:rsid w:val="009E755A"/>
    <w:rsid w:val="009F0920"/>
    <w:rsid w:val="009F52B1"/>
    <w:rsid w:val="00A06F84"/>
    <w:rsid w:val="00A22DCB"/>
    <w:rsid w:val="00A24BAB"/>
    <w:rsid w:val="00A26FDB"/>
    <w:rsid w:val="00A30178"/>
    <w:rsid w:val="00A30273"/>
    <w:rsid w:val="00A32284"/>
    <w:rsid w:val="00A44EA7"/>
    <w:rsid w:val="00A55DF8"/>
    <w:rsid w:val="00A6319A"/>
    <w:rsid w:val="00A63E50"/>
    <w:rsid w:val="00A646C0"/>
    <w:rsid w:val="00A65124"/>
    <w:rsid w:val="00A65E96"/>
    <w:rsid w:val="00A6690E"/>
    <w:rsid w:val="00A71DA2"/>
    <w:rsid w:val="00A76E11"/>
    <w:rsid w:val="00A879C0"/>
    <w:rsid w:val="00A90FC0"/>
    <w:rsid w:val="00A96FFC"/>
    <w:rsid w:val="00AA2340"/>
    <w:rsid w:val="00AA6ED1"/>
    <w:rsid w:val="00AB3AA7"/>
    <w:rsid w:val="00AB729E"/>
    <w:rsid w:val="00AC588A"/>
    <w:rsid w:val="00AC7500"/>
    <w:rsid w:val="00AE2489"/>
    <w:rsid w:val="00AE2FBF"/>
    <w:rsid w:val="00AE4B82"/>
    <w:rsid w:val="00AF05C2"/>
    <w:rsid w:val="00AF2930"/>
    <w:rsid w:val="00AF497B"/>
    <w:rsid w:val="00B06554"/>
    <w:rsid w:val="00B10CB9"/>
    <w:rsid w:val="00B14B85"/>
    <w:rsid w:val="00B246A0"/>
    <w:rsid w:val="00B33495"/>
    <w:rsid w:val="00B349E7"/>
    <w:rsid w:val="00B4610E"/>
    <w:rsid w:val="00B541EE"/>
    <w:rsid w:val="00B600A9"/>
    <w:rsid w:val="00B66D67"/>
    <w:rsid w:val="00B70440"/>
    <w:rsid w:val="00B81FE6"/>
    <w:rsid w:val="00B86775"/>
    <w:rsid w:val="00B942FF"/>
    <w:rsid w:val="00B94584"/>
    <w:rsid w:val="00BA6F45"/>
    <w:rsid w:val="00BA781F"/>
    <w:rsid w:val="00BB6162"/>
    <w:rsid w:val="00BB69CE"/>
    <w:rsid w:val="00BB7B67"/>
    <w:rsid w:val="00BC7E03"/>
    <w:rsid w:val="00BD1989"/>
    <w:rsid w:val="00BF1DAB"/>
    <w:rsid w:val="00BF5C6D"/>
    <w:rsid w:val="00C1198C"/>
    <w:rsid w:val="00C1346A"/>
    <w:rsid w:val="00C22133"/>
    <w:rsid w:val="00C24895"/>
    <w:rsid w:val="00C24E01"/>
    <w:rsid w:val="00C25639"/>
    <w:rsid w:val="00C40653"/>
    <w:rsid w:val="00C41BE4"/>
    <w:rsid w:val="00C42260"/>
    <w:rsid w:val="00C42BDD"/>
    <w:rsid w:val="00C45491"/>
    <w:rsid w:val="00C45E40"/>
    <w:rsid w:val="00C45F93"/>
    <w:rsid w:val="00C47F9A"/>
    <w:rsid w:val="00C50F1A"/>
    <w:rsid w:val="00C5358E"/>
    <w:rsid w:val="00C54878"/>
    <w:rsid w:val="00C619EF"/>
    <w:rsid w:val="00C63480"/>
    <w:rsid w:val="00C72A86"/>
    <w:rsid w:val="00C82A33"/>
    <w:rsid w:val="00C8601A"/>
    <w:rsid w:val="00C93F4E"/>
    <w:rsid w:val="00CA0D02"/>
    <w:rsid w:val="00CA16B4"/>
    <w:rsid w:val="00CA3436"/>
    <w:rsid w:val="00CB5645"/>
    <w:rsid w:val="00CC76A2"/>
    <w:rsid w:val="00CD4D5E"/>
    <w:rsid w:val="00CD6C84"/>
    <w:rsid w:val="00CD6D69"/>
    <w:rsid w:val="00CE00C0"/>
    <w:rsid w:val="00CE0A6A"/>
    <w:rsid w:val="00CE1D65"/>
    <w:rsid w:val="00CE5A14"/>
    <w:rsid w:val="00CF6A89"/>
    <w:rsid w:val="00D008C3"/>
    <w:rsid w:val="00D15532"/>
    <w:rsid w:val="00D15730"/>
    <w:rsid w:val="00D1714F"/>
    <w:rsid w:val="00D17774"/>
    <w:rsid w:val="00D21AB4"/>
    <w:rsid w:val="00D21F97"/>
    <w:rsid w:val="00D23A63"/>
    <w:rsid w:val="00D26BF7"/>
    <w:rsid w:val="00D31295"/>
    <w:rsid w:val="00D32EDC"/>
    <w:rsid w:val="00D3616B"/>
    <w:rsid w:val="00D40E8E"/>
    <w:rsid w:val="00D44333"/>
    <w:rsid w:val="00D46A83"/>
    <w:rsid w:val="00D474DC"/>
    <w:rsid w:val="00D619D3"/>
    <w:rsid w:val="00D62A8A"/>
    <w:rsid w:val="00D6529E"/>
    <w:rsid w:val="00D727A7"/>
    <w:rsid w:val="00D740FE"/>
    <w:rsid w:val="00D75865"/>
    <w:rsid w:val="00D817E4"/>
    <w:rsid w:val="00D81AF0"/>
    <w:rsid w:val="00D84525"/>
    <w:rsid w:val="00D90FE0"/>
    <w:rsid w:val="00D92FA4"/>
    <w:rsid w:val="00D96990"/>
    <w:rsid w:val="00DA04A7"/>
    <w:rsid w:val="00DB1578"/>
    <w:rsid w:val="00DB2184"/>
    <w:rsid w:val="00DB4E13"/>
    <w:rsid w:val="00DC0CD6"/>
    <w:rsid w:val="00DC510C"/>
    <w:rsid w:val="00DC6CF5"/>
    <w:rsid w:val="00DD1EDC"/>
    <w:rsid w:val="00DD3B7C"/>
    <w:rsid w:val="00DE378A"/>
    <w:rsid w:val="00E151DD"/>
    <w:rsid w:val="00E315CB"/>
    <w:rsid w:val="00E31D96"/>
    <w:rsid w:val="00E35C65"/>
    <w:rsid w:val="00E37465"/>
    <w:rsid w:val="00E50D13"/>
    <w:rsid w:val="00E5189B"/>
    <w:rsid w:val="00E52B9B"/>
    <w:rsid w:val="00E537A5"/>
    <w:rsid w:val="00E7530A"/>
    <w:rsid w:val="00E7741B"/>
    <w:rsid w:val="00E80CB4"/>
    <w:rsid w:val="00E851C0"/>
    <w:rsid w:val="00E901B1"/>
    <w:rsid w:val="00EA0274"/>
    <w:rsid w:val="00EA0AE3"/>
    <w:rsid w:val="00EA626D"/>
    <w:rsid w:val="00EA6E1F"/>
    <w:rsid w:val="00EA7731"/>
    <w:rsid w:val="00EB3E35"/>
    <w:rsid w:val="00EC0BB7"/>
    <w:rsid w:val="00EC0E77"/>
    <w:rsid w:val="00EC14C9"/>
    <w:rsid w:val="00EC225E"/>
    <w:rsid w:val="00EC6CE1"/>
    <w:rsid w:val="00ED5885"/>
    <w:rsid w:val="00ED741F"/>
    <w:rsid w:val="00EE2419"/>
    <w:rsid w:val="00EE4826"/>
    <w:rsid w:val="00EF0347"/>
    <w:rsid w:val="00EF0751"/>
    <w:rsid w:val="00EF54A2"/>
    <w:rsid w:val="00EF54BC"/>
    <w:rsid w:val="00F0149F"/>
    <w:rsid w:val="00F15705"/>
    <w:rsid w:val="00F15B03"/>
    <w:rsid w:val="00F176F3"/>
    <w:rsid w:val="00F35291"/>
    <w:rsid w:val="00F37CA4"/>
    <w:rsid w:val="00F4755B"/>
    <w:rsid w:val="00F554F2"/>
    <w:rsid w:val="00F5668D"/>
    <w:rsid w:val="00F70A36"/>
    <w:rsid w:val="00F70B0C"/>
    <w:rsid w:val="00F71F93"/>
    <w:rsid w:val="00F82508"/>
    <w:rsid w:val="00F84530"/>
    <w:rsid w:val="00F86B2D"/>
    <w:rsid w:val="00F90CA7"/>
    <w:rsid w:val="00F94613"/>
    <w:rsid w:val="00F95521"/>
    <w:rsid w:val="00F95804"/>
    <w:rsid w:val="00F967AF"/>
    <w:rsid w:val="00F969BB"/>
    <w:rsid w:val="00F96F58"/>
    <w:rsid w:val="00FA53FC"/>
    <w:rsid w:val="00FA5FAC"/>
    <w:rsid w:val="00FA62BD"/>
    <w:rsid w:val="00FA7AE6"/>
    <w:rsid w:val="00FB0266"/>
    <w:rsid w:val="00FB33AC"/>
    <w:rsid w:val="00FB609A"/>
    <w:rsid w:val="00FC21A4"/>
    <w:rsid w:val="00FC79B5"/>
    <w:rsid w:val="00FD092A"/>
    <w:rsid w:val="00FD2765"/>
    <w:rsid w:val="00FE4641"/>
    <w:rsid w:val="00FF087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2FD9011D"/>
  <w15:docId w15:val="{CCA18627-7256-4254-AE16-86900814C5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C6D0B"/>
    <w:pPr>
      <w:widowControl w:val="0"/>
      <w:suppressAutoHyphens/>
    </w:pPr>
    <w:rPr>
      <w:rFonts w:ascii="Liberation Serif" w:eastAsia="SimSun" w:hAnsi="Liberation Serif" w:cs="Mangal"/>
      <w:kern w:val="2"/>
      <w:sz w:val="24"/>
      <w:szCs w:val="24"/>
      <w:lang w:eastAsia="zh-CN" w:bidi="hi-IN"/>
    </w:rPr>
  </w:style>
  <w:style w:type="paragraph" w:styleId="1">
    <w:name w:val="heading 1"/>
    <w:basedOn w:val="10"/>
    <w:next w:val="a0"/>
    <w:link w:val="11"/>
    <w:qFormat/>
    <w:rsid w:val="00F96F58"/>
    <w:pPr>
      <w:numPr>
        <w:numId w:val="1"/>
      </w:numPr>
      <w:outlineLvl w:val="0"/>
    </w:pPr>
    <w:rPr>
      <w:b/>
      <w:bCs/>
      <w:sz w:val="36"/>
      <w:szCs w:val="36"/>
    </w:rPr>
  </w:style>
  <w:style w:type="paragraph" w:styleId="2">
    <w:name w:val="heading 2"/>
    <w:basedOn w:val="10"/>
    <w:next w:val="a0"/>
    <w:link w:val="20"/>
    <w:qFormat/>
    <w:rsid w:val="00F96F58"/>
    <w:pPr>
      <w:numPr>
        <w:ilvl w:val="1"/>
        <w:numId w:val="1"/>
      </w:numPr>
      <w:spacing w:before="200"/>
      <w:outlineLvl w:val="1"/>
    </w:pPr>
    <w:rPr>
      <w:b/>
      <w:bCs/>
      <w:sz w:val="32"/>
      <w:szCs w:val="32"/>
    </w:rPr>
  </w:style>
  <w:style w:type="paragraph" w:styleId="3">
    <w:name w:val="heading 3"/>
    <w:aliases w:val="H3,&quot;Сапфир&quot;"/>
    <w:basedOn w:val="10"/>
    <w:next w:val="a0"/>
    <w:link w:val="30"/>
    <w:qFormat/>
    <w:rsid w:val="00F96F58"/>
    <w:pPr>
      <w:numPr>
        <w:ilvl w:val="2"/>
        <w:numId w:val="1"/>
      </w:numPr>
      <w:spacing w:before="140"/>
      <w:outlineLvl w:val="2"/>
    </w:pPr>
    <w:rPr>
      <w:b/>
      <w:bCs/>
    </w:rPr>
  </w:style>
  <w:style w:type="paragraph" w:styleId="4">
    <w:name w:val="heading 4"/>
    <w:basedOn w:val="a"/>
    <w:next w:val="a"/>
    <w:link w:val="40"/>
    <w:qFormat/>
    <w:rsid w:val="007F78FA"/>
    <w:pPr>
      <w:keepNext/>
      <w:jc w:val="center"/>
      <w:outlineLvl w:val="3"/>
    </w:pPr>
    <w:rPr>
      <w:rFonts w:eastAsia="Lucida Sans Unicode"/>
      <w:b/>
      <w:kern w:val="1"/>
      <w:sz w:val="28"/>
    </w:rPr>
  </w:style>
  <w:style w:type="paragraph" w:styleId="5">
    <w:name w:val="heading 5"/>
    <w:basedOn w:val="a"/>
    <w:next w:val="a"/>
    <w:link w:val="50"/>
    <w:qFormat/>
    <w:rsid w:val="007F78FA"/>
    <w:pPr>
      <w:keepNext/>
      <w:outlineLvl w:val="4"/>
    </w:pPr>
    <w:rPr>
      <w:rFonts w:eastAsia="Lucida Sans Unicode"/>
      <w:kern w:val="1"/>
      <w:sz w:val="28"/>
    </w:rPr>
  </w:style>
  <w:style w:type="paragraph" w:styleId="6">
    <w:name w:val="heading 6"/>
    <w:aliases w:val="H6"/>
    <w:basedOn w:val="a"/>
    <w:next w:val="a"/>
    <w:link w:val="60"/>
    <w:qFormat/>
    <w:rsid w:val="007F78FA"/>
    <w:pPr>
      <w:keepNext/>
      <w:outlineLvl w:val="5"/>
    </w:pPr>
    <w:rPr>
      <w:rFonts w:eastAsia="Lucida Sans Unicode"/>
      <w:bCs/>
      <w:kern w:val="1"/>
      <w:sz w:val="28"/>
    </w:rPr>
  </w:style>
  <w:style w:type="paragraph" w:styleId="7">
    <w:name w:val="heading 7"/>
    <w:basedOn w:val="a"/>
    <w:next w:val="a"/>
    <w:link w:val="70"/>
    <w:qFormat/>
    <w:rsid w:val="007F78FA"/>
    <w:pPr>
      <w:keepNext/>
      <w:outlineLvl w:val="6"/>
    </w:pPr>
    <w:rPr>
      <w:rFonts w:eastAsia="Lucida Sans Unicode"/>
      <w:b/>
      <w:kern w:val="1"/>
      <w:sz w:val="28"/>
    </w:rPr>
  </w:style>
  <w:style w:type="paragraph" w:styleId="8">
    <w:name w:val="heading 8"/>
    <w:basedOn w:val="a"/>
    <w:next w:val="a"/>
    <w:link w:val="80"/>
    <w:qFormat/>
    <w:rsid w:val="007F78FA"/>
    <w:pPr>
      <w:widowControl/>
      <w:tabs>
        <w:tab w:val="left" w:pos="0"/>
      </w:tabs>
      <w:suppressAutoHyphens w:val="0"/>
      <w:spacing w:before="240" w:after="60"/>
      <w:ind w:left="5760" w:hanging="720"/>
      <w:jc w:val="both"/>
      <w:outlineLvl w:val="7"/>
    </w:pPr>
    <w:rPr>
      <w:rFonts w:ascii="PetersburgCTT" w:eastAsia="Calibri" w:hAnsi="PetersburgCTT" w:cs="Times New Roman"/>
      <w:i/>
      <w:kern w:val="1"/>
      <w:sz w:val="22"/>
      <w:lang w:bidi="ar-SA"/>
    </w:rPr>
  </w:style>
  <w:style w:type="paragraph" w:styleId="9">
    <w:name w:val="heading 9"/>
    <w:basedOn w:val="a"/>
    <w:next w:val="a"/>
    <w:link w:val="90"/>
    <w:qFormat/>
    <w:rsid w:val="007F78FA"/>
    <w:pPr>
      <w:widowControl/>
      <w:tabs>
        <w:tab w:val="num" w:pos="0"/>
      </w:tabs>
      <w:suppressAutoHyphens w:val="0"/>
      <w:spacing w:before="240" w:after="60"/>
      <w:ind w:left="1584" w:hanging="1584"/>
      <w:outlineLvl w:val="8"/>
    </w:pPr>
    <w:rPr>
      <w:rFonts w:ascii="Arial" w:eastAsia="Times New Roman" w:hAnsi="Arial" w:cs="Arial"/>
      <w:kern w:val="1"/>
      <w:sz w:val="22"/>
      <w:szCs w:val="22"/>
      <w:lang w:bidi="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10">
    <w:name w:val="Заголовок1"/>
    <w:basedOn w:val="a"/>
    <w:next w:val="a0"/>
    <w:rsid w:val="00F96F58"/>
    <w:pPr>
      <w:keepNext/>
      <w:spacing w:before="240" w:after="120"/>
    </w:pPr>
    <w:rPr>
      <w:rFonts w:ascii="Liberation Sans" w:eastAsia="Microsoft YaHei" w:hAnsi="Liberation Sans"/>
      <w:sz w:val="28"/>
      <w:szCs w:val="28"/>
    </w:rPr>
  </w:style>
  <w:style w:type="paragraph" w:styleId="a0">
    <w:name w:val="Body Text"/>
    <w:basedOn w:val="a"/>
    <w:link w:val="a4"/>
    <w:rsid w:val="00F96F58"/>
    <w:pPr>
      <w:spacing w:after="140" w:line="288" w:lineRule="auto"/>
    </w:pPr>
  </w:style>
  <w:style w:type="character" w:customStyle="1" w:styleId="WW8Num1z0">
    <w:name w:val="WW8Num1z0"/>
    <w:rsid w:val="00F96F58"/>
    <w:rPr>
      <w:rFonts w:ascii="Times New Roman" w:hAnsi="Times New Roman" w:cs="Times New Roman"/>
      <w:b/>
      <w:color w:val="000000"/>
      <w:sz w:val="28"/>
      <w:szCs w:val="28"/>
    </w:rPr>
  </w:style>
  <w:style w:type="character" w:customStyle="1" w:styleId="WW8Num1z1">
    <w:name w:val="WW8Num1z1"/>
    <w:rsid w:val="00F96F58"/>
  </w:style>
  <w:style w:type="character" w:customStyle="1" w:styleId="WW8Num1z2">
    <w:name w:val="WW8Num1z2"/>
    <w:rsid w:val="00F96F58"/>
  </w:style>
  <w:style w:type="character" w:customStyle="1" w:styleId="WW8Num1z3">
    <w:name w:val="WW8Num1z3"/>
    <w:rsid w:val="00F96F58"/>
  </w:style>
  <w:style w:type="character" w:customStyle="1" w:styleId="WW8Num1z4">
    <w:name w:val="WW8Num1z4"/>
    <w:rsid w:val="00F96F58"/>
  </w:style>
  <w:style w:type="character" w:customStyle="1" w:styleId="WW8Num1z5">
    <w:name w:val="WW8Num1z5"/>
    <w:rsid w:val="00F96F58"/>
  </w:style>
  <w:style w:type="character" w:customStyle="1" w:styleId="WW8Num1z6">
    <w:name w:val="WW8Num1z6"/>
    <w:rsid w:val="00F96F58"/>
  </w:style>
  <w:style w:type="character" w:customStyle="1" w:styleId="WW8Num1z7">
    <w:name w:val="WW8Num1z7"/>
    <w:rsid w:val="00F96F58"/>
  </w:style>
  <w:style w:type="character" w:customStyle="1" w:styleId="WW8Num1z8">
    <w:name w:val="WW8Num1z8"/>
    <w:rsid w:val="00F96F58"/>
  </w:style>
  <w:style w:type="character" w:customStyle="1" w:styleId="WW8Num2z0">
    <w:name w:val="WW8Num2z0"/>
    <w:rsid w:val="00F96F58"/>
    <w:rPr>
      <w:rFonts w:ascii="Times New Roman" w:hAnsi="Times New Roman" w:cs="Times New Roman" w:hint="default"/>
      <w:color w:val="auto"/>
      <w:sz w:val="28"/>
      <w:szCs w:val="28"/>
    </w:rPr>
  </w:style>
  <w:style w:type="character" w:customStyle="1" w:styleId="WW8Num3z0">
    <w:name w:val="WW8Num3z0"/>
    <w:rsid w:val="00F96F58"/>
    <w:rPr>
      <w:b w:val="0"/>
    </w:rPr>
  </w:style>
  <w:style w:type="character" w:customStyle="1" w:styleId="WW8Num3z1">
    <w:name w:val="WW8Num3z1"/>
    <w:rsid w:val="00F96F58"/>
  </w:style>
  <w:style w:type="character" w:customStyle="1" w:styleId="WW8Num3z2">
    <w:name w:val="WW8Num3z2"/>
    <w:rsid w:val="00F96F58"/>
  </w:style>
  <w:style w:type="character" w:customStyle="1" w:styleId="WW8Num3z3">
    <w:name w:val="WW8Num3z3"/>
    <w:rsid w:val="00F96F58"/>
  </w:style>
  <w:style w:type="character" w:customStyle="1" w:styleId="WW8Num3z4">
    <w:name w:val="WW8Num3z4"/>
    <w:rsid w:val="00F96F58"/>
  </w:style>
  <w:style w:type="character" w:customStyle="1" w:styleId="WW8Num3z5">
    <w:name w:val="WW8Num3z5"/>
    <w:rsid w:val="00F96F58"/>
  </w:style>
  <w:style w:type="character" w:customStyle="1" w:styleId="WW8Num3z6">
    <w:name w:val="WW8Num3z6"/>
    <w:rsid w:val="00F96F58"/>
  </w:style>
  <w:style w:type="character" w:customStyle="1" w:styleId="WW8Num3z7">
    <w:name w:val="WW8Num3z7"/>
    <w:rsid w:val="00F96F58"/>
  </w:style>
  <w:style w:type="character" w:customStyle="1" w:styleId="WW8Num3z8">
    <w:name w:val="WW8Num3z8"/>
    <w:rsid w:val="00F96F58"/>
  </w:style>
  <w:style w:type="character" w:customStyle="1" w:styleId="WW8Num4z0">
    <w:name w:val="WW8Num4z0"/>
    <w:rsid w:val="00F96F58"/>
    <w:rPr>
      <w:rFonts w:ascii="Times New Roman" w:eastAsia="Times New Roman" w:hAnsi="Times New Roman" w:cs="Times New Roman"/>
      <w:b w:val="0"/>
      <w:i w:val="0"/>
      <w:strike w:val="0"/>
      <w:dstrike w:val="0"/>
      <w:color w:val="000000"/>
      <w:position w:val="0"/>
      <w:sz w:val="24"/>
      <w:u w:val="none" w:color="000000"/>
      <w:vertAlign w:val="baseline"/>
    </w:rPr>
  </w:style>
  <w:style w:type="character" w:customStyle="1" w:styleId="WW8Num5z0">
    <w:name w:val="WW8Num5z0"/>
    <w:rsid w:val="00F96F58"/>
    <w:rPr>
      <w:rFonts w:ascii="Times New Roman" w:eastAsia="Times New Roman" w:hAnsi="Times New Roman" w:cs="Times New Roman"/>
      <w:b w:val="0"/>
      <w:bCs w:val="0"/>
      <w:i w:val="0"/>
      <w:iCs w:val="0"/>
      <w:caps w:val="0"/>
      <w:smallCaps w:val="0"/>
      <w:strike w:val="0"/>
      <w:dstrike w:val="0"/>
      <w:color w:val="000000"/>
      <w:spacing w:val="0"/>
      <w:w w:val="100"/>
      <w:position w:val="0"/>
      <w:sz w:val="25"/>
      <w:szCs w:val="25"/>
      <w:u w:val="none"/>
      <w:vertAlign w:val="baseline"/>
      <w:lang w:val="ru-RU"/>
    </w:rPr>
  </w:style>
  <w:style w:type="character" w:customStyle="1" w:styleId="WW8Num5z2">
    <w:name w:val="WW8Num5z2"/>
    <w:rsid w:val="00F96F58"/>
  </w:style>
  <w:style w:type="character" w:customStyle="1" w:styleId="WW8Num5z3">
    <w:name w:val="WW8Num5z3"/>
    <w:rsid w:val="00F96F58"/>
  </w:style>
  <w:style w:type="character" w:customStyle="1" w:styleId="WW8Num5z4">
    <w:name w:val="WW8Num5z4"/>
    <w:rsid w:val="00F96F58"/>
  </w:style>
  <w:style w:type="character" w:customStyle="1" w:styleId="WW8Num5z5">
    <w:name w:val="WW8Num5z5"/>
    <w:rsid w:val="00F96F58"/>
  </w:style>
  <w:style w:type="character" w:customStyle="1" w:styleId="WW8Num5z6">
    <w:name w:val="WW8Num5z6"/>
    <w:rsid w:val="00F96F58"/>
  </w:style>
  <w:style w:type="character" w:customStyle="1" w:styleId="WW8Num5z7">
    <w:name w:val="WW8Num5z7"/>
    <w:rsid w:val="00F96F58"/>
  </w:style>
  <w:style w:type="character" w:customStyle="1" w:styleId="WW8Num5z8">
    <w:name w:val="WW8Num5z8"/>
    <w:rsid w:val="00F96F58"/>
  </w:style>
  <w:style w:type="character" w:customStyle="1" w:styleId="WW8Num6z0">
    <w:name w:val="WW8Num6z0"/>
    <w:rsid w:val="00F96F58"/>
    <w:rPr>
      <w:rFonts w:ascii="Times New Roman" w:eastAsia="Times New Roman" w:hAnsi="Times New Roman" w:cs="Times New Roman"/>
      <w:b w:val="0"/>
      <w:i w:val="0"/>
      <w:strike w:val="0"/>
      <w:dstrike w:val="0"/>
      <w:color w:val="000000"/>
      <w:position w:val="0"/>
      <w:sz w:val="24"/>
      <w:u w:val="none" w:color="000000"/>
      <w:vertAlign w:val="baseline"/>
    </w:rPr>
  </w:style>
  <w:style w:type="character" w:customStyle="1" w:styleId="WW8Num7z0">
    <w:name w:val="WW8Num7z0"/>
    <w:rsid w:val="00F96F58"/>
    <w:rPr>
      <w:rFonts w:ascii="Times New Roman" w:eastAsia="Times New Roman" w:hAnsi="Times New Roman" w:cs="Times New Roman" w:hint="default"/>
      <w:b w:val="0"/>
      <w:i w:val="0"/>
      <w:strike w:val="0"/>
      <w:dstrike w:val="0"/>
      <w:color w:val="000000"/>
      <w:position w:val="0"/>
      <w:sz w:val="24"/>
      <w:u w:val="none" w:color="000000"/>
      <w:vertAlign w:val="baseline"/>
    </w:rPr>
  </w:style>
  <w:style w:type="character" w:customStyle="1" w:styleId="WW8Num7z1">
    <w:name w:val="WW8Num7z1"/>
    <w:rsid w:val="00F96F58"/>
    <w:rPr>
      <w:rFonts w:ascii="Courier New" w:hAnsi="Courier New" w:cs="Courier New" w:hint="default"/>
    </w:rPr>
  </w:style>
  <w:style w:type="character" w:customStyle="1" w:styleId="WW8Num7z2">
    <w:name w:val="WW8Num7z2"/>
    <w:rsid w:val="00F96F58"/>
    <w:rPr>
      <w:rFonts w:ascii="Wingdings" w:hAnsi="Wingdings" w:cs="Wingdings" w:hint="default"/>
    </w:rPr>
  </w:style>
  <w:style w:type="character" w:customStyle="1" w:styleId="WW8Num7z3">
    <w:name w:val="WW8Num7z3"/>
    <w:rsid w:val="00F96F58"/>
    <w:rPr>
      <w:rFonts w:ascii="Symbol" w:hAnsi="Symbol" w:cs="Symbol" w:hint="default"/>
    </w:rPr>
  </w:style>
  <w:style w:type="character" w:customStyle="1" w:styleId="WW8Num8z0">
    <w:name w:val="WW8Num8z0"/>
    <w:rsid w:val="00F96F58"/>
    <w:rPr>
      <w:rFonts w:ascii="Times New Roman" w:eastAsia="Times New Roman" w:hAnsi="Times New Roman" w:cs="Times New Roman"/>
      <w:b w:val="0"/>
      <w:i w:val="0"/>
      <w:strike w:val="0"/>
      <w:dstrike w:val="0"/>
      <w:color w:val="000000"/>
      <w:position w:val="0"/>
      <w:sz w:val="24"/>
      <w:u w:val="none" w:color="000000"/>
      <w:vertAlign w:val="baseline"/>
    </w:rPr>
  </w:style>
  <w:style w:type="character" w:customStyle="1" w:styleId="WW8Num9z0">
    <w:name w:val="WW8Num9z0"/>
    <w:rsid w:val="00F96F58"/>
    <w:rPr>
      <w:rFonts w:ascii="Times New Roman" w:eastAsia="Times New Roman" w:hAnsi="Times New Roman" w:cs="Times New Roman"/>
      <w:b w:val="0"/>
      <w:i w:val="0"/>
      <w:strike w:val="0"/>
      <w:dstrike w:val="0"/>
      <w:color w:val="000000"/>
      <w:position w:val="0"/>
      <w:sz w:val="24"/>
      <w:u w:val="none" w:color="000000"/>
      <w:vertAlign w:val="baseline"/>
    </w:rPr>
  </w:style>
  <w:style w:type="character" w:customStyle="1" w:styleId="21">
    <w:name w:val="Основной шрифт абзаца2"/>
    <w:rsid w:val="00F96F58"/>
  </w:style>
  <w:style w:type="character" w:customStyle="1" w:styleId="WW8Num17z0">
    <w:name w:val="WW8Num17z0"/>
    <w:rsid w:val="00F96F58"/>
    <w:rPr>
      <w:rFonts w:hint="default"/>
      <w:color w:val="auto"/>
      <w:sz w:val="28"/>
      <w:szCs w:val="28"/>
    </w:rPr>
  </w:style>
  <w:style w:type="character" w:customStyle="1" w:styleId="WW8Num17z1">
    <w:name w:val="WW8Num17z1"/>
    <w:rsid w:val="00F96F58"/>
  </w:style>
  <w:style w:type="character" w:customStyle="1" w:styleId="WW8Num17z2">
    <w:name w:val="WW8Num17z2"/>
    <w:rsid w:val="00F96F58"/>
  </w:style>
  <w:style w:type="character" w:customStyle="1" w:styleId="WW8Num17z3">
    <w:name w:val="WW8Num17z3"/>
    <w:rsid w:val="00F96F58"/>
  </w:style>
  <w:style w:type="character" w:customStyle="1" w:styleId="WW8Num17z4">
    <w:name w:val="WW8Num17z4"/>
    <w:rsid w:val="00F96F58"/>
  </w:style>
  <w:style w:type="character" w:customStyle="1" w:styleId="WW8Num17z5">
    <w:name w:val="WW8Num17z5"/>
    <w:rsid w:val="00F96F58"/>
  </w:style>
  <w:style w:type="character" w:customStyle="1" w:styleId="WW8Num17z6">
    <w:name w:val="WW8Num17z6"/>
    <w:rsid w:val="00F96F58"/>
  </w:style>
  <w:style w:type="character" w:customStyle="1" w:styleId="WW8Num17z7">
    <w:name w:val="WW8Num17z7"/>
    <w:rsid w:val="00F96F58"/>
  </w:style>
  <w:style w:type="character" w:customStyle="1" w:styleId="WW8Num17z8">
    <w:name w:val="WW8Num17z8"/>
    <w:rsid w:val="00F96F58"/>
  </w:style>
  <w:style w:type="character" w:customStyle="1" w:styleId="a5">
    <w:name w:val="Текст выноски Знак"/>
    <w:rsid w:val="00F96F58"/>
    <w:rPr>
      <w:rFonts w:ascii="Tahoma" w:eastAsia="SimSun" w:hAnsi="Tahoma" w:cs="Mangal"/>
      <w:kern w:val="2"/>
      <w:sz w:val="16"/>
      <w:szCs w:val="14"/>
      <w:lang w:eastAsia="zh-CN" w:bidi="hi-IN"/>
    </w:rPr>
  </w:style>
  <w:style w:type="character" w:customStyle="1" w:styleId="12">
    <w:name w:val="Основной шрифт абзаца1"/>
    <w:qFormat/>
    <w:rsid w:val="00F96F58"/>
  </w:style>
  <w:style w:type="character" w:customStyle="1" w:styleId="a6">
    <w:name w:val="Основной текст_"/>
    <w:rsid w:val="00F96F58"/>
    <w:rPr>
      <w:sz w:val="25"/>
      <w:szCs w:val="25"/>
      <w:shd w:val="clear" w:color="auto" w:fill="FFFFFF"/>
    </w:rPr>
  </w:style>
  <w:style w:type="character" w:styleId="a7">
    <w:name w:val="Hyperlink"/>
    <w:rsid w:val="00F96F58"/>
    <w:rPr>
      <w:color w:val="0000FF"/>
      <w:u w:val="single"/>
    </w:rPr>
  </w:style>
  <w:style w:type="paragraph" w:styleId="a8">
    <w:name w:val="List"/>
    <w:basedOn w:val="a0"/>
    <w:rsid w:val="00F96F58"/>
  </w:style>
  <w:style w:type="paragraph" w:styleId="a9">
    <w:name w:val="caption"/>
    <w:basedOn w:val="10"/>
    <w:next w:val="a0"/>
    <w:qFormat/>
    <w:rsid w:val="00F96F58"/>
    <w:pPr>
      <w:jc w:val="center"/>
    </w:pPr>
    <w:rPr>
      <w:b/>
      <w:bCs/>
      <w:sz w:val="56"/>
      <w:szCs w:val="56"/>
    </w:rPr>
  </w:style>
  <w:style w:type="paragraph" w:customStyle="1" w:styleId="22">
    <w:name w:val="Указатель2"/>
    <w:basedOn w:val="a"/>
    <w:rsid w:val="00F96F58"/>
    <w:pPr>
      <w:suppressLineNumbers/>
    </w:pPr>
    <w:rPr>
      <w:rFonts w:cs="Lucida Sans"/>
    </w:rPr>
  </w:style>
  <w:style w:type="paragraph" w:customStyle="1" w:styleId="13">
    <w:name w:val="Название объекта1"/>
    <w:basedOn w:val="a"/>
    <w:rsid w:val="00F96F58"/>
    <w:pPr>
      <w:suppressLineNumbers/>
      <w:spacing w:before="120" w:after="120"/>
    </w:pPr>
    <w:rPr>
      <w:i/>
      <w:iCs/>
    </w:rPr>
  </w:style>
  <w:style w:type="paragraph" w:customStyle="1" w:styleId="14">
    <w:name w:val="Указатель1"/>
    <w:basedOn w:val="a"/>
    <w:rsid w:val="00F96F58"/>
    <w:pPr>
      <w:suppressLineNumbers/>
    </w:pPr>
  </w:style>
  <w:style w:type="paragraph" w:customStyle="1" w:styleId="aa">
    <w:name w:val="Блочная цитата"/>
    <w:basedOn w:val="a"/>
    <w:rsid w:val="00F96F58"/>
    <w:pPr>
      <w:spacing w:after="283"/>
      <w:ind w:left="567" w:right="567"/>
    </w:pPr>
  </w:style>
  <w:style w:type="paragraph" w:styleId="ab">
    <w:name w:val="Subtitle"/>
    <w:basedOn w:val="10"/>
    <w:next w:val="a0"/>
    <w:link w:val="ac"/>
    <w:qFormat/>
    <w:rsid w:val="00F96F58"/>
    <w:pPr>
      <w:spacing w:before="60"/>
      <w:jc w:val="center"/>
    </w:pPr>
    <w:rPr>
      <w:sz w:val="36"/>
      <w:szCs w:val="36"/>
    </w:rPr>
  </w:style>
  <w:style w:type="paragraph" w:customStyle="1" w:styleId="Iioaioo">
    <w:name w:val="Ii oaio?o"/>
    <w:basedOn w:val="a"/>
    <w:rsid w:val="00F96F58"/>
    <w:pPr>
      <w:keepNext/>
      <w:keepLines/>
      <w:spacing w:before="240" w:after="240"/>
      <w:jc w:val="center"/>
    </w:pPr>
    <w:rPr>
      <w:b/>
      <w:sz w:val="28"/>
      <w:szCs w:val="20"/>
    </w:rPr>
  </w:style>
  <w:style w:type="paragraph" w:customStyle="1" w:styleId="ConsPlusNonformat">
    <w:name w:val="ConsPlusNonformat"/>
    <w:rsid w:val="00F96F58"/>
    <w:pPr>
      <w:suppressAutoHyphens/>
      <w:autoSpaceDE w:val="0"/>
    </w:pPr>
    <w:rPr>
      <w:rFonts w:ascii="Courier New" w:eastAsia="Arial" w:hAnsi="Courier New" w:cs="Courier New"/>
      <w:kern w:val="2"/>
      <w:lang w:eastAsia="zh-CN"/>
    </w:rPr>
  </w:style>
  <w:style w:type="paragraph" w:customStyle="1" w:styleId="ConsPlusTitle">
    <w:name w:val="ConsPlusTitle"/>
    <w:rsid w:val="00F96F58"/>
    <w:pPr>
      <w:widowControl w:val="0"/>
      <w:suppressAutoHyphens/>
    </w:pPr>
    <w:rPr>
      <w:rFonts w:ascii="Arial" w:eastAsia="Arial" w:hAnsi="Arial" w:cs="Arial"/>
      <w:b/>
      <w:bCs/>
      <w:kern w:val="2"/>
      <w:lang w:eastAsia="zh-CN"/>
    </w:rPr>
  </w:style>
  <w:style w:type="paragraph" w:customStyle="1" w:styleId="ConsPlusCell">
    <w:name w:val="ConsPlusCell"/>
    <w:uiPriority w:val="99"/>
    <w:qFormat/>
    <w:rsid w:val="00F96F58"/>
    <w:pPr>
      <w:suppressAutoHyphens/>
      <w:autoSpaceDE w:val="0"/>
    </w:pPr>
    <w:rPr>
      <w:rFonts w:ascii="Arial" w:eastAsia="Arial" w:hAnsi="Arial" w:cs="Arial"/>
      <w:kern w:val="2"/>
      <w:lang w:eastAsia="zh-CN"/>
    </w:rPr>
  </w:style>
  <w:style w:type="paragraph" w:customStyle="1" w:styleId="ad">
    <w:name w:val="Содержимое таблицы"/>
    <w:basedOn w:val="a"/>
    <w:rsid w:val="00F96F58"/>
    <w:pPr>
      <w:suppressLineNumbers/>
    </w:pPr>
  </w:style>
  <w:style w:type="paragraph" w:customStyle="1" w:styleId="ae">
    <w:name w:val="Заголовок таблицы"/>
    <w:basedOn w:val="ad"/>
    <w:rsid w:val="00F96F58"/>
    <w:pPr>
      <w:jc w:val="center"/>
    </w:pPr>
    <w:rPr>
      <w:b/>
      <w:bCs/>
    </w:rPr>
  </w:style>
  <w:style w:type="paragraph" w:customStyle="1" w:styleId="CharCharCharChar">
    <w:name w:val="Char Char Char Char Знак"/>
    <w:basedOn w:val="a"/>
    <w:next w:val="a"/>
    <w:rsid w:val="00F96F58"/>
    <w:pPr>
      <w:widowControl/>
      <w:suppressAutoHyphens w:val="0"/>
      <w:spacing w:after="160" w:line="240" w:lineRule="exact"/>
    </w:pPr>
    <w:rPr>
      <w:rFonts w:ascii="Arial" w:eastAsia="Times New Roman" w:hAnsi="Arial" w:cs="Arial"/>
      <w:kern w:val="0"/>
      <w:sz w:val="20"/>
      <w:szCs w:val="20"/>
      <w:lang w:val="en-US" w:bidi="ar-SA"/>
    </w:rPr>
  </w:style>
  <w:style w:type="paragraph" w:styleId="af">
    <w:name w:val="Balloon Text"/>
    <w:basedOn w:val="a"/>
    <w:rsid w:val="00F96F58"/>
    <w:rPr>
      <w:rFonts w:ascii="Tahoma" w:hAnsi="Tahoma" w:cs="Tahoma"/>
      <w:sz w:val="16"/>
      <w:szCs w:val="14"/>
    </w:rPr>
  </w:style>
  <w:style w:type="paragraph" w:customStyle="1" w:styleId="ConsPlusNormal">
    <w:name w:val="ConsPlusNormal"/>
    <w:qFormat/>
    <w:rsid w:val="00F96F58"/>
    <w:pPr>
      <w:suppressAutoHyphens/>
      <w:ind w:firstLine="720"/>
    </w:pPr>
    <w:rPr>
      <w:rFonts w:ascii="Arial" w:eastAsia="Arial" w:hAnsi="Arial" w:cs="Arial"/>
      <w:color w:val="00000A"/>
      <w:lang w:eastAsia="zh-CN"/>
    </w:rPr>
  </w:style>
  <w:style w:type="paragraph" w:customStyle="1" w:styleId="ConsNormal">
    <w:name w:val="ConsNormal"/>
    <w:rsid w:val="00F96F58"/>
    <w:pPr>
      <w:widowControl w:val="0"/>
      <w:suppressAutoHyphens/>
      <w:ind w:right="19772" w:firstLine="720"/>
    </w:pPr>
    <w:rPr>
      <w:rFonts w:ascii="Arial" w:eastAsia="Arial" w:hAnsi="Arial" w:cs="Arial"/>
      <w:color w:val="00000A"/>
      <w:sz w:val="28"/>
      <w:lang w:eastAsia="zh-CN"/>
    </w:rPr>
  </w:style>
  <w:style w:type="paragraph" w:customStyle="1" w:styleId="Aacao1cionooiii">
    <w:name w:val="Aacao1 c ionooiii"/>
    <w:basedOn w:val="a"/>
    <w:qFormat/>
    <w:rsid w:val="00F96F58"/>
    <w:pPr>
      <w:widowControl/>
      <w:suppressAutoHyphens w:val="0"/>
      <w:spacing w:after="60" w:line="360" w:lineRule="exact"/>
      <w:ind w:firstLine="709"/>
      <w:jc w:val="both"/>
    </w:pPr>
    <w:rPr>
      <w:rFonts w:ascii="Times New Roman" w:eastAsia="Times New Roman" w:hAnsi="Times New Roman" w:cs="Times New Roman"/>
      <w:kern w:val="0"/>
      <w:sz w:val="28"/>
      <w:szCs w:val="20"/>
      <w:lang w:bidi="ar-SA"/>
    </w:rPr>
  </w:style>
  <w:style w:type="paragraph" w:customStyle="1" w:styleId="23">
    <w:name w:val="Основной текст2"/>
    <w:basedOn w:val="a"/>
    <w:rsid w:val="00F96F58"/>
    <w:pPr>
      <w:shd w:val="clear" w:color="auto" w:fill="FFFFFF"/>
      <w:suppressAutoHyphens w:val="0"/>
      <w:spacing w:before="60" w:after="840" w:line="0" w:lineRule="atLeast"/>
      <w:jc w:val="center"/>
    </w:pPr>
    <w:rPr>
      <w:rFonts w:ascii="Times New Roman" w:eastAsia="Times New Roman" w:hAnsi="Times New Roman" w:cs="Times New Roman"/>
      <w:kern w:val="0"/>
      <w:sz w:val="25"/>
      <w:szCs w:val="25"/>
      <w:lang w:bidi="ar-SA"/>
    </w:rPr>
  </w:style>
  <w:style w:type="paragraph" w:styleId="af0">
    <w:name w:val="List Paragraph"/>
    <w:basedOn w:val="a"/>
    <w:qFormat/>
    <w:rsid w:val="00F96F58"/>
    <w:pPr>
      <w:widowControl/>
      <w:suppressAutoHyphens w:val="0"/>
      <w:spacing w:after="200" w:line="276" w:lineRule="auto"/>
      <w:ind w:left="720"/>
      <w:contextualSpacing/>
    </w:pPr>
    <w:rPr>
      <w:rFonts w:ascii="Calibri" w:eastAsia="Times New Roman" w:hAnsi="Calibri" w:cs="Times New Roman"/>
      <w:sz w:val="22"/>
      <w:szCs w:val="22"/>
      <w:lang w:bidi="ar-SA"/>
    </w:rPr>
  </w:style>
  <w:style w:type="paragraph" w:customStyle="1" w:styleId="af1">
    <w:name w:val="Верхний и нижний колонтитулы"/>
    <w:basedOn w:val="a"/>
    <w:rsid w:val="00F96F58"/>
    <w:pPr>
      <w:suppressLineNumbers/>
      <w:tabs>
        <w:tab w:val="center" w:pos="4819"/>
        <w:tab w:val="right" w:pos="9638"/>
      </w:tabs>
    </w:pPr>
  </w:style>
  <w:style w:type="paragraph" w:styleId="af2">
    <w:name w:val="footer"/>
    <w:basedOn w:val="af1"/>
    <w:link w:val="af3"/>
    <w:uiPriority w:val="99"/>
    <w:rsid w:val="00F96F58"/>
  </w:style>
  <w:style w:type="paragraph" w:styleId="af4">
    <w:name w:val="header"/>
    <w:basedOn w:val="af1"/>
    <w:link w:val="af5"/>
    <w:rsid w:val="00F96F58"/>
  </w:style>
  <w:style w:type="paragraph" w:customStyle="1" w:styleId="0">
    <w:name w:val="0Абзац"/>
    <w:basedOn w:val="af6"/>
    <w:qFormat/>
    <w:rsid w:val="00FC79B5"/>
    <w:pPr>
      <w:widowControl/>
      <w:suppressAutoHyphens w:val="0"/>
      <w:spacing w:after="120"/>
      <w:ind w:firstLine="709"/>
      <w:jc w:val="both"/>
    </w:pPr>
    <w:rPr>
      <w:rFonts w:eastAsia="Times New Roman" w:cs="Arial Unicode MS"/>
      <w:color w:val="000000"/>
      <w:kern w:val="1"/>
      <w:sz w:val="28"/>
      <w:szCs w:val="28"/>
      <w:lang w:bidi="ar-SA"/>
    </w:rPr>
  </w:style>
  <w:style w:type="paragraph" w:styleId="af6">
    <w:name w:val="Normal (Web)"/>
    <w:basedOn w:val="a"/>
    <w:uiPriority w:val="99"/>
    <w:unhideWhenUsed/>
    <w:rsid w:val="00FC79B5"/>
    <w:rPr>
      <w:rFonts w:ascii="Times New Roman" w:hAnsi="Times New Roman"/>
      <w:szCs w:val="21"/>
    </w:rPr>
  </w:style>
  <w:style w:type="paragraph" w:customStyle="1" w:styleId="af7">
    <w:name w:val="Первая строка заголовка"/>
    <w:basedOn w:val="a"/>
    <w:rsid w:val="00852B9D"/>
    <w:pPr>
      <w:keepNext/>
      <w:keepLines/>
      <w:widowControl/>
      <w:suppressAutoHyphens w:val="0"/>
      <w:spacing w:before="960" w:after="120"/>
      <w:jc w:val="center"/>
    </w:pPr>
    <w:rPr>
      <w:rFonts w:ascii="Times New Roman" w:eastAsia="Times New Roman" w:hAnsi="Times New Roman" w:cs="Times New Roman"/>
      <w:b/>
      <w:kern w:val="0"/>
      <w:sz w:val="32"/>
      <w:szCs w:val="20"/>
      <w:lang w:eastAsia="ru-RU" w:bidi="ar-SA"/>
    </w:rPr>
  </w:style>
  <w:style w:type="table" w:styleId="af8">
    <w:name w:val="Table Grid"/>
    <w:basedOn w:val="a2"/>
    <w:uiPriority w:val="59"/>
    <w:rsid w:val="00852B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FollowedHyperlink"/>
    <w:basedOn w:val="a1"/>
    <w:unhideWhenUsed/>
    <w:rsid w:val="00FC21A4"/>
    <w:rPr>
      <w:color w:val="954F72"/>
      <w:u w:val="single"/>
    </w:rPr>
  </w:style>
  <w:style w:type="paragraph" w:customStyle="1" w:styleId="xl65">
    <w:name w:val="xl65"/>
    <w:basedOn w:val="a"/>
    <w:rsid w:val="00FC21A4"/>
    <w:pPr>
      <w:widowControl/>
      <w:shd w:val="clear" w:color="000000" w:fill="E7E6E6"/>
      <w:suppressAutoHyphens w:val="0"/>
      <w:spacing w:before="100" w:beforeAutospacing="1" w:after="100" w:afterAutospacing="1"/>
    </w:pPr>
    <w:rPr>
      <w:rFonts w:ascii="Times New Roman" w:eastAsia="Times New Roman" w:hAnsi="Times New Roman" w:cs="Times New Roman"/>
      <w:kern w:val="0"/>
      <w:lang w:eastAsia="ru-RU" w:bidi="ar-SA"/>
    </w:rPr>
  </w:style>
  <w:style w:type="paragraph" w:customStyle="1" w:styleId="xl66">
    <w:name w:val="xl66"/>
    <w:basedOn w:val="a"/>
    <w:rsid w:val="00FC21A4"/>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New Roman" w:eastAsia="Times New Roman" w:hAnsi="Times New Roman" w:cs="Times New Roman"/>
      <w:kern w:val="0"/>
      <w:lang w:eastAsia="ru-RU" w:bidi="ar-SA"/>
    </w:rPr>
  </w:style>
  <w:style w:type="paragraph" w:customStyle="1" w:styleId="xl67">
    <w:name w:val="xl67"/>
    <w:basedOn w:val="a"/>
    <w:rsid w:val="00FC21A4"/>
    <w:pPr>
      <w:widowControl/>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Times New Roman" w:eastAsia="Times New Roman" w:hAnsi="Times New Roman" w:cs="Times New Roman"/>
      <w:kern w:val="0"/>
      <w:lang w:eastAsia="ru-RU" w:bidi="ar-SA"/>
    </w:rPr>
  </w:style>
  <w:style w:type="paragraph" w:customStyle="1" w:styleId="xl68">
    <w:name w:val="xl68"/>
    <w:basedOn w:val="a"/>
    <w:rsid w:val="00FC21A4"/>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New Roman" w:eastAsia="Times New Roman" w:hAnsi="Times New Roman" w:cs="Times New Roman"/>
      <w:kern w:val="0"/>
      <w:sz w:val="20"/>
      <w:szCs w:val="20"/>
      <w:lang w:eastAsia="ru-RU" w:bidi="ar-SA"/>
    </w:rPr>
  </w:style>
  <w:style w:type="paragraph" w:customStyle="1" w:styleId="xl69">
    <w:name w:val="xl69"/>
    <w:basedOn w:val="a"/>
    <w:rsid w:val="00FC21A4"/>
    <w:pPr>
      <w:widowControl/>
      <w:pBdr>
        <w:top w:val="single" w:sz="4" w:space="0" w:color="auto"/>
        <w:left w:val="single" w:sz="4" w:space="0" w:color="auto"/>
        <w:bottom w:val="single" w:sz="4" w:space="0" w:color="auto"/>
        <w:right w:val="single" w:sz="4" w:space="0" w:color="auto"/>
      </w:pBdr>
      <w:shd w:val="clear" w:color="000000" w:fill="E7E6E6"/>
      <w:suppressAutoHyphens w:val="0"/>
      <w:spacing w:before="100" w:beforeAutospacing="1" w:after="100" w:afterAutospacing="1"/>
      <w:jc w:val="center"/>
      <w:textAlignment w:val="center"/>
    </w:pPr>
    <w:rPr>
      <w:rFonts w:ascii="Times New Roman" w:eastAsia="Times New Roman" w:hAnsi="Times New Roman" w:cs="Times New Roman"/>
      <w:kern w:val="0"/>
      <w:sz w:val="20"/>
      <w:szCs w:val="20"/>
      <w:lang w:eastAsia="ru-RU" w:bidi="ar-SA"/>
    </w:rPr>
  </w:style>
  <w:style w:type="paragraph" w:customStyle="1" w:styleId="xl70">
    <w:name w:val="xl70"/>
    <w:basedOn w:val="a"/>
    <w:rsid w:val="00FC21A4"/>
    <w:pPr>
      <w:widowControl/>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Times New Roman" w:eastAsia="Times New Roman" w:hAnsi="Times New Roman" w:cs="Times New Roman"/>
      <w:kern w:val="0"/>
      <w:sz w:val="20"/>
      <w:szCs w:val="20"/>
      <w:lang w:eastAsia="ru-RU" w:bidi="ar-SA"/>
    </w:rPr>
  </w:style>
  <w:style w:type="paragraph" w:customStyle="1" w:styleId="xl71">
    <w:name w:val="xl71"/>
    <w:basedOn w:val="a"/>
    <w:rsid w:val="00FC21A4"/>
    <w:pPr>
      <w:widowControl/>
      <w:shd w:val="clear" w:color="000000" w:fill="FFFFFF"/>
      <w:suppressAutoHyphens w:val="0"/>
      <w:spacing w:before="100" w:beforeAutospacing="1" w:after="100" w:afterAutospacing="1"/>
    </w:pPr>
    <w:rPr>
      <w:rFonts w:ascii="Times New Roman" w:eastAsia="Times New Roman" w:hAnsi="Times New Roman" w:cs="Times New Roman"/>
      <w:kern w:val="0"/>
      <w:lang w:eastAsia="ru-RU" w:bidi="ar-SA"/>
    </w:rPr>
  </w:style>
  <w:style w:type="paragraph" w:customStyle="1" w:styleId="xl72">
    <w:name w:val="xl72"/>
    <w:basedOn w:val="a"/>
    <w:rsid w:val="00FC21A4"/>
    <w:pPr>
      <w:widowControl/>
      <w:pBdr>
        <w:top w:val="single" w:sz="4" w:space="0" w:color="auto"/>
        <w:left w:val="single" w:sz="4" w:space="0" w:color="auto"/>
        <w:bottom w:val="single" w:sz="4" w:space="0" w:color="auto"/>
        <w:right w:val="single" w:sz="4" w:space="0" w:color="auto"/>
      </w:pBdr>
      <w:shd w:val="clear" w:color="000000" w:fill="E7E6E6"/>
      <w:suppressAutoHyphens w:val="0"/>
      <w:spacing w:before="100" w:beforeAutospacing="1" w:after="100" w:afterAutospacing="1"/>
      <w:jc w:val="center"/>
      <w:textAlignment w:val="center"/>
    </w:pPr>
    <w:rPr>
      <w:rFonts w:ascii="Times New Roman" w:eastAsia="Times New Roman" w:hAnsi="Times New Roman" w:cs="Times New Roman"/>
      <w:kern w:val="0"/>
      <w:lang w:eastAsia="ru-RU" w:bidi="ar-SA"/>
    </w:rPr>
  </w:style>
  <w:style w:type="paragraph" w:customStyle="1" w:styleId="xl73">
    <w:name w:val="xl73"/>
    <w:basedOn w:val="a"/>
    <w:rsid w:val="00FC21A4"/>
    <w:pPr>
      <w:widowControl/>
      <w:suppressAutoHyphens w:val="0"/>
      <w:spacing w:before="100" w:beforeAutospacing="1" w:after="100" w:afterAutospacing="1"/>
      <w:textAlignment w:val="top"/>
    </w:pPr>
    <w:rPr>
      <w:rFonts w:ascii="Times New Roman" w:eastAsia="Times New Roman" w:hAnsi="Times New Roman" w:cs="Times New Roman"/>
      <w:kern w:val="0"/>
      <w:lang w:eastAsia="ru-RU" w:bidi="ar-SA"/>
    </w:rPr>
  </w:style>
  <w:style w:type="paragraph" w:customStyle="1" w:styleId="xl74">
    <w:name w:val="xl74"/>
    <w:basedOn w:val="a"/>
    <w:rsid w:val="00FC21A4"/>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top"/>
    </w:pPr>
    <w:rPr>
      <w:rFonts w:ascii="Times New Roman" w:eastAsia="Times New Roman" w:hAnsi="Times New Roman" w:cs="Times New Roman"/>
      <w:kern w:val="0"/>
      <w:lang w:eastAsia="ru-RU" w:bidi="ar-SA"/>
    </w:rPr>
  </w:style>
  <w:style w:type="paragraph" w:customStyle="1" w:styleId="xl75">
    <w:name w:val="xl75"/>
    <w:basedOn w:val="a"/>
    <w:rsid w:val="00FC21A4"/>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top"/>
    </w:pPr>
    <w:rPr>
      <w:rFonts w:ascii="Times New Roman" w:eastAsia="Times New Roman" w:hAnsi="Times New Roman" w:cs="Times New Roman"/>
      <w:kern w:val="0"/>
      <w:lang w:eastAsia="ru-RU" w:bidi="ar-SA"/>
    </w:rPr>
  </w:style>
  <w:style w:type="paragraph" w:customStyle="1" w:styleId="xl76">
    <w:name w:val="xl76"/>
    <w:basedOn w:val="a"/>
    <w:rsid w:val="00FC21A4"/>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top"/>
    </w:pPr>
    <w:rPr>
      <w:rFonts w:ascii="Times New Roman" w:eastAsia="Times New Roman" w:hAnsi="Times New Roman" w:cs="Times New Roman"/>
      <w:kern w:val="0"/>
      <w:lang w:eastAsia="ru-RU" w:bidi="ar-SA"/>
    </w:rPr>
  </w:style>
  <w:style w:type="character" w:customStyle="1" w:styleId="40">
    <w:name w:val="Заголовок 4 Знак"/>
    <w:basedOn w:val="a1"/>
    <w:link w:val="4"/>
    <w:rsid w:val="007F78FA"/>
    <w:rPr>
      <w:rFonts w:ascii="Liberation Serif" w:eastAsia="Lucida Sans Unicode" w:hAnsi="Liberation Serif" w:cs="Mangal"/>
      <w:b/>
      <w:kern w:val="1"/>
      <w:sz w:val="28"/>
      <w:szCs w:val="24"/>
      <w:lang w:eastAsia="zh-CN" w:bidi="hi-IN"/>
    </w:rPr>
  </w:style>
  <w:style w:type="character" w:customStyle="1" w:styleId="50">
    <w:name w:val="Заголовок 5 Знак"/>
    <w:basedOn w:val="a1"/>
    <w:link w:val="5"/>
    <w:rsid w:val="007F78FA"/>
    <w:rPr>
      <w:rFonts w:ascii="Liberation Serif" w:eastAsia="Lucida Sans Unicode" w:hAnsi="Liberation Serif" w:cs="Mangal"/>
      <w:kern w:val="1"/>
      <w:sz w:val="28"/>
      <w:szCs w:val="24"/>
      <w:lang w:eastAsia="zh-CN" w:bidi="hi-IN"/>
    </w:rPr>
  </w:style>
  <w:style w:type="character" w:customStyle="1" w:styleId="60">
    <w:name w:val="Заголовок 6 Знак"/>
    <w:aliases w:val="H6 Знак"/>
    <w:basedOn w:val="a1"/>
    <w:link w:val="6"/>
    <w:rsid w:val="007F78FA"/>
    <w:rPr>
      <w:rFonts w:ascii="Liberation Serif" w:eastAsia="Lucida Sans Unicode" w:hAnsi="Liberation Serif" w:cs="Mangal"/>
      <w:bCs/>
      <w:kern w:val="1"/>
      <w:sz w:val="28"/>
      <w:szCs w:val="24"/>
      <w:lang w:eastAsia="zh-CN" w:bidi="hi-IN"/>
    </w:rPr>
  </w:style>
  <w:style w:type="character" w:customStyle="1" w:styleId="70">
    <w:name w:val="Заголовок 7 Знак"/>
    <w:basedOn w:val="a1"/>
    <w:link w:val="7"/>
    <w:rsid w:val="007F78FA"/>
    <w:rPr>
      <w:rFonts w:ascii="Liberation Serif" w:eastAsia="Lucida Sans Unicode" w:hAnsi="Liberation Serif" w:cs="Mangal"/>
      <w:b/>
      <w:kern w:val="1"/>
      <w:sz w:val="28"/>
      <w:szCs w:val="24"/>
      <w:lang w:eastAsia="zh-CN" w:bidi="hi-IN"/>
    </w:rPr>
  </w:style>
  <w:style w:type="character" w:customStyle="1" w:styleId="80">
    <w:name w:val="Заголовок 8 Знак"/>
    <w:basedOn w:val="a1"/>
    <w:link w:val="8"/>
    <w:rsid w:val="007F78FA"/>
    <w:rPr>
      <w:rFonts w:ascii="PetersburgCTT" w:eastAsia="Calibri" w:hAnsi="PetersburgCTT"/>
      <w:i/>
      <w:kern w:val="1"/>
      <w:sz w:val="22"/>
      <w:szCs w:val="24"/>
      <w:lang w:eastAsia="zh-CN"/>
    </w:rPr>
  </w:style>
  <w:style w:type="character" w:customStyle="1" w:styleId="90">
    <w:name w:val="Заголовок 9 Знак"/>
    <w:basedOn w:val="a1"/>
    <w:link w:val="9"/>
    <w:rsid w:val="007F78FA"/>
    <w:rPr>
      <w:rFonts w:ascii="Arial" w:hAnsi="Arial" w:cs="Arial"/>
      <w:kern w:val="1"/>
      <w:sz w:val="22"/>
      <w:szCs w:val="22"/>
      <w:lang w:eastAsia="zh-CN"/>
    </w:rPr>
  </w:style>
  <w:style w:type="character" w:customStyle="1" w:styleId="11">
    <w:name w:val="Заголовок 1 Знак"/>
    <w:basedOn w:val="a1"/>
    <w:link w:val="1"/>
    <w:rsid w:val="007F78FA"/>
    <w:rPr>
      <w:rFonts w:ascii="Liberation Sans" w:eastAsia="Microsoft YaHei" w:hAnsi="Liberation Sans" w:cs="Mangal"/>
      <w:b/>
      <w:bCs/>
      <w:kern w:val="2"/>
      <w:sz w:val="36"/>
      <w:szCs w:val="36"/>
      <w:lang w:eastAsia="zh-CN" w:bidi="hi-IN"/>
    </w:rPr>
  </w:style>
  <w:style w:type="character" w:customStyle="1" w:styleId="20">
    <w:name w:val="Заголовок 2 Знак"/>
    <w:basedOn w:val="a1"/>
    <w:link w:val="2"/>
    <w:rsid w:val="007F78FA"/>
    <w:rPr>
      <w:rFonts w:ascii="Liberation Sans" w:eastAsia="Microsoft YaHei" w:hAnsi="Liberation Sans" w:cs="Mangal"/>
      <w:b/>
      <w:bCs/>
      <w:kern w:val="2"/>
      <w:sz w:val="32"/>
      <w:szCs w:val="32"/>
      <w:lang w:eastAsia="zh-CN" w:bidi="hi-IN"/>
    </w:rPr>
  </w:style>
  <w:style w:type="character" w:customStyle="1" w:styleId="30">
    <w:name w:val="Заголовок 3 Знак"/>
    <w:aliases w:val="H3 Знак,&quot;Сапфир&quot; Знак"/>
    <w:basedOn w:val="a1"/>
    <w:link w:val="3"/>
    <w:rsid w:val="007F78FA"/>
    <w:rPr>
      <w:rFonts w:ascii="Liberation Sans" w:eastAsia="Microsoft YaHei" w:hAnsi="Liberation Sans" w:cs="Mangal"/>
      <w:b/>
      <w:bCs/>
      <w:kern w:val="2"/>
      <w:sz w:val="28"/>
      <w:szCs w:val="28"/>
      <w:lang w:eastAsia="zh-CN" w:bidi="hi-IN"/>
    </w:rPr>
  </w:style>
  <w:style w:type="paragraph" w:styleId="afa">
    <w:name w:val="Title"/>
    <w:basedOn w:val="a"/>
    <w:next w:val="a0"/>
    <w:link w:val="afb"/>
    <w:qFormat/>
    <w:rsid w:val="007F78FA"/>
    <w:pPr>
      <w:keepNext/>
      <w:spacing w:before="240" w:after="120"/>
      <w:jc w:val="center"/>
    </w:pPr>
    <w:rPr>
      <w:rFonts w:ascii="Liberation Sans" w:eastAsia="Lucida Sans Unicode" w:hAnsi="Liberation Sans"/>
      <w:b/>
      <w:bCs/>
      <w:kern w:val="1"/>
      <w:sz w:val="56"/>
      <w:szCs w:val="56"/>
    </w:rPr>
  </w:style>
  <w:style w:type="character" w:customStyle="1" w:styleId="afb">
    <w:name w:val="Заголовок Знак"/>
    <w:basedOn w:val="a1"/>
    <w:link w:val="afa"/>
    <w:rsid w:val="007F78FA"/>
    <w:rPr>
      <w:rFonts w:ascii="Liberation Sans" w:eastAsia="Lucida Sans Unicode" w:hAnsi="Liberation Sans" w:cs="Mangal"/>
      <w:b/>
      <w:bCs/>
      <w:kern w:val="1"/>
      <w:sz w:val="56"/>
      <w:szCs w:val="56"/>
      <w:lang w:eastAsia="zh-CN" w:bidi="hi-IN"/>
    </w:rPr>
  </w:style>
  <w:style w:type="character" w:customStyle="1" w:styleId="a4">
    <w:name w:val="Основной текст Знак"/>
    <w:basedOn w:val="a1"/>
    <w:link w:val="a0"/>
    <w:rsid w:val="007F78FA"/>
    <w:rPr>
      <w:rFonts w:ascii="Liberation Serif" w:eastAsia="SimSun" w:hAnsi="Liberation Serif" w:cs="Mangal"/>
      <w:kern w:val="2"/>
      <w:sz w:val="24"/>
      <w:szCs w:val="24"/>
      <w:lang w:eastAsia="zh-CN" w:bidi="hi-IN"/>
    </w:rPr>
  </w:style>
  <w:style w:type="character" w:customStyle="1" w:styleId="ac">
    <w:name w:val="Подзаголовок Знак"/>
    <w:basedOn w:val="a1"/>
    <w:link w:val="ab"/>
    <w:rsid w:val="007F78FA"/>
    <w:rPr>
      <w:rFonts w:ascii="Liberation Sans" w:eastAsia="Microsoft YaHei" w:hAnsi="Liberation Sans" w:cs="Mangal"/>
      <w:kern w:val="2"/>
      <w:sz w:val="36"/>
      <w:szCs w:val="36"/>
      <w:lang w:eastAsia="zh-CN" w:bidi="hi-IN"/>
    </w:rPr>
  </w:style>
  <w:style w:type="character" w:customStyle="1" w:styleId="WW8Num2z1">
    <w:name w:val="WW8Num2z1"/>
    <w:rsid w:val="007F78FA"/>
  </w:style>
  <w:style w:type="character" w:customStyle="1" w:styleId="WW8Num2z2">
    <w:name w:val="WW8Num2z2"/>
    <w:rsid w:val="007F78FA"/>
  </w:style>
  <w:style w:type="character" w:customStyle="1" w:styleId="WW8Num2z3">
    <w:name w:val="WW8Num2z3"/>
    <w:rsid w:val="007F78FA"/>
  </w:style>
  <w:style w:type="character" w:customStyle="1" w:styleId="WW8Num2z4">
    <w:name w:val="WW8Num2z4"/>
    <w:rsid w:val="007F78FA"/>
  </w:style>
  <w:style w:type="character" w:customStyle="1" w:styleId="WW8Num2z5">
    <w:name w:val="WW8Num2z5"/>
    <w:rsid w:val="007F78FA"/>
  </w:style>
  <w:style w:type="character" w:customStyle="1" w:styleId="WW8Num2z6">
    <w:name w:val="WW8Num2z6"/>
    <w:rsid w:val="007F78FA"/>
  </w:style>
  <w:style w:type="character" w:customStyle="1" w:styleId="WW8Num2z7">
    <w:name w:val="WW8Num2z7"/>
    <w:rsid w:val="007F78FA"/>
  </w:style>
  <w:style w:type="character" w:customStyle="1" w:styleId="WW8Num2z8">
    <w:name w:val="WW8Num2z8"/>
    <w:rsid w:val="007F78FA"/>
  </w:style>
  <w:style w:type="character" w:customStyle="1" w:styleId="31">
    <w:name w:val="Основной шрифт абзаца3"/>
    <w:rsid w:val="007F78FA"/>
  </w:style>
  <w:style w:type="character" w:customStyle="1" w:styleId="WW8Num4z1">
    <w:name w:val="WW8Num4z1"/>
    <w:rsid w:val="007F78FA"/>
  </w:style>
  <w:style w:type="character" w:customStyle="1" w:styleId="WW8Num4z2">
    <w:name w:val="WW8Num4z2"/>
    <w:rsid w:val="007F78FA"/>
  </w:style>
  <w:style w:type="character" w:customStyle="1" w:styleId="WW8Num4z3">
    <w:name w:val="WW8Num4z3"/>
    <w:rsid w:val="007F78FA"/>
  </w:style>
  <w:style w:type="character" w:customStyle="1" w:styleId="WW8Num4z4">
    <w:name w:val="WW8Num4z4"/>
    <w:rsid w:val="007F78FA"/>
  </w:style>
  <w:style w:type="character" w:customStyle="1" w:styleId="WW8Num4z5">
    <w:name w:val="WW8Num4z5"/>
    <w:rsid w:val="007F78FA"/>
  </w:style>
  <w:style w:type="character" w:customStyle="1" w:styleId="WW8Num4z6">
    <w:name w:val="WW8Num4z6"/>
    <w:rsid w:val="007F78FA"/>
  </w:style>
  <w:style w:type="character" w:customStyle="1" w:styleId="WW8Num4z7">
    <w:name w:val="WW8Num4z7"/>
    <w:rsid w:val="007F78FA"/>
  </w:style>
  <w:style w:type="character" w:customStyle="1" w:styleId="WW8Num4z8">
    <w:name w:val="WW8Num4z8"/>
    <w:rsid w:val="007F78FA"/>
  </w:style>
  <w:style w:type="character" w:customStyle="1" w:styleId="WW8Num5z1">
    <w:name w:val="WW8Num5z1"/>
    <w:rsid w:val="007F78FA"/>
  </w:style>
  <w:style w:type="character" w:customStyle="1" w:styleId="WW8Num6z1">
    <w:name w:val="WW8Num6z1"/>
    <w:rsid w:val="007F78FA"/>
  </w:style>
  <w:style w:type="character" w:customStyle="1" w:styleId="WW8Num6z2">
    <w:name w:val="WW8Num6z2"/>
    <w:rsid w:val="007F78FA"/>
  </w:style>
  <w:style w:type="character" w:customStyle="1" w:styleId="WW8Num6z3">
    <w:name w:val="WW8Num6z3"/>
    <w:rsid w:val="007F78FA"/>
  </w:style>
  <w:style w:type="character" w:customStyle="1" w:styleId="WW8Num6z4">
    <w:name w:val="WW8Num6z4"/>
    <w:rsid w:val="007F78FA"/>
  </w:style>
  <w:style w:type="character" w:customStyle="1" w:styleId="WW8Num6z5">
    <w:name w:val="WW8Num6z5"/>
    <w:rsid w:val="007F78FA"/>
  </w:style>
  <w:style w:type="character" w:customStyle="1" w:styleId="WW8Num6z6">
    <w:name w:val="WW8Num6z6"/>
    <w:rsid w:val="007F78FA"/>
  </w:style>
  <w:style w:type="character" w:customStyle="1" w:styleId="WW8Num6z7">
    <w:name w:val="WW8Num6z7"/>
    <w:rsid w:val="007F78FA"/>
  </w:style>
  <w:style w:type="character" w:customStyle="1" w:styleId="WW8Num6z8">
    <w:name w:val="WW8Num6z8"/>
    <w:rsid w:val="007F78FA"/>
  </w:style>
  <w:style w:type="character" w:customStyle="1" w:styleId="WW8Num7z4">
    <w:name w:val="WW8Num7z4"/>
    <w:rsid w:val="007F78FA"/>
  </w:style>
  <w:style w:type="character" w:customStyle="1" w:styleId="WW8Num7z5">
    <w:name w:val="WW8Num7z5"/>
    <w:rsid w:val="007F78FA"/>
  </w:style>
  <w:style w:type="character" w:customStyle="1" w:styleId="WW8Num7z6">
    <w:name w:val="WW8Num7z6"/>
    <w:rsid w:val="007F78FA"/>
  </w:style>
  <w:style w:type="character" w:customStyle="1" w:styleId="WW8Num7z7">
    <w:name w:val="WW8Num7z7"/>
    <w:rsid w:val="007F78FA"/>
  </w:style>
  <w:style w:type="character" w:customStyle="1" w:styleId="WW8Num7z8">
    <w:name w:val="WW8Num7z8"/>
    <w:rsid w:val="007F78FA"/>
  </w:style>
  <w:style w:type="character" w:customStyle="1" w:styleId="WW8Num8z1">
    <w:name w:val="WW8Num8z1"/>
    <w:rsid w:val="007F78FA"/>
  </w:style>
  <w:style w:type="character" w:customStyle="1" w:styleId="WW8Num8z2">
    <w:name w:val="WW8Num8z2"/>
    <w:rsid w:val="007F78FA"/>
  </w:style>
  <w:style w:type="character" w:customStyle="1" w:styleId="WW8Num8z3">
    <w:name w:val="WW8Num8z3"/>
    <w:rsid w:val="007F78FA"/>
  </w:style>
  <w:style w:type="character" w:customStyle="1" w:styleId="WW8Num8z4">
    <w:name w:val="WW8Num8z4"/>
    <w:rsid w:val="007F78FA"/>
  </w:style>
  <w:style w:type="character" w:customStyle="1" w:styleId="WW8Num8z5">
    <w:name w:val="WW8Num8z5"/>
    <w:rsid w:val="007F78FA"/>
  </w:style>
  <w:style w:type="character" w:customStyle="1" w:styleId="WW8Num8z6">
    <w:name w:val="WW8Num8z6"/>
    <w:rsid w:val="007F78FA"/>
  </w:style>
  <w:style w:type="character" w:customStyle="1" w:styleId="WW8Num8z7">
    <w:name w:val="WW8Num8z7"/>
    <w:rsid w:val="007F78FA"/>
  </w:style>
  <w:style w:type="character" w:customStyle="1" w:styleId="WW8Num8z8">
    <w:name w:val="WW8Num8z8"/>
    <w:rsid w:val="007F78FA"/>
  </w:style>
  <w:style w:type="character" w:customStyle="1" w:styleId="WW8Num9z1">
    <w:name w:val="WW8Num9z1"/>
    <w:rsid w:val="007F78FA"/>
  </w:style>
  <w:style w:type="character" w:customStyle="1" w:styleId="WW8Num9z2">
    <w:name w:val="WW8Num9z2"/>
    <w:rsid w:val="007F78FA"/>
  </w:style>
  <w:style w:type="character" w:customStyle="1" w:styleId="WW8Num9z3">
    <w:name w:val="WW8Num9z3"/>
    <w:rsid w:val="007F78FA"/>
  </w:style>
  <w:style w:type="character" w:customStyle="1" w:styleId="WW8Num9z4">
    <w:name w:val="WW8Num9z4"/>
    <w:rsid w:val="007F78FA"/>
  </w:style>
  <w:style w:type="character" w:customStyle="1" w:styleId="WW8Num9z5">
    <w:name w:val="WW8Num9z5"/>
    <w:rsid w:val="007F78FA"/>
  </w:style>
  <w:style w:type="character" w:customStyle="1" w:styleId="WW8Num9z6">
    <w:name w:val="WW8Num9z6"/>
    <w:rsid w:val="007F78FA"/>
  </w:style>
  <w:style w:type="character" w:customStyle="1" w:styleId="WW8Num9z7">
    <w:name w:val="WW8Num9z7"/>
    <w:rsid w:val="007F78FA"/>
  </w:style>
  <w:style w:type="character" w:customStyle="1" w:styleId="WW8Num9z8">
    <w:name w:val="WW8Num9z8"/>
    <w:rsid w:val="007F78FA"/>
  </w:style>
  <w:style w:type="character" w:customStyle="1" w:styleId="WW8Num10z0">
    <w:name w:val="WW8Num10z0"/>
    <w:rsid w:val="007F78FA"/>
    <w:rPr>
      <w:rFonts w:hint="default"/>
    </w:rPr>
  </w:style>
  <w:style w:type="character" w:customStyle="1" w:styleId="WW8Num10z1">
    <w:name w:val="WW8Num10z1"/>
    <w:rsid w:val="007F78FA"/>
  </w:style>
  <w:style w:type="character" w:customStyle="1" w:styleId="WW8Num10z2">
    <w:name w:val="WW8Num10z2"/>
    <w:rsid w:val="007F78FA"/>
  </w:style>
  <w:style w:type="character" w:customStyle="1" w:styleId="WW8Num10z3">
    <w:name w:val="WW8Num10z3"/>
    <w:rsid w:val="007F78FA"/>
  </w:style>
  <w:style w:type="character" w:customStyle="1" w:styleId="WW8Num10z4">
    <w:name w:val="WW8Num10z4"/>
    <w:rsid w:val="007F78FA"/>
  </w:style>
  <w:style w:type="character" w:customStyle="1" w:styleId="WW8Num10z5">
    <w:name w:val="WW8Num10z5"/>
    <w:rsid w:val="007F78FA"/>
  </w:style>
  <w:style w:type="character" w:customStyle="1" w:styleId="WW8Num10z6">
    <w:name w:val="WW8Num10z6"/>
    <w:rsid w:val="007F78FA"/>
  </w:style>
  <w:style w:type="character" w:customStyle="1" w:styleId="WW8Num10z7">
    <w:name w:val="WW8Num10z7"/>
    <w:rsid w:val="007F78FA"/>
  </w:style>
  <w:style w:type="character" w:customStyle="1" w:styleId="WW8Num10z8">
    <w:name w:val="WW8Num10z8"/>
    <w:rsid w:val="007F78FA"/>
  </w:style>
  <w:style w:type="character" w:customStyle="1" w:styleId="WW8Num11z0">
    <w:name w:val="WW8Num11z0"/>
    <w:rsid w:val="007F78FA"/>
    <w:rPr>
      <w:rFonts w:hint="default"/>
      <w:sz w:val="28"/>
    </w:rPr>
  </w:style>
  <w:style w:type="character" w:customStyle="1" w:styleId="WW8Num11z1">
    <w:name w:val="WW8Num11z1"/>
    <w:rsid w:val="007F78FA"/>
  </w:style>
  <w:style w:type="character" w:customStyle="1" w:styleId="WW8Num11z2">
    <w:name w:val="WW8Num11z2"/>
    <w:rsid w:val="007F78FA"/>
  </w:style>
  <w:style w:type="character" w:customStyle="1" w:styleId="WW8Num11z3">
    <w:name w:val="WW8Num11z3"/>
    <w:rsid w:val="007F78FA"/>
  </w:style>
  <w:style w:type="character" w:customStyle="1" w:styleId="WW8Num11z4">
    <w:name w:val="WW8Num11z4"/>
    <w:rsid w:val="007F78FA"/>
  </w:style>
  <w:style w:type="character" w:customStyle="1" w:styleId="WW8Num11z5">
    <w:name w:val="WW8Num11z5"/>
    <w:rsid w:val="007F78FA"/>
  </w:style>
  <w:style w:type="character" w:customStyle="1" w:styleId="WW8Num11z6">
    <w:name w:val="WW8Num11z6"/>
    <w:rsid w:val="007F78FA"/>
  </w:style>
  <w:style w:type="character" w:customStyle="1" w:styleId="WW8Num11z7">
    <w:name w:val="WW8Num11z7"/>
    <w:rsid w:val="007F78FA"/>
  </w:style>
  <w:style w:type="character" w:customStyle="1" w:styleId="WW8Num11z8">
    <w:name w:val="WW8Num11z8"/>
    <w:rsid w:val="007F78FA"/>
  </w:style>
  <w:style w:type="character" w:customStyle="1" w:styleId="WW8Num12z0">
    <w:name w:val="WW8Num12z0"/>
    <w:rsid w:val="007F78FA"/>
    <w:rPr>
      <w:rFonts w:hint="default"/>
    </w:rPr>
  </w:style>
  <w:style w:type="character" w:customStyle="1" w:styleId="WW8Num12z1">
    <w:name w:val="WW8Num12z1"/>
    <w:rsid w:val="007F78FA"/>
  </w:style>
  <w:style w:type="character" w:customStyle="1" w:styleId="WW8Num12z2">
    <w:name w:val="WW8Num12z2"/>
    <w:rsid w:val="007F78FA"/>
  </w:style>
  <w:style w:type="character" w:customStyle="1" w:styleId="WW8Num12z3">
    <w:name w:val="WW8Num12z3"/>
    <w:rsid w:val="007F78FA"/>
  </w:style>
  <w:style w:type="character" w:customStyle="1" w:styleId="WW8Num12z4">
    <w:name w:val="WW8Num12z4"/>
    <w:rsid w:val="007F78FA"/>
  </w:style>
  <w:style w:type="character" w:customStyle="1" w:styleId="WW8Num12z5">
    <w:name w:val="WW8Num12z5"/>
    <w:rsid w:val="007F78FA"/>
  </w:style>
  <w:style w:type="character" w:customStyle="1" w:styleId="WW8Num12z6">
    <w:name w:val="WW8Num12z6"/>
    <w:rsid w:val="007F78FA"/>
  </w:style>
  <w:style w:type="character" w:customStyle="1" w:styleId="WW8Num12z7">
    <w:name w:val="WW8Num12z7"/>
    <w:rsid w:val="007F78FA"/>
  </w:style>
  <w:style w:type="character" w:customStyle="1" w:styleId="WW8Num12z8">
    <w:name w:val="WW8Num12z8"/>
    <w:rsid w:val="007F78FA"/>
  </w:style>
  <w:style w:type="character" w:customStyle="1" w:styleId="WW8Num13z0">
    <w:name w:val="WW8Num13z0"/>
    <w:rsid w:val="007F78FA"/>
    <w:rPr>
      <w:rFonts w:hint="default"/>
    </w:rPr>
  </w:style>
  <w:style w:type="character" w:customStyle="1" w:styleId="WW8Num13z1">
    <w:name w:val="WW8Num13z1"/>
    <w:rsid w:val="007F78FA"/>
  </w:style>
  <w:style w:type="character" w:customStyle="1" w:styleId="WW8Num13z2">
    <w:name w:val="WW8Num13z2"/>
    <w:rsid w:val="007F78FA"/>
  </w:style>
  <w:style w:type="character" w:customStyle="1" w:styleId="WW8Num13z3">
    <w:name w:val="WW8Num13z3"/>
    <w:rsid w:val="007F78FA"/>
  </w:style>
  <w:style w:type="character" w:customStyle="1" w:styleId="WW8Num13z4">
    <w:name w:val="WW8Num13z4"/>
    <w:rsid w:val="007F78FA"/>
  </w:style>
  <w:style w:type="character" w:customStyle="1" w:styleId="WW8Num13z5">
    <w:name w:val="WW8Num13z5"/>
    <w:rsid w:val="007F78FA"/>
  </w:style>
  <w:style w:type="character" w:customStyle="1" w:styleId="WW8Num13z6">
    <w:name w:val="WW8Num13z6"/>
    <w:rsid w:val="007F78FA"/>
  </w:style>
  <w:style w:type="character" w:customStyle="1" w:styleId="WW8Num13z7">
    <w:name w:val="WW8Num13z7"/>
    <w:rsid w:val="007F78FA"/>
  </w:style>
  <w:style w:type="character" w:customStyle="1" w:styleId="WW8Num13z8">
    <w:name w:val="WW8Num13z8"/>
    <w:rsid w:val="007F78FA"/>
  </w:style>
  <w:style w:type="character" w:customStyle="1" w:styleId="WW8Num14z0">
    <w:name w:val="WW8Num14z0"/>
    <w:rsid w:val="007F78FA"/>
    <w:rPr>
      <w:rFonts w:hint="default"/>
      <w:sz w:val="28"/>
    </w:rPr>
  </w:style>
  <w:style w:type="character" w:customStyle="1" w:styleId="WW8Num14z1">
    <w:name w:val="WW8Num14z1"/>
    <w:rsid w:val="007F78FA"/>
  </w:style>
  <w:style w:type="character" w:customStyle="1" w:styleId="WW8Num14z2">
    <w:name w:val="WW8Num14z2"/>
    <w:rsid w:val="007F78FA"/>
  </w:style>
  <w:style w:type="character" w:customStyle="1" w:styleId="WW8Num14z3">
    <w:name w:val="WW8Num14z3"/>
    <w:rsid w:val="007F78FA"/>
  </w:style>
  <w:style w:type="character" w:customStyle="1" w:styleId="WW8Num14z4">
    <w:name w:val="WW8Num14z4"/>
    <w:rsid w:val="007F78FA"/>
  </w:style>
  <w:style w:type="character" w:customStyle="1" w:styleId="WW8Num14z5">
    <w:name w:val="WW8Num14z5"/>
    <w:rsid w:val="007F78FA"/>
  </w:style>
  <w:style w:type="character" w:customStyle="1" w:styleId="WW8Num14z6">
    <w:name w:val="WW8Num14z6"/>
    <w:rsid w:val="007F78FA"/>
  </w:style>
  <w:style w:type="character" w:customStyle="1" w:styleId="WW8Num14z7">
    <w:name w:val="WW8Num14z7"/>
    <w:rsid w:val="007F78FA"/>
  </w:style>
  <w:style w:type="character" w:customStyle="1" w:styleId="WW8Num14z8">
    <w:name w:val="WW8Num14z8"/>
    <w:rsid w:val="007F78FA"/>
  </w:style>
  <w:style w:type="character" w:customStyle="1" w:styleId="WW8Num15z0">
    <w:name w:val="WW8Num15z0"/>
    <w:rsid w:val="007F78FA"/>
    <w:rPr>
      <w:rFonts w:hint="default"/>
    </w:rPr>
  </w:style>
  <w:style w:type="character" w:customStyle="1" w:styleId="WW8Num15z1">
    <w:name w:val="WW8Num15z1"/>
    <w:rsid w:val="007F78FA"/>
  </w:style>
  <w:style w:type="character" w:customStyle="1" w:styleId="WW8Num15z2">
    <w:name w:val="WW8Num15z2"/>
    <w:rsid w:val="007F78FA"/>
  </w:style>
  <w:style w:type="character" w:customStyle="1" w:styleId="WW8Num15z3">
    <w:name w:val="WW8Num15z3"/>
    <w:rsid w:val="007F78FA"/>
  </w:style>
  <w:style w:type="character" w:customStyle="1" w:styleId="WW8Num15z4">
    <w:name w:val="WW8Num15z4"/>
    <w:rsid w:val="007F78FA"/>
  </w:style>
  <w:style w:type="character" w:customStyle="1" w:styleId="WW8Num15z5">
    <w:name w:val="WW8Num15z5"/>
    <w:rsid w:val="007F78FA"/>
  </w:style>
  <w:style w:type="character" w:customStyle="1" w:styleId="WW8Num15z6">
    <w:name w:val="WW8Num15z6"/>
    <w:rsid w:val="007F78FA"/>
  </w:style>
  <w:style w:type="character" w:customStyle="1" w:styleId="WW8Num15z7">
    <w:name w:val="WW8Num15z7"/>
    <w:rsid w:val="007F78FA"/>
  </w:style>
  <w:style w:type="character" w:customStyle="1" w:styleId="WW8Num15z8">
    <w:name w:val="WW8Num15z8"/>
    <w:rsid w:val="007F78FA"/>
  </w:style>
  <w:style w:type="character" w:customStyle="1" w:styleId="WW8Num16z0">
    <w:name w:val="WW8Num16z0"/>
    <w:rsid w:val="007F78FA"/>
    <w:rPr>
      <w:rFonts w:hint="default"/>
    </w:rPr>
  </w:style>
  <w:style w:type="character" w:customStyle="1" w:styleId="WW8Num16z1">
    <w:name w:val="WW8Num16z1"/>
    <w:rsid w:val="007F78FA"/>
  </w:style>
  <w:style w:type="character" w:customStyle="1" w:styleId="WW8Num16z2">
    <w:name w:val="WW8Num16z2"/>
    <w:rsid w:val="007F78FA"/>
  </w:style>
  <w:style w:type="character" w:customStyle="1" w:styleId="WW8Num16z3">
    <w:name w:val="WW8Num16z3"/>
    <w:rsid w:val="007F78FA"/>
  </w:style>
  <w:style w:type="character" w:customStyle="1" w:styleId="WW8Num16z4">
    <w:name w:val="WW8Num16z4"/>
    <w:rsid w:val="007F78FA"/>
  </w:style>
  <w:style w:type="character" w:customStyle="1" w:styleId="WW8Num16z5">
    <w:name w:val="WW8Num16z5"/>
    <w:rsid w:val="007F78FA"/>
  </w:style>
  <w:style w:type="character" w:customStyle="1" w:styleId="WW8Num16z6">
    <w:name w:val="WW8Num16z6"/>
    <w:rsid w:val="007F78FA"/>
  </w:style>
  <w:style w:type="character" w:customStyle="1" w:styleId="WW8Num16z7">
    <w:name w:val="WW8Num16z7"/>
    <w:rsid w:val="007F78FA"/>
  </w:style>
  <w:style w:type="character" w:customStyle="1" w:styleId="WW8Num16z8">
    <w:name w:val="WW8Num16z8"/>
    <w:rsid w:val="007F78FA"/>
  </w:style>
  <w:style w:type="character" w:customStyle="1" w:styleId="WW8Num18z0">
    <w:name w:val="WW8Num18z0"/>
    <w:rsid w:val="007F78FA"/>
    <w:rPr>
      <w:rFonts w:hint="default"/>
    </w:rPr>
  </w:style>
  <w:style w:type="character" w:customStyle="1" w:styleId="WW8Num18z1">
    <w:name w:val="WW8Num18z1"/>
    <w:rsid w:val="007F78FA"/>
  </w:style>
  <w:style w:type="character" w:customStyle="1" w:styleId="WW8Num18z2">
    <w:name w:val="WW8Num18z2"/>
    <w:rsid w:val="007F78FA"/>
  </w:style>
  <w:style w:type="character" w:customStyle="1" w:styleId="WW8Num18z3">
    <w:name w:val="WW8Num18z3"/>
    <w:rsid w:val="007F78FA"/>
  </w:style>
  <w:style w:type="character" w:customStyle="1" w:styleId="WW8Num18z4">
    <w:name w:val="WW8Num18z4"/>
    <w:rsid w:val="007F78FA"/>
  </w:style>
  <w:style w:type="character" w:customStyle="1" w:styleId="WW8Num18z5">
    <w:name w:val="WW8Num18z5"/>
    <w:rsid w:val="007F78FA"/>
  </w:style>
  <w:style w:type="character" w:customStyle="1" w:styleId="WW8Num18z6">
    <w:name w:val="WW8Num18z6"/>
    <w:rsid w:val="007F78FA"/>
  </w:style>
  <w:style w:type="character" w:customStyle="1" w:styleId="WW8Num18z7">
    <w:name w:val="WW8Num18z7"/>
    <w:rsid w:val="007F78FA"/>
  </w:style>
  <w:style w:type="character" w:customStyle="1" w:styleId="WW8Num18z8">
    <w:name w:val="WW8Num18z8"/>
    <w:rsid w:val="007F78FA"/>
  </w:style>
  <w:style w:type="character" w:customStyle="1" w:styleId="WW8Num19z0">
    <w:name w:val="WW8Num19z0"/>
    <w:rsid w:val="007F78FA"/>
  </w:style>
  <w:style w:type="character" w:customStyle="1" w:styleId="WW8Num19z1">
    <w:name w:val="WW8Num19z1"/>
    <w:rsid w:val="007F78FA"/>
  </w:style>
  <w:style w:type="character" w:customStyle="1" w:styleId="WW8Num19z2">
    <w:name w:val="WW8Num19z2"/>
    <w:rsid w:val="007F78FA"/>
  </w:style>
  <w:style w:type="character" w:customStyle="1" w:styleId="WW8Num19z3">
    <w:name w:val="WW8Num19z3"/>
    <w:rsid w:val="007F78FA"/>
  </w:style>
  <w:style w:type="character" w:customStyle="1" w:styleId="WW8Num19z4">
    <w:name w:val="WW8Num19z4"/>
    <w:rsid w:val="007F78FA"/>
  </w:style>
  <w:style w:type="character" w:customStyle="1" w:styleId="WW8Num19z5">
    <w:name w:val="WW8Num19z5"/>
    <w:rsid w:val="007F78FA"/>
  </w:style>
  <w:style w:type="character" w:customStyle="1" w:styleId="WW8Num19z6">
    <w:name w:val="WW8Num19z6"/>
    <w:rsid w:val="007F78FA"/>
  </w:style>
  <w:style w:type="character" w:customStyle="1" w:styleId="WW8Num19z7">
    <w:name w:val="WW8Num19z7"/>
    <w:rsid w:val="007F78FA"/>
  </w:style>
  <w:style w:type="character" w:customStyle="1" w:styleId="WW8Num19z8">
    <w:name w:val="WW8Num19z8"/>
    <w:rsid w:val="007F78FA"/>
  </w:style>
  <w:style w:type="character" w:customStyle="1" w:styleId="WW8Num20z0">
    <w:name w:val="WW8Num20z0"/>
    <w:rsid w:val="007F78FA"/>
    <w:rPr>
      <w:rFonts w:ascii="Times New Roman" w:hAnsi="Times New Roman" w:cs="Times New Roman" w:hint="default"/>
      <w:spacing w:val="-2"/>
      <w:sz w:val="28"/>
      <w:szCs w:val="28"/>
    </w:rPr>
  </w:style>
  <w:style w:type="character" w:customStyle="1" w:styleId="WW8Num20z1">
    <w:name w:val="WW8Num20z1"/>
    <w:rsid w:val="007F78FA"/>
  </w:style>
  <w:style w:type="character" w:customStyle="1" w:styleId="WW8Num20z2">
    <w:name w:val="WW8Num20z2"/>
    <w:rsid w:val="007F78FA"/>
  </w:style>
  <w:style w:type="character" w:customStyle="1" w:styleId="WW8Num20z3">
    <w:name w:val="WW8Num20z3"/>
    <w:rsid w:val="007F78FA"/>
  </w:style>
  <w:style w:type="character" w:customStyle="1" w:styleId="WW8Num20z4">
    <w:name w:val="WW8Num20z4"/>
    <w:rsid w:val="007F78FA"/>
  </w:style>
  <w:style w:type="character" w:customStyle="1" w:styleId="WW8Num20z5">
    <w:name w:val="WW8Num20z5"/>
    <w:rsid w:val="007F78FA"/>
  </w:style>
  <w:style w:type="character" w:customStyle="1" w:styleId="WW8Num20z6">
    <w:name w:val="WW8Num20z6"/>
    <w:rsid w:val="007F78FA"/>
  </w:style>
  <w:style w:type="character" w:customStyle="1" w:styleId="WW8Num20z7">
    <w:name w:val="WW8Num20z7"/>
    <w:rsid w:val="007F78FA"/>
  </w:style>
  <w:style w:type="character" w:customStyle="1" w:styleId="WW8Num20z8">
    <w:name w:val="WW8Num20z8"/>
    <w:rsid w:val="007F78FA"/>
  </w:style>
  <w:style w:type="character" w:customStyle="1" w:styleId="WW8Num21z0">
    <w:name w:val="WW8Num21z0"/>
    <w:rsid w:val="007F78FA"/>
    <w:rPr>
      <w:rFonts w:hint="default"/>
    </w:rPr>
  </w:style>
  <w:style w:type="character" w:customStyle="1" w:styleId="WW8Num21z1">
    <w:name w:val="WW8Num21z1"/>
    <w:rsid w:val="007F78FA"/>
  </w:style>
  <w:style w:type="character" w:customStyle="1" w:styleId="WW8Num21z2">
    <w:name w:val="WW8Num21z2"/>
    <w:rsid w:val="007F78FA"/>
  </w:style>
  <w:style w:type="character" w:customStyle="1" w:styleId="WW8Num21z3">
    <w:name w:val="WW8Num21z3"/>
    <w:rsid w:val="007F78FA"/>
  </w:style>
  <w:style w:type="character" w:customStyle="1" w:styleId="WW8Num21z4">
    <w:name w:val="WW8Num21z4"/>
    <w:rsid w:val="007F78FA"/>
  </w:style>
  <w:style w:type="character" w:customStyle="1" w:styleId="WW8Num21z5">
    <w:name w:val="WW8Num21z5"/>
    <w:rsid w:val="007F78FA"/>
  </w:style>
  <w:style w:type="character" w:customStyle="1" w:styleId="WW8Num21z6">
    <w:name w:val="WW8Num21z6"/>
    <w:rsid w:val="007F78FA"/>
  </w:style>
  <w:style w:type="character" w:customStyle="1" w:styleId="WW8Num21z7">
    <w:name w:val="WW8Num21z7"/>
    <w:rsid w:val="007F78FA"/>
  </w:style>
  <w:style w:type="character" w:customStyle="1" w:styleId="WW8Num21z8">
    <w:name w:val="WW8Num21z8"/>
    <w:rsid w:val="007F78FA"/>
  </w:style>
  <w:style w:type="character" w:customStyle="1" w:styleId="WW8Num22z0">
    <w:name w:val="WW8Num22z0"/>
    <w:rsid w:val="007F78FA"/>
    <w:rPr>
      <w:rFonts w:hint="default"/>
    </w:rPr>
  </w:style>
  <w:style w:type="character" w:customStyle="1" w:styleId="WW8Num22z1">
    <w:name w:val="WW8Num22z1"/>
    <w:rsid w:val="007F78FA"/>
  </w:style>
  <w:style w:type="character" w:customStyle="1" w:styleId="WW8Num22z2">
    <w:name w:val="WW8Num22z2"/>
    <w:rsid w:val="007F78FA"/>
  </w:style>
  <w:style w:type="character" w:customStyle="1" w:styleId="WW8Num22z3">
    <w:name w:val="WW8Num22z3"/>
    <w:rsid w:val="007F78FA"/>
  </w:style>
  <w:style w:type="character" w:customStyle="1" w:styleId="WW8Num22z4">
    <w:name w:val="WW8Num22z4"/>
    <w:rsid w:val="007F78FA"/>
  </w:style>
  <w:style w:type="character" w:customStyle="1" w:styleId="WW8Num22z5">
    <w:name w:val="WW8Num22z5"/>
    <w:rsid w:val="007F78FA"/>
  </w:style>
  <w:style w:type="character" w:customStyle="1" w:styleId="WW8Num22z6">
    <w:name w:val="WW8Num22z6"/>
    <w:rsid w:val="007F78FA"/>
  </w:style>
  <w:style w:type="character" w:customStyle="1" w:styleId="WW8Num22z7">
    <w:name w:val="WW8Num22z7"/>
    <w:rsid w:val="007F78FA"/>
  </w:style>
  <w:style w:type="character" w:customStyle="1" w:styleId="WW8Num22z8">
    <w:name w:val="WW8Num22z8"/>
    <w:rsid w:val="007F78FA"/>
  </w:style>
  <w:style w:type="character" w:customStyle="1" w:styleId="WW8Num23z0">
    <w:name w:val="WW8Num23z0"/>
    <w:rsid w:val="007F78FA"/>
    <w:rPr>
      <w:rFonts w:hint="default"/>
    </w:rPr>
  </w:style>
  <w:style w:type="character" w:customStyle="1" w:styleId="WW8Num24z0">
    <w:name w:val="WW8Num24z0"/>
    <w:rsid w:val="007F78FA"/>
    <w:rPr>
      <w:rFonts w:hint="default"/>
    </w:rPr>
  </w:style>
  <w:style w:type="character" w:customStyle="1" w:styleId="WW8Num24z1">
    <w:name w:val="WW8Num24z1"/>
    <w:rsid w:val="007F78FA"/>
  </w:style>
  <w:style w:type="character" w:customStyle="1" w:styleId="WW8Num24z2">
    <w:name w:val="WW8Num24z2"/>
    <w:rsid w:val="007F78FA"/>
  </w:style>
  <w:style w:type="character" w:customStyle="1" w:styleId="WW8Num24z3">
    <w:name w:val="WW8Num24z3"/>
    <w:rsid w:val="007F78FA"/>
  </w:style>
  <w:style w:type="character" w:customStyle="1" w:styleId="WW8Num24z4">
    <w:name w:val="WW8Num24z4"/>
    <w:rsid w:val="007F78FA"/>
  </w:style>
  <w:style w:type="character" w:customStyle="1" w:styleId="WW8Num24z5">
    <w:name w:val="WW8Num24z5"/>
    <w:rsid w:val="007F78FA"/>
  </w:style>
  <w:style w:type="character" w:customStyle="1" w:styleId="WW8Num24z6">
    <w:name w:val="WW8Num24z6"/>
    <w:rsid w:val="007F78FA"/>
  </w:style>
  <w:style w:type="character" w:customStyle="1" w:styleId="WW8Num24z7">
    <w:name w:val="WW8Num24z7"/>
    <w:rsid w:val="007F78FA"/>
  </w:style>
  <w:style w:type="character" w:customStyle="1" w:styleId="WW8Num24z8">
    <w:name w:val="WW8Num24z8"/>
    <w:rsid w:val="007F78FA"/>
  </w:style>
  <w:style w:type="character" w:customStyle="1" w:styleId="WW8Num25z0">
    <w:name w:val="WW8Num25z0"/>
    <w:rsid w:val="007F78FA"/>
    <w:rPr>
      <w:rFonts w:hint="default"/>
    </w:rPr>
  </w:style>
  <w:style w:type="character" w:customStyle="1" w:styleId="WW8Num25z1">
    <w:name w:val="WW8Num25z1"/>
    <w:rsid w:val="007F78FA"/>
  </w:style>
  <w:style w:type="character" w:customStyle="1" w:styleId="WW8Num25z2">
    <w:name w:val="WW8Num25z2"/>
    <w:rsid w:val="007F78FA"/>
  </w:style>
  <w:style w:type="character" w:customStyle="1" w:styleId="WW8Num25z3">
    <w:name w:val="WW8Num25z3"/>
    <w:rsid w:val="007F78FA"/>
  </w:style>
  <w:style w:type="character" w:customStyle="1" w:styleId="WW8Num25z4">
    <w:name w:val="WW8Num25z4"/>
    <w:rsid w:val="007F78FA"/>
  </w:style>
  <w:style w:type="character" w:customStyle="1" w:styleId="WW8Num25z5">
    <w:name w:val="WW8Num25z5"/>
    <w:rsid w:val="007F78FA"/>
  </w:style>
  <w:style w:type="character" w:customStyle="1" w:styleId="WW8Num25z6">
    <w:name w:val="WW8Num25z6"/>
    <w:rsid w:val="007F78FA"/>
  </w:style>
  <w:style w:type="character" w:customStyle="1" w:styleId="WW8Num25z7">
    <w:name w:val="WW8Num25z7"/>
    <w:rsid w:val="007F78FA"/>
  </w:style>
  <w:style w:type="character" w:customStyle="1" w:styleId="WW8Num25z8">
    <w:name w:val="WW8Num25z8"/>
    <w:rsid w:val="007F78FA"/>
  </w:style>
  <w:style w:type="character" w:customStyle="1" w:styleId="WW8Num26z0">
    <w:name w:val="WW8Num26z0"/>
    <w:rsid w:val="007F78FA"/>
    <w:rPr>
      <w:rFonts w:hint="default"/>
    </w:rPr>
  </w:style>
  <w:style w:type="character" w:customStyle="1" w:styleId="WW8Num26z1">
    <w:name w:val="WW8Num26z1"/>
    <w:rsid w:val="007F78FA"/>
  </w:style>
  <w:style w:type="character" w:customStyle="1" w:styleId="WW8Num26z2">
    <w:name w:val="WW8Num26z2"/>
    <w:rsid w:val="007F78FA"/>
  </w:style>
  <w:style w:type="character" w:customStyle="1" w:styleId="WW8Num26z3">
    <w:name w:val="WW8Num26z3"/>
    <w:rsid w:val="007F78FA"/>
  </w:style>
  <w:style w:type="character" w:customStyle="1" w:styleId="WW8Num26z4">
    <w:name w:val="WW8Num26z4"/>
    <w:rsid w:val="007F78FA"/>
  </w:style>
  <w:style w:type="character" w:customStyle="1" w:styleId="WW8Num26z5">
    <w:name w:val="WW8Num26z5"/>
    <w:rsid w:val="007F78FA"/>
  </w:style>
  <w:style w:type="character" w:customStyle="1" w:styleId="WW8Num26z6">
    <w:name w:val="WW8Num26z6"/>
    <w:rsid w:val="007F78FA"/>
  </w:style>
  <w:style w:type="character" w:customStyle="1" w:styleId="WW8Num26z7">
    <w:name w:val="WW8Num26z7"/>
    <w:rsid w:val="007F78FA"/>
  </w:style>
  <w:style w:type="character" w:customStyle="1" w:styleId="WW8Num26z8">
    <w:name w:val="WW8Num26z8"/>
    <w:rsid w:val="007F78FA"/>
  </w:style>
  <w:style w:type="character" w:customStyle="1" w:styleId="WW8Num27z0">
    <w:name w:val="WW8Num27z0"/>
    <w:rsid w:val="007F78FA"/>
    <w:rPr>
      <w:rFonts w:hint="default"/>
      <w:sz w:val="28"/>
    </w:rPr>
  </w:style>
  <w:style w:type="character" w:customStyle="1" w:styleId="WW8Num27z1">
    <w:name w:val="WW8Num27z1"/>
    <w:rsid w:val="007F78FA"/>
  </w:style>
  <w:style w:type="character" w:customStyle="1" w:styleId="WW8Num27z2">
    <w:name w:val="WW8Num27z2"/>
    <w:rsid w:val="007F78FA"/>
  </w:style>
  <w:style w:type="character" w:customStyle="1" w:styleId="WW8Num27z3">
    <w:name w:val="WW8Num27z3"/>
    <w:rsid w:val="007F78FA"/>
  </w:style>
  <w:style w:type="character" w:customStyle="1" w:styleId="WW8Num27z4">
    <w:name w:val="WW8Num27z4"/>
    <w:rsid w:val="007F78FA"/>
  </w:style>
  <w:style w:type="character" w:customStyle="1" w:styleId="WW8Num27z5">
    <w:name w:val="WW8Num27z5"/>
    <w:rsid w:val="007F78FA"/>
  </w:style>
  <w:style w:type="character" w:customStyle="1" w:styleId="WW8Num27z6">
    <w:name w:val="WW8Num27z6"/>
    <w:rsid w:val="007F78FA"/>
  </w:style>
  <w:style w:type="character" w:customStyle="1" w:styleId="WW8Num27z7">
    <w:name w:val="WW8Num27z7"/>
    <w:rsid w:val="007F78FA"/>
  </w:style>
  <w:style w:type="character" w:customStyle="1" w:styleId="WW8Num27z8">
    <w:name w:val="WW8Num27z8"/>
    <w:rsid w:val="007F78FA"/>
  </w:style>
  <w:style w:type="character" w:customStyle="1" w:styleId="WW8Num28z0">
    <w:name w:val="WW8Num28z0"/>
    <w:rsid w:val="007F78FA"/>
    <w:rPr>
      <w:rFonts w:hint="default"/>
    </w:rPr>
  </w:style>
  <w:style w:type="character" w:customStyle="1" w:styleId="WW8Num28z1">
    <w:name w:val="WW8Num28z1"/>
    <w:rsid w:val="007F78FA"/>
  </w:style>
  <w:style w:type="character" w:customStyle="1" w:styleId="WW8Num28z2">
    <w:name w:val="WW8Num28z2"/>
    <w:rsid w:val="007F78FA"/>
  </w:style>
  <w:style w:type="character" w:customStyle="1" w:styleId="WW8Num28z3">
    <w:name w:val="WW8Num28z3"/>
    <w:rsid w:val="007F78FA"/>
  </w:style>
  <w:style w:type="character" w:customStyle="1" w:styleId="WW8Num28z4">
    <w:name w:val="WW8Num28z4"/>
    <w:rsid w:val="007F78FA"/>
  </w:style>
  <w:style w:type="character" w:customStyle="1" w:styleId="WW8Num28z5">
    <w:name w:val="WW8Num28z5"/>
    <w:rsid w:val="007F78FA"/>
  </w:style>
  <w:style w:type="character" w:customStyle="1" w:styleId="WW8Num28z6">
    <w:name w:val="WW8Num28z6"/>
    <w:rsid w:val="007F78FA"/>
  </w:style>
  <w:style w:type="character" w:customStyle="1" w:styleId="WW8Num28z7">
    <w:name w:val="WW8Num28z7"/>
    <w:rsid w:val="007F78FA"/>
  </w:style>
  <w:style w:type="character" w:customStyle="1" w:styleId="WW8Num28z8">
    <w:name w:val="WW8Num28z8"/>
    <w:rsid w:val="007F78FA"/>
  </w:style>
  <w:style w:type="character" w:customStyle="1" w:styleId="WW8Num29z0">
    <w:name w:val="WW8Num29z0"/>
    <w:rsid w:val="007F78FA"/>
    <w:rPr>
      <w:rFonts w:hint="default"/>
      <w:color w:val="000000"/>
    </w:rPr>
  </w:style>
  <w:style w:type="character" w:customStyle="1" w:styleId="WW8Num29z1">
    <w:name w:val="WW8Num29z1"/>
    <w:rsid w:val="007F78FA"/>
  </w:style>
  <w:style w:type="character" w:customStyle="1" w:styleId="WW8Num29z2">
    <w:name w:val="WW8Num29z2"/>
    <w:rsid w:val="007F78FA"/>
  </w:style>
  <w:style w:type="character" w:customStyle="1" w:styleId="WW8Num29z3">
    <w:name w:val="WW8Num29z3"/>
    <w:rsid w:val="007F78FA"/>
  </w:style>
  <w:style w:type="character" w:customStyle="1" w:styleId="WW8Num29z4">
    <w:name w:val="WW8Num29z4"/>
    <w:rsid w:val="007F78FA"/>
  </w:style>
  <w:style w:type="character" w:customStyle="1" w:styleId="WW8Num29z5">
    <w:name w:val="WW8Num29z5"/>
    <w:rsid w:val="007F78FA"/>
  </w:style>
  <w:style w:type="character" w:customStyle="1" w:styleId="WW8Num29z6">
    <w:name w:val="WW8Num29z6"/>
    <w:rsid w:val="007F78FA"/>
  </w:style>
  <w:style w:type="character" w:customStyle="1" w:styleId="WW8Num29z7">
    <w:name w:val="WW8Num29z7"/>
    <w:rsid w:val="007F78FA"/>
  </w:style>
  <w:style w:type="character" w:customStyle="1" w:styleId="WW8Num29z8">
    <w:name w:val="WW8Num29z8"/>
    <w:rsid w:val="007F78FA"/>
  </w:style>
  <w:style w:type="character" w:customStyle="1" w:styleId="WWCharLFO4LVL1">
    <w:name w:val="WW_CharLFO4LVL1"/>
    <w:rsid w:val="007F78FA"/>
    <w:rPr>
      <w:rFonts w:ascii="Times New Roman" w:hAnsi="Times New Roman" w:cs="Times New Roman"/>
      <w:spacing w:val="-2"/>
      <w:sz w:val="28"/>
      <w:szCs w:val="28"/>
    </w:rPr>
  </w:style>
  <w:style w:type="character" w:customStyle="1" w:styleId="afc">
    <w:name w:val="Символ нумерации"/>
    <w:rsid w:val="007F78FA"/>
  </w:style>
  <w:style w:type="character" w:customStyle="1" w:styleId="WWCharLFO1LVL1">
    <w:name w:val="WW_CharLFO1LVL1"/>
    <w:rsid w:val="007F78FA"/>
    <w:rPr>
      <w:rFonts w:ascii="Times New Roman" w:hAnsi="Times New Roman" w:cs="Times New Roman"/>
      <w:spacing w:val="-2"/>
      <w:sz w:val="28"/>
      <w:szCs w:val="28"/>
    </w:rPr>
  </w:style>
  <w:style w:type="character" w:customStyle="1" w:styleId="91">
    <w:name w:val="Знак Знак9"/>
    <w:rsid w:val="007F78FA"/>
    <w:rPr>
      <w:rFonts w:ascii="Tahoma" w:eastAsia="Lucida Sans Unicode" w:hAnsi="Tahoma" w:cs="Mangal"/>
      <w:kern w:val="1"/>
      <w:sz w:val="16"/>
      <w:szCs w:val="14"/>
      <w:lang w:eastAsia="zh-CN" w:bidi="hi-IN"/>
    </w:rPr>
  </w:style>
  <w:style w:type="character" w:customStyle="1" w:styleId="17">
    <w:name w:val="Знак Знак17"/>
    <w:rsid w:val="007F78FA"/>
    <w:rPr>
      <w:sz w:val="28"/>
      <w:szCs w:val="24"/>
    </w:rPr>
  </w:style>
  <w:style w:type="character" w:customStyle="1" w:styleId="16">
    <w:name w:val="Знак Знак16"/>
    <w:rsid w:val="007F78FA"/>
    <w:rPr>
      <w:sz w:val="28"/>
      <w:szCs w:val="24"/>
    </w:rPr>
  </w:style>
  <w:style w:type="character" w:customStyle="1" w:styleId="H6">
    <w:name w:val="H6 Знак Знак"/>
    <w:rsid w:val="007F78FA"/>
    <w:rPr>
      <w:b/>
      <w:bCs/>
      <w:sz w:val="22"/>
      <w:szCs w:val="22"/>
    </w:rPr>
  </w:style>
  <w:style w:type="character" w:customStyle="1" w:styleId="15">
    <w:name w:val="Знак Знак15"/>
    <w:rsid w:val="007F78FA"/>
    <w:rPr>
      <w:sz w:val="24"/>
      <w:szCs w:val="24"/>
    </w:rPr>
  </w:style>
  <w:style w:type="character" w:customStyle="1" w:styleId="140">
    <w:name w:val="Знак Знак14"/>
    <w:rsid w:val="007F78FA"/>
    <w:rPr>
      <w:rFonts w:ascii="PetersburgCTT" w:eastAsia="Calibri" w:hAnsi="PetersburgCTT" w:cs="PetersburgCTT"/>
      <w:i/>
      <w:sz w:val="22"/>
      <w:szCs w:val="24"/>
    </w:rPr>
  </w:style>
  <w:style w:type="character" w:customStyle="1" w:styleId="130">
    <w:name w:val="Знак Знак13"/>
    <w:rsid w:val="007F78FA"/>
    <w:rPr>
      <w:rFonts w:ascii="Arial" w:hAnsi="Arial" w:cs="Arial"/>
      <w:sz w:val="22"/>
      <w:szCs w:val="22"/>
    </w:rPr>
  </w:style>
  <w:style w:type="character" w:customStyle="1" w:styleId="Absatz-Standardschriftart">
    <w:name w:val="Absatz-Standardschriftart"/>
    <w:rsid w:val="007F78FA"/>
  </w:style>
  <w:style w:type="character" w:customStyle="1" w:styleId="WW-Absatz-Standardschriftart">
    <w:name w:val="WW-Absatz-Standardschriftart"/>
    <w:rsid w:val="007F78FA"/>
  </w:style>
  <w:style w:type="character" w:customStyle="1" w:styleId="WW-Absatz-Standardschriftart1">
    <w:name w:val="WW-Absatz-Standardschriftart1"/>
    <w:rsid w:val="007F78FA"/>
  </w:style>
  <w:style w:type="character" w:customStyle="1" w:styleId="WW-Absatz-Standardschriftart11">
    <w:name w:val="WW-Absatz-Standardschriftart11"/>
    <w:rsid w:val="007F78FA"/>
  </w:style>
  <w:style w:type="character" w:customStyle="1" w:styleId="WW-Absatz-Standardschriftart111">
    <w:name w:val="WW-Absatz-Standardschriftart111"/>
    <w:rsid w:val="007F78FA"/>
  </w:style>
  <w:style w:type="character" w:customStyle="1" w:styleId="WW-Absatz-Standardschriftart1111">
    <w:name w:val="WW-Absatz-Standardschriftart1111"/>
    <w:rsid w:val="007F78FA"/>
  </w:style>
  <w:style w:type="character" w:customStyle="1" w:styleId="WW-Absatz-Standardschriftart11111">
    <w:name w:val="WW-Absatz-Standardschriftart11111"/>
    <w:rsid w:val="007F78FA"/>
  </w:style>
  <w:style w:type="character" w:customStyle="1" w:styleId="WW8Num23z2">
    <w:name w:val="WW8Num23z2"/>
    <w:rsid w:val="007F78FA"/>
    <w:rPr>
      <w:rFonts w:ascii="Wingdings" w:hAnsi="Wingdings" w:cs="Wingdings"/>
    </w:rPr>
  </w:style>
  <w:style w:type="character" w:customStyle="1" w:styleId="WW8Num23z3">
    <w:name w:val="WW8Num23z3"/>
    <w:rsid w:val="007F78FA"/>
    <w:rPr>
      <w:rFonts w:ascii="Symbol" w:hAnsi="Symbol" w:cs="Symbol"/>
    </w:rPr>
  </w:style>
  <w:style w:type="character" w:customStyle="1" w:styleId="WW8Num23z4">
    <w:name w:val="WW8Num23z4"/>
    <w:rsid w:val="007F78FA"/>
    <w:rPr>
      <w:rFonts w:ascii="Courier New" w:hAnsi="Courier New" w:cs="Courier New"/>
    </w:rPr>
  </w:style>
  <w:style w:type="character" w:customStyle="1" w:styleId="WW8Num30z0">
    <w:name w:val="WW8Num30z0"/>
    <w:rsid w:val="007F78FA"/>
    <w:rPr>
      <w:rFonts w:ascii="Symbol" w:eastAsia="Times New Roman" w:hAnsi="Symbol" w:cs="Times New Roman"/>
    </w:rPr>
  </w:style>
  <w:style w:type="character" w:customStyle="1" w:styleId="WW8Num30z1">
    <w:name w:val="WW8Num30z1"/>
    <w:rsid w:val="007F78FA"/>
    <w:rPr>
      <w:rFonts w:ascii="Courier New" w:hAnsi="Courier New" w:cs="Courier New"/>
    </w:rPr>
  </w:style>
  <w:style w:type="character" w:customStyle="1" w:styleId="WW8Num30z2">
    <w:name w:val="WW8Num30z2"/>
    <w:rsid w:val="007F78FA"/>
    <w:rPr>
      <w:rFonts w:ascii="Wingdings" w:hAnsi="Wingdings" w:cs="Wingdings"/>
    </w:rPr>
  </w:style>
  <w:style w:type="character" w:customStyle="1" w:styleId="WW8Num30z3">
    <w:name w:val="WW8Num30z3"/>
    <w:rsid w:val="007F78FA"/>
    <w:rPr>
      <w:rFonts w:ascii="Symbol" w:hAnsi="Symbol" w:cs="Symbol"/>
    </w:rPr>
  </w:style>
  <w:style w:type="character" w:customStyle="1" w:styleId="WW8Num32z0">
    <w:name w:val="WW8Num32z0"/>
    <w:rsid w:val="007F78FA"/>
    <w:rPr>
      <w:rFonts w:ascii="Times New Roman" w:hAnsi="Times New Roman" w:cs="Times New Roman"/>
      <w:b/>
    </w:rPr>
  </w:style>
  <w:style w:type="character" w:customStyle="1" w:styleId="WW8Num33z0">
    <w:name w:val="WW8Num33z0"/>
    <w:rsid w:val="007F78FA"/>
    <w:rPr>
      <w:rFonts w:ascii="Symbol" w:hAnsi="Symbol" w:cs="Symbol"/>
      <w:color w:val="000000"/>
    </w:rPr>
  </w:style>
  <w:style w:type="character" w:customStyle="1" w:styleId="WW8Num33z1">
    <w:name w:val="WW8Num33z1"/>
    <w:rsid w:val="007F78FA"/>
    <w:rPr>
      <w:rFonts w:ascii="Courier New" w:hAnsi="Courier New" w:cs="Courier New"/>
    </w:rPr>
  </w:style>
  <w:style w:type="character" w:customStyle="1" w:styleId="WW8Num33z2">
    <w:name w:val="WW8Num33z2"/>
    <w:rsid w:val="007F78FA"/>
    <w:rPr>
      <w:rFonts w:ascii="Wingdings" w:hAnsi="Wingdings" w:cs="Wingdings"/>
    </w:rPr>
  </w:style>
  <w:style w:type="character" w:customStyle="1" w:styleId="WW8Num33z3">
    <w:name w:val="WW8Num33z3"/>
    <w:rsid w:val="007F78FA"/>
    <w:rPr>
      <w:rFonts w:ascii="Symbol" w:hAnsi="Symbol" w:cs="Symbol"/>
    </w:rPr>
  </w:style>
  <w:style w:type="character" w:customStyle="1" w:styleId="WW8Num34z0">
    <w:name w:val="WW8Num34z0"/>
    <w:rsid w:val="007F78FA"/>
    <w:rPr>
      <w:rFonts w:ascii="Symbol" w:hAnsi="Symbol" w:cs="Symbol"/>
    </w:rPr>
  </w:style>
  <w:style w:type="character" w:customStyle="1" w:styleId="WW8Num38z0">
    <w:name w:val="WW8Num38z0"/>
    <w:rsid w:val="007F78FA"/>
    <w:rPr>
      <w:rFonts w:ascii="Symbol" w:hAnsi="Symbol" w:cs="Symbol"/>
      <w:color w:val="000000"/>
    </w:rPr>
  </w:style>
  <w:style w:type="character" w:customStyle="1" w:styleId="WW8Num38z1">
    <w:name w:val="WW8Num38z1"/>
    <w:rsid w:val="007F78FA"/>
    <w:rPr>
      <w:rFonts w:ascii="Courier New" w:hAnsi="Courier New" w:cs="Courier New"/>
    </w:rPr>
  </w:style>
  <w:style w:type="character" w:customStyle="1" w:styleId="WW8Num38z2">
    <w:name w:val="WW8Num38z2"/>
    <w:rsid w:val="007F78FA"/>
    <w:rPr>
      <w:rFonts w:ascii="Wingdings" w:hAnsi="Wingdings" w:cs="Wingdings"/>
    </w:rPr>
  </w:style>
  <w:style w:type="character" w:customStyle="1" w:styleId="WW8Num38z3">
    <w:name w:val="WW8Num38z3"/>
    <w:rsid w:val="007F78FA"/>
    <w:rPr>
      <w:rFonts w:ascii="Symbol" w:hAnsi="Symbol" w:cs="Symbol"/>
    </w:rPr>
  </w:style>
  <w:style w:type="character" w:customStyle="1" w:styleId="WW8Num39z0">
    <w:name w:val="WW8Num39z0"/>
    <w:rsid w:val="007F78FA"/>
    <w:rPr>
      <w:rFonts w:ascii="Symbol" w:hAnsi="Symbol" w:cs="Symbol"/>
      <w:sz w:val="24"/>
      <w:szCs w:val="24"/>
    </w:rPr>
  </w:style>
  <w:style w:type="character" w:customStyle="1" w:styleId="WW8Num39z1">
    <w:name w:val="WW8Num39z1"/>
    <w:rsid w:val="007F78FA"/>
    <w:rPr>
      <w:rFonts w:ascii="Courier New" w:hAnsi="Courier New" w:cs="Courier New"/>
    </w:rPr>
  </w:style>
  <w:style w:type="character" w:customStyle="1" w:styleId="WW8Num39z2">
    <w:name w:val="WW8Num39z2"/>
    <w:rsid w:val="007F78FA"/>
    <w:rPr>
      <w:rFonts w:ascii="Wingdings" w:hAnsi="Wingdings" w:cs="Wingdings"/>
    </w:rPr>
  </w:style>
  <w:style w:type="character" w:customStyle="1" w:styleId="WW8Num39z3">
    <w:name w:val="WW8Num39z3"/>
    <w:rsid w:val="007F78FA"/>
    <w:rPr>
      <w:rFonts w:ascii="Symbol" w:hAnsi="Symbol" w:cs="Symbol"/>
    </w:rPr>
  </w:style>
  <w:style w:type="character" w:customStyle="1" w:styleId="WW8Num41z0">
    <w:name w:val="WW8Num41z0"/>
    <w:rsid w:val="007F78FA"/>
    <w:rPr>
      <w:rFonts w:ascii="Symbol" w:hAnsi="Symbol" w:cs="Symbol"/>
    </w:rPr>
  </w:style>
  <w:style w:type="character" w:customStyle="1" w:styleId="WW8Num41z1">
    <w:name w:val="WW8Num41z1"/>
    <w:rsid w:val="007F78FA"/>
    <w:rPr>
      <w:rFonts w:ascii="Courier New" w:hAnsi="Courier New" w:cs="Courier New"/>
    </w:rPr>
  </w:style>
  <w:style w:type="character" w:customStyle="1" w:styleId="WW8Num41z2">
    <w:name w:val="WW8Num41z2"/>
    <w:rsid w:val="007F78FA"/>
    <w:rPr>
      <w:rFonts w:ascii="Wingdings" w:hAnsi="Wingdings" w:cs="Wingdings"/>
    </w:rPr>
  </w:style>
  <w:style w:type="character" w:customStyle="1" w:styleId="WW8Num42z0">
    <w:name w:val="WW8Num42z0"/>
    <w:rsid w:val="007F78FA"/>
    <w:rPr>
      <w:rFonts w:ascii="Symbol" w:hAnsi="Symbol" w:cs="Symbol"/>
    </w:rPr>
  </w:style>
  <w:style w:type="character" w:customStyle="1" w:styleId="WW8Num42z2">
    <w:name w:val="WW8Num42z2"/>
    <w:rsid w:val="007F78FA"/>
    <w:rPr>
      <w:rFonts w:ascii="Wingdings" w:hAnsi="Wingdings" w:cs="Wingdings"/>
    </w:rPr>
  </w:style>
  <w:style w:type="character" w:customStyle="1" w:styleId="WW8Num42z4">
    <w:name w:val="WW8Num42z4"/>
    <w:rsid w:val="007F78FA"/>
    <w:rPr>
      <w:rFonts w:ascii="Courier New" w:hAnsi="Courier New" w:cs="Courier New"/>
    </w:rPr>
  </w:style>
  <w:style w:type="character" w:customStyle="1" w:styleId="WW8Num44z0">
    <w:name w:val="WW8Num44z0"/>
    <w:rsid w:val="007F78FA"/>
    <w:rPr>
      <w:rFonts w:ascii="Symbol" w:hAnsi="Symbol" w:cs="Symbol"/>
      <w:color w:val="000000"/>
    </w:rPr>
  </w:style>
  <w:style w:type="character" w:customStyle="1" w:styleId="WW8Num44z1">
    <w:name w:val="WW8Num44z1"/>
    <w:rsid w:val="007F78FA"/>
    <w:rPr>
      <w:rFonts w:ascii="Courier New" w:hAnsi="Courier New" w:cs="Courier New"/>
    </w:rPr>
  </w:style>
  <w:style w:type="character" w:customStyle="1" w:styleId="WW8Num44z2">
    <w:name w:val="WW8Num44z2"/>
    <w:rsid w:val="007F78FA"/>
    <w:rPr>
      <w:rFonts w:ascii="Wingdings" w:hAnsi="Wingdings" w:cs="Wingdings"/>
    </w:rPr>
  </w:style>
  <w:style w:type="character" w:customStyle="1" w:styleId="WW8Num44z3">
    <w:name w:val="WW8Num44z3"/>
    <w:rsid w:val="007F78FA"/>
    <w:rPr>
      <w:rFonts w:ascii="Symbol" w:hAnsi="Symbol" w:cs="Symbol"/>
    </w:rPr>
  </w:style>
  <w:style w:type="character" w:customStyle="1" w:styleId="32">
    <w:name w:val="Заголовок 3 Знак Знак"/>
    <w:rsid w:val="007F78FA"/>
    <w:rPr>
      <w:rFonts w:ascii="Arial" w:hAnsi="Arial" w:cs="Arial"/>
      <w:b/>
      <w:bCs/>
      <w:sz w:val="26"/>
      <w:szCs w:val="26"/>
      <w:lang w:val="ru-RU" w:bidi="ar-SA"/>
    </w:rPr>
  </w:style>
  <w:style w:type="character" w:styleId="afd">
    <w:name w:val="page number"/>
    <w:rsid w:val="007F78FA"/>
  </w:style>
  <w:style w:type="character" w:customStyle="1" w:styleId="afe">
    <w:name w:val="Символ сноски"/>
    <w:rsid w:val="007F78FA"/>
    <w:rPr>
      <w:vertAlign w:val="superscript"/>
    </w:rPr>
  </w:style>
  <w:style w:type="character" w:customStyle="1" w:styleId="paragraph">
    <w:name w:val="paragraph"/>
    <w:rsid w:val="007F78FA"/>
  </w:style>
  <w:style w:type="character" w:customStyle="1" w:styleId="aff">
    <w:name w:val="Цветовое выделение"/>
    <w:rsid w:val="007F78FA"/>
    <w:rPr>
      <w:b/>
      <w:bCs/>
      <w:color w:val="000080"/>
      <w:sz w:val="20"/>
      <w:szCs w:val="20"/>
    </w:rPr>
  </w:style>
  <w:style w:type="character" w:customStyle="1" w:styleId="s0">
    <w:name w:val="s0"/>
    <w:rsid w:val="007F78FA"/>
    <w:rPr>
      <w:rFonts w:ascii="Times New Roman" w:hAnsi="Times New Roman" w:cs="Times New Roman"/>
      <w:b w:val="0"/>
      <w:bCs w:val="0"/>
      <w:i w:val="0"/>
      <w:iCs w:val="0"/>
      <w:strike w:val="0"/>
      <w:dstrike w:val="0"/>
      <w:color w:val="000000"/>
      <w:sz w:val="20"/>
      <w:szCs w:val="20"/>
      <w:u w:val="none"/>
    </w:rPr>
  </w:style>
  <w:style w:type="character" w:customStyle="1" w:styleId="18">
    <w:name w:val="Знак сноски1"/>
    <w:rsid w:val="007F78FA"/>
    <w:rPr>
      <w:vertAlign w:val="superscript"/>
    </w:rPr>
  </w:style>
  <w:style w:type="character" w:customStyle="1" w:styleId="aff0">
    <w:name w:val="Символы концевой сноски"/>
    <w:rsid w:val="007F78FA"/>
    <w:rPr>
      <w:vertAlign w:val="superscript"/>
    </w:rPr>
  </w:style>
  <w:style w:type="character" w:customStyle="1" w:styleId="WW-">
    <w:name w:val="WW-Символы концевой сноски"/>
    <w:rsid w:val="007F78FA"/>
  </w:style>
  <w:style w:type="character" w:customStyle="1" w:styleId="19">
    <w:name w:val="Знак концевой сноски1"/>
    <w:rsid w:val="007F78FA"/>
    <w:rPr>
      <w:vertAlign w:val="superscript"/>
    </w:rPr>
  </w:style>
  <w:style w:type="character" w:customStyle="1" w:styleId="aff1">
    <w:name w:val="Маркеры списка"/>
    <w:rsid w:val="007F78FA"/>
    <w:rPr>
      <w:rFonts w:ascii="OpenSymbol" w:eastAsia="OpenSymbol" w:hAnsi="OpenSymbol" w:cs="OpenSymbol"/>
    </w:rPr>
  </w:style>
  <w:style w:type="character" w:customStyle="1" w:styleId="81">
    <w:name w:val="Знак Знак8"/>
    <w:rsid w:val="007F78FA"/>
    <w:rPr>
      <w:sz w:val="24"/>
      <w:szCs w:val="24"/>
    </w:rPr>
  </w:style>
  <w:style w:type="character" w:customStyle="1" w:styleId="71">
    <w:name w:val="Знак Знак7"/>
    <w:rsid w:val="007F78FA"/>
    <w:rPr>
      <w:sz w:val="24"/>
      <w:szCs w:val="24"/>
    </w:rPr>
  </w:style>
  <w:style w:type="character" w:customStyle="1" w:styleId="61">
    <w:name w:val="Знак Знак6"/>
    <w:rsid w:val="007F78FA"/>
    <w:rPr>
      <w:rFonts w:ascii="Arial" w:hAnsi="Arial" w:cs="Arial"/>
    </w:rPr>
  </w:style>
  <w:style w:type="character" w:customStyle="1" w:styleId="51">
    <w:name w:val="Знак Знак5"/>
    <w:rsid w:val="007F78FA"/>
    <w:rPr>
      <w:sz w:val="24"/>
      <w:szCs w:val="24"/>
    </w:rPr>
  </w:style>
  <w:style w:type="character" w:customStyle="1" w:styleId="190">
    <w:name w:val="Знак Знак19"/>
    <w:rsid w:val="007F78FA"/>
    <w:rPr>
      <w:rFonts w:ascii="Liberation Sans" w:eastAsia="Lucida Sans Unicode" w:hAnsi="Liberation Sans" w:cs="Mangal"/>
      <w:b/>
      <w:bCs/>
      <w:kern w:val="1"/>
      <w:sz w:val="36"/>
      <w:szCs w:val="36"/>
      <w:lang w:eastAsia="zh-CN" w:bidi="hi-IN"/>
    </w:rPr>
  </w:style>
  <w:style w:type="character" w:customStyle="1" w:styleId="180">
    <w:name w:val="Знак Знак18"/>
    <w:rsid w:val="007F78FA"/>
    <w:rPr>
      <w:rFonts w:ascii="Liberation Sans" w:eastAsia="Lucida Sans Unicode" w:hAnsi="Liberation Sans" w:cs="Mangal"/>
      <w:b/>
      <w:bCs/>
      <w:kern w:val="1"/>
      <w:sz w:val="32"/>
      <w:szCs w:val="32"/>
      <w:lang w:eastAsia="zh-CN" w:bidi="hi-IN"/>
    </w:rPr>
  </w:style>
  <w:style w:type="character" w:customStyle="1" w:styleId="120">
    <w:name w:val="Знак Знак12"/>
    <w:rsid w:val="007F78FA"/>
    <w:rPr>
      <w:rFonts w:ascii="Liberation Serif" w:eastAsia="Lucida Sans Unicode" w:hAnsi="Liberation Serif" w:cs="Mangal"/>
      <w:kern w:val="1"/>
      <w:sz w:val="24"/>
      <w:szCs w:val="24"/>
      <w:lang w:eastAsia="zh-CN" w:bidi="hi-IN"/>
    </w:rPr>
  </w:style>
  <w:style w:type="character" w:customStyle="1" w:styleId="100">
    <w:name w:val="Знак Знак10"/>
    <w:rsid w:val="007F78FA"/>
    <w:rPr>
      <w:rFonts w:ascii="Liberation Sans" w:eastAsia="Lucida Sans Unicode" w:hAnsi="Liberation Sans" w:cs="Mangal"/>
      <w:kern w:val="1"/>
      <w:sz w:val="36"/>
      <w:szCs w:val="36"/>
      <w:lang w:eastAsia="zh-CN" w:bidi="hi-IN"/>
    </w:rPr>
  </w:style>
  <w:style w:type="character" w:customStyle="1" w:styleId="ConsPlusNormal0">
    <w:name w:val="ConsPlusNormal Знак"/>
    <w:rsid w:val="007F78FA"/>
    <w:rPr>
      <w:rFonts w:ascii="Arial" w:hAnsi="Arial" w:cs="Arial"/>
      <w:kern w:val="1"/>
      <w:lang w:eastAsia="zh-CN"/>
    </w:rPr>
  </w:style>
  <w:style w:type="character" w:customStyle="1" w:styleId="00">
    <w:name w:val="0Абзац Знак"/>
    <w:rsid w:val="007F78FA"/>
    <w:rPr>
      <w:rFonts w:cs="Arial Unicode MS"/>
      <w:color w:val="000000"/>
      <w:sz w:val="28"/>
      <w:szCs w:val="28"/>
    </w:rPr>
  </w:style>
  <w:style w:type="character" w:customStyle="1" w:styleId="FontStyle38">
    <w:name w:val="Font Style38"/>
    <w:rsid w:val="007F78FA"/>
    <w:rPr>
      <w:rFonts w:ascii="Times New Roman" w:hAnsi="Times New Roman" w:cs="Times New Roman"/>
      <w:sz w:val="26"/>
      <w:szCs w:val="26"/>
    </w:rPr>
  </w:style>
  <w:style w:type="character" w:customStyle="1" w:styleId="41">
    <w:name w:val="Знак Знак4"/>
    <w:rsid w:val="007F78FA"/>
    <w:rPr>
      <w:sz w:val="24"/>
      <w:szCs w:val="24"/>
    </w:rPr>
  </w:style>
  <w:style w:type="character" w:customStyle="1" w:styleId="WW--">
    <w:name w:val="WW-Интернет-ссылка"/>
    <w:rsid w:val="007F78FA"/>
    <w:rPr>
      <w:color w:val="000080"/>
      <w:u w:val="single"/>
      <w:lang w:val="ru-RU" w:bidi="ru-RU"/>
    </w:rPr>
  </w:style>
  <w:style w:type="character" w:customStyle="1" w:styleId="310">
    <w:name w:val="Заголовок 3 Знак1"/>
    <w:aliases w:val="H3 Знак1,&quot;Сапфир&quot; Знак1"/>
    <w:rsid w:val="007F78FA"/>
    <w:rPr>
      <w:rFonts w:ascii="Cambria" w:eastAsia="Times New Roman" w:hAnsi="Cambria" w:cs="Times New Roman" w:hint="default"/>
      <w:b/>
      <w:bCs/>
      <w:color w:val="4F81BD"/>
    </w:rPr>
  </w:style>
  <w:style w:type="character" w:customStyle="1" w:styleId="610">
    <w:name w:val="Заголовок 6 Знак1"/>
    <w:aliases w:val="H6 Знак1"/>
    <w:rsid w:val="007F78FA"/>
    <w:rPr>
      <w:rFonts w:ascii="Cambria" w:eastAsia="Times New Roman" w:hAnsi="Cambria" w:cs="Times New Roman" w:hint="default"/>
      <w:i/>
      <w:iCs/>
      <w:color w:val="243F60"/>
    </w:rPr>
  </w:style>
  <w:style w:type="character" w:customStyle="1" w:styleId="33">
    <w:name w:val="Знак Знак3"/>
    <w:rsid w:val="007F78FA"/>
    <w:rPr>
      <w:sz w:val="28"/>
    </w:rPr>
  </w:style>
  <w:style w:type="character" w:customStyle="1" w:styleId="24">
    <w:name w:val="Знак Знак2"/>
    <w:rsid w:val="007F78FA"/>
    <w:rPr>
      <w:szCs w:val="24"/>
    </w:rPr>
  </w:style>
  <w:style w:type="character" w:customStyle="1" w:styleId="1a">
    <w:name w:val="Знак Знак1"/>
    <w:rsid w:val="007F78FA"/>
    <w:rPr>
      <w:sz w:val="24"/>
      <w:shd w:val="clear" w:color="auto" w:fill="FFFFFF"/>
    </w:rPr>
  </w:style>
  <w:style w:type="character" w:customStyle="1" w:styleId="110">
    <w:name w:val="Знак Знак11"/>
    <w:rsid w:val="007F78FA"/>
    <w:rPr>
      <w:rFonts w:ascii="Liberation Sans" w:eastAsia="Lucida Sans Unicode" w:hAnsi="Liberation Sans" w:cs="Mangal"/>
      <w:b/>
      <w:bCs/>
      <w:kern w:val="1"/>
      <w:sz w:val="56"/>
      <w:szCs w:val="56"/>
      <w:lang w:eastAsia="zh-CN" w:bidi="hi-IN"/>
    </w:rPr>
  </w:style>
  <w:style w:type="paragraph" w:customStyle="1" w:styleId="34">
    <w:name w:val="Указатель3"/>
    <w:basedOn w:val="a"/>
    <w:rsid w:val="007F78FA"/>
    <w:pPr>
      <w:suppressLineNumbers/>
    </w:pPr>
    <w:rPr>
      <w:rFonts w:eastAsia="Lucida Sans Unicode"/>
      <w:kern w:val="1"/>
    </w:rPr>
  </w:style>
  <w:style w:type="paragraph" w:customStyle="1" w:styleId="35">
    <w:name w:val="Название объекта3"/>
    <w:basedOn w:val="10"/>
    <w:next w:val="a0"/>
    <w:rsid w:val="007F78FA"/>
    <w:pPr>
      <w:jc w:val="center"/>
    </w:pPr>
    <w:rPr>
      <w:rFonts w:eastAsia="Lucida Sans Unicode"/>
      <w:b/>
      <w:bCs/>
      <w:kern w:val="1"/>
      <w:sz w:val="56"/>
      <w:szCs w:val="56"/>
    </w:rPr>
  </w:style>
  <w:style w:type="paragraph" w:customStyle="1" w:styleId="25">
    <w:name w:val="Название объекта2"/>
    <w:basedOn w:val="a"/>
    <w:rsid w:val="007F78FA"/>
    <w:pPr>
      <w:suppressLineNumbers/>
      <w:spacing w:before="120" w:after="120"/>
    </w:pPr>
    <w:rPr>
      <w:rFonts w:eastAsia="Lucida Sans Unicode"/>
      <w:i/>
      <w:iCs/>
      <w:kern w:val="1"/>
    </w:rPr>
  </w:style>
  <w:style w:type="paragraph" w:customStyle="1" w:styleId="1b">
    <w:name w:val="Обычный1"/>
    <w:rsid w:val="007F78FA"/>
    <w:pPr>
      <w:widowControl w:val="0"/>
      <w:suppressAutoHyphens/>
    </w:pPr>
    <w:rPr>
      <w:rFonts w:ascii="Liberation Serif" w:eastAsia="Lucida Sans Unicode" w:hAnsi="Liberation Serif" w:cs="Mangal"/>
      <w:kern w:val="1"/>
      <w:sz w:val="24"/>
      <w:szCs w:val="24"/>
      <w:lang w:eastAsia="zh-CN" w:bidi="hi-IN"/>
    </w:rPr>
  </w:style>
  <w:style w:type="paragraph" w:customStyle="1" w:styleId="aff2">
    <w:name w:val="Знак Знак Знак Знак Знак Знак Знак"/>
    <w:basedOn w:val="a"/>
    <w:rsid w:val="007F78FA"/>
    <w:pPr>
      <w:suppressAutoHyphens w:val="0"/>
      <w:spacing w:after="160" w:line="240" w:lineRule="exact"/>
      <w:jc w:val="right"/>
    </w:pPr>
    <w:rPr>
      <w:rFonts w:ascii="Times New Roman" w:eastAsia="Times New Roman" w:hAnsi="Times New Roman" w:cs="Times New Roman"/>
      <w:kern w:val="1"/>
      <w:sz w:val="20"/>
      <w:szCs w:val="20"/>
      <w:lang w:val="en-GB" w:bidi="ar-SA"/>
    </w:rPr>
  </w:style>
  <w:style w:type="paragraph" w:customStyle="1" w:styleId="1c">
    <w:name w:val="Название1"/>
    <w:basedOn w:val="a"/>
    <w:rsid w:val="007F78FA"/>
    <w:pPr>
      <w:widowControl/>
      <w:suppressLineNumbers/>
      <w:suppressAutoHyphens w:val="0"/>
      <w:spacing w:before="120" w:after="120"/>
    </w:pPr>
    <w:rPr>
      <w:rFonts w:ascii="Times New Roman" w:eastAsia="Times New Roman" w:hAnsi="Times New Roman" w:cs="Times New Roman"/>
      <w:i/>
      <w:iCs/>
      <w:kern w:val="1"/>
      <w:sz w:val="20"/>
      <w:lang w:bidi="ar-SA"/>
    </w:rPr>
  </w:style>
  <w:style w:type="character" w:customStyle="1" w:styleId="af5">
    <w:name w:val="Верхний колонтитул Знак"/>
    <w:basedOn w:val="a1"/>
    <w:link w:val="af4"/>
    <w:rsid w:val="007F78FA"/>
    <w:rPr>
      <w:rFonts w:ascii="Liberation Serif" w:eastAsia="SimSun" w:hAnsi="Liberation Serif" w:cs="Mangal"/>
      <w:kern w:val="2"/>
      <w:sz w:val="24"/>
      <w:szCs w:val="24"/>
      <w:lang w:eastAsia="zh-CN" w:bidi="hi-IN"/>
    </w:rPr>
  </w:style>
  <w:style w:type="character" w:customStyle="1" w:styleId="af3">
    <w:name w:val="Нижний колонтитул Знак"/>
    <w:basedOn w:val="a1"/>
    <w:link w:val="af2"/>
    <w:uiPriority w:val="99"/>
    <w:rsid w:val="007F78FA"/>
    <w:rPr>
      <w:rFonts w:ascii="Liberation Serif" w:eastAsia="SimSun" w:hAnsi="Liberation Serif" w:cs="Mangal"/>
      <w:kern w:val="2"/>
      <w:sz w:val="24"/>
      <w:szCs w:val="24"/>
      <w:lang w:eastAsia="zh-CN" w:bidi="hi-IN"/>
    </w:rPr>
  </w:style>
  <w:style w:type="paragraph" w:customStyle="1" w:styleId="1d">
    <w:name w:val="НК1"/>
    <w:basedOn w:val="af2"/>
    <w:rsid w:val="007F78FA"/>
    <w:pPr>
      <w:widowControl/>
      <w:suppressLineNumbers w:val="0"/>
      <w:tabs>
        <w:tab w:val="clear" w:pos="4819"/>
        <w:tab w:val="clear" w:pos="9638"/>
        <w:tab w:val="center" w:pos="4677"/>
        <w:tab w:val="center" w:pos="4703"/>
        <w:tab w:val="right" w:pos="9355"/>
        <w:tab w:val="right" w:pos="9406"/>
      </w:tabs>
      <w:suppressAutoHyphens w:val="0"/>
      <w:spacing w:before="120"/>
    </w:pPr>
    <w:rPr>
      <w:rFonts w:ascii="Times New Roman" w:eastAsia="Times New Roman" w:hAnsi="Times New Roman" w:cs="Times New Roman"/>
      <w:kern w:val="1"/>
      <w:sz w:val="16"/>
      <w:szCs w:val="20"/>
      <w:lang w:bidi="ar-SA"/>
    </w:rPr>
  </w:style>
  <w:style w:type="paragraph" w:customStyle="1" w:styleId="aff3">
    <w:name w:val="Абзац с отсуп"/>
    <w:basedOn w:val="a"/>
    <w:rsid w:val="007F78FA"/>
    <w:pPr>
      <w:widowControl/>
      <w:suppressAutoHyphens w:val="0"/>
      <w:spacing w:before="120" w:line="360" w:lineRule="exact"/>
      <w:ind w:firstLine="720"/>
      <w:jc w:val="both"/>
    </w:pPr>
    <w:rPr>
      <w:rFonts w:ascii="Times New Roman" w:eastAsia="Times New Roman" w:hAnsi="Times New Roman" w:cs="Times New Roman"/>
      <w:kern w:val="1"/>
      <w:sz w:val="28"/>
      <w:szCs w:val="20"/>
      <w:lang w:val="en-US" w:bidi="ar-SA"/>
    </w:rPr>
  </w:style>
  <w:style w:type="paragraph" w:styleId="aff4">
    <w:name w:val="footnote text"/>
    <w:basedOn w:val="a0"/>
    <w:link w:val="aff5"/>
    <w:rsid w:val="007F78FA"/>
    <w:pPr>
      <w:suppressAutoHyphens w:val="0"/>
      <w:spacing w:after="0" w:line="240" w:lineRule="auto"/>
      <w:jc w:val="both"/>
    </w:pPr>
    <w:rPr>
      <w:rFonts w:ascii="Arial" w:eastAsia="Lucida Sans Unicode" w:hAnsi="Arial"/>
      <w:kern w:val="1"/>
      <w:sz w:val="20"/>
    </w:rPr>
  </w:style>
  <w:style w:type="character" w:customStyle="1" w:styleId="aff5">
    <w:name w:val="Текст сноски Знак"/>
    <w:basedOn w:val="a1"/>
    <w:link w:val="aff4"/>
    <w:rsid w:val="007F78FA"/>
    <w:rPr>
      <w:rFonts w:ascii="Arial" w:eastAsia="Lucida Sans Unicode" w:hAnsi="Arial" w:cs="Mangal"/>
      <w:kern w:val="1"/>
      <w:szCs w:val="24"/>
      <w:lang w:eastAsia="zh-CN" w:bidi="hi-IN"/>
    </w:rPr>
  </w:style>
  <w:style w:type="paragraph" w:customStyle="1" w:styleId="26">
    <w:name w:val="Заголовок 2д+"/>
    <w:basedOn w:val="a"/>
    <w:next w:val="a"/>
    <w:rsid w:val="007F78FA"/>
    <w:pPr>
      <w:widowControl/>
      <w:suppressAutoHyphens w:val="0"/>
      <w:spacing w:before="280" w:after="280" w:line="340" w:lineRule="exact"/>
      <w:jc w:val="both"/>
    </w:pPr>
    <w:rPr>
      <w:rFonts w:ascii="Arial" w:eastAsia="Times New Roman" w:hAnsi="Arial" w:cs="Times New Roman"/>
      <w:kern w:val="1"/>
      <w:sz w:val="20"/>
      <w:szCs w:val="20"/>
      <w:lang w:val="en-US" w:bidi="ar-SA"/>
    </w:rPr>
  </w:style>
  <w:style w:type="paragraph" w:customStyle="1" w:styleId="311">
    <w:name w:val="Основной текст 31"/>
    <w:basedOn w:val="a"/>
    <w:rsid w:val="007F78FA"/>
    <w:pPr>
      <w:widowControl/>
      <w:suppressAutoHyphens w:val="0"/>
      <w:spacing w:after="120"/>
    </w:pPr>
    <w:rPr>
      <w:rFonts w:ascii="Times New Roman" w:eastAsia="Times New Roman" w:hAnsi="Times New Roman" w:cs="Times New Roman"/>
      <w:kern w:val="1"/>
      <w:sz w:val="16"/>
      <w:szCs w:val="16"/>
      <w:lang w:bidi="ar-SA"/>
    </w:rPr>
  </w:style>
  <w:style w:type="paragraph" w:customStyle="1" w:styleId="aff6">
    <w:name w:val="Абзац"/>
    <w:rsid w:val="007F78FA"/>
    <w:pPr>
      <w:widowControl w:val="0"/>
      <w:suppressAutoHyphens/>
      <w:spacing w:after="60"/>
      <w:ind w:left="113" w:firstLine="709"/>
      <w:jc w:val="right"/>
    </w:pPr>
    <w:rPr>
      <w:rFonts w:eastAsia="Arial"/>
      <w:sz w:val="28"/>
      <w:szCs w:val="28"/>
      <w:lang w:eastAsia="zh-CN"/>
    </w:rPr>
  </w:style>
  <w:style w:type="paragraph" w:styleId="1e">
    <w:name w:val="toc 1"/>
    <w:basedOn w:val="a"/>
    <w:next w:val="a"/>
    <w:rsid w:val="007F78FA"/>
    <w:pPr>
      <w:widowControl/>
      <w:tabs>
        <w:tab w:val="left" w:pos="480"/>
        <w:tab w:val="right" w:leader="dot" w:pos="9060"/>
      </w:tabs>
      <w:suppressAutoHyphens w:val="0"/>
      <w:ind w:left="480" w:hanging="480"/>
      <w:jc w:val="both"/>
    </w:pPr>
    <w:rPr>
      <w:rFonts w:ascii="Times New Roman" w:eastAsia="Times New Roman" w:hAnsi="Times New Roman" w:cs="Times New Roman"/>
      <w:bCs/>
      <w:kern w:val="1"/>
      <w:sz w:val="28"/>
      <w:szCs w:val="28"/>
      <w:lang w:bidi="ar-SA"/>
    </w:rPr>
  </w:style>
  <w:style w:type="paragraph" w:customStyle="1" w:styleId="aff7">
    <w:name w:val="доклад"/>
    <w:basedOn w:val="a"/>
    <w:rsid w:val="007F78FA"/>
    <w:pPr>
      <w:widowControl/>
      <w:suppressAutoHyphens w:val="0"/>
      <w:spacing w:line="340" w:lineRule="atLeast"/>
      <w:ind w:firstLine="709"/>
      <w:jc w:val="both"/>
    </w:pPr>
    <w:rPr>
      <w:rFonts w:ascii="Arial" w:eastAsia="Times New Roman" w:hAnsi="Arial" w:cs="Times New Roman"/>
      <w:kern w:val="1"/>
      <w:szCs w:val="20"/>
      <w:lang w:bidi="ar-SA"/>
    </w:rPr>
  </w:style>
  <w:style w:type="paragraph" w:customStyle="1" w:styleId="210">
    <w:name w:val="Основной текст с отступом 21"/>
    <w:basedOn w:val="a"/>
    <w:rsid w:val="007F78FA"/>
    <w:pPr>
      <w:widowControl/>
      <w:suppressAutoHyphens w:val="0"/>
      <w:spacing w:after="120" w:line="480" w:lineRule="auto"/>
      <w:ind w:left="283"/>
    </w:pPr>
    <w:rPr>
      <w:rFonts w:ascii="Times New Roman" w:eastAsia="Times New Roman" w:hAnsi="Times New Roman" w:cs="Times New Roman"/>
      <w:kern w:val="1"/>
      <w:lang w:bidi="ar-SA"/>
    </w:rPr>
  </w:style>
  <w:style w:type="paragraph" w:styleId="aff8">
    <w:name w:val="Body Text Indent"/>
    <w:basedOn w:val="a"/>
    <w:link w:val="aff9"/>
    <w:uiPriority w:val="99"/>
    <w:rsid w:val="007F78FA"/>
    <w:pPr>
      <w:widowControl/>
      <w:suppressAutoHyphens w:val="0"/>
      <w:spacing w:after="120"/>
      <w:ind w:left="283"/>
    </w:pPr>
    <w:rPr>
      <w:rFonts w:ascii="Times New Roman" w:eastAsia="Times New Roman" w:hAnsi="Times New Roman" w:cs="Times New Roman"/>
      <w:kern w:val="1"/>
      <w:lang w:bidi="ar-SA"/>
    </w:rPr>
  </w:style>
  <w:style w:type="character" w:customStyle="1" w:styleId="aff9">
    <w:name w:val="Основной текст с отступом Знак"/>
    <w:basedOn w:val="a1"/>
    <w:link w:val="aff8"/>
    <w:uiPriority w:val="99"/>
    <w:rsid w:val="007F78FA"/>
    <w:rPr>
      <w:kern w:val="1"/>
      <w:sz w:val="24"/>
      <w:szCs w:val="24"/>
      <w:lang w:eastAsia="zh-CN"/>
    </w:rPr>
  </w:style>
  <w:style w:type="paragraph" w:customStyle="1" w:styleId="141">
    <w:name w:val="14 по ширине"/>
    <w:basedOn w:val="a"/>
    <w:rsid w:val="007F78FA"/>
    <w:pPr>
      <w:widowControl/>
      <w:tabs>
        <w:tab w:val="left" w:pos="900"/>
      </w:tabs>
      <w:suppressAutoHyphens w:val="0"/>
      <w:jc w:val="both"/>
    </w:pPr>
    <w:rPr>
      <w:rFonts w:ascii="Times New Roman" w:eastAsia="Times New Roman" w:hAnsi="Times New Roman" w:cs="Times New Roman"/>
      <w:kern w:val="1"/>
      <w:sz w:val="28"/>
      <w:szCs w:val="28"/>
      <w:lang w:bidi="ar-SA"/>
    </w:rPr>
  </w:style>
  <w:style w:type="paragraph" w:customStyle="1" w:styleId="affa">
    <w:name w:val="Основной"/>
    <w:basedOn w:val="a"/>
    <w:rsid w:val="007F78FA"/>
    <w:pPr>
      <w:widowControl/>
      <w:suppressAutoHyphens w:val="0"/>
      <w:spacing w:before="40" w:after="40"/>
      <w:ind w:firstLine="709"/>
      <w:jc w:val="both"/>
    </w:pPr>
    <w:rPr>
      <w:rFonts w:ascii="Times New Roman" w:eastAsia="Times New Roman" w:hAnsi="Times New Roman" w:cs="Times New Roman"/>
      <w:kern w:val="1"/>
      <w:sz w:val="28"/>
      <w:lang w:bidi="ar-SA"/>
    </w:rPr>
  </w:style>
  <w:style w:type="paragraph" w:customStyle="1" w:styleId="1f">
    <w:name w:val="Знак Знак Знак Знак Знак Знак Знак Знак Знак1 Знак"/>
    <w:basedOn w:val="a"/>
    <w:rsid w:val="007F78FA"/>
    <w:pPr>
      <w:suppressAutoHyphens w:val="0"/>
      <w:spacing w:after="160" w:line="240" w:lineRule="exact"/>
      <w:jc w:val="right"/>
    </w:pPr>
    <w:rPr>
      <w:rFonts w:ascii="Times New Roman" w:eastAsia="Times New Roman" w:hAnsi="Times New Roman" w:cs="Times New Roman"/>
      <w:kern w:val="1"/>
      <w:sz w:val="20"/>
      <w:szCs w:val="20"/>
      <w:lang w:val="en-GB" w:bidi="ar-SA"/>
    </w:rPr>
  </w:style>
  <w:style w:type="paragraph" w:customStyle="1" w:styleId="27">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7F78FA"/>
    <w:pPr>
      <w:widowControl/>
      <w:suppressAutoHyphens w:val="0"/>
      <w:spacing w:before="280" w:after="280"/>
      <w:jc w:val="both"/>
    </w:pPr>
    <w:rPr>
      <w:rFonts w:ascii="Tahoma" w:eastAsia="Times New Roman" w:hAnsi="Tahoma" w:cs="Times New Roman"/>
      <w:kern w:val="1"/>
      <w:sz w:val="20"/>
      <w:szCs w:val="20"/>
      <w:lang w:val="en-US" w:bidi="ar-SA"/>
    </w:rPr>
  </w:style>
  <w:style w:type="paragraph" w:customStyle="1" w:styleId="Iniiaiieoaenonionooiii">
    <w:name w:val="Iniiaiie oaeno n ionooiii"/>
    <w:basedOn w:val="a"/>
    <w:rsid w:val="007F78FA"/>
    <w:pPr>
      <w:suppressAutoHyphens w:val="0"/>
      <w:overflowPunct w:val="0"/>
      <w:autoSpaceDE w:val="0"/>
      <w:spacing w:line="360" w:lineRule="auto"/>
      <w:ind w:firstLine="720"/>
      <w:jc w:val="both"/>
      <w:textAlignment w:val="baseline"/>
    </w:pPr>
    <w:rPr>
      <w:rFonts w:ascii="Times New Roman" w:eastAsia="Times New Roman" w:hAnsi="Times New Roman" w:cs="Times New Roman"/>
      <w:kern w:val="1"/>
      <w:lang w:bidi="ar-SA"/>
    </w:rPr>
  </w:style>
  <w:style w:type="paragraph" w:customStyle="1" w:styleId="312">
    <w:name w:val="Основной текст с отступом 31"/>
    <w:basedOn w:val="a"/>
    <w:rsid w:val="007F78FA"/>
    <w:pPr>
      <w:widowControl/>
      <w:suppressAutoHyphens w:val="0"/>
      <w:spacing w:after="120"/>
      <w:ind w:left="283"/>
    </w:pPr>
    <w:rPr>
      <w:rFonts w:ascii="Times New Roman" w:eastAsia="Times New Roman" w:hAnsi="Times New Roman" w:cs="Times New Roman"/>
      <w:kern w:val="1"/>
      <w:sz w:val="16"/>
      <w:szCs w:val="16"/>
      <w:lang w:bidi="ar-SA"/>
    </w:rPr>
  </w:style>
  <w:style w:type="paragraph" w:customStyle="1" w:styleId="affb">
    <w:name w:val="Таблицы (моноширинный)"/>
    <w:basedOn w:val="a"/>
    <w:next w:val="a"/>
    <w:rsid w:val="007F78FA"/>
    <w:pPr>
      <w:suppressAutoHyphens w:val="0"/>
      <w:autoSpaceDE w:val="0"/>
      <w:jc w:val="both"/>
    </w:pPr>
    <w:rPr>
      <w:rFonts w:ascii="Courier New" w:eastAsia="Times New Roman" w:hAnsi="Courier New" w:cs="Courier New"/>
      <w:kern w:val="1"/>
      <w:sz w:val="20"/>
      <w:szCs w:val="20"/>
      <w:lang w:bidi="ar-SA"/>
    </w:rPr>
  </w:style>
  <w:style w:type="paragraph" w:styleId="28">
    <w:name w:val="toc 2"/>
    <w:basedOn w:val="a"/>
    <w:next w:val="a"/>
    <w:rsid w:val="007F78FA"/>
    <w:pPr>
      <w:widowControl/>
      <w:tabs>
        <w:tab w:val="right" w:leader="dot" w:pos="9060"/>
      </w:tabs>
      <w:suppressAutoHyphens w:val="0"/>
      <w:ind w:left="482" w:hanging="482"/>
    </w:pPr>
    <w:rPr>
      <w:rFonts w:ascii="Times New Roman" w:eastAsia="Times New Roman" w:hAnsi="Times New Roman" w:cs="Times New Roman"/>
      <w:iCs/>
      <w:kern w:val="1"/>
      <w:sz w:val="28"/>
      <w:szCs w:val="20"/>
      <w:lang w:bidi="ar-SA"/>
    </w:rPr>
  </w:style>
  <w:style w:type="paragraph" w:customStyle="1" w:styleId="affc">
    <w:name w:val="Знак Знак Знак Знак Знак Знак Знак Знак Знак Знак Знак Знак Знак Знак Знак Знак Знак Знак Знак Знак Знак Знак Знак Знак Знак Знак Знак Знак"/>
    <w:basedOn w:val="a"/>
    <w:rsid w:val="007F78FA"/>
    <w:pPr>
      <w:suppressAutoHyphens w:val="0"/>
      <w:spacing w:after="160" w:line="240" w:lineRule="exact"/>
      <w:jc w:val="right"/>
    </w:pPr>
    <w:rPr>
      <w:rFonts w:ascii="Times New Roman" w:eastAsia="Times New Roman" w:hAnsi="Times New Roman" w:cs="Times New Roman"/>
      <w:kern w:val="1"/>
      <w:sz w:val="20"/>
      <w:szCs w:val="20"/>
      <w:lang w:val="en-GB" w:bidi="ar-SA"/>
    </w:rPr>
  </w:style>
  <w:style w:type="paragraph" w:customStyle="1" w:styleId="affd">
    <w:name w:val="Знак Знак"/>
    <w:basedOn w:val="a"/>
    <w:rsid w:val="007F78FA"/>
    <w:pPr>
      <w:widowControl/>
      <w:suppressAutoHyphens w:val="0"/>
      <w:spacing w:after="160" w:line="240" w:lineRule="exact"/>
    </w:pPr>
    <w:rPr>
      <w:rFonts w:ascii="Verdana" w:eastAsia="Times New Roman" w:hAnsi="Verdana" w:cs="Times New Roman"/>
      <w:kern w:val="1"/>
      <w:sz w:val="20"/>
      <w:szCs w:val="20"/>
      <w:lang w:val="en-US" w:bidi="ar-SA"/>
    </w:rPr>
  </w:style>
  <w:style w:type="paragraph" w:customStyle="1" w:styleId="1f0">
    <w:name w:val="Схема документа1"/>
    <w:basedOn w:val="a"/>
    <w:rsid w:val="007F78FA"/>
    <w:pPr>
      <w:widowControl/>
      <w:shd w:val="clear" w:color="auto" w:fill="000080"/>
      <w:suppressAutoHyphens w:val="0"/>
    </w:pPr>
    <w:rPr>
      <w:rFonts w:ascii="Tahoma" w:eastAsia="Times New Roman" w:hAnsi="Tahoma" w:cs="Tahoma"/>
      <w:kern w:val="1"/>
      <w:sz w:val="20"/>
      <w:szCs w:val="20"/>
      <w:lang w:bidi="ar-SA"/>
    </w:rPr>
  </w:style>
  <w:style w:type="paragraph" w:styleId="1f1">
    <w:name w:val="index 1"/>
    <w:basedOn w:val="a"/>
    <w:next w:val="a"/>
    <w:rsid w:val="007F78FA"/>
    <w:pPr>
      <w:widowControl/>
      <w:suppressAutoHyphens w:val="0"/>
      <w:ind w:left="240" w:hanging="240"/>
    </w:pPr>
    <w:rPr>
      <w:rFonts w:ascii="Times New Roman" w:eastAsia="Times New Roman" w:hAnsi="Times New Roman" w:cs="Times New Roman"/>
      <w:kern w:val="1"/>
      <w:lang w:bidi="ar-SA"/>
    </w:rPr>
  </w:style>
  <w:style w:type="paragraph" w:customStyle="1" w:styleId="affe">
    <w:name w:val="Содержимое врезки"/>
    <w:basedOn w:val="a0"/>
    <w:rsid w:val="007F78FA"/>
    <w:pPr>
      <w:suppressAutoHyphens w:val="0"/>
      <w:spacing w:after="120" w:line="240" w:lineRule="auto"/>
    </w:pPr>
    <w:rPr>
      <w:rFonts w:eastAsia="Lucida Sans Unicode"/>
      <w:kern w:val="1"/>
    </w:rPr>
  </w:style>
  <w:style w:type="paragraph" w:customStyle="1" w:styleId="220">
    <w:name w:val="Основной текст с отступом 22"/>
    <w:basedOn w:val="a"/>
    <w:rsid w:val="007F78FA"/>
    <w:pPr>
      <w:widowControl/>
      <w:suppressAutoHyphens w:val="0"/>
      <w:spacing w:after="120" w:line="480" w:lineRule="auto"/>
      <w:ind w:left="283"/>
    </w:pPr>
    <w:rPr>
      <w:rFonts w:ascii="Times New Roman" w:eastAsia="Times New Roman" w:hAnsi="Times New Roman" w:cs="Times New Roman"/>
      <w:kern w:val="1"/>
      <w:lang w:bidi="ar-SA"/>
    </w:rPr>
  </w:style>
  <w:style w:type="paragraph" w:customStyle="1" w:styleId="WW-0">
    <w:name w:val="WW-Базовый"/>
    <w:rsid w:val="007F78FA"/>
    <w:pPr>
      <w:suppressAutoHyphens/>
      <w:spacing w:after="200" w:line="276" w:lineRule="auto"/>
    </w:pPr>
    <w:rPr>
      <w:rFonts w:ascii="Calibri" w:eastAsia="SimSun" w:hAnsi="Calibri" w:cs="Calibri"/>
      <w:sz w:val="22"/>
      <w:szCs w:val="22"/>
      <w:lang w:eastAsia="zh-CN"/>
    </w:rPr>
  </w:style>
  <w:style w:type="paragraph" w:customStyle="1" w:styleId="211">
    <w:name w:val="Основной текст 21"/>
    <w:basedOn w:val="a"/>
    <w:rsid w:val="007F78FA"/>
    <w:pPr>
      <w:suppressAutoHyphens w:val="0"/>
      <w:autoSpaceDE w:val="0"/>
    </w:pPr>
    <w:rPr>
      <w:rFonts w:ascii="Times New Roman" w:eastAsia="Times New Roman" w:hAnsi="Times New Roman" w:cs="Times New Roman"/>
      <w:kern w:val="1"/>
      <w:sz w:val="28"/>
      <w:szCs w:val="20"/>
      <w:lang w:bidi="ar-SA"/>
    </w:rPr>
  </w:style>
  <w:style w:type="paragraph" w:customStyle="1" w:styleId="320">
    <w:name w:val="Основной текст 32"/>
    <w:basedOn w:val="a"/>
    <w:rsid w:val="007F78FA"/>
    <w:pPr>
      <w:widowControl/>
      <w:suppressAutoHyphens w:val="0"/>
    </w:pPr>
    <w:rPr>
      <w:rFonts w:ascii="Times New Roman" w:eastAsia="Times New Roman" w:hAnsi="Times New Roman" w:cs="Times New Roman"/>
      <w:kern w:val="1"/>
      <w:sz w:val="20"/>
      <w:lang w:bidi="ar-SA"/>
    </w:rPr>
  </w:style>
  <w:style w:type="paragraph" w:customStyle="1" w:styleId="321">
    <w:name w:val="Основной текст с отступом 32"/>
    <w:basedOn w:val="a"/>
    <w:rsid w:val="007F78FA"/>
    <w:pPr>
      <w:shd w:val="clear" w:color="auto" w:fill="FFFFFF"/>
      <w:tabs>
        <w:tab w:val="left" w:pos="2208"/>
      </w:tabs>
      <w:suppressAutoHyphens w:val="0"/>
      <w:autoSpaceDE w:val="0"/>
      <w:spacing w:line="274" w:lineRule="exact"/>
      <w:ind w:left="709"/>
    </w:pPr>
    <w:rPr>
      <w:rFonts w:ascii="Times New Roman" w:eastAsia="Times New Roman" w:hAnsi="Times New Roman" w:cs="Times New Roman"/>
      <w:kern w:val="1"/>
      <w:szCs w:val="20"/>
      <w:lang w:bidi="ar-SA"/>
    </w:rPr>
  </w:style>
  <w:style w:type="paragraph" w:customStyle="1" w:styleId="1f2">
    <w:name w:val="Цитата1"/>
    <w:basedOn w:val="a"/>
    <w:rsid w:val="007F78FA"/>
    <w:pPr>
      <w:shd w:val="clear" w:color="auto" w:fill="FFFFFF"/>
      <w:suppressAutoHyphens w:val="0"/>
      <w:autoSpaceDE w:val="0"/>
      <w:spacing w:before="816" w:line="274" w:lineRule="exact"/>
      <w:ind w:left="14" w:right="7185"/>
      <w:jc w:val="both"/>
    </w:pPr>
    <w:rPr>
      <w:rFonts w:ascii="Times New Roman" w:eastAsia="Times New Roman" w:hAnsi="Times New Roman" w:cs="Times New Roman"/>
      <w:kern w:val="1"/>
      <w:szCs w:val="20"/>
      <w:lang w:bidi="ar-SA"/>
    </w:rPr>
  </w:style>
  <w:style w:type="character" w:customStyle="1" w:styleId="29">
    <w:name w:val="Основной текст (2)_"/>
    <w:link w:val="2a"/>
    <w:rsid w:val="007F78FA"/>
    <w:rPr>
      <w:b/>
      <w:bCs/>
      <w:sz w:val="26"/>
      <w:szCs w:val="26"/>
      <w:shd w:val="clear" w:color="auto" w:fill="FFFFFF"/>
    </w:rPr>
  </w:style>
  <w:style w:type="paragraph" w:customStyle="1" w:styleId="2a">
    <w:name w:val="Основной текст (2)"/>
    <w:basedOn w:val="a"/>
    <w:link w:val="29"/>
    <w:rsid w:val="007F78FA"/>
    <w:pPr>
      <w:shd w:val="clear" w:color="auto" w:fill="FFFFFF"/>
      <w:suppressAutoHyphens w:val="0"/>
      <w:spacing w:after="360" w:line="322" w:lineRule="exact"/>
      <w:jc w:val="center"/>
    </w:pPr>
    <w:rPr>
      <w:rFonts w:ascii="Times New Roman" w:eastAsia="Times New Roman" w:hAnsi="Times New Roman" w:cs="Times New Roman"/>
      <w:b/>
      <w:bCs/>
      <w:kern w:val="0"/>
      <w:sz w:val="26"/>
      <w:szCs w:val="26"/>
      <w:lang w:eastAsia="ru-RU" w:bidi="ar-SA"/>
    </w:rPr>
  </w:style>
  <w:style w:type="paragraph" w:customStyle="1" w:styleId="ConsTitle">
    <w:name w:val="ConsTitle"/>
    <w:rsid w:val="007F78FA"/>
    <w:pPr>
      <w:widowControl w:val="0"/>
      <w:pBdr>
        <w:top w:val="none" w:sz="0" w:space="0" w:color="000000"/>
        <w:left w:val="none" w:sz="0" w:space="0" w:color="000000"/>
        <w:bottom w:val="none" w:sz="0" w:space="0" w:color="000000"/>
        <w:right w:val="none" w:sz="0" w:space="0" w:color="000000"/>
      </w:pBdr>
      <w:suppressAutoHyphens/>
      <w:autoSpaceDE w:val="0"/>
      <w:textAlignment w:val="baseline"/>
    </w:pPr>
    <w:rPr>
      <w:rFonts w:ascii="Arial" w:hAnsi="Arial" w:cs="Arial"/>
      <w:b/>
      <w:bCs/>
      <w:kern w:val="1"/>
      <w:lang w:eastAsia="zh-CN"/>
    </w:rPr>
  </w:style>
  <w:style w:type="paragraph" w:styleId="2b">
    <w:name w:val="Body Text Indent 2"/>
    <w:basedOn w:val="a"/>
    <w:link w:val="2c"/>
    <w:rsid w:val="007F78FA"/>
    <w:pPr>
      <w:widowControl/>
      <w:suppressAutoHyphens w:val="0"/>
      <w:spacing w:after="120" w:line="480" w:lineRule="auto"/>
      <w:ind w:left="283"/>
    </w:pPr>
    <w:rPr>
      <w:rFonts w:ascii="Times New Roman" w:eastAsia="Times New Roman" w:hAnsi="Times New Roman" w:cs="Times New Roman"/>
      <w:kern w:val="0"/>
      <w:lang w:eastAsia="ar-SA" w:bidi="ar-SA"/>
    </w:rPr>
  </w:style>
  <w:style w:type="character" w:customStyle="1" w:styleId="2c">
    <w:name w:val="Основной текст с отступом 2 Знак"/>
    <w:basedOn w:val="a1"/>
    <w:link w:val="2b"/>
    <w:rsid w:val="007F78FA"/>
    <w:rPr>
      <w:sz w:val="24"/>
      <w:szCs w:val="24"/>
      <w:lang w:eastAsia="ar-SA"/>
    </w:rPr>
  </w:style>
  <w:style w:type="paragraph" w:customStyle="1" w:styleId="afff">
    <w:name w:val="Базовый"/>
    <w:rsid w:val="007F78FA"/>
    <w:pPr>
      <w:suppressAutoHyphens/>
      <w:spacing w:after="200" w:line="276" w:lineRule="auto"/>
    </w:pPr>
    <w:rPr>
      <w:rFonts w:ascii="Calibri" w:eastAsia="SimSun" w:hAnsi="Calibri" w:cs="Calibri"/>
      <w:sz w:val="22"/>
      <w:szCs w:val="22"/>
      <w:lang w:eastAsia="en-US"/>
    </w:rPr>
  </w:style>
  <w:style w:type="character" w:customStyle="1" w:styleId="-">
    <w:name w:val="Интернет-ссылка"/>
    <w:rsid w:val="007F78FA"/>
    <w:rPr>
      <w:color w:val="000080"/>
      <w:u w:val="single"/>
      <w:lang w:val="ru-RU" w:eastAsia="ru-RU" w:bidi="ru-RU"/>
    </w:rPr>
  </w:style>
  <w:style w:type="paragraph" w:styleId="2d">
    <w:name w:val="Body Text 2"/>
    <w:basedOn w:val="a"/>
    <w:link w:val="2e"/>
    <w:unhideWhenUsed/>
    <w:rsid w:val="007F78FA"/>
    <w:pPr>
      <w:suppressAutoHyphens w:val="0"/>
      <w:autoSpaceDE w:val="0"/>
      <w:autoSpaceDN w:val="0"/>
      <w:adjustRightInd w:val="0"/>
    </w:pPr>
    <w:rPr>
      <w:rFonts w:ascii="Times New Roman" w:eastAsia="Times New Roman" w:hAnsi="Times New Roman" w:cs="Times New Roman"/>
      <w:kern w:val="0"/>
      <w:sz w:val="28"/>
      <w:szCs w:val="20"/>
      <w:lang w:bidi="ar-SA"/>
    </w:rPr>
  </w:style>
  <w:style w:type="character" w:customStyle="1" w:styleId="2e">
    <w:name w:val="Основной текст 2 Знак"/>
    <w:basedOn w:val="a1"/>
    <w:link w:val="2d"/>
    <w:rsid w:val="007F78FA"/>
    <w:rPr>
      <w:sz w:val="28"/>
      <w:lang w:eastAsia="zh-CN"/>
    </w:rPr>
  </w:style>
  <w:style w:type="paragraph" w:styleId="36">
    <w:name w:val="Body Text 3"/>
    <w:basedOn w:val="a"/>
    <w:link w:val="37"/>
    <w:unhideWhenUsed/>
    <w:rsid w:val="007F78FA"/>
    <w:pPr>
      <w:widowControl/>
      <w:suppressAutoHyphens w:val="0"/>
    </w:pPr>
    <w:rPr>
      <w:rFonts w:ascii="Times New Roman" w:eastAsia="Times New Roman" w:hAnsi="Times New Roman" w:cs="Times New Roman"/>
      <w:kern w:val="0"/>
      <w:sz w:val="20"/>
      <w:lang w:bidi="ar-SA"/>
    </w:rPr>
  </w:style>
  <w:style w:type="character" w:customStyle="1" w:styleId="37">
    <w:name w:val="Основной текст 3 Знак"/>
    <w:basedOn w:val="a1"/>
    <w:link w:val="36"/>
    <w:rsid w:val="007F78FA"/>
    <w:rPr>
      <w:szCs w:val="24"/>
      <w:lang w:eastAsia="zh-CN"/>
    </w:rPr>
  </w:style>
  <w:style w:type="paragraph" w:styleId="38">
    <w:name w:val="Body Text Indent 3"/>
    <w:basedOn w:val="a"/>
    <w:link w:val="39"/>
    <w:unhideWhenUsed/>
    <w:rsid w:val="007F78FA"/>
    <w:pPr>
      <w:shd w:val="clear" w:color="auto" w:fill="FFFFFF"/>
      <w:tabs>
        <w:tab w:val="left" w:pos="2208"/>
      </w:tabs>
      <w:suppressAutoHyphens w:val="0"/>
      <w:autoSpaceDE w:val="0"/>
      <w:autoSpaceDN w:val="0"/>
      <w:adjustRightInd w:val="0"/>
      <w:spacing w:line="274" w:lineRule="exact"/>
      <w:ind w:left="709"/>
    </w:pPr>
    <w:rPr>
      <w:rFonts w:ascii="Times New Roman" w:eastAsia="Times New Roman" w:hAnsi="Times New Roman" w:cs="Times New Roman"/>
      <w:kern w:val="0"/>
      <w:szCs w:val="20"/>
      <w:lang w:bidi="ar-SA"/>
    </w:rPr>
  </w:style>
  <w:style w:type="character" w:customStyle="1" w:styleId="39">
    <w:name w:val="Основной текст с отступом 3 Знак"/>
    <w:basedOn w:val="a1"/>
    <w:link w:val="38"/>
    <w:rsid w:val="007F78FA"/>
    <w:rPr>
      <w:sz w:val="24"/>
      <w:shd w:val="clear" w:color="auto" w:fill="FFFFFF"/>
      <w:lang w:eastAsia="zh-CN"/>
    </w:rPr>
  </w:style>
  <w:style w:type="paragraph" w:styleId="afff0">
    <w:name w:val="Block Text"/>
    <w:basedOn w:val="a"/>
    <w:unhideWhenUsed/>
    <w:rsid w:val="007F78FA"/>
    <w:pPr>
      <w:shd w:val="clear" w:color="auto" w:fill="FFFFFF"/>
      <w:suppressAutoHyphens w:val="0"/>
      <w:autoSpaceDE w:val="0"/>
      <w:autoSpaceDN w:val="0"/>
      <w:adjustRightInd w:val="0"/>
      <w:spacing w:before="816" w:line="274" w:lineRule="exact"/>
      <w:ind w:left="14" w:right="7185"/>
      <w:jc w:val="both"/>
    </w:pPr>
    <w:rPr>
      <w:rFonts w:ascii="Times New Roman" w:eastAsia="Times New Roman" w:hAnsi="Times New Roman" w:cs="Times New Roman"/>
      <w:kern w:val="0"/>
      <w:szCs w:val="20"/>
      <w:lang w:eastAsia="ru-RU" w:bidi="ar-SA"/>
    </w:rPr>
  </w:style>
  <w:style w:type="character" w:customStyle="1" w:styleId="WW8Num23z1">
    <w:name w:val="WW8Num23z1"/>
    <w:rsid w:val="007F78FA"/>
  </w:style>
  <w:style w:type="character" w:customStyle="1" w:styleId="WW8Num23z5">
    <w:name w:val="WW8Num23z5"/>
    <w:rsid w:val="007F78FA"/>
  </w:style>
  <w:style w:type="character" w:customStyle="1" w:styleId="WW8Num23z6">
    <w:name w:val="WW8Num23z6"/>
    <w:rsid w:val="007F78FA"/>
  </w:style>
  <w:style w:type="character" w:customStyle="1" w:styleId="WW8Num23z7">
    <w:name w:val="WW8Num23z7"/>
    <w:rsid w:val="007F78FA"/>
  </w:style>
  <w:style w:type="character" w:customStyle="1" w:styleId="WW8Num23z8">
    <w:name w:val="WW8Num23z8"/>
    <w:rsid w:val="007F78FA"/>
  </w:style>
  <w:style w:type="paragraph" w:styleId="afff1">
    <w:name w:val="Document Map"/>
    <w:basedOn w:val="a"/>
    <w:link w:val="afff2"/>
    <w:uiPriority w:val="99"/>
    <w:unhideWhenUsed/>
    <w:rsid w:val="007F78FA"/>
    <w:pPr>
      <w:widowControl/>
      <w:suppressAutoHyphens w:val="0"/>
    </w:pPr>
    <w:rPr>
      <w:rFonts w:ascii="Tahoma" w:eastAsia="Times New Roman" w:hAnsi="Tahoma" w:cs="Tahoma"/>
      <w:kern w:val="0"/>
      <w:sz w:val="16"/>
      <w:szCs w:val="16"/>
      <w:lang w:bidi="ar-SA"/>
    </w:rPr>
  </w:style>
  <w:style w:type="character" w:customStyle="1" w:styleId="afff2">
    <w:name w:val="Схема документа Знак"/>
    <w:basedOn w:val="a1"/>
    <w:link w:val="afff1"/>
    <w:uiPriority w:val="99"/>
    <w:rsid w:val="007F78FA"/>
    <w:rPr>
      <w:rFonts w:ascii="Tahoma" w:hAnsi="Tahoma" w:cs="Tahoma"/>
      <w:sz w:val="16"/>
      <w:szCs w:val="16"/>
      <w:lang w:eastAsia="zh-CN"/>
    </w:rPr>
  </w:style>
  <w:style w:type="character" w:customStyle="1" w:styleId="42">
    <w:name w:val="Основной шрифт абзаца4"/>
    <w:rsid w:val="007F78FA"/>
  </w:style>
  <w:style w:type="character" w:customStyle="1" w:styleId="WW-Absatz-Standardschriftart111111">
    <w:name w:val="WW-Absatz-Standardschriftart111111"/>
    <w:rsid w:val="007F78FA"/>
  </w:style>
  <w:style w:type="character" w:customStyle="1" w:styleId="WW-Absatz-Standardschriftart1111111">
    <w:name w:val="WW-Absatz-Standardschriftart1111111"/>
    <w:rsid w:val="007F78FA"/>
  </w:style>
  <w:style w:type="character" w:customStyle="1" w:styleId="WW-Absatz-Standardschriftart11111111">
    <w:name w:val="WW-Absatz-Standardschriftart11111111"/>
    <w:rsid w:val="007F78FA"/>
  </w:style>
  <w:style w:type="character" w:customStyle="1" w:styleId="WW-Absatz-Standardschriftart111111111">
    <w:name w:val="WW-Absatz-Standardschriftart111111111"/>
    <w:rsid w:val="007F78FA"/>
  </w:style>
  <w:style w:type="character" w:customStyle="1" w:styleId="WW-Absatz-Standardschriftart1111111111">
    <w:name w:val="WW-Absatz-Standardschriftart1111111111"/>
    <w:rsid w:val="007F78FA"/>
  </w:style>
  <w:style w:type="character" w:customStyle="1" w:styleId="WW-Absatz-Standardschriftart11111111111">
    <w:name w:val="WW-Absatz-Standardschriftart11111111111"/>
    <w:rsid w:val="007F78FA"/>
  </w:style>
  <w:style w:type="character" w:customStyle="1" w:styleId="WW-Absatz-Standardschriftart111111111111">
    <w:name w:val="WW-Absatz-Standardschriftart111111111111"/>
    <w:rsid w:val="007F78FA"/>
  </w:style>
  <w:style w:type="character" w:customStyle="1" w:styleId="WW-Absatz-Standardschriftart1111111111111">
    <w:name w:val="WW-Absatz-Standardschriftart1111111111111"/>
    <w:rsid w:val="007F78FA"/>
  </w:style>
  <w:style w:type="character" w:customStyle="1" w:styleId="WW-Absatz-Standardschriftart11111111111111">
    <w:name w:val="WW-Absatz-Standardschriftart11111111111111"/>
    <w:rsid w:val="007F78FA"/>
  </w:style>
  <w:style w:type="character" w:customStyle="1" w:styleId="RTFNum21">
    <w:name w:val="RTF_Num 2 1"/>
    <w:rsid w:val="007F78FA"/>
  </w:style>
  <w:style w:type="character" w:customStyle="1" w:styleId="RTFNum22">
    <w:name w:val="RTF_Num 2 2"/>
    <w:rsid w:val="007F78FA"/>
  </w:style>
  <w:style w:type="character" w:customStyle="1" w:styleId="RTFNum23">
    <w:name w:val="RTF_Num 2 3"/>
    <w:rsid w:val="007F78FA"/>
  </w:style>
  <w:style w:type="character" w:customStyle="1" w:styleId="RTFNum24">
    <w:name w:val="RTF_Num 2 4"/>
    <w:rsid w:val="007F78FA"/>
  </w:style>
  <w:style w:type="character" w:customStyle="1" w:styleId="RTFNum25">
    <w:name w:val="RTF_Num 2 5"/>
    <w:rsid w:val="007F78FA"/>
  </w:style>
  <w:style w:type="character" w:customStyle="1" w:styleId="RTFNum26">
    <w:name w:val="RTF_Num 2 6"/>
    <w:rsid w:val="007F78FA"/>
  </w:style>
  <w:style w:type="character" w:customStyle="1" w:styleId="RTFNum27">
    <w:name w:val="RTF_Num 2 7"/>
    <w:rsid w:val="007F78FA"/>
  </w:style>
  <w:style w:type="character" w:customStyle="1" w:styleId="RTFNum28">
    <w:name w:val="RTF_Num 2 8"/>
    <w:rsid w:val="007F78FA"/>
  </w:style>
  <w:style w:type="character" w:customStyle="1" w:styleId="RTFNum29">
    <w:name w:val="RTF_Num 2 9"/>
    <w:rsid w:val="007F78FA"/>
  </w:style>
  <w:style w:type="character" w:customStyle="1" w:styleId="WW-Absatz-Standardschriftart111111111111111">
    <w:name w:val="WW-Absatz-Standardschriftart111111111111111"/>
    <w:rsid w:val="007F78FA"/>
  </w:style>
  <w:style w:type="character" w:customStyle="1" w:styleId="WW-Absatz-Standardschriftart1111111112">
    <w:name w:val="WW-Absatz-Standardschriftart1111111112"/>
    <w:rsid w:val="007F78FA"/>
  </w:style>
  <w:style w:type="character" w:customStyle="1" w:styleId="WW-Absatz-Standardschriftart111111112">
    <w:name w:val="WW-Absatz-Standardschriftart111111112"/>
    <w:rsid w:val="007F78FA"/>
  </w:style>
  <w:style w:type="character" w:customStyle="1" w:styleId="WW-Absatz-Standardschriftart11111112">
    <w:name w:val="WW-Absatz-Standardschriftart11111112"/>
    <w:rsid w:val="007F78FA"/>
  </w:style>
  <w:style w:type="character" w:customStyle="1" w:styleId="WW-Absatz-Standardschriftart1111112">
    <w:name w:val="WW-Absatz-Standardschriftart1111112"/>
    <w:rsid w:val="007F78FA"/>
  </w:style>
  <w:style w:type="character" w:customStyle="1" w:styleId="WW-Absatz-Standardschriftart111112">
    <w:name w:val="WW-Absatz-Standardschriftart111112"/>
    <w:rsid w:val="007F78FA"/>
  </w:style>
  <w:style w:type="character" w:customStyle="1" w:styleId="WW-Absatz-Standardschriftart11112">
    <w:name w:val="WW-Absatz-Standardschriftart11112"/>
    <w:rsid w:val="007F78FA"/>
  </w:style>
  <w:style w:type="character" w:customStyle="1" w:styleId="WW-Absatz-Standardschriftart1112">
    <w:name w:val="WW-Absatz-Standardschriftart1112"/>
    <w:rsid w:val="007F78FA"/>
  </w:style>
  <w:style w:type="character" w:customStyle="1" w:styleId="WW-Absatz-Standardschriftart112">
    <w:name w:val="WW-Absatz-Standardschriftart112"/>
    <w:rsid w:val="007F78FA"/>
  </w:style>
  <w:style w:type="character" w:customStyle="1" w:styleId="WW-Absatz-Standardschriftart12">
    <w:name w:val="WW-Absatz-Standardschriftart12"/>
    <w:rsid w:val="007F78FA"/>
  </w:style>
  <w:style w:type="character" w:customStyle="1" w:styleId="WW-Absatz-Standardschriftart121">
    <w:name w:val="WW-Absatz-Standardschriftart121"/>
    <w:rsid w:val="007F78FA"/>
  </w:style>
  <w:style w:type="paragraph" w:customStyle="1" w:styleId="43">
    <w:name w:val="Указатель4"/>
    <w:basedOn w:val="a"/>
    <w:rsid w:val="007F78FA"/>
    <w:pPr>
      <w:widowControl/>
      <w:suppressLineNumbers/>
      <w:suppressAutoHyphens w:val="0"/>
    </w:pPr>
    <w:rPr>
      <w:rFonts w:ascii="Times New Roman" w:eastAsia="Times New Roman" w:hAnsi="Times New Roman"/>
      <w:kern w:val="0"/>
      <w:sz w:val="28"/>
      <w:szCs w:val="20"/>
      <w:lang w:bidi="ar-SA"/>
    </w:rPr>
  </w:style>
  <w:style w:type="paragraph" w:customStyle="1" w:styleId="afff3">
    <w:name w:val="Знак Знак Знак Знак"/>
    <w:basedOn w:val="a"/>
    <w:rsid w:val="007F78FA"/>
    <w:pPr>
      <w:suppressAutoHyphens w:val="0"/>
      <w:spacing w:after="160" w:line="240" w:lineRule="exact"/>
      <w:jc w:val="right"/>
    </w:pPr>
    <w:rPr>
      <w:rFonts w:ascii="Times New Roman" w:eastAsia="Times New Roman" w:hAnsi="Times New Roman" w:cs="Times New Roman"/>
      <w:kern w:val="0"/>
      <w:sz w:val="20"/>
      <w:szCs w:val="20"/>
      <w:lang w:val="en-GB" w:bidi="ar-SA"/>
    </w:rPr>
  </w:style>
  <w:style w:type="paragraph" w:customStyle="1" w:styleId="1f3">
    <w:name w:val="Караваев 1"/>
    <w:basedOn w:val="a"/>
    <w:rsid w:val="007F78FA"/>
    <w:pPr>
      <w:widowControl/>
      <w:ind w:firstLine="709"/>
    </w:pPr>
    <w:rPr>
      <w:rFonts w:ascii="Times New Roman" w:eastAsia="Times New Roman" w:hAnsi="Times New Roman" w:cs="Times New Roman"/>
      <w:b/>
      <w:kern w:val="0"/>
      <w:sz w:val="28"/>
      <w:szCs w:val="28"/>
      <w:lang w:bidi="ar-SA"/>
    </w:rPr>
  </w:style>
  <w:style w:type="paragraph" w:customStyle="1" w:styleId="afff4">
    <w:name w:val="Отчет"/>
    <w:basedOn w:val="a"/>
    <w:rsid w:val="007F78FA"/>
    <w:pPr>
      <w:widowControl/>
      <w:jc w:val="center"/>
    </w:pPr>
    <w:rPr>
      <w:rFonts w:ascii="Times New Roman" w:eastAsia="Times New Roman" w:hAnsi="Times New Roman" w:cs="Times New Roman"/>
      <w:b/>
      <w:bCs/>
      <w:color w:val="00B050"/>
      <w:kern w:val="0"/>
      <w:u w:val="single"/>
      <w:lang w:bidi="ar-SA"/>
    </w:rPr>
  </w:style>
  <w:style w:type="paragraph" w:customStyle="1" w:styleId="2f">
    <w:name w:val="Отчет 2"/>
    <w:basedOn w:val="a"/>
    <w:rsid w:val="007F78FA"/>
    <w:pPr>
      <w:widowControl/>
      <w:ind w:firstLine="709"/>
      <w:jc w:val="both"/>
    </w:pPr>
    <w:rPr>
      <w:rFonts w:ascii="Times New Roman" w:eastAsia="Times New Roman" w:hAnsi="Times New Roman" w:cs="Times New Roman"/>
      <w:bCs/>
      <w:color w:val="00B050"/>
      <w:kern w:val="0"/>
      <w:lang w:bidi="ar-SA"/>
    </w:rPr>
  </w:style>
  <w:style w:type="paragraph" w:customStyle="1" w:styleId="afff5">
    <w:name w:val="Знак"/>
    <w:basedOn w:val="a"/>
    <w:rsid w:val="007F78FA"/>
    <w:pPr>
      <w:suppressAutoHyphens w:val="0"/>
      <w:spacing w:after="160" w:line="240" w:lineRule="exact"/>
      <w:jc w:val="right"/>
    </w:pPr>
    <w:rPr>
      <w:rFonts w:ascii="Times New Roman" w:eastAsia="Times New Roman" w:hAnsi="Times New Roman" w:cs="Times New Roman"/>
      <w:kern w:val="0"/>
      <w:sz w:val="20"/>
      <w:szCs w:val="20"/>
      <w:lang w:val="en-GB" w:bidi="ar-SA"/>
    </w:rPr>
  </w:style>
  <w:style w:type="paragraph" w:customStyle="1" w:styleId="2f0">
    <w:name w:val="Название2"/>
    <w:basedOn w:val="a"/>
    <w:rsid w:val="007F78FA"/>
    <w:pPr>
      <w:widowControl/>
      <w:suppressAutoHyphens w:val="0"/>
      <w:spacing w:before="120" w:after="120"/>
    </w:pPr>
    <w:rPr>
      <w:rFonts w:ascii="Times New Roman" w:eastAsia="Mangal" w:hAnsi="Times New Roman" w:cs="Times New Roman"/>
      <w:i/>
      <w:iCs/>
      <w:kern w:val="0"/>
      <w:szCs w:val="20"/>
      <w:lang w:bidi="ar-SA"/>
    </w:rPr>
  </w:style>
  <w:style w:type="paragraph" w:customStyle="1" w:styleId="142">
    <w:name w:val="Обычный + 14 пт"/>
    <w:basedOn w:val="a"/>
    <w:rsid w:val="007F78FA"/>
    <w:pPr>
      <w:widowControl/>
      <w:suppressAutoHyphens w:val="0"/>
      <w:spacing w:after="200" w:line="276" w:lineRule="auto"/>
    </w:pPr>
    <w:rPr>
      <w:rFonts w:ascii="Times New Roman" w:eastAsia="Times New Roman" w:hAnsi="Times New Roman" w:cs="Times New Roman"/>
      <w:kern w:val="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906013">
      <w:bodyDiv w:val="1"/>
      <w:marLeft w:val="0"/>
      <w:marRight w:val="0"/>
      <w:marTop w:val="0"/>
      <w:marBottom w:val="0"/>
      <w:divBdr>
        <w:top w:val="none" w:sz="0" w:space="0" w:color="auto"/>
        <w:left w:val="none" w:sz="0" w:space="0" w:color="auto"/>
        <w:bottom w:val="none" w:sz="0" w:space="0" w:color="auto"/>
        <w:right w:val="none" w:sz="0" w:space="0" w:color="auto"/>
      </w:divBdr>
    </w:div>
    <w:div w:id="127820423">
      <w:bodyDiv w:val="1"/>
      <w:marLeft w:val="0"/>
      <w:marRight w:val="0"/>
      <w:marTop w:val="0"/>
      <w:marBottom w:val="0"/>
      <w:divBdr>
        <w:top w:val="none" w:sz="0" w:space="0" w:color="auto"/>
        <w:left w:val="none" w:sz="0" w:space="0" w:color="auto"/>
        <w:bottom w:val="none" w:sz="0" w:space="0" w:color="auto"/>
        <w:right w:val="none" w:sz="0" w:space="0" w:color="auto"/>
      </w:divBdr>
    </w:div>
    <w:div w:id="196049217">
      <w:bodyDiv w:val="1"/>
      <w:marLeft w:val="0"/>
      <w:marRight w:val="0"/>
      <w:marTop w:val="0"/>
      <w:marBottom w:val="0"/>
      <w:divBdr>
        <w:top w:val="none" w:sz="0" w:space="0" w:color="auto"/>
        <w:left w:val="none" w:sz="0" w:space="0" w:color="auto"/>
        <w:bottom w:val="none" w:sz="0" w:space="0" w:color="auto"/>
        <w:right w:val="none" w:sz="0" w:space="0" w:color="auto"/>
      </w:divBdr>
    </w:div>
    <w:div w:id="250696704">
      <w:bodyDiv w:val="1"/>
      <w:marLeft w:val="0"/>
      <w:marRight w:val="0"/>
      <w:marTop w:val="0"/>
      <w:marBottom w:val="0"/>
      <w:divBdr>
        <w:top w:val="none" w:sz="0" w:space="0" w:color="auto"/>
        <w:left w:val="none" w:sz="0" w:space="0" w:color="auto"/>
        <w:bottom w:val="none" w:sz="0" w:space="0" w:color="auto"/>
        <w:right w:val="none" w:sz="0" w:space="0" w:color="auto"/>
      </w:divBdr>
    </w:div>
    <w:div w:id="285475998">
      <w:bodyDiv w:val="1"/>
      <w:marLeft w:val="0"/>
      <w:marRight w:val="0"/>
      <w:marTop w:val="0"/>
      <w:marBottom w:val="0"/>
      <w:divBdr>
        <w:top w:val="none" w:sz="0" w:space="0" w:color="auto"/>
        <w:left w:val="none" w:sz="0" w:space="0" w:color="auto"/>
        <w:bottom w:val="none" w:sz="0" w:space="0" w:color="auto"/>
        <w:right w:val="none" w:sz="0" w:space="0" w:color="auto"/>
      </w:divBdr>
    </w:div>
    <w:div w:id="343823034">
      <w:bodyDiv w:val="1"/>
      <w:marLeft w:val="0"/>
      <w:marRight w:val="0"/>
      <w:marTop w:val="0"/>
      <w:marBottom w:val="0"/>
      <w:divBdr>
        <w:top w:val="none" w:sz="0" w:space="0" w:color="auto"/>
        <w:left w:val="none" w:sz="0" w:space="0" w:color="auto"/>
        <w:bottom w:val="none" w:sz="0" w:space="0" w:color="auto"/>
        <w:right w:val="none" w:sz="0" w:space="0" w:color="auto"/>
      </w:divBdr>
    </w:div>
    <w:div w:id="407382356">
      <w:bodyDiv w:val="1"/>
      <w:marLeft w:val="0"/>
      <w:marRight w:val="0"/>
      <w:marTop w:val="0"/>
      <w:marBottom w:val="0"/>
      <w:divBdr>
        <w:top w:val="none" w:sz="0" w:space="0" w:color="auto"/>
        <w:left w:val="none" w:sz="0" w:space="0" w:color="auto"/>
        <w:bottom w:val="none" w:sz="0" w:space="0" w:color="auto"/>
        <w:right w:val="none" w:sz="0" w:space="0" w:color="auto"/>
      </w:divBdr>
    </w:div>
    <w:div w:id="539826992">
      <w:bodyDiv w:val="1"/>
      <w:marLeft w:val="0"/>
      <w:marRight w:val="0"/>
      <w:marTop w:val="0"/>
      <w:marBottom w:val="0"/>
      <w:divBdr>
        <w:top w:val="none" w:sz="0" w:space="0" w:color="auto"/>
        <w:left w:val="none" w:sz="0" w:space="0" w:color="auto"/>
        <w:bottom w:val="none" w:sz="0" w:space="0" w:color="auto"/>
        <w:right w:val="none" w:sz="0" w:space="0" w:color="auto"/>
      </w:divBdr>
    </w:div>
    <w:div w:id="551886301">
      <w:bodyDiv w:val="1"/>
      <w:marLeft w:val="0"/>
      <w:marRight w:val="0"/>
      <w:marTop w:val="0"/>
      <w:marBottom w:val="0"/>
      <w:divBdr>
        <w:top w:val="none" w:sz="0" w:space="0" w:color="auto"/>
        <w:left w:val="none" w:sz="0" w:space="0" w:color="auto"/>
        <w:bottom w:val="none" w:sz="0" w:space="0" w:color="auto"/>
        <w:right w:val="none" w:sz="0" w:space="0" w:color="auto"/>
      </w:divBdr>
    </w:div>
    <w:div w:id="688406904">
      <w:bodyDiv w:val="1"/>
      <w:marLeft w:val="0"/>
      <w:marRight w:val="0"/>
      <w:marTop w:val="0"/>
      <w:marBottom w:val="0"/>
      <w:divBdr>
        <w:top w:val="none" w:sz="0" w:space="0" w:color="auto"/>
        <w:left w:val="none" w:sz="0" w:space="0" w:color="auto"/>
        <w:bottom w:val="none" w:sz="0" w:space="0" w:color="auto"/>
        <w:right w:val="none" w:sz="0" w:space="0" w:color="auto"/>
      </w:divBdr>
    </w:div>
    <w:div w:id="833686493">
      <w:bodyDiv w:val="1"/>
      <w:marLeft w:val="0"/>
      <w:marRight w:val="0"/>
      <w:marTop w:val="0"/>
      <w:marBottom w:val="0"/>
      <w:divBdr>
        <w:top w:val="none" w:sz="0" w:space="0" w:color="auto"/>
        <w:left w:val="none" w:sz="0" w:space="0" w:color="auto"/>
        <w:bottom w:val="none" w:sz="0" w:space="0" w:color="auto"/>
        <w:right w:val="none" w:sz="0" w:space="0" w:color="auto"/>
      </w:divBdr>
    </w:div>
    <w:div w:id="953443880">
      <w:bodyDiv w:val="1"/>
      <w:marLeft w:val="0"/>
      <w:marRight w:val="0"/>
      <w:marTop w:val="0"/>
      <w:marBottom w:val="0"/>
      <w:divBdr>
        <w:top w:val="none" w:sz="0" w:space="0" w:color="auto"/>
        <w:left w:val="none" w:sz="0" w:space="0" w:color="auto"/>
        <w:bottom w:val="none" w:sz="0" w:space="0" w:color="auto"/>
        <w:right w:val="none" w:sz="0" w:space="0" w:color="auto"/>
      </w:divBdr>
    </w:div>
    <w:div w:id="1049455198">
      <w:bodyDiv w:val="1"/>
      <w:marLeft w:val="0"/>
      <w:marRight w:val="0"/>
      <w:marTop w:val="0"/>
      <w:marBottom w:val="0"/>
      <w:divBdr>
        <w:top w:val="none" w:sz="0" w:space="0" w:color="auto"/>
        <w:left w:val="none" w:sz="0" w:space="0" w:color="auto"/>
        <w:bottom w:val="none" w:sz="0" w:space="0" w:color="auto"/>
        <w:right w:val="none" w:sz="0" w:space="0" w:color="auto"/>
      </w:divBdr>
    </w:div>
    <w:div w:id="1221942177">
      <w:bodyDiv w:val="1"/>
      <w:marLeft w:val="0"/>
      <w:marRight w:val="0"/>
      <w:marTop w:val="0"/>
      <w:marBottom w:val="0"/>
      <w:divBdr>
        <w:top w:val="none" w:sz="0" w:space="0" w:color="auto"/>
        <w:left w:val="none" w:sz="0" w:space="0" w:color="auto"/>
        <w:bottom w:val="none" w:sz="0" w:space="0" w:color="auto"/>
        <w:right w:val="none" w:sz="0" w:space="0" w:color="auto"/>
      </w:divBdr>
    </w:div>
    <w:div w:id="1257128702">
      <w:bodyDiv w:val="1"/>
      <w:marLeft w:val="0"/>
      <w:marRight w:val="0"/>
      <w:marTop w:val="0"/>
      <w:marBottom w:val="0"/>
      <w:divBdr>
        <w:top w:val="none" w:sz="0" w:space="0" w:color="auto"/>
        <w:left w:val="none" w:sz="0" w:space="0" w:color="auto"/>
        <w:bottom w:val="none" w:sz="0" w:space="0" w:color="auto"/>
        <w:right w:val="none" w:sz="0" w:space="0" w:color="auto"/>
      </w:divBdr>
    </w:div>
    <w:div w:id="1302153183">
      <w:bodyDiv w:val="1"/>
      <w:marLeft w:val="0"/>
      <w:marRight w:val="0"/>
      <w:marTop w:val="0"/>
      <w:marBottom w:val="0"/>
      <w:divBdr>
        <w:top w:val="none" w:sz="0" w:space="0" w:color="auto"/>
        <w:left w:val="none" w:sz="0" w:space="0" w:color="auto"/>
        <w:bottom w:val="none" w:sz="0" w:space="0" w:color="auto"/>
        <w:right w:val="none" w:sz="0" w:space="0" w:color="auto"/>
      </w:divBdr>
    </w:div>
    <w:div w:id="1313483879">
      <w:bodyDiv w:val="1"/>
      <w:marLeft w:val="0"/>
      <w:marRight w:val="0"/>
      <w:marTop w:val="0"/>
      <w:marBottom w:val="0"/>
      <w:divBdr>
        <w:top w:val="none" w:sz="0" w:space="0" w:color="auto"/>
        <w:left w:val="none" w:sz="0" w:space="0" w:color="auto"/>
        <w:bottom w:val="none" w:sz="0" w:space="0" w:color="auto"/>
        <w:right w:val="none" w:sz="0" w:space="0" w:color="auto"/>
      </w:divBdr>
    </w:div>
    <w:div w:id="1339770648">
      <w:bodyDiv w:val="1"/>
      <w:marLeft w:val="0"/>
      <w:marRight w:val="0"/>
      <w:marTop w:val="0"/>
      <w:marBottom w:val="0"/>
      <w:divBdr>
        <w:top w:val="none" w:sz="0" w:space="0" w:color="auto"/>
        <w:left w:val="none" w:sz="0" w:space="0" w:color="auto"/>
        <w:bottom w:val="none" w:sz="0" w:space="0" w:color="auto"/>
        <w:right w:val="none" w:sz="0" w:space="0" w:color="auto"/>
      </w:divBdr>
    </w:div>
    <w:div w:id="1433746230">
      <w:bodyDiv w:val="1"/>
      <w:marLeft w:val="0"/>
      <w:marRight w:val="0"/>
      <w:marTop w:val="0"/>
      <w:marBottom w:val="0"/>
      <w:divBdr>
        <w:top w:val="none" w:sz="0" w:space="0" w:color="auto"/>
        <w:left w:val="none" w:sz="0" w:space="0" w:color="auto"/>
        <w:bottom w:val="none" w:sz="0" w:space="0" w:color="auto"/>
        <w:right w:val="none" w:sz="0" w:space="0" w:color="auto"/>
      </w:divBdr>
    </w:div>
    <w:div w:id="1553997053">
      <w:bodyDiv w:val="1"/>
      <w:marLeft w:val="0"/>
      <w:marRight w:val="0"/>
      <w:marTop w:val="0"/>
      <w:marBottom w:val="0"/>
      <w:divBdr>
        <w:top w:val="none" w:sz="0" w:space="0" w:color="auto"/>
        <w:left w:val="none" w:sz="0" w:space="0" w:color="auto"/>
        <w:bottom w:val="none" w:sz="0" w:space="0" w:color="auto"/>
        <w:right w:val="none" w:sz="0" w:space="0" w:color="auto"/>
      </w:divBdr>
    </w:div>
    <w:div w:id="1567912234">
      <w:bodyDiv w:val="1"/>
      <w:marLeft w:val="0"/>
      <w:marRight w:val="0"/>
      <w:marTop w:val="0"/>
      <w:marBottom w:val="0"/>
      <w:divBdr>
        <w:top w:val="none" w:sz="0" w:space="0" w:color="auto"/>
        <w:left w:val="none" w:sz="0" w:space="0" w:color="auto"/>
        <w:bottom w:val="none" w:sz="0" w:space="0" w:color="auto"/>
        <w:right w:val="none" w:sz="0" w:space="0" w:color="auto"/>
      </w:divBdr>
    </w:div>
    <w:div w:id="1569337645">
      <w:bodyDiv w:val="1"/>
      <w:marLeft w:val="0"/>
      <w:marRight w:val="0"/>
      <w:marTop w:val="0"/>
      <w:marBottom w:val="0"/>
      <w:divBdr>
        <w:top w:val="none" w:sz="0" w:space="0" w:color="auto"/>
        <w:left w:val="none" w:sz="0" w:space="0" w:color="auto"/>
        <w:bottom w:val="none" w:sz="0" w:space="0" w:color="auto"/>
        <w:right w:val="none" w:sz="0" w:space="0" w:color="auto"/>
      </w:divBdr>
    </w:div>
    <w:div w:id="1595897047">
      <w:bodyDiv w:val="1"/>
      <w:marLeft w:val="0"/>
      <w:marRight w:val="0"/>
      <w:marTop w:val="0"/>
      <w:marBottom w:val="0"/>
      <w:divBdr>
        <w:top w:val="none" w:sz="0" w:space="0" w:color="auto"/>
        <w:left w:val="none" w:sz="0" w:space="0" w:color="auto"/>
        <w:bottom w:val="none" w:sz="0" w:space="0" w:color="auto"/>
        <w:right w:val="none" w:sz="0" w:space="0" w:color="auto"/>
      </w:divBdr>
    </w:div>
    <w:div w:id="1676573976">
      <w:bodyDiv w:val="1"/>
      <w:marLeft w:val="0"/>
      <w:marRight w:val="0"/>
      <w:marTop w:val="0"/>
      <w:marBottom w:val="0"/>
      <w:divBdr>
        <w:top w:val="none" w:sz="0" w:space="0" w:color="auto"/>
        <w:left w:val="none" w:sz="0" w:space="0" w:color="auto"/>
        <w:bottom w:val="none" w:sz="0" w:space="0" w:color="auto"/>
        <w:right w:val="none" w:sz="0" w:space="0" w:color="auto"/>
      </w:divBdr>
    </w:div>
    <w:div w:id="1931818041">
      <w:bodyDiv w:val="1"/>
      <w:marLeft w:val="0"/>
      <w:marRight w:val="0"/>
      <w:marTop w:val="0"/>
      <w:marBottom w:val="0"/>
      <w:divBdr>
        <w:top w:val="none" w:sz="0" w:space="0" w:color="auto"/>
        <w:left w:val="none" w:sz="0" w:space="0" w:color="auto"/>
        <w:bottom w:val="none" w:sz="0" w:space="0" w:color="auto"/>
        <w:right w:val="none" w:sz="0" w:space="0" w:color="auto"/>
      </w:divBdr>
    </w:div>
    <w:div w:id="2006131229">
      <w:bodyDiv w:val="1"/>
      <w:marLeft w:val="0"/>
      <w:marRight w:val="0"/>
      <w:marTop w:val="0"/>
      <w:marBottom w:val="0"/>
      <w:divBdr>
        <w:top w:val="none" w:sz="0" w:space="0" w:color="auto"/>
        <w:left w:val="none" w:sz="0" w:space="0" w:color="auto"/>
        <w:bottom w:val="none" w:sz="0" w:space="0" w:color="auto"/>
        <w:right w:val="none" w:sz="0" w:space="0" w:color="auto"/>
      </w:divBdr>
    </w:div>
    <w:div w:id="2025010163">
      <w:bodyDiv w:val="1"/>
      <w:marLeft w:val="0"/>
      <w:marRight w:val="0"/>
      <w:marTop w:val="0"/>
      <w:marBottom w:val="0"/>
      <w:divBdr>
        <w:top w:val="none" w:sz="0" w:space="0" w:color="auto"/>
        <w:left w:val="none" w:sz="0" w:space="0" w:color="auto"/>
        <w:bottom w:val="none" w:sz="0" w:space="0" w:color="auto"/>
        <w:right w:val="none" w:sz="0" w:space="0" w:color="auto"/>
      </w:divBdr>
    </w:div>
    <w:div w:id="2033726880">
      <w:bodyDiv w:val="1"/>
      <w:marLeft w:val="0"/>
      <w:marRight w:val="0"/>
      <w:marTop w:val="0"/>
      <w:marBottom w:val="0"/>
      <w:divBdr>
        <w:top w:val="none" w:sz="0" w:space="0" w:color="auto"/>
        <w:left w:val="none" w:sz="0" w:space="0" w:color="auto"/>
        <w:bottom w:val="none" w:sz="0" w:space="0" w:color="auto"/>
        <w:right w:val="none" w:sz="0" w:space="0" w:color="auto"/>
      </w:divBdr>
    </w:div>
    <w:div w:id="2075662039">
      <w:bodyDiv w:val="1"/>
      <w:marLeft w:val="0"/>
      <w:marRight w:val="0"/>
      <w:marTop w:val="0"/>
      <w:marBottom w:val="0"/>
      <w:divBdr>
        <w:top w:val="none" w:sz="0" w:space="0" w:color="auto"/>
        <w:left w:val="none" w:sz="0" w:space="0" w:color="auto"/>
        <w:bottom w:val="none" w:sz="0" w:space="0" w:color="auto"/>
        <w:right w:val="none" w:sz="0" w:space="0" w:color="auto"/>
      </w:divBdr>
    </w:div>
    <w:div w:id="2082748690">
      <w:bodyDiv w:val="1"/>
      <w:marLeft w:val="0"/>
      <w:marRight w:val="0"/>
      <w:marTop w:val="0"/>
      <w:marBottom w:val="0"/>
      <w:divBdr>
        <w:top w:val="none" w:sz="0" w:space="0" w:color="auto"/>
        <w:left w:val="none" w:sz="0" w:space="0" w:color="auto"/>
        <w:bottom w:val="none" w:sz="0" w:space="0" w:color="auto"/>
        <w:right w:val="none" w:sz="0" w:space="0" w:color="auto"/>
      </w:divBdr>
    </w:div>
    <w:div w:id="2083677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EE383D-E2CD-443B-B570-9C3DD6FE89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14</Pages>
  <Words>2202</Words>
  <Characters>12553</Characters>
  <Application>Microsoft Office Word</Application>
  <DocSecurity>0</DocSecurity>
  <Lines>104</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4</cp:revision>
  <cp:lastPrinted>2026-01-27T08:19:00Z</cp:lastPrinted>
  <dcterms:created xsi:type="dcterms:W3CDTF">2026-01-19T10:47:00Z</dcterms:created>
  <dcterms:modified xsi:type="dcterms:W3CDTF">2026-01-27T08:21:00Z</dcterms:modified>
</cp:coreProperties>
</file>